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F76C86" w14:textId="77777777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 w:rsidRPr="00550134">
        <w:rPr>
          <w:rFonts w:ascii="Times New Roman" w:hAnsi="Times New Roman"/>
        </w:rPr>
        <w:t xml:space="preserve">УТВЕРЖДЕНО </w:t>
      </w:r>
    </w:p>
    <w:p w14:paraId="640B257F" w14:textId="77777777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 w:rsidRPr="00550134">
        <w:rPr>
          <w:rFonts w:ascii="Times New Roman" w:hAnsi="Times New Roman"/>
        </w:rPr>
        <w:t xml:space="preserve">Решением Ученого совета </w:t>
      </w:r>
    </w:p>
    <w:p w14:paraId="1AAA6AA8" w14:textId="0CB696D3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 10</w:t>
      </w:r>
      <w:r w:rsidRPr="00550134">
        <w:rPr>
          <w:rFonts w:ascii="Times New Roman" w:hAnsi="Times New Roman"/>
        </w:rPr>
        <w:t xml:space="preserve"> </w:t>
      </w:r>
    </w:p>
    <w:p w14:paraId="16CA69A1" w14:textId="672776D5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 w:rsidRPr="00550134">
        <w:rPr>
          <w:rFonts w:ascii="Times New Roman" w:hAnsi="Times New Roman"/>
        </w:rPr>
        <w:t>«</w:t>
      </w:r>
      <w:r>
        <w:rPr>
          <w:rFonts w:ascii="Times New Roman" w:hAnsi="Times New Roman"/>
        </w:rPr>
        <w:t>10</w:t>
      </w:r>
      <w:r w:rsidRPr="00550134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июня</w:t>
      </w:r>
      <w:r w:rsidRPr="00550134">
        <w:rPr>
          <w:rFonts w:ascii="Times New Roman" w:hAnsi="Times New Roman"/>
        </w:rPr>
        <w:t xml:space="preserve"> 2021 г.</w:t>
      </w: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42CAFA8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FF9F68A" w14:textId="337402BF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49A218C" w14:textId="77777777" w:rsidR="00895E66" w:rsidRPr="009553E0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5293CB56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6602C65A" w:rsidR="00885D52" w:rsidRP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95E6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23.03.01 Технология транспортных процессов   </w:t>
      </w:r>
    </w:p>
    <w:p w14:paraId="4B7CF336" w14:textId="726D2F53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895E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5CE31D8" w14:textId="77777777" w:rsidR="00895E66" w:rsidRPr="00895E66" w:rsidRDefault="00895E66" w:rsidP="00895E66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5E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«Организация перевозок на транспорте»</w:t>
      </w: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668C9823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55BB8" w14:textId="5A8C75FD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974413" w14:textId="1B1B6C97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218E9D" w14:textId="5068C186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D51D20" w14:textId="53CB4099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79FD9B" w14:textId="724AF98B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1543146" w14:textId="55F313EF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5098EE" w14:textId="5407CBE2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258CBF" w14:textId="1D954797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2E83B49" w14:textId="22370150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3A30D5" w14:textId="5A7032E5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5D5B07" w14:textId="2179DB3C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DC4F68" w14:textId="50DF34FA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003FC0" w14:textId="0A9A75EE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AAE262" w14:textId="50BBA8E9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4BCE48" w14:textId="59357F9D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46D939B" w14:textId="2AC49EE4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1054CA" w14:textId="67680718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E51ED4" w14:textId="186C876E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3C897FE6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895E66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895E66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895E66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F330F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F330F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F330F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F330F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F330F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F330F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F330F7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2293"/>
        <w:gridCol w:w="1706"/>
        <w:gridCol w:w="2530"/>
        <w:gridCol w:w="2501"/>
        <w:gridCol w:w="5069"/>
      </w:tblGrid>
      <w:tr w:rsidR="00927CA8" w:rsidRPr="00927CA8" w14:paraId="5D052246" w14:textId="77777777" w:rsidTr="008D17F0">
        <w:trPr>
          <w:trHeight w:val="718"/>
        </w:trPr>
        <w:tc>
          <w:tcPr>
            <w:tcW w:w="207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23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80" w:type="pct"/>
            <w:vAlign w:val="center"/>
          </w:tcPr>
          <w:p w14:paraId="0C082F5E" w14:textId="0EF18D67" w:rsidR="00F25FC8" w:rsidRPr="00927CA8" w:rsidRDefault="008D17F0" w:rsidP="008D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50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874FA17" w14:textId="1BEA3338" w:rsidR="00F25FC8" w:rsidRPr="00927CA8" w:rsidRDefault="00995C6A" w:rsidP="006B7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Культурология</w:t>
            </w:r>
            <w:r w:rsidR="00F25FC8" w:rsidRPr="00927CA8">
              <w:rPr>
                <w:rFonts w:ascii="Times New Roman" w:hAnsi="Times New Roman" w:cs="Times New Roman"/>
              </w:rPr>
              <w:t xml:space="preserve"> (учебное событие)</w:t>
            </w:r>
          </w:p>
        </w:tc>
        <w:tc>
          <w:tcPr>
            <w:tcW w:w="580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60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23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80" w:type="pct"/>
            <w:vAlign w:val="center"/>
          </w:tcPr>
          <w:p w14:paraId="2E8C139F" w14:textId="1DCD3D31" w:rsidR="00F25FC8" w:rsidRPr="00927CA8" w:rsidRDefault="00F25FC8" w:rsidP="00995C6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</w:t>
            </w:r>
          </w:p>
        </w:tc>
        <w:tc>
          <w:tcPr>
            <w:tcW w:w="860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8D17F0">
        <w:trPr>
          <w:trHeight w:val="131"/>
        </w:trPr>
        <w:tc>
          <w:tcPr>
            <w:tcW w:w="207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80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3E70D71" w14:textId="219B76FC" w:rsidR="00F25FC8" w:rsidRPr="00927CA8" w:rsidRDefault="00995C6A" w:rsidP="006B7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Правоведение</w:t>
            </w:r>
          </w:p>
        </w:tc>
        <w:tc>
          <w:tcPr>
            <w:tcW w:w="580" w:type="pct"/>
            <w:vAlign w:val="center"/>
          </w:tcPr>
          <w:p w14:paraId="11FB8783" w14:textId="3963D8D5" w:rsidR="00F25FC8" w:rsidRPr="00927CA8" w:rsidRDefault="008D17F0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УК-2, </w:t>
            </w:r>
            <w:r w:rsidR="004018C9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860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23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8D17F0">
        <w:trPr>
          <w:trHeight w:val="104"/>
        </w:trPr>
        <w:tc>
          <w:tcPr>
            <w:tcW w:w="207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60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50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23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1618A" w:rsidRPr="00927CA8" w14:paraId="02466FC4" w14:textId="77777777" w:rsidTr="008D17F0">
        <w:trPr>
          <w:trHeight w:val="169"/>
        </w:trPr>
        <w:tc>
          <w:tcPr>
            <w:tcW w:w="207" w:type="pct"/>
            <w:shd w:val="clear" w:color="auto" w:fill="auto"/>
          </w:tcPr>
          <w:p w14:paraId="5428F565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25AF5BD" w14:textId="75C7E0F2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Психология</w:t>
            </w:r>
          </w:p>
        </w:tc>
        <w:tc>
          <w:tcPr>
            <w:tcW w:w="580" w:type="pct"/>
            <w:vAlign w:val="center"/>
          </w:tcPr>
          <w:p w14:paraId="36922987" w14:textId="18A63767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УК-6, УК-9</w:t>
            </w:r>
          </w:p>
        </w:tc>
        <w:tc>
          <w:tcPr>
            <w:tcW w:w="860" w:type="pct"/>
            <w:shd w:val="clear" w:color="auto" w:fill="auto"/>
          </w:tcPr>
          <w:p w14:paraId="35CAF2AB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5CC5520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AEA7FA5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C47845A" w14:textId="212FC0AC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41C35179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D196845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BEE3A9D" w14:textId="52C20CB0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6D4B714C" w14:textId="7A9C5608" w:rsidR="0081618A" w:rsidRPr="00927CA8" w:rsidRDefault="0081618A" w:rsidP="0081618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Демонстрация студентам </w:t>
            </w:r>
            <w:r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80" w:type="pct"/>
            <w:vAlign w:val="center"/>
          </w:tcPr>
          <w:p w14:paraId="653A0DB7" w14:textId="2C922F09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  <w:r w:rsidR="008D17F0">
              <w:rPr>
                <w:rFonts w:ascii="Times New Roman" w:hAnsi="Times New Roman" w:cs="Times New Roman"/>
              </w:rPr>
              <w:t>, УК-5</w:t>
            </w:r>
          </w:p>
        </w:tc>
        <w:tc>
          <w:tcPr>
            <w:tcW w:w="860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80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 xml:space="preserve">Привлечение внимания студентов к ценностному аспекту изучаемых явлений и </w:t>
            </w:r>
            <w:r w:rsidRPr="006E4039">
              <w:rPr>
                <w:rFonts w:ascii="Times New Roman" w:hAnsi="Times New Roman" w:cs="Times New Roman"/>
              </w:rPr>
              <w:lastRenderedPageBreak/>
              <w:t>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D061EE8" w14:textId="23CA59A2" w:rsidR="006D1442" w:rsidRPr="00927CA8" w:rsidRDefault="0081618A" w:rsidP="006D14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Анлийский</w:t>
            </w:r>
            <w:proofErr w:type="spellEnd"/>
            <w:r w:rsidR="006D1442" w:rsidRPr="00927CA8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580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81618A" w:rsidRPr="00927CA8" w14:paraId="0432DB14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58BF789F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4833EB5" w14:textId="5DF9FDEC" w:rsidR="0081618A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580" w:type="pct"/>
          </w:tcPr>
          <w:p w14:paraId="7A098283" w14:textId="2B010CE6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2; УК-10</w:t>
            </w:r>
          </w:p>
        </w:tc>
        <w:tc>
          <w:tcPr>
            <w:tcW w:w="860" w:type="pct"/>
            <w:shd w:val="clear" w:color="auto" w:fill="auto"/>
          </w:tcPr>
          <w:p w14:paraId="777049EE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9D12061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56D3F8E3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59E0D6D8" w14:textId="1CFFF98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23147A73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219F1508" w14:textId="63AA4F6A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6EF69158" w14:textId="17B573D8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81618A" w:rsidRPr="00927CA8" w14:paraId="6A5AF83F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05BAA955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64FEDFFF" w14:textId="5EE71B2A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Основы менеджмента </w:t>
            </w:r>
          </w:p>
        </w:tc>
        <w:tc>
          <w:tcPr>
            <w:tcW w:w="580" w:type="pct"/>
          </w:tcPr>
          <w:p w14:paraId="20E41A5D" w14:textId="3D6E9EDC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К-2</w:t>
            </w:r>
            <w:r w:rsidRPr="00927CA8">
              <w:rPr>
                <w:rFonts w:ascii="Times New Roman" w:hAnsi="Times New Roman" w:cs="Times New Roman"/>
              </w:rPr>
              <w:t>; УК-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0" w:type="pct"/>
            <w:shd w:val="clear" w:color="auto" w:fill="auto"/>
          </w:tcPr>
          <w:p w14:paraId="35F47FFF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0F06EE5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250FCDE8" w14:textId="5C19FCEE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81618A" w:rsidRPr="00927CA8" w14:paraId="406DF804" w14:textId="77777777" w:rsidTr="008D17F0">
        <w:trPr>
          <w:trHeight w:val="226"/>
        </w:trPr>
        <w:tc>
          <w:tcPr>
            <w:tcW w:w="207" w:type="pct"/>
            <w:shd w:val="clear" w:color="auto" w:fill="auto"/>
          </w:tcPr>
          <w:p w14:paraId="421BA237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92AF2F2" w14:textId="77777777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80" w:type="pct"/>
          </w:tcPr>
          <w:p w14:paraId="3FB6F505" w14:textId="12B77FEF" w:rsidR="0081618A" w:rsidRPr="00927CA8" w:rsidRDefault="00F330F7" w:rsidP="0081618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ОПК</w:t>
            </w:r>
            <w:bookmarkStart w:id="9" w:name="_GoBack"/>
            <w:bookmarkEnd w:id="9"/>
            <w:r w:rsidR="0081618A" w:rsidRPr="00927CA8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860" w:type="pct"/>
            <w:shd w:val="clear" w:color="auto" w:fill="auto"/>
          </w:tcPr>
          <w:p w14:paraId="31518FC7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трудовое</w:t>
            </w:r>
          </w:p>
          <w:p w14:paraId="68E2A91D" w14:textId="151E0E1E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4751A5B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4A5BD7AE" w14:textId="285E99D6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81618A" w:rsidRPr="00927CA8" w14:paraId="6777F0A0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5B647F3B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3971D134" w14:textId="77777777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</w:tcPr>
          <w:p w14:paraId="5E737867" w14:textId="23AEADF4" w:rsidR="0081618A" w:rsidRPr="00927CA8" w:rsidRDefault="0081618A" w:rsidP="0081618A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60" w:type="pct"/>
          </w:tcPr>
          <w:p w14:paraId="27FB61AA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176D023C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23" w:type="pct"/>
          </w:tcPr>
          <w:p w14:paraId="04485F2D" w14:textId="0EA168FA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81618A" w:rsidRPr="00927CA8" w14:paraId="557CC35A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7F571B90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4BC963AA" w14:textId="77777777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</w:tcPr>
          <w:p w14:paraId="08015072" w14:textId="2E98C4F6" w:rsidR="0081618A" w:rsidRPr="00927CA8" w:rsidRDefault="00001CE5" w:rsidP="0081618A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ПК-1, ПК-2</w:t>
            </w:r>
          </w:p>
        </w:tc>
        <w:tc>
          <w:tcPr>
            <w:tcW w:w="860" w:type="pct"/>
            <w:shd w:val="clear" w:color="auto" w:fill="auto"/>
          </w:tcPr>
          <w:p w14:paraId="7641F1ED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08E38D77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2B076364" w14:textId="03311E6D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81618A" w:rsidRPr="00927CA8" w14:paraId="6FF7D864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2E5F2D3C" w14:textId="1D3D8909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145732F6" w14:textId="77777777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</w:tcPr>
          <w:p w14:paraId="704ACAE0" w14:textId="59B0B7D8" w:rsidR="0081618A" w:rsidRPr="00927CA8" w:rsidRDefault="0081618A" w:rsidP="0081618A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60" w:type="pct"/>
          </w:tcPr>
          <w:p w14:paraId="2799183C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14CBB01D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</w:tcPr>
          <w:p w14:paraId="4B6EAD36" w14:textId="53F0DD12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FAA3D" w14:textId="77777777" w:rsidR="00995C6A" w:rsidRDefault="00995C6A" w:rsidP="00E8637C">
      <w:r>
        <w:separator/>
      </w:r>
    </w:p>
  </w:endnote>
  <w:endnote w:type="continuationSeparator" w:id="0">
    <w:p w14:paraId="6B0AAECF" w14:textId="77777777" w:rsidR="00995C6A" w:rsidRDefault="00995C6A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5A10779B" w:rsidR="00995C6A" w:rsidRPr="009B5B28" w:rsidRDefault="00995C6A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330F7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7FC4134B" w:rsidR="00995C6A" w:rsidRPr="00E8637C" w:rsidRDefault="00995C6A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F330F7">
      <w:rPr>
        <w:rFonts w:ascii="Times New Roman" w:hAnsi="Times New Roman" w:cs="Times New Roman"/>
        <w:noProof/>
        <w:sz w:val="28"/>
        <w:szCs w:val="28"/>
      </w:rPr>
      <w:t>29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69ADA" w14:textId="77777777" w:rsidR="00995C6A" w:rsidRDefault="00995C6A" w:rsidP="00E8637C">
      <w:r>
        <w:separator/>
      </w:r>
    </w:p>
  </w:footnote>
  <w:footnote w:type="continuationSeparator" w:id="0">
    <w:p w14:paraId="6B4E0264" w14:textId="77777777" w:rsidR="00995C6A" w:rsidRDefault="00995C6A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995C6A" w:rsidRDefault="00995C6A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995C6A" w:rsidRDefault="00995C6A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995C6A" w:rsidRDefault="00995C6A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716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01CE5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C18D2"/>
    <w:rsid w:val="003E34D4"/>
    <w:rsid w:val="003F0F8F"/>
    <w:rsid w:val="003F1276"/>
    <w:rsid w:val="004018C9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1618A"/>
    <w:rsid w:val="0082763D"/>
    <w:rsid w:val="00855579"/>
    <w:rsid w:val="008579FA"/>
    <w:rsid w:val="00885D52"/>
    <w:rsid w:val="00895E66"/>
    <w:rsid w:val="008A643E"/>
    <w:rsid w:val="008A6684"/>
    <w:rsid w:val="008D17F0"/>
    <w:rsid w:val="00904230"/>
    <w:rsid w:val="00914BFD"/>
    <w:rsid w:val="00923855"/>
    <w:rsid w:val="00927CA8"/>
    <w:rsid w:val="00930F77"/>
    <w:rsid w:val="00957622"/>
    <w:rsid w:val="00974ACF"/>
    <w:rsid w:val="00995C6A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330F7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17BF-1C6C-4C4A-BF8F-1C918043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39</Pages>
  <Words>13083</Words>
  <Characters>74575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Permovskiy, Anatoliy</cp:lastModifiedBy>
  <cp:revision>6</cp:revision>
  <dcterms:created xsi:type="dcterms:W3CDTF">2021-09-12T18:20:00Z</dcterms:created>
  <dcterms:modified xsi:type="dcterms:W3CDTF">2021-09-16T12:04:00Z</dcterms:modified>
</cp:coreProperties>
</file>