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</w:t>
      </w: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ю(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44F95FF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Профилям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DF9A447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Иностранный (немецкий/французский/испанский) язык</w:t>
      </w:r>
    </w:p>
    <w:p w14:paraId="1D20330D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Иностранный (английский) язык и Иностранный (китайский) язык </w:t>
      </w:r>
    </w:p>
    <w:p w14:paraId="77534BEA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Начальное образование</w:t>
      </w:r>
    </w:p>
    <w:p w14:paraId="61718D1D" w14:textId="51945A2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Русский язык как иностранный</w:t>
      </w:r>
    </w:p>
    <w:p w14:paraId="45A9901B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Обществознание</w:t>
      </w:r>
    </w:p>
    <w:p w14:paraId="5C3F7C4E" w14:textId="150A2398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Право</w:t>
      </w:r>
    </w:p>
    <w:p w14:paraId="0A90B653" w14:textId="25581EA4" w:rsidR="00885D52" w:rsidRPr="004D1B08" w:rsidRDefault="00B619D9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Обществознание и Основы религиозных культур и светской этики</w:t>
      </w:r>
    </w:p>
    <w:p w14:paraId="64E1B28F" w14:textId="710658DE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Религии России</w:t>
      </w:r>
      <w:bookmarkStart w:id="0" w:name="_GoBack"/>
      <w:bookmarkEnd w:id="0"/>
    </w:p>
    <w:p w14:paraId="6CAF3689" w14:textId="418BFA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Русский язык и Литература</w:t>
      </w:r>
    </w:p>
    <w:p w14:paraId="1D267AA7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Биология и Химия</w:t>
      </w:r>
    </w:p>
    <w:p w14:paraId="18CC224E" w14:textId="683C0D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География и Биология</w:t>
      </w:r>
    </w:p>
    <w:p w14:paraId="12166C12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Информатика</w:t>
      </w:r>
    </w:p>
    <w:p w14:paraId="013C9C4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Экономика</w:t>
      </w:r>
    </w:p>
    <w:p w14:paraId="0D42EF16" w14:textId="1C9C311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Физика</w:t>
      </w:r>
    </w:p>
    <w:p w14:paraId="7647719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Информатика и Технология</w:t>
      </w:r>
    </w:p>
    <w:p w14:paraId="6A4CB99D" w14:textId="2DDCA4B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Технология и Экономика</w:t>
      </w:r>
    </w:p>
    <w:p w14:paraId="1A258C85" w14:textId="299A6E88" w:rsidR="00FC735A" w:rsidRPr="004D1B08" w:rsidRDefault="00FC735A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Физическая культура и Безопасность жизнедеятельности 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1BDC5C2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ях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их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Физики, математики и физико-математического образования  (протокол № 12 от «16» июня 2021 г.)</w:t>
      </w:r>
    </w:p>
    <w:p w14:paraId="6015C7CF" w14:textId="3E10AB1D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Прикладной информатики и информационных технологий в образовании (протокол № </w:t>
      </w:r>
      <w:r w:rsidR="00F61D32"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10 </w:t>
      </w: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от</w:t>
      </w:r>
      <w:r w:rsid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«25» июня 2021 г.)</w:t>
      </w:r>
    </w:p>
    <w:p w14:paraId="3E9F3222" w14:textId="77777777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Биологии, химии и биолого-химического образования (протокол № 9 от «21» июня 2021г.)</w:t>
      </w:r>
    </w:p>
    <w:p w14:paraId="6F670F50" w14:textId="78241DBB" w:rsidR="00BE145C" w:rsidRPr="005310CF" w:rsidRDefault="00BE145C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Географии, географического и </w:t>
      </w:r>
      <w:proofErr w:type="spellStart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геоэкологического</w:t>
      </w:r>
      <w:proofErr w:type="spellEnd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образования (протокол № 12 от «24» июня 2021 г.)</w:t>
      </w:r>
    </w:p>
    <w:p w14:paraId="18009CE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Истории России и вспомогательных исторических дисциплин (протокол № 9 от «15» июня 2021г.)</w:t>
      </w:r>
      <w:r w:rsidRPr="005310CF">
        <w:rPr>
          <w:sz w:val="28"/>
          <w:szCs w:val="28"/>
        </w:rPr>
        <w:t xml:space="preserve"> </w:t>
      </w:r>
    </w:p>
    <w:p w14:paraId="6A90B3C4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Философии и общественных наук (протокол № 6 от «15» июня 2021 г.)</w:t>
      </w:r>
    </w:p>
    <w:p w14:paraId="4FCBDC0C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Теории и практики иностранных языков и лингводидактики (протокол № 9 от «18» июня 2021 г.)</w:t>
      </w:r>
    </w:p>
    <w:p w14:paraId="5AC5A41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Русского языка и культуры речи (протокол № 11 от «16» июня 2021 г.)</w:t>
      </w:r>
      <w:r w:rsidRPr="005310CF">
        <w:rPr>
          <w:sz w:val="28"/>
          <w:szCs w:val="28"/>
        </w:rPr>
        <w:t xml:space="preserve"> </w:t>
      </w:r>
    </w:p>
    <w:p w14:paraId="6B35814A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Всеобщей  истории,  классических  дисциплин  и  права (протокол № 10 от «25» июня 2021 г.) </w:t>
      </w:r>
    </w:p>
    <w:p w14:paraId="7EADD9C8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Иноязычной профессиональной коммуникации (протокол № 11 от «24» июня 2021 г.)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6CB15C9E" w14:textId="160001A9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Теоретических основ физической культуры (протокол № 18 от «21» 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4D1B0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4D1B0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4D1B0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4D1B0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4D1B0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4D1B0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4D1B0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  <w:proofErr w:type="gramEnd"/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FAA3D" w14:textId="77777777" w:rsidR="000A112E" w:rsidRDefault="000A112E" w:rsidP="00E8637C">
      <w:r>
        <w:separator/>
      </w:r>
    </w:p>
  </w:endnote>
  <w:endnote w:type="continuationSeparator" w:id="0">
    <w:p w14:paraId="6B0AAECF" w14:textId="77777777" w:rsidR="000A112E" w:rsidRDefault="000A112E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4D1B08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4D1B08">
      <w:rPr>
        <w:rFonts w:ascii="Times New Roman" w:hAnsi="Times New Roman" w:cs="Times New Roman"/>
        <w:noProof/>
        <w:sz w:val="28"/>
        <w:szCs w:val="28"/>
      </w:rPr>
      <w:t>41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69ADA" w14:textId="77777777" w:rsidR="000A112E" w:rsidRDefault="000A112E" w:rsidP="00E8637C">
      <w:r>
        <w:separator/>
      </w:r>
    </w:p>
  </w:footnote>
  <w:footnote w:type="continuationSeparator" w:id="0">
    <w:p w14:paraId="6B4E0264" w14:textId="77777777" w:rsidR="000A112E" w:rsidRDefault="000A112E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656E0-45FB-43FC-813A-4BE3CB1A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41</Pages>
  <Words>13818</Words>
  <Characters>78766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100</cp:revision>
  <dcterms:created xsi:type="dcterms:W3CDTF">2021-06-21T06:27:00Z</dcterms:created>
  <dcterms:modified xsi:type="dcterms:W3CDTF">2021-06-23T13:24:00Z</dcterms:modified>
</cp:coreProperties>
</file>