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5BB15163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</w:t>
      </w:r>
      <w:r w:rsidR="003C3AA0" w:rsidRPr="003C3AA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13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14:paraId="0CA607AB" w14:textId="62AB20E1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3C3AA0" w:rsidRPr="003C3AA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3C3AA0" w:rsidRPr="003C3AA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августа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1D8918ED" w14:textId="3E76D212" w:rsidR="001E600D" w:rsidRDefault="001E600D" w:rsidP="001E600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38.03.0</w:t>
      </w:r>
      <w:r w:rsidRPr="003C3AA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1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Экономика </w:t>
      </w:r>
    </w:p>
    <w:p w14:paraId="2F8E0C33" w14:textId="77777777" w:rsidR="001E600D" w:rsidRDefault="001E600D" w:rsidP="001E600D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профилю подготовки:</w:t>
      </w:r>
    </w:p>
    <w:p w14:paraId="7776BAAB" w14:textId="2E0C995F" w:rsidR="001E600D" w:rsidRDefault="001E600D" w:rsidP="001E600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Финансы и страхование </w:t>
      </w: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7CFFF4FC" w14:textId="5CB5DACE" w:rsidR="00885D52" w:rsidRDefault="00B77447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Страхования, финансов и кредита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13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 w:rsidR="00E32D1B"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</w:t>
      </w:r>
      <w:r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25</w:t>
      </w:r>
      <w:r w:rsidR="00E32D1B"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» _</w:t>
      </w:r>
      <w:r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u w:val="single"/>
          <w:lang w:bidi="ar-SA"/>
        </w:rPr>
        <w:t>июня</w:t>
      </w:r>
      <w:r w:rsidR="00E32D1B" w:rsidRPr="00B77447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_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2021 г.)</w:t>
      </w: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71F5E9D0" w:rsidR="00E8637C" w:rsidRPr="00E8637C" w:rsidRDefault="00A5133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  <w:r w:rsidR="00212406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39</w:t>
      </w:r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B77447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B77447">
        <w:rPr>
          <w:rFonts w:ascii="Times New Roman" w:eastAsia="Times New Roman" w:hAnsi="Times New Roman" w:cs="Times New Roman"/>
          <w:spacing w:val="51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советов</w:t>
      </w:r>
      <w:r w:rsidRPr="00B77447">
        <w:rPr>
          <w:rFonts w:ascii="Times New Roman" w:eastAsia="Times New Roman" w:hAnsi="Times New Roman" w:cs="Times New Roman"/>
          <w:spacing w:val="41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r w:rsidRPr="00B77447">
        <w:rPr>
          <w:rFonts w:ascii="Times New Roman" w:eastAsia="Times New Roman" w:hAnsi="Times New Roman" w:cs="Times New Roman"/>
          <w:spacing w:val="12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B77447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образовательных</w:t>
      </w:r>
      <w:r w:rsidRPr="00B77447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B77447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организациях»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774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Приказ Федеральной службы </w:t>
      </w:r>
      <w:r w:rsidRPr="00B77447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по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надзору в сфере </w:t>
      </w:r>
      <w:r w:rsidRPr="00B77447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 xml:space="preserve">образования </w:t>
      </w:r>
      <w:r w:rsidRPr="00B77447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и </w:t>
      </w:r>
      <w:r w:rsidRPr="00B77447">
        <w:rPr>
          <w:rFonts w:ascii="Times New Roman" w:eastAsia="Times New Roman" w:hAnsi="Times New Roman" w:cs="Times New Roman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292"/>
        <w:gridCol w:w="1706"/>
        <w:gridCol w:w="2530"/>
        <w:gridCol w:w="2501"/>
        <w:gridCol w:w="5072"/>
      </w:tblGrid>
      <w:tr w:rsidR="000A73A7" w:rsidRPr="00586A1F" w14:paraId="1B024AA8" w14:textId="77777777" w:rsidTr="00B77447">
        <w:trPr>
          <w:trHeight w:val="718"/>
        </w:trPr>
        <w:tc>
          <w:tcPr>
            <w:tcW w:w="207" w:type="pct"/>
          </w:tcPr>
          <w:p w14:paraId="2F82D7A3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4997497A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4BEAAF2D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054F33BB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4A80535E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24" w:type="pct"/>
          </w:tcPr>
          <w:p w14:paraId="380B0D19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586A1F" w:rsidRPr="00586A1F" w14:paraId="3CF6F69D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41F6C8F3" w14:textId="77777777" w:rsidR="00B77447" w:rsidRPr="00586A1F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387FBC7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580" w:type="pct"/>
            <w:vAlign w:val="center"/>
          </w:tcPr>
          <w:p w14:paraId="02D2D18C" w14:textId="3D9D5A77" w:rsidR="00B77447" w:rsidRPr="00C677B4" w:rsidRDefault="00C677B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ОК-2</w:t>
            </w:r>
          </w:p>
        </w:tc>
        <w:tc>
          <w:tcPr>
            <w:tcW w:w="860" w:type="pct"/>
            <w:shd w:val="clear" w:color="auto" w:fill="auto"/>
          </w:tcPr>
          <w:p w14:paraId="6CBD8993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E53C291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E5C1051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1CEAAC86" w14:textId="77777777" w:rsidR="00B77447" w:rsidRPr="00586A1F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71E953E3" w14:textId="230D9F33" w:rsidR="00B77447" w:rsidRPr="00586A1F" w:rsidRDefault="00F93ADA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="00B77447" w:rsidRPr="00586A1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</w:p>
        </w:tc>
        <w:tc>
          <w:tcPr>
            <w:tcW w:w="1724" w:type="pct"/>
            <w:shd w:val="clear" w:color="auto" w:fill="auto"/>
          </w:tcPr>
          <w:p w14:paraId="12C8D097" w14:textId="1921DB03" w:rsidR="00B77447" w:rsidRPr="00586A1F" w:rsidRDefault="00B77447" w:rsidP="00586A1F">
            <w:pPr>
              <w:wordWrap w:val="0"/>
              <w:autoSpaceDE w:val="0"/>
              <w:autoSpaceDN w:val="0"/>
              <w:jc w:val="center"/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</w:pP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 w:rsidR="00586A1F"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 xml:space="preserve">; </w:t>
            </w: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 w:rsidR="00586A1F"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 xml:space="preserve">; </w:t>
            </w: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586A1F"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 xml:space="preserve">; </w:t>
            </w:r>
            <w:r w:rsidRPr="00586A1F">
              <w:rPr>
                <w:rFonts w:ascii="Times New Roman" w:eastAsia="Batang" w:hAnsi="Times New Roman" w:cs="Times New Roman"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  <w:tr w:rsidR="00F93ADA" w:rsidRPr="00F93ADA" w14:paraId="23DDEEF7" w14:textId="77777777" w:rsidTr="00B77447">
        <w:trPr>
          <w:trHeight w:val="830"/>
        </w:trPr>
        <w:tc>
          <w:tcPr>
            <w:tcW w:w="207" w:type="pct"/>
            <w:shd w:val="clear" w:color="auto" w:fill="auto"/>
          </w:tcPr>
          <w:p w14:paraId="695FC2FE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9C881F0" w14:textId="35E798CE" w:rsidR="00B77447" w:rsidRPr="00C677B4" w:rsidRDefault="00B77447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Культурология</w:t>
            </w:r>
          </w:p>
        </w:tc>
        <w:tc>
          <w:tcPr>
            <w:tcW w:w="580" w:type="pct"/>
            <w:vAlign w:val="center"/>
          </w:tcPr>
          <w:p w14:paraId="3C2D8ABC" w14:textId="2D6F8E22" w:rsidR="00B77447" w:rsidRPr="00C677B4" w:rsidRDefault="00C677B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К-5</w:t>
            </w:r>
          </w:p>
        </w:tc>
        <w:tc>
          <w:tcPr>
            <w:tcW w:w="860" w:type="pct"/>
            <w:shd w:val="clear" w:color="auto" w:fill="auto"/>
          </w:tcPr>
          <w:p w14:paraId="3A303121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5D988DE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5648A3B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5D17F49D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7B101C8C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4242E2E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научно-исследовательская,</w:t>
            </w:r>
          </w:p>
          <w:p w14:paraId="6B0C7659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24" w:type="pct"/>
            <w:shd w:val="clear" w:color="auto" w:fill="auto"/>
          </w:tcPr>
          <w:p w14:paraId="582513CA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</w:t>
            </w:r>
          </w:p>
          <w:p w14:paraId="2175161C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F93ADA" w:rsidRPr="00F93ADA" w14:paraId="5E432238" w14:textId="77777777" w:rsidTr="00B77447">
        <w:trPr>
          <w:trHeight w:val="830"/>
        </w:trPr>
        <w:tc>
          <w:tcPr>
            <w:tcW w:w="207" w:type="pct"/>
            <w:shd w:val="clear" w:color="auto" w:fill="auto"/>
          </w:tcPr>
          <w:p w14:paraId="14253574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72804DB2" w14:textId="0E15F003" w:rsidR="00B77447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Социальное проектирование</w:t>
            </w:r>
          </w:p>
        </w:tc>
        <w:tc>
          <w:tcPr>
            <w:tcW w:w="580" w:type="pct"/>
            <w:vAlign w:val="center"/>
          </w:tcPr>
          <w:p w14:paraId="3F31AC76" w14:textId="74B0522E" w:rsidR="00B77447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К-</w:t>
            </w:r>
            <w:r w:rsidRPr="00C677B4">
              <w:rPr>
                <w:rFonts w:ascii="Times New Roman" w:hAnsi="Times New Roman" w:cs="Times New Roman"/>
                <w:color w:val="auto"/>
              </w:rPr>
              <w:t>7; ОК-5</w:t>
            </w:r>
          </w:p>
        </w:tc>
        <w:tc>
          <w:tcPr>
            <w:tcW w:w="860" w:type="pct"/>
            <w:shd w:val="clear" w:color="auto" w:fill="auto"/>
          </w:tcPr>
          <w:p w14:paraId="6FB1FC03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A1DF46E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A36E4D3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355A3672" w14:textId="2F0B1F34" w:rsidR="00B77447" w:rsidRPr="00F93ADA" w:rsidRDefault="00F93ADA" w:rsidP="00F93AD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60E78BE7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Проектная,</w:t>
            </w:r>
          </w:p>
          <w:p w14:paraId="2DEF0A9D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24" w:type="pct"/>
            <w:shd w:val="clear" w:color="auto" w:fill="auto"/>
          </w:tcPr>
          <w:p w14:paraId="4676FFE1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студентов; Интерактивные формы работы со студентами</w:t>
            </w:r>
          </w:p>
        </w:tc>
      </w:tr>
      <w:tr w:rsidR="00F93ADA" w:rsidRPr="00F93ADA" w14:paraId="0F4C0558" w14:textId="77777777" w:rsidTr="00B77447">
        <w:trPr>
          <w:trHeight w:val="131"/>
        </w:trPr>
        <w:tc>
          <w:tcPr>
            <w:tcW w:w="207" w:type="pct"/>
            <w:shd w:val="clear" w:color="auto" w:fill="auto"/>
          </w:tcPr>
          <w:p w14:paraId="5084A31F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B72C1DE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 xml:space="preserve">Русский язык и </w:t>
            </w:r>
            <w:r w:rsidRPr="00C677B4">
              <w:rPr>
                <w:rFonts w:ascii="Times New Roman" w:hAnsi="Times New Roman" w:cs="Times New Roman"/>
                <w:color w:val="auto"/>
              </w:rPr>
              <w:lastRenderedPageBreak/>
              <w:t>культура речи</w:t>
            </w:r>
          </w:p>
        </w:tc>
        <w:tc>
          <w:tcPr>
            <w:tcW w:w="580" w:type="pct"/>
            <w:vAlign w:val="center"/>
          </w:tcPr>
          <w:p w14:paraId="4C8420D0" w14:textId="5D44E3E0" w:rsidR="00B77447" w:rsidRPr="00C677B4" w:rsidRDefault="00C677B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lastRenderedPageBreak/>
              <w:t>О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К-4</w:t>
            </w:r>
          </w:p>
        </w:tc>
        <w:tc>
          <w:tcPr>
            <w:tcW w:w="860" w:type="pct"/>
            <w:shd w:val="clear" w:color="auto" w:fill="auto"/>
          </w:tcPr>
          <w:p w14:paraId="03EBAA20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2EA49F2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Патриотическое</w:t>
            </w:r>
          </w:p>
          <w:p w14:paraId="712384DB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AACAB63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58B8E3FB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</w:t>
            </w: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 и научно-исследовательская</w:t>
            </w:r>
          </w:p>
          <w:p w14:paraId="4D37E009" w14:textId="704311C8" w:rsidR="00F93ADA" w:rsidRPr="00F93ADA" w:rsidRDefault="00F93ADA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14:paraId="739AA8D6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Интерактивные формы работы со студентами; </w:t>
            </w: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F93ADA" w:rsidRPr="00F93ADA" w14:paraId="1D404C78" w14:textId="77777777" w:rsidTr="00B77447">
        <w:trPr>
          <w:trHeight w:val="830"/>
        </w:trPr>
        <w:tc>
          <w:tcPr>
            <w:tcW w:w="207" w:type="pct"/>
            <w:shd w:val="clear" w:color="auto" w:fill="auto"/>
          </w:tcPr>
          <w:p w14:paraId="7275AE26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7A6D5F3" w14:textId="54D9EE9F" w:rsidR="00B77447" w:rsidRPr="00C677B4" w:rsidRDefault="00C677B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80" w:type="pct"/>
            <w:vAlign w:val="center"/>
          </w:tcPr>
          <w:p w14:paraId="466AA5B7" w14:textId="76AFC6E6" w:rsidR="00B77447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ОК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-</w:t>
            </w:r>
            <w:r w:rsidRPr="00C677B4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860" w:type="pct"/>
            <w:shd w:val="clear" w:color="auto" w:fill="auto"/>
          </w:tcPr>
          <w:p w14:paraId="0464408A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150CA68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215E66C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3D9AE924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7AEEF107" w14:textId="77777777" w:rsidR="00B77447" w:rsidRPr="00F93ADA" w:rsidRDefault="00B77447" w:rsidP="00B77447">
            <w:pPr>
              <w:jc w:val="center"/>
              <w:rPr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Профессионально-трудовое</w:t>
            </w:r>
            <w:r w:rsidRPr="00F93ADA">
              <w:rPr>
                <w:color w:val="auto"/>
              </w:rPr>
              <w:t xml:space="preserve"> </w:t>
            </w:r>
          </w:p>
          <w:p w14:paraId="3BA18969" w14:textId="77777777" w:rsidR="00B77447" w:rsidRPr="00F93ADA" w:rsidRDefault="00B77447" w:rsidP="00B7744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F216254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1724" w:type="pct"/>
            <w:shd w:val="clear" w:color="auto" w:fill="auto"/>
          </w:tcPr>
          <w:p w14:paraId="7EC5FA8B" w14:textId="77777777" w:rsidR="00B77447" w:rsidRPr="00F93ADA" w:rsidRDefault="00B77447" w:rsidP="00B77447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 деятельность студентов; Исследовательская деятельность студентов;</w:t>
            </w:r>
          </w:p>
          <w:p w14:paraId="0C299206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Профессионально-ориентированные кейсы; </w:t>
            </w:r>
          </w:p>
          <w:p w14:paraId="31D39678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93AD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F93ADA" w:rsidRPr="00F93ADA" w14:paraId="5E5795AA" w14:textId="77777777" w:rsidTr="00B77447">
        <w:trPr>
          <w:trHeight w:val="104"/>
        </w:trPr>
        <w:tc>
          <w:tcPr>
            <w:tcW w:w="207" w:type="pct"/>
            <w:shd w:val="clear" w:color="auto" w:fill="auto"/>
          </w:tcPr>
          <w:p w14:paraId="46C24706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62B8A32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14:paraId="6F6171E9" w14:textId="0F0E5682" w:rsidR="00B77447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ОК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-</w:t>
            </w:r>
            <w:r w:rsidRPr="00C677B4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860" w:type="pct"/>
          </w:tcPr>
          <w:p w14:paraId="085BD80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467A689E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610C4F76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  <w:proofErr w:type="spellStart"/>
            <w:r w:rsidRPr="00F93ADA">
              <w:rPr>
                <w:rFonts w:ascii="Times New Roman" w:hAnsi="Times New Roman" w:cs="Times New Roman"/>
                <w:color w:val="auto"/>
              </w:rPr>
              <w:t>Здоровьесберегающее</w:t>
            </w:r>
            <w:proofErr w:type="spellEnd"/>
          </w:p>
          <w:p w14:paraId="3051487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Экологическое </w:t>
            </w:r>
          </w:p>
        </w:tc>
        <w:tc>
          <w:tcPr>
            <w:tcW w:w="850" w:type="pct"/>
          </w:tcPr>
          <w:p w14:paraId="39550A71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Проектная </w:t>
            </w:r>
          </w:p>
          <w:p w14:paraId="0E7E6067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Учебно-исследовательская </w:t>
            </w:r>
          </w:p>
          <w:p w14:paraId="2145109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Информационно-просветительские мероприятия</w:t>
            </w:r>
          </w:p>
        </w:tc>
        <w:tc>
          <w:tcPr>
            <w:tcW w:w="1724" w:type="pct"/>
          </w:tcPr>
          <w:p w14:paraId="719AE532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C677B4" w:rsidRPr="00C677B4" w14:paraId="7047C08C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6819D505" w14:textId="77777777" w:rsidR="00B77447" w:rsidRPr="00C677B4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20DFF4D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Философия</w:t>
            </w:r>
          </w:p>
        </w:tc>
        <w:tc>
          <w:tcPr>
            <w:tcW w:w="580" w:type="pct"/>
            <w:vAlign w:val="center"/>
          </w:tcPr>
          <w:p w14:paraId="2E0808B0" w14:textId="7C31FE0B" w:rsidR="00B77447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ОК-1</w:t>
            </w:r>
          </w:p>
        </w:tc>
        <w:tc>
          <w:tcPr>
            <w:tcW w:w="860" w:type="pct"/>
          </w:tcPr>
          <w:p w14:paraId="05420801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5139CD74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318BB2BC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575496BC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7F3B766A" w14:textId="0B0DBDDA" w:rsidR="00B77447" w:rsidRPr="00C677B4" w:rsidRDefault="00B77447" w:rsidP="00F93AD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</w:t>
            </w: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просветительское</w:t>
            </w:r>
          </w:p>
        </w:tc>
        <w:tc>
          <w:tcPr>
            <w:tcW w:w="850" w:type="pct"/>
          </w:tcPr>
          <w:p w14:paraId="273ACF8C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lastRenderedPageBreak/>
              <w:t>Научно-исследовательская</w:t>
            </w:r>
          </w:p>
          <w:p w14:paraId="1638FE43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Учебно-исследовательская</w:t>
            </w:r>
          </w:p>
          <w:p w14:paraId="237EFFFF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</w:tcPr>
          <w:p w14:paraId="5A2FA131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F93ADA" w:rsidRPr="00F93ADA" w14:paraId="741FAAC6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0BB29C58" w14:textId="77777777" w:rsidR="00B77447" w:rsidRPr="00F93ADA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E249B95" w14:textId="77777777" w:rsidR="00B77447" w:rsidRPr="00C677B4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14:paraId="3D718523" w14:textId="1B13F7C2" w:rsidR="00B77447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К-</w:t>
            </w:r>
            <w:r w:rsidRPr="00C677B4">
              <w:rPr>
                <w:rFonts w:ascii="Times New Roman" w:hAnsi="Times New Roman" w:cs="Times New Roman"/>
                <w:color w:val="auto"/>
              </w:rPr>
              <w:t>7; ПК-7</w:t>
            </w:r>
          </w:p>
        </w:tc>
        <w:tc>
          <w:tcPr>
            <w:tcW w:w="860" w:type="pct"/>
            <w:shd w:val="clear" w:color="auto" w:fill="auto"/>
          </w:tcPr>
          <w:p w14:paraId="470D59AB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6635D9A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3AEC928C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20BED064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534D4366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  <w:shd w:val="clear" w:color="auto" w:fill="auto"/>
          </w:tcPr>
          <w:p w14:paraId="561F8D4D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Научно-исследовательская</w:t>
            </w:r>
          </w:p>
          <w:p w14:paraId="137C965F" w14:textId="77777777" w:rsidR="00B77447" w:rsidRPr="00F93ADA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Учебно-исследовательская</w:t>
            </w:r>
          </w:p>
          <w:p w14:paraId="2DA1745C" w14:textId="77777777" w:rsidR="00B77447" w:rsidRPr="00F93ADA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75EBDA39" w14:textId="25C82A5B" w:rsidR="00B77447" w:rsidRPr="00F93ADA" w:rsidRDefault="00B77447" w:rsidP="00F93AD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</w:t>
            </w:r>
            <w:r w:rsidR="00F93ADA">
              <w:rPr>
                <w:rFonts w:ascii="Times New Roman" w:hAnsi="Times New Roman" w:cs="Times New Roman"/>
                <w:color w:val="auto"/>
              </w:rPr>
              <w:t>дничества студентов на занятиях</w:t>
            </w:r>
          </w:p>
        </w:tc>
      </w:tr>
      <w:tr w:rsidR="00F93ADA" w:rsidRPr="00F93ADA" w14:paraId="0A3668B6" w14:textId="77777777" w:rsidTr="00B77447">
        <w:trPr>
          <w:trHeight w:val="70"/>
        </w:trPr>
        <w:tc>
          <w:tcPr>
            <w:tcW w:w="207" w:type="pct"/>
            <w:shd w:val="clear" w:color="auto" w:fill="auto"/>
          </w:tcPr>
          <w:p w14:paraId="220BB1EE" w14:textId="77777777" w:rsidR="00F93ADA" w:rsidRPr="00F93ADA" w:rsidRDefault="00F93ADA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5B5C503" w14:textId="645BCF4E" w:rsidR="00F93ADA" w:rsidRPr="00C677B4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14:paraId="1953DDDB" w14:textId="143EDEE5" w:rsidR="00F93ADA" w:rsidRPr="00C677B4" w:rsidRDefault="00C677B4" w:rsidP="00C677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</w:t>
            </w:r>
            <w:r w:rsidR="00F93ADA" w:rsidRPr="00C677B4">
              <w:rPr>
                <w:rFonts w:ascii="Times New Roman" w:hAnsi="Times New Roman" w:cs="Times New Roman"/>
                <w:color w:val="auto"/>
              </w:rPr>
              <w:t>К-</w:t>
            </w:r>
            <w:r w:rsidRPr="00C677B4">
              <w:rPr>
                <w:rFonts w:ascii="Times New Roman" w:hAnsi="Times New Roman" w:cs="Times New Roman"/>
                <w:color w:val="auto"/>
              </w:rPr>
              <w:t>7; ПК-7</w:t>
            </w:r>
          </w:p>
        </w:tc>
        <w:tc>
          <w:tcPr>
            <w:tcW w:w="860" w:type="pct"/>
            <w:shd w:val="clear" w:color="auto" w:fill="auto"/>
          </w:tcPr>
          <w:p w14:paraId="15B6680E" w14:textId="77777777" w:rsidR="00F93ADA" w:rsidRPr="00F93ADA" w:rsidRDefault="00F93ADA" w:rsidP="00A513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Гражданское</w:t>
            </w:r>
          </w:p>
          <w:p w14:paraId="11C28EDF" w14:textId="77777777" w:rsidR="00F93ADA" w:rsidRPr="00F93ADA" w:rsidRDefault="00F93ADA" w:rsidP="00A513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Патриотическое</w:t>
            </w:r>
          </w:p>
          <w:p w14:paraId="6FEFB3CF" w14:textId="77777777" w:rsidR="00F93ADA" w:rsidRPr="00F93ADA" w:rsidRDefault="00F93ADA" w:rsidP="00A513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 xml:space="preserve">Духовно-нравственное </w:t>
            </w:r>
          </w:p>
          <w:p w14:paraId="59D2123F" w14:textId="77777777" w:rsidR="00F93ADA" w:rsidRPr="00F93ADA" w:rsidRDefault="00F93ADA" w:rsidP="00A513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Научно-образовательное</w:t>
            </w:r>
          </w:p>
          <w:p w14:paraId="4172E543" w14:textId="77777777" w:rsidR="00F93ADA" w:rsidRPr="00F93ADA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pct"/>
            <w:shd w:val="clear" w:color="auto" w:fill="auto"/>
          </w:tcPr>
          <w:p w14:paraId="6B12D313" w14:textId="77777777" w:rsidR="00F93ADA" w:rsidRPr="00F93ADA" w:rsidRDefault="00F93ADA" w:rsidP="00A513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Научно-исследовательская</w:t>
            </w:r>
          </w:p>
          <w:p w14:paraId="4C387816" w14:textId="77777777" w:rsidR="00F93ADA" w:rsidRPr="00F93ADA" w:rsidRDefault="00F93ADA" w:rsidP="00A5133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Учебно-исследовательская</w:t>
            </w:r>
          </w:p>
          <w:p w14:paraId="6FD218D9" w14:textId="2D63CB52" w:rsidR="00F93ADA" w:rsidRPr="00F93ADA" w:rsidRDefault="00F93ADA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6A10310B" w14:textId="69A5BD42" w:rsidR="00F93ADA" w:rsidRPr="00F93ADA" w:rsidRDefault="00F93ADA" w:rsidP="00F93ADA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93ADA">
              <w:rPr>
                <w:rFonts w:ascii="Times New Roman" w:hAnsi="Times New Roman" w:cs="Times New Roman"/>
                <w:color w:val="auto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</w:t>
            </w:r>
            <w:r>
              <w:rPr>
                <w:rFonts w:ascii="Times New Roman" w:hAnsi="Times New Roman" w:cs="Times New Roman"/>
                <w:color w:val="auto"/>
              </w:rPr>
              <w:t>дничества студентов на занятиях</w:t>
            </w:r>
          </w:p>
        </w:tc>
      </w:tr>
      <w:tr w:rsidR="00212406" w:rsidRPr="00212406" w14:paraId="500F2D1D" w14:textId="77777777" w:rsidTr="00586A1F">
        <w:trPr>
          <w:trHeight w:val="70"/>
        </w:trPr>
        <w:tc>
          <w:tcPr>
            <w:tcW w:w="207" w:type="pct"/>
            <w:shd w:val="clear" w:color="auto" w:fill="auto"/>
          </w:tcPr>
          <w:p w14:paraId="7DE767AF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181AB39" w14:textId="076CEDE6" w:rsidR="00B77447" w:rsidRPr="00C677B4" w:rsidRDefault="00C677B4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Иностранны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й язык</w:t>
            </w:r>
          </w:p>
        </w:tc>
        <w:tc>
          <w:tcPr>
            <w:tcW w:w="580" w:type="pct"/>
            <w:vAlign w:val="center"/>
          </w:tcPr>
          <w:p w14:paraId="56926CEB" w14:textId="6A316FF8" w:rsidR="00B77447" w:rsidRPr="00C677B4" w:rsidRDefault="00C677B4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C677B4">
              <w:rPr>
                <w:rFonts w:ascii="Times New Roman" w:hAnsi="Times New Roman" w:cs="Times New Roman"/>
                <w:color w:val="auto"/>
              </w:rPr>
              <w:t>О</w:t>
            </w:r>
            <w:r w:rsidR="00B77447" w:rsidRPr="00C677B4">
              <w:rPr>
                <w:rFonts w:ascii="Times New Roman" w:hAnsi="Times New Roman" w:cs="Times New Roman"/>
                <w:color w:val="auto"/>
              </w:rPr>
              <w:t>К-4</w:t>
            </w:r>
          </w:p>
        </w:tc>
        <w:tc>
          <w:tcPr>
            <w:tcW w:w="860" w:type="pct"/>
            <w:shd w:val="clear" w:color="auto" w:fill="auto"/>
          </w:tcPr>
          <w:p w14:paraId="4A694A9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45F46D1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62C901A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6A0F68F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CDFFC0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281F9FDF" w14:textId="5E13C8B9" w:rsidR="00212406" w:rsidRPr="00212406" w:rsidRDefault="00212406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14:paraId="6044F24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212406" w:rsidRPr="00212406" w14:paraId="091379D2" w14:textId="77777777" w:rsidTr="00586A1F">
        <w:trPr>
          <w:trHeight w:val="70"/>
        </w:trPr>
        <w:tc>
          <w:tcPr>
            <w:tcW w:w="207" w:type="pct"/>
            <w:shd w:val="clear" w:color="auto" w:fill="auto"/>
          </w:tcPr>
          <w:p w14:paraId="71428886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07C7877" w14:textId="6F96B355" w:rsidR="00B77447" w:rsidRPr="0056382B" w:rsidRDefault="0056382B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Менеджмент</w:t>
            </w:r>
          </w:p>
        </w:tc>
        <w:tc>
          <w:tcPr>
            <w:tcW w:w="580" w:type="pct"/>
            <w:vAlign w:val="center"/>
          </w:tcPr>
          <w:p w14:paraId="62262367" w14:textId="116F6524" w:rsidR="00B77447" w:rsidRPr="0056382B" w:rsidRDefault="0056382B" w:rsidP="005638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ОК-1; ОК-4; О</w:t>
            </w:r>
            <w:r w:rsidR="00B77447" w:rsidRPr="0056382B">
              <w:rPr>
                <w:rFonts w:ascii="Times New Roman" w:hAnsi="Times New Roman" w:cs="Times New Roman"/>
                <w:color w:val="auto"/>
              </w:rPr>
              <w:t>К-</w:t>
            </w:r>
            <w:r w:rsidRPr="0056382B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60" w:type="pct"/>
            <w:shd w:val="clear" w:color="auto" w:fill="auto"/>
          </w:tcPr>
          <w:p w14:paraId="6C290CC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DDBC00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2638E8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705EFEB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75DDB0B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hAnsi="Times New Roman" w:cs="Times New Roman"/>
                <w:color w:val="auto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36A8E98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212406">
              <w:rPr>
                <w:rFonts w:ascii="Times New Roman" w:hAnsi="Times New Roman" w:cs="Times New Roman"/>
                <w:color w:val="auto"/>
              </w:rPr>
              <w:t xml:space="preserve"> Проектная деятельность студентов</w:t>
            </w:r>
          </w:p>
        </w:tc>
      </w:tr>
      <w:tr w:rsidR="00212406" w:rsidRPr="00212406" w14:paraId="2DA600C0" w14:textId="77777777" w:rsidTr="00586A1F">
        <w:trPr>
          <w:trHeight w:val="70"/>
        </w:trPr>
        <w:tc>
          <w:tcPr>
            <w:tcW w:w="207" w:type="pct"/>
            <w:shd w:val="clear" w:color="auto" w:fill="auto"/>
          </w:tcPr>
          <w:p w14:paraId="4B353359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2FFB0CD" w14:textId="3E013C54" w:rsidR="00B77447" w:rsidRPr="0056382B" w:rsidRDefault="00B77447" w:rsidP="005638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Экономи</w:t>
            </w:r>
            <w:r w:rsidR="0056382B" w:rsidRPr="0056382B">
              <w:rPr>
                <w:rFonts w:ascii="Times New Roman" w:hAnsi="Times New Roman" w:cs="Times New Roman"/>
                <w:color w:val="auto"/>
              </w:rPr>
              <w:t>ческая теория</w:t>
            </w:r>
          </w:p>
        </w:tc>
        <w:tc>
          <w:tcPr>
            <w:tcW w:w="580" w:type="pct"/>
            <w:vAlign w:val="center"/>
          </w:tcPr>
          <w:p w14:paraId="362E8FA6" w14:textId="42D07E43" w:rsidR="00B77447" w:rsidRPr="0056382B" w:rsidRDefault="0056382B" w:rsidP="005638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О</w:t>
            </w:r>
            <w:r w:rsidR="00B77447" w:rsidRPr="0056382B">
              <w:rPr>
                <w:rFonts w:ascii="Times New Roman" w:hAnsi="Times New Roman" w:cs="Times New Roman"/>
                <w:color w:val="auto"/>
              </w:rPr>
              <w:t>К-</w:t>
            </w:r>
            <w:r w:rsidRPr="0056382B">
              <w:rPr>
                <w:rFonts w:ascii="Times New Roman" w:hAnsi="Times New Roman" w:cs="Times New Roman"/>
                <w:color w:val="auto"/>
              </w:rPr>
              <w:t>3</w:t>
            </w:r>
            <w:r w:rsidR="00B77447" w:rsidRPr="0056382B">
              <w:rPr>
                <w:rFonts w:ascii="Times New Roman" w:hAnsi="Times New Roman" w:cs="Times New Roman"/>
                <w:color w:val="auto"/>
              </w:rPr>
              <w:t xml:space="preserve">; </w:t>
            </w:r>
            <w:r w:rsidRPr="0056382B">
              <w:rPr>
                <w:rFonts w:ascii="Times New Roman" w:hAnsi="Times New Roman" w:cs="Times New Roman"/>
                <w:color w:val="auto"/>
              </w:rPr>
              <w:t>ОПК-3; П</w:t>
            </w:r>
            <w:r w:rsidR="00B77447" w:rsidRPr="0056382B">
              <w:rPr>
                <w:rFonts w:ascii="Times New Roman" w:hAnsi="Times New Roman" w:cs="Times New Roman"/>
                <w:color w:val="auto"/>
              </w:rPr>
              <w:t>К-</w:t>
            </w:r>
            <w:r w:rsidRPr="0056382B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60" w:type="pct"/>
          </w:tcPr>
          <w:p w14:paraId="3349B1B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D338E3A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Научно-образовательное</w:t>
            </w:r>
          </w:p>
          <w:p w14:paraId="2DE40B4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2090A1B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Научно-исследовательская</w:t>
            </w:r>
          </w:p>
          <w:p w14:paraId="6797DE6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483C5D8D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4EDDCA48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Профессионально-ориентированные кейсы; Проектная деятельность студентов; Включение 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Исследовательская деятельность студентов</w:t>
            </w:r>
          </w:p>
        </w:tc>
      </w:tr>
      <w:tr w:rsidR="00212406" w:rsidRPr="00212406" w14:paraId="4C7A9847" w14:textId="77777777" w:rsidTr="00586A1F">
        <w:trPr>
          <w:trHeight w:val="226"/>
        </w:trPr>
        <w:tc>
          <w:tcPr>
            <w:tcW w:w="207" w:type="pct"/>
            <w:shd w:val="clear" w:color="auto" w:fill="auto"/>
          </w:tcPr>
          <w:p w14:paraId="5477A25C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  <w:bookmarkStart w:id="9" w:name="_GoBack" w:colFirst="1" w:colLast="2"/>
          </w:p>
        </w:tc>
        <w:tc>
          <w:tcPr>
            <w:tcW w:w="779" w:type="pct"/>
            <w:vAlign w:val="center"/>
          </w:tcPr>
          <w:p w14:paraId="0C9C90BF" w14:textId="77777777" w:rsidR="00B77447" w:rsidRPr="0056382B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  <w:vAlign w:val="center"/>
          </w:tcPr>
          <w:p w14:paraId="6D69A362" w14:textId="598EF9A2" w:rsidR="00B77447" w:rsidRPr="0056382B" w:rsidRDefault="0056382B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ОПК-1</w:t>
            </w:r>
          </w:p>
        </w:tc>
        <w:tc>
          <w:tcPr>
            <w:tcW w:w="860" w:type="pct"/>
            <w:shd w:val="clear" w:color="auto" w:fill="auto"/>
          </w:tcPr>
          <w:p w14:paraId="08ADE90E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2D27AB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2FBA2335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2E57D9A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09102C2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212406" w:rsidRPr="00212406" w14:paraId="4D8BFEC8" w14:textId="77777777" w:rsidTr="00586A1F">
        <w:trPr>
          <w:trHeight w:val="830"/>
        </w:trPr>
        <w:tc>
          <w:tcPr>
            <w:tcW w:w="207" w:type="pct"/>
            <w:shd w:val="clear" w:color="auto" w:fill="auto"/>
          </w:tcPr>
          <w:p w14:paraId="1630B9E8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658B226" w14:textId="77777777" w:rsidR="00B77447" w:rsidRPr="0056382B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3B756D6" w14:textId="66650307" w:rsidR="00B77447" w:rsidRPr="0056382B" w:rsidRDefault="00B77447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ОПК-</w:t>
            </w:r>
            <w:r w:rsidR="0056382B" w:rsidRPr="0056382B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860" w:type="pct"/>
          </w:tcPr>
          <w:p w14:paraId="5B8B335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  <w:p w14:paraId="063CBA11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62BAD984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53797C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30C5E284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328FB12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764C5E1E" w14:textId="77777777" w:rsidTr="00586A1F">
        <w:trPr>
          <w:trHeight w:val="830"/>
        </w:trPr>
        <w:tc>
          <w:tcPr>
            <w:tcW w:w="207" w:type="pct"/>
            <w:shd w:val="clear" w:color="auto" w:fill="auto"/>
          </w:tcPr>
          <w:p w14:paraId="0EBA21CA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5AF01C6" w14:textId="77777777" w:rsidR="00B77447" w:rsidRPr="0056382B" w:rsidRDefault="00B77447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Статистика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5E3D607" w14:textId="1F705676" w:rsidR="00B77447" w:rsidRPr="0056382B" w:rsidRDefault="0056382B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ПК-5; ПК-6</w:t>
            </w:r>
          </w:p>
        </w:tc>
        <w:tc>
          <w:tcPr>
            <w:tcW w:w="860" w:type="pct"/>
          </w:tcPr>
          <w:p w14:paraId="4096C73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  <w:p w14:paraId="7365B92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Научно-образовательное </w:t>
            </w:r>
          </w:p>
        </w:tc>
        <w:tc>
          <w:tcPr>
            <w:tcW w:w="850" w:type="pct"/>
          </w:tcPr>
          <w:p w14:paraId="207C4EFB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5BEEAFF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6EE0E30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4472770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2B01B752" w14:textId="77777777" w:rsidTr="000A73A7">
        <w:trPr>
          <w:trHeight w:val="830"/>
        </w:trPr>
        <w:tc>
          <w:tcPr>
            <w:tcW w:w="207" w:type="pct"/>
            <w:shd w:val="clear" w:color="auto" w:fill="auto"/>
          </w:tcPr>
          <w:p w14:paraId="6AC38F4B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B5D2DC0" w14:textId="070C18AE" w:rsidR="00B77447" w:rsidRPr="0056382B" w:rsidRDefault="000A73A7" w:rsidP="000A73A7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Практикум по методам математического моделирования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0B1021A" w14:textId="7C9721E4" w:rsidR="00B77447" w:rsidRPr="0056382B" w:rsidRDefault="0056382B" w:rsidP="000A73A7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382B">
              <w:rPr>
                <w:rFonts w:ascii="Times New Roman" w:hAnsi="Times New Roman" w:cs="Times New Roman"/>
                <w:color w:val="auto"/>
              </w:rPr>
              <w:t>ПК-4</w:t>
            </w:r>
          </w:p>
        </w:tc>
        <w:tc>
          <w:tcPr>
            <w:tcW w:w="860" w:type="pct"/>
          </w:tcPr>
          <w:p w14:paraId="51AA9A41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  <w:p w14:paraId="18EC7E5E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43B88BF4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9DDE523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0AC2CDB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1841AFCB" w14:textId="77777777" w:rsidR="00B77447" w:rsidRPr="00212406" w:rsidRDefault="00B77447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bookmarkEnd w:id="9"/>
      <w:tr w:rsidR="00212406" w:rsidRPr="00212406" w14:paraId="5829D94A" w14:textId="77777777" w:rsidTr="000A73A7">
        <w:trPr>
          <w:trHeight w:val="830"/>
        </w:trPr>
        <w:tc>
          <w:tcPr>
            <w:tcW w:w="207" w:type="pct"/>
            <w:shd w:val="clear" w:color="auto" w:fill="auto"/>
          </w:tcPr>
          <w:p w14:paraId="23F6102A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1D6F28D" w14:textId="77777777" w:rsidR="00B77447" w:rsidRPr="00A5133F" w:rsidRDefault="00B77447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E23D627" w14:textId="6E2C18E0" w:rsidR="00B77447" w:rsidRPr="00A5133F" w:rsidRDefault="00A5133F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ОК</w:t>
            </w:r>
            <w:r w:rsidR="00B77447"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-7</w:t>
            </w: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ОК-8</w:t>
            </w:r>
          </w:p>
        </w:tc>
        <w:tc>
          <w:tcPr>
            <w:tcW w:w="860" w:type="pct"/>
          </w:tcPr>
          <w:p w14:paraId="5FDB6238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E53E631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3B2DC8F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2FC45668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1A33A262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9E951D5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24" w:type="pct"/>
          </w:tcPr>
          <w:p w14:paraId="16F5361E" w14:textId="77777777" w:rsidR="00B77447" w:rsidRPr="00212406" w:rsidRDefault="00B77447" w:rsidP="00B77447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212406" w:rsidRPr="00212406" w14:paraId="6F105633" w14:textId="77777777" w:rsidTr="000A73A7">
        <w:trPr>
          <w:trHeight w:val="830"/>
        </w:trPr>
        <w:tc>
          <w:tcPr>
            <w:tcW w:w="207" w:type="pct"/>
            <w:shd w:val="clear" w:color="auto" w:fill="auto"/>
          </w:tcPr>
          <w:p w14:paraId="5881D528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7DB413E" w14:textId="77777777" w:rsidR="00B77447" w:rsidRPr="00A5133F" w:rsidRDefault="00B77447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162959C" w14:textId="1980C4D5" w:rsidR="00B77447" w:rsidRPr="00A5133F" w:rsidRDefault="00A5133F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ОПК-1; ОПК-2;</w:t>
            </w:r>
          </w:p>
          <w:p w14:paraId="3E1229FC" w14:textId="342C1079" w:rsidR="00B77447" w:rsidRPr="00A5133F" w:rsidRDefault="00B77447" w:rsidP="00A5133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</w:t>
            </w:r>
            <w:r w:rsidR="00A5133F"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5</w:t>
            </w:r>
            <w:r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ПК</w:t>
            </w:r>
            <w:r w:rsidR="000A73A7"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-</w:t>
            </w:r>
            <w:r w:rsidR="00A5133F" w:rsidRPr="00A5133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6</w:t>
            </w:r>
          </w:p>
        </w:tc>
        <w:tc>
          <w:tcPr>
            <w:tcW w:w="860" w:type="pct"/>
            <w:shd w:val="clear" w:color="auto" w:fill="auto"/>
          </w:tcPr>
          <w:p w14:paraId="59E177BF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9BBBF7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2AD1357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4CBEC02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4E2A0F3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E96D958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3C1CE46E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14:paraId="3B74132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212406" w:rsidRPr="00212406" w14:paraId="3C77EAA9" w14:textId="77777777" w:rsidTr="00586A1F">
        <w:trPr>
          <w:trHeight w:val="830"/>
        </w:trPr>
        <w:tc>
          <w:tcPr>
            <w:tcW w:w="207" w:type="pct"/>
            <w:shd w:val="clear" w:color="auto" w:fill="auto"/>
          </w:tcPr>
          <w:p w14:paraId="60C7CCD9" w14:textId="77777777" w:rsidR="00B77447" w:rsidRPr="00212406" w:rsidRDefault="00B77447" w:rsidP="00B77447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C0A9771" w14:textId="77777777" w:rsidR="00B77447" w:rsidRPr="00C677B4" w:rsidRDefault="00B77447" w:rsidP="00586A1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D60B87E" w14:textId="5B8B8700" w:rsidR="00B77447" w:rsidRPr="00C677B4" w:rsidRDefault="00A5133F" w:rsidP="00A5133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</w:t>
            </w:r>
            <w:r w:rsidR="00B77447" w:rsidRPr="00C677B4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К-</w:t>
            </w: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7; ПК-8</w:t>
            </w:r>
          </w:p>
        </w:tc>
        <w:tc>
          <w:tcPr>
            <w:tcW w:w="860" w:type="pct"/>
          </w:tcPr>
          <w:p w14:paraId="3292B016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07A0EA3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5906A78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0513C9C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378EFD4C" w14:textId="77777777" w:rsidR="00B77447" w:rsidRPr="00C677B4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677B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0398112C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BD7802D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55D2B39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4" w:type="pct"/>
          </w:tcPr>
          <w:p w14:paraId="324FDA56" w14:textId="77777777" w:rsidR="00B77447" w:rsidRPr="00212406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212406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</w:pPr>
    </w:p>
    <w:p w14:paraId="1325BA83" w14:textId="77777777" w:rsidR="00B77447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</w:pPr>
    </w:p>
    <w:p w14:paraId="6D45F2DC" w14:textId="77777777" w:rsidR="00B77447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B77447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9D797" w14:textId="77777777" w:rsidR="007F45B9" w:rsidRDefault="007F45B9" w:rsidP="00E8637C">
      <w:r>
        <w:separator/>
      </w:r>
    </w:p>
  </w:endnote>
  <w:endnote w:type="continuationSeparator" w:id="0">
    <w:p w14:paraId="69994C65" w14:textId="77777777" w:rsidR="007F45B9" w:rsidRDefault="007F45B9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A5133F" w:rsidRPr="009B5B28" w:rsidRDefault="00A5133F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C677B4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A5133F" w:rsidRPr="00E8637C" w:rsidRDefault="00A5133F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56382B">
      <w:rPr>
        <w:rFonts w:ascii="Times New Roman" w:hAnsi="Times New Roman" w:cs="Times New Roman"/>
        <w:noProof/>
        <w:sz w:val="28"/>
        <w:szCs w:val="28"/>
      </w:rPr>
      <w:t>26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9A132" w14:textId="77777777" w:rsidR="007F45B9" w:rsidRDefault="007F45B9" w:rsidP="00E8637C">
      <w:r>
        <w:separator/>
      </w:r>
    </w:p>
  </w:footnote>
  <w:footnote w:type="continuationSeparator" w:id="0">
    <w:p w14:paraId="7B72F991" w14:textId="77777777" w:rsidR="007F45B9" w:rsidRDefault="007F45B9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A5133F" w:rsidRDefault="00A5133F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A5133F" w:rsidRDefault="00A5133F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A5133F" w:rsidRDefault="00A5133F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939A4"/>
    <w:rsid w:val="000A112E"/>
    <w:rsid w:val="000A73A7"/>
    <w:rsid w:val="000D0F82"/>
    <w:rsid w:val="000D400F"/>
    <w:rsid w:val="001242CC"/>
    <w:rsid w:val="00156D4A"/>
    <w:rsid w:val="00190141"/>
    <w:rsid w:val="00191039"/>
    <w:rsid w:val="001C2829"/>
    <w:rsid w:val="001D005F"/>
    <w:rsid w:val="001D1304"/>
    <w:rsid w:val="001E600D"/>
    <w:rsid w:val="00212406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E710E"/>
    <w:rsid w:val="0031020D"/>
    <w:rsid w:val="00377D67"/>
    <w:rsid w:val="00386D06"/>
    <w:rsid w:val="003C3AA0"/>
    <w:rsid w:val="003E34D4"/>
    <w:rsid w:val="003F0F8F"/>
    <w:rsid w:val="003F1276"/>
    <w:rsid w:val="00412E5F"/>
    <w:rsid w:val="004B080B"/>
    <w:rsid w:val="004D1B08"/>
    <w:rsid w:val="005310CF"/>
    <w:rsid w:val="00550F68"/>
    <w:rsid w:val="0056382B"/>
    <w:rsid w:val="00586A1F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D1442"/>
    <w:rsid w:val="006D6984"/>
    <w:rsid w:val="006E4039"/>
    <w:rsid w:val="006F0C11"/>
    <w:rsid w:val="006F66D2"/>
    <w:rsid w:val="00713AF1"/>
    <w:rsid w:val="007741F9"/>
    <w:rsid w:val="007A69B0"/>
    <w:rsid w:val="007F45B9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133F"/>
    <w:rsid w:val="00A547E5"/>
    <w:rsid w:val="00AA24EE"/>
    <w:rsid w:val="00AF328B"/>
    <w:rsid w:val="00B05895"/>
    <w:rsid w:val="00B12DA2"/>
    <w:rsid w:val="00B260C8"/>
    <w:rsid w:val="00B45F4F"/>
    <w:rsid w:val="00B54B3A"/>
    <w:rsid w:val="00B619D9"/>
    <w:rsid w:val="00B7534B"/>
    <w:rsid w:val="00B77447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677B4"/>
    <w:rsid w:val="00C83C3E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ADA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1FB21-0448-4A64-A43A-E198FA78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39</Pages>
  <Words>13155</Words>
  <Characters>74987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5</cp:revision>
  <dcterms:created xsi:type="dcterms:W3CDTF">2021-06-27T11:50:00Z</dcterms:created>
  <dcterms:modified xsi:type="dcterms:W3CDTF">2021-09-24T06:00:00Z</dcterms:modified>
</cp:coreProperties>
</file>