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5450AE6B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13</w:t>
      </w:r>
    </w:p>
    <w:p w14:paraId="0CA607AB" w14:textId="4A28955E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A77469"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августа </w:t>
      </w:r>
      <w:r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1F86CC29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направлению</w:t>
      </w:r>
      <w:r w:rsidR="00E32D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7C1192EC" w:rsidR="00885D52" w:rsidRPr="004D1B08" w:rsidRDefault="00A77469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49.03.01 Физическая культура</w:t>
      </w:r>
      <w:r w:rsidR="00EE25D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</w:p>
    <w:p w14:paraId="4B7CF336" w14:textId="457DF6B4" w:rsidR="00885D52" w:rsidRPr="004D1B08" w:rsidRDefault="00E32D1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рофил</w:t>
      </w:r>
      <w:r w:rsidR="001C28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5860FEDD" w14:textId="62CBD400" w:rsidR="006F66D2" w:rsidRPr="00A77469" w:rsidRDefault="00B1088E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</w:t>
      </w:r>
      <w:r w:rsidR="00A77469" w:rsidRPr="00A7746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Спортивная подготовка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»</w:t>
      </w: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A7F56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p w14:paraId="0E7EA78C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EE56A4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7E8E9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304B5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C6E30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016E7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F8D2E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EEC4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7B919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8D75B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3E902B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19B9E2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FD150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1C862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548E5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E59492" w14:textId="77777777" w:rsidR="001C2829" w:rsidRPr="009553E0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(Мининский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7396A55B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7CFFF4FC" w14:textId="2B71624E" w:rsidR="00885D52" w:rsidRPr="00A77469" w:rsidRDefault="00A77469">
      <w:pPr>
        <w:sectPr w:rsidR="00885D52" w:rsidRPr="00A774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Теоретических основ физической культуры </w:t>
      </w:r>
      <w:r w:rsidR="00E32D1B"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(протокол №</w:t>
      </w:r>
      <w:r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18</w:t>
      </w:r>
      <w:r w:rsidR="00E32D1B"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="00E32D1B"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="00E32D1B" w:rsidRPr="00A77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2021 г.)</w:t>
      </w: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E7297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E7297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E7297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E7297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E7297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E7297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E7297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Мининский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основу рабочей программы воспитания положен комплекс методологических подходов, включающий: аксиологический, системно-деятельностный,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Системно-деятельностный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системно-деятельностный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(Мининский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Мининский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Мининский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Мининский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Мининский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Мининский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Мининский!»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Мининский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Мининский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Мининский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Мининский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Мининский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пространстве коллективной работы Точка кипения – Мининский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35AF343" w14:textId="77777777" w:rsidR="00B131AB" w:rsidRPr="00B131AB" w:rsidRDefault="00B131AB" w:rsidP="00B131AB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B131AB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Матрица внедрения воспитательной работы</w:t>
      </w:r>
    </w:p>
    <w:p w14:paraId="03334C73" w14:textId="77777777" w:rsidR="00B131AB" w:rsidRPr="00B131AB" w:rsidRDefault="00B131AB" w:rsidP="00B131AB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B131AB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62089C09" w14:textId="77777777" w:rsidR="00B131AB" w:rsidRPr="00B131AB" w:rsidRDefault="00B131AB" w:rsidP="00B131AB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B131AB" w:rsidRPr="00B131AB" w14:paraId="117633CB" w14:textId="77777777" w:rsidTr="00B131AB">
        <w:trPr>
          <w:trHeight w:val="718"/>
        </w:trPr>
        <w:tc>
          <w:tcPr>
            <w:tcW w:w="219" w:type="pct"/>
          </w:tcPr>
          <w:p w14:paraId="7F56F151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45749E6C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25EE6197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452294DA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5AB55579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B131A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B131A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99CDA78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B131AB" w:rsidRPr="00B131AB" w14:paraId="59BAA789" w14:textId="77777777" w:rsidTr="00B131AB">
        <w:trPr>
          <w:trHeight w:val="70"/>
        </w:trPr>
        <w:tc>
          <w:tcPr>
            <w:tcW w:w="219" w:type="pct"/>
            <w:shd w:val="clear" w:color="auto" w:fill="auto"/>
          </w:tcPr>
          <w:p w14:paraId="7EADB282" w14:textId="77777777" w:rsidR="00B131AB" w:rsidRPr="00B131AB" w:rsidRDefault="00B131AB" w:rsidP="00B131AB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8A6152B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4686FAB2" w14:textId="2C85B490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ОК-2</w:t>
            </w:r>
          </w:p>
        </w:tc>
        <w:tc>
          <w:tcPr>
            <w:tcW w:w="847" w:type="pct"/>
            <w:shd w:val="clear" w:color="auto" w:fill="auto"/>
          </w:tcPr>
          <w:p w14:paraId="434C63F8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4A3EABF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7F71906D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42BEAD25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8052E8C" w14:textId="77777777" w:rsidR="00B131AB" w:rsidRPr="00B131AB" w:rsidRDefault="00B131AB" w:rsidP="00B131AB">
            <w:pPr>
              <w:widowControl/>
              <w:numPr>
                <w:ilvl w:val="0"/>
                <w:numId w:val="41"/>
              </w:numPr>
              <w:tabs>
                <w:tab w:val="left" w:pos="32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Интерактивные формы работы со студентами</w:t>
            </w:r>
          </w:p>
          <w:p w14:paraId="69D77CFC" w14:textId="77777777" w:rsidR="00B131AB" w:rsidRPr="00B131AB" w:rsidRDefault="00B131AB" w:rsidP="00B131AB">
            <w:pPr>
              <w:widowControl/>
              <w:numPr>
                <w:ilvl w:val="0"/>
                <w:numId w:val="41"/>
              </w:numPr>
              <w:tabs>
                <w:tab w:val="left" w:pos="322"/>
              </w:tabs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</w:p>
          <w:p w14:paraId="0AE2BE5F" w14:textId="77777777" w:rsidR="00B131AB" w:rsidRPr="00B131AB" w:rsidRDefault="00B131AB" w:rsidP="00B131AB">
            <w:pPr>
              <w:widowControl/>
              <w:numPr>
                <w:ilvl w:val="0"/>
                <w:numId w:val="41"/>
              </w:numPr>
              <w:tabs>
                <w:tab w:val="left" w:pos="32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Привлечение внимания студентов к ценностному аспекту изучаемых явлений и процессов</w:t>
            </w:r>
          </w:p>
          <w:p w14:paraId="37ADE86D" w14:textId="77777777" w:rsidR="00B131AB" w:rsidRPr="00B131AB" w:rsidRDefault="00B131AB" w:rsidP="00B131AB">
            <w:pPr>
              <w:widowControl/>
              <w:numPr>
                <w:ilvl w:val="0"/>
                <w:numId w:val="41"/>
              </w:numPr>
              <w:tabs>
                <w:tab w:val="left" w:pos="32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25BA73FE" w14:textId="77777777" w:rsidR="00B131AB" w:rsidRPr="00B131AB" w:rsidRDefault="00B131AB" w:rsidP="00B131AB">
            <w:pPr>
              <w:widowControl/>
              <w:numPr>
                <w:ilvl w:val="0"/>
                <w:numId w:val="41"/>
              </w:numPr>
              <w:tabs>
                <w:tab w:val="left" w:pos="32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Включение в содержание занятий профессионально-ориентированных кейсов с акцентом на этических аспектах </w:t>
            </w:r>
            <w:proofErr w:type="gramStart"/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профессиональной</w:t>
            </w:r>
            <w:proofErr w:type="gramEnd"/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деятельности</w:t>
            </w:r>
          </w:p>
          <w:p w14:paraId="7D009B4E" w14:textId="77777777" w:rsidR="00B131AB" w:rsidRPr="00B131AB" w:rsidRDefault="00B131AB" w:rsidP="00B131AB">
            <w:pPr>
              <w:widowControl/>
              <w:numPr>
                <w:ilvl w:val="0"/>
                <w:numId w:val="41"/>
              </w:numPr>
              <w:tabs>
                <w:tab w:val="left" w:pos="32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Исследовательская деятельность студентов</w:t>
            </w:r>
          </w:p>
          <w:p w14:paraId="1B52FCD8" w14:textId="77777777" w:rsidR="00B131AB" w:rsidRPr="00B131AB" w:rsidRDefault="00B131AB" w:rsidP="00B131AB">
            <w:pPr>
              <w:widowControl/>
              <w:numPr>
                <w:ilvl w:val="0"/>
                <w:numId w:val="41"/>
              </w:numPr>
              <w:tabs>
                <w:tab w:val="left" w:pos="322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Организация сотрудничества студентов на занятиях</w:t>
            </w:r>
          </w:p>
        </w:tc>
      </w:tr>
      <w:tr w:rsidR="00B131AB" w:rsidRPr="00B131AB" w14:paraId="11C3FF22" w14:textId="77777777" w:rsidTr="00B131AB">
        <w:trPr>
          <w:trHeight w:val="278"/>
        </w:trPr>
        <w:tc>
          <w:tcPr>
            <w:tcW w:w="219" w:type="pct"/>
            <w:shd w:val="clear" w:color="auto" w:fill="auto"/>
          </w:tcPr>
          <w:p w14:paraId="68BA0E08" w14:textId="77777777" w:rsidR="00B131AB" w:rsidRPr="00B131AB" w:rsidRDefault="00B131AB" w:rsidP="00B131AB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4B92BE3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Культурология</w:t>
            </w:r>
          </w:p>
        </w:tc>
        <w:tc>
          <w:tcPr>
            <w:tcW w:w="571" w:type="pct"/>
            <w:vAlign w:val="center"/>
          </w:tcPr>
          <w:p w14:paraId="0ED57B49" w14:textId="0976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ОК-6, ПК-1</w:t>
            </w:r>
          </w:p>
        </w:tc>
        <w:tc>
          <w:tcPr>
            <w:tcW w:w="847" w:type="pct"/>
            <w:shd w:val="clear" w:color="auto" w:fill="auto"/>
          </w:tcPr>
          <w:p w14:paraId="2EE74E80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ABB5A11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7B28A7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0FD3467E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</w:t>
            </w: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образовательное</w:t>
            </w:r>
          </w:p>
          <w:p w14:paraId="37440F9D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17D616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Проектная,</w:t>
            </w:r>
          </w:p>
          <w:p w14:paraId="327CD645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</w:p>
        </w:tc>
        <w:tc>
          <w:tcPr>
            <w:tcW w:w="1734" w:type="pct"/>
            <w:shd w:val="clear" w:color="auto" w:fill="auto"/>
          </w:tcPr>
          <w:p w14:paraId="7A34EB75" w14:textId="77777777" w:rsidR="00B131AB" w:rsidRPr="00B131AB" w:rsidRDefault="00B131AB" w:rsidP="00B131AB">
            <w:pPr>
              <w:widowControl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Интерактивные формы работы со студентами</w:t>
            </w:r>
          </w:p>
          <w:p w14:paraId="5B39D1E7" w14:textId="77777777" w:rsidR="00B131AB" w:rsidRPr="00B131AB" w:rsidRDefault="00B131AB" w:rsidP="00B131AB">
            <w:pPr>
              <w:widowControl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Привлечение внимания студентов к ценностному аспекту изучаемых явлений и процессов</w:t>
            </w:r>
          </w:p>
          <w:p w14:paraId="5436620F" w14:textId="77777777" w:rsidR="00B131AB" w:rsidRPr="00B131AB" w:rsidRDefault="00B131AB" w:rsidP="00B131AB">
            <w:pPr>
              <w:widowControl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Организация сотрудничества студентов на занятиях</w:t>
            </w:r>
          </w:p>
          <w:p w14:paraId="455CBCCE" w14:textId="77777777" w:rsidR="00B131AB" w:rsidRPr="00B131AB" w:rsidRDefault="00B131AB" w:rsidP="00B131AB">
            <w:pPr>
              <w:widowControl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Проектная деятельность студентов</w:t>
            </w:r>
          </w:p>
        </w:tc>
      </w:tr>
      <w:tr w:rsidR="00B131AB" w:rsidRPr="00B131AB" w14:paraId="093EBE95" w14:textId="77777777" w:rsidTr="00B131AB">
        <w:trPr>
          <w:trHeight w:val="131"/>
        </w:trPr>
        <w:tc>
          <w:tcPr>
            <w:tcW w:w="219" w:type="pct"/>
            <w:shd w:val="clear" w:color="auto" w:fill="auto"/>
          </w:tcPr>
          <w:p w14:paraId="271F7C17" w14:textId="77777777" w:rsidR="00B131AB" w:rsidRPr="00B131AB" w:rsidRDefault="00B131AB" w:rsidP="00B131AB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DE855CB" w14:textId="534AC5A9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История мировых цивилизаций</w:t>
            </w:r>
          </w:p>
        </w:tc>
        <w:tc>
          <w:tcPr>
            <w:tcW w:w="571" w:type="pct"/>
            <w:vAlign w:val="center"/>
          </w:tcPr>
          <w:p w14:paraId="55304BF9" w14:textId="37F2E821" w:rsidR="00B131AB" w:rsidRPr="00B131AB" w:rsidRDefault="00355567" w:rsidP="00B131AB">
            <w:pPr>
              <w:jc w:val="center"/>
              <w:rPr>
                <w:rFonts w:ascii="Times New Roman" w:hAnsi="Times New Roman" w:cs="Times New Roman"/>
              </w:rPr>
            </w:pPr>
            <w:r w:rsidRPr="00355567">
              <w:rPr>
                <w:rFonts w:ascii="Times New Roman" w:hAnsi="Times New Roman" w:cs="Times New Roman"/>
              </w:rPr>
              <w:t>ОК-2; ОПК-12; ПК-6</w:t>
            </w:r>
          </w:p>
        </w:tc>
        <w:tc>
          <w:tcPr>
            <w:tcW w:w="847" w:type="pct"/>
            <w:shd w:val="clear" w:color="auto" w:fill="auto"/>
          </w:tcPr>
          <w:p w14:paraId="38DF79A2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049FE16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1A581B5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56DF65D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691200F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887A3DD" w14:textId="77777777" w:rsidR="00B131AB" w:rsidRPr="00B131AB" w:rsidRDefault="00B131AB" w:rsidP="00B131AB">
            <w:pPr>
              <w:numPr>
                <w:ilvl w:val="0"/>
                <w:numId w:val="40"/>
              </w:numPr>
              <w:tabs>
                <w:tab w:val="left" w:pos="494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Интерактивные формы работы со студентами</w:t>
            </w:r>
          </w:p>
          <w:p w14:paraId="56A6028A" w14:textId="77777777" w:rsidR="00B131AB" w:rsidRPr="00B131AB" w:rsidRDefault="00B131AB" w:rsidP="00B131AB">
            <w:pPr>
              <w:widowControl/>
              <w:numPr>
                <w:ilvl w:val="0"/>
                <w:numId w:val="40"/>
              </w:numPr>
              <w:tabs>
                <w:tab w:val="left" w:pos="494"/>
              </w:tabs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</w:p>
          <w:p w14:paraId="39BC5D3F" w14:textId="77777777" w:rsidR="00B131AB" w:rsidRPr="00B131AB" w:rsidRDefault="00B131AB" w:rsidP="00B131AB">
            <w:pPr>
              <w:widowControl/>
              <w:numPr>
                <w:ilvl w:val="0"/>
                <w:numId w:val="40"/>
              </w:numPr>
              <w:tabs>
                <w:tab w:val="left" w:pos="49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Организация сотрудничества студентов на занятиях</w:t>
            </w:r>
          </w:p>
          <w:p w14:paraId="0A52100F" w14:textId="77777777" w:rsidR="00B131AB" w:rsidRPr="00B131AB" w:rsidRDefault="00B131AB" w:rsidP="00B131AB">
            <w:pPr>
              <w:widowControl/>
              <w:numPr>
                <w:ilvl w:val="0"/>
                <w:numId w:val="40"/>
              </w:numPr>
              <w:tabs>
                <w:tab w:val="left" w:pos="494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Исследовательская деятельность студентов</w:t>
            </w:r>
          </w:p>
        </w:tc>
      </w:tr>
      <w:tr w:rsidR="00B131AB" w:rsidRPr="00B131AB" w14:paraId="433EABC6" w14:textId="77777777" w:rsidTr="00B131AB">
        <w:trPr>
          <w:trHeight w:val="830"/>
        </w:trPr>
        <w:tc>
          <w:tcPr>
            <w:tcW w:w="219" w:type="pct"/>
            <w:shd w:val="clear" w:color="auto" w:fill="auto"/>
          </w:tcPr>
          <w:p w14:paraId="47221745" w14:textId="77777777" w:rsidR="00B131AB" w:rsidRPr="00B131AB" w:rsidRDefault="00B131AB" w:rsidP="00B131AB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E3944D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12BD0679" w14:textId="0A6975CC" w:rsidR="00B131AB" w:rsidRPr="00B131AB" w:rsidRDefault="00355567" w:rsidP="00B131AB">
            <w:pPr>
              <w:jc w:val="center"/>
              <w:rPr>
                <w:rFonts w:ascii="Times New Roman" w:hAnsi="Times New Roman" w:cs="Times New Roman"/>
              </w:rPr>
            </w:pPr>
            <w:r w:rsidRPr="00355567">
              <w:rPr>
                <w:rFonts w:ascii="Times New Roman" w:hAnsi="Times New Roman" w:cs="Times New Roman"/>
              </w:rPr>
              <w:t>ОК-9; ОПК-7; ПК-7</w:t>
            </w:r>
          </w:p>
        </w:tc>
        <w:tc>
          <w:tcPr>
            <w:tcW w:w="847" w:type="pct"/>
            <w:shd w:val="clear" w:color="auto" w:fill="auto"/>
          </w:tcPr>
          <w:p w14:paraId="78AE01C9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Гражданское</w:t>
            </w:r>
          </w:p>
          <w:p w14:paraId="468764D8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Патриотическое</w:t>
            </w:r>
          </w:p>
          <w:p w14:paraId="533490CD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B131AB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22A3FC9D" w14:textId="77777777" w:rsidR="00B131AB" w:rsidRPr="00B131AB" w:rsidRDefault="00B131AB" w:rsidP="00B131A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081EDB58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2D17D50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59C11E55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B131AB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0B58C87" w14:textId="77777777" w:rsidR="00B131AB" w:rsidRPr="00B131AB" w:rsidRDefault="00B131AB" w:rsidP="00B131AB">
            <w:pPr>
              <w:widowControl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2FDCF53B" w14:textId="77777777" w:rsidR="00B131AB" w:rsidRPr="00B131AB" w:rsidRDefault="00B131AB" w:rsidP="00B131AB">
            <w:pPr>
              <w:widowControl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Включение в содержание занятий профессионально-ориентированных кейсов с акцентом на этических аспектах </w:t>
            </w:r>
            <w:proofErr w:type="gramStart"/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профессиональной</w:t>
            </w:r>
            <w:proofErr w:type="gramEnd"/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деятельности</w:t>
            </w:r>
          </w:p>
          <w:p w14:paraId="4AB89846" w14:textId="77777777" w:rsidR="00B131AB" w:rsidRPr="00B131AB" w:rsidRDefault="00B131AB" w:rsidP="00B131AB">
            <w:pPr>
              <w:widowControl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Организация сотрудничества студентов на занятиях</w:t>
            </w:r>
          </w:p>
          <w:p w14:paraId="26B685FB" w14:textId="77777777" w:rsidR="00B131AB" w:rsidRPr="00B131AB" w:rsidRDefault="00B131AB" w:rsidP="00B131AB">
            <w:pPr>
              <w:widowControl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Проектная деятельность студентов</w:t>
            </w:r>
          </w:p>
        </w:tc>
      </w:tr>
      <w:tr w:rsidR="00B131AB" w:rsidRPr="00B131AB" w14:paraId="784E6948" w14:textId="77777777" w:rsidTr="00B131AB">
        <w:trPr>
          <w:trHeight w:val="104"/>
        </w:trPr>
        <w:tc>
          <w:tcPr>
            <w:tcW w:w="219" w:type="pct"/>
            <w:shd w:val="clear" w:color="auto" w:fill="auto"/>
          </w:tcPr>
          <w:p w14:paraId="5650B09B" w14:textId="77777777" w:rsidR="00B131AB" w:rsidRPr="00B131AB" w:rsidRDefault="00B131AB" w:rsidP="00B131AB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09416CD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7C3BB745" w14:textId="37644FE4" w:rsidR="00B131AB" w:rsidRPr="00B131AB" w:rsidRDefault="00355567" w:rsidP="00B131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ОК-1</w:t>
            </w:r>
          </w:p>
        </w:tc>
        <w:tc>
          <w:tcPr>
            <w:tcW w:w="847" w:type="pct"/>
          </w:tcPr>
          <w:p w14:paraId="19F2DB90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Гражданское</w:t>
            </w:r>
          </w:p>
          <w:p w14:paraId="14DDE2C8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Патриотическое</w:t>
            </w:r>
          </w:p>
          <w:p w14:paraId="1F51C05D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E4D81FC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E805DFE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</w:tcPr>
          <w:p w14:paraId="3DA28AA7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1FADF70C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6FEB3AAF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Студенческое международное сотрудничество</w:t>
            </w:r>
          </w:p>
        </w:tc>
        <w:tc>
          <w:tcPr>
            <w:tcW w:w="1734" w:type="pct"/>
          </w:tcPr>
          <w:p w14:paraId="2E3735AD" w14:textId="77777777" w:rsidR="00B131AB" w:rsidRPr="00B131AB" w:rsidRDefault="00B131AB" w:rsidP="00B131AB">
            <w:pPr>
              <w:numPr>
                <w:ilvl w:val="0"/>
                <w:numId w:val="39"/>
              </w:numPr>
              <w:tabs>
                <w:tab w:val="left" w:pos="494"/>
              </w:tabs>
              <w:autoSpaceDE w:val="0"/>
              <w:autoSpaceDN w:val="0"/>
              <w:adjustRightInd w:val="0"/>
              <w:ind w:left="31" w:hanging="31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Интерактивные формы работы со студентами</w:t>
            </w:r>
          </w:p>
          <w:p w14:paraId="1712E91E" w14:textId="77777777" w:rsidR="00B131AB" w:rsidRPr="00B131AB" w:rsidRDefault="00B131AB" w:rsidP="00B131AB">
            <w:pPr>
              <w:numPr>
                <w:ilvl w:val="0"/>
                <w:numId w:val="39"/>
              </w:numPr>
              <w:tabs>
                <w:tab w:val="left" w:pos="494"/>
              </w:tabs>
              <w:autoSpaceDE w:val="0"/>
              <w:autoSpaceDN w:val="0"/>
              <w:adjustRightInd w:val="0"/>
              <w:ind w:left="31" w:hanging="31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Организация работы с социально значимой информацией</w:t>
            </w:r>
          </w:p>
          <w:p w14:paraId="4B85F160" w14:textId="77777777" w:rsidR="00B131AB" w:rsidRPr="00B131AB" w:rsidRDefault="00B131AB" w:rsidP="00B131AB">
            <w:pPr>
              <w:numPr>
                <w:ilvl w:val="0"/>
                <w:numId w:val="39"/>
              </w:numPr>
              <w:tabs>
                <w:tab w:val="left" w:pos="494"/>
              </w:tabs>
              <w:autoSpaceDE w:val="0"/>
              <w:autoSpaceDN w:val="0"/>
              <w:adjustRightInd w:val="0"/>
              <w:ind w:left="31" w:hanging="31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Привлечение внимания студентов к ценностному аспекту изучаемых явлений и процессов</w:t>
            </w:r>
          </w:p>
          <w:p w14:paraId="6C89C2AB" w14:textId="77777777" w:rsidR="00B131AB" w:rsidRPr="00B131AB" w:rsidRDefault="00B131AB" w:rsidP="00B131AB">
            <w:pPr>
              <w:numPr>
                <w:ilvl w:val="0"/>
                <w:numId w:val="39"/>
              </w:numPr>
              <w:tabs>
                <w:tab w:val="left" w:pos="494"/>
              </w:tabs>
              <w:autoSpaceDE w:val="0"/>
              <w:autoSpaceDN w:val="0"/>
              <w:adjustRightInd w:val="0"/>
              <w:ind w:left="31" w:hanging="31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Демонстрация студентам примеров ответственного, гражданского поведения, проявления человеколюбия и </w:t>
            </w: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добросердечности</w:t>
            </w:r>
          </w:p>
          <w:p w14:paraId="7BFE0F4E" w14:textId="77777777" w:rsidR="00B131AB" w:rsidRPr="00B131AB" w:rsidRDefault="00B131AB" w:rsidP="00B131AB">
            <w:pPr>
              <w:numPr>
                <w:ilvl w:val="0"/>
                <w:numId w:val="39"/>
              </w:numPr>
              <w:tabs>
                <w:tab w:val="left" w:pos="494"/>
              </w:tabs>
              <w:autoSpaceDE w:val="0"/>
              <w:autoSpaceDN w:val="0"/>
              <w:adjustRightInd w:val="0"/>
              <w:ind w:left="31" w:hanging="31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Включение в содержание занятий профессионально-ориентированных кейсов с акцентом на этических аспектах </w:t>
            </w:r>
            <w:proofErr w:type="gramStart"/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профессиональной</w:t>
            </w:r>
            <w:proofErr w:type="gramEnd"/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деятельности</w:t>
            </w:r>
          </w:p>
          <w:p w14:paraId="5C9E26D5" w14:textId="77777777" w:rsidR="00B131AB" w:rsidRPr="00B131AB" w:rsidRDefault="00B131AB" w:rsidP="00B131AB">
            <w:pPr>
              <w:numPr>
                <w:ilvl w:val="0"/>
                <w:numId w:val="39"/>
              </w:numPr>
              <w:tabs>
                <w:tab w:val="left" w:pos="494"/>
              </w:tabs>
              <w:autoSpaceDE w:val="0"/>
              <w:autoSpaceDN w:val="0"/>
              <w:adjustRightInd w:val="0"/>
              <w:ind w:left="31" w:hanging="31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Исследовательская деятельность студентов</w:t>
            </w:r>
          </w:p>
          <w:p w14:paraId="3A44B131" w14:textId="77777777" w:rsidR="00B131AB" w:rsidRPr="00B131AB" w:rsidRDefault="00B131AB" w:rsidP="00B131AB">
            <w:pPr>
              <w:numPr>
                <w:ilvl w:val="0"/>
                <w:numId w:val="39"/>
              </w:numPr>
              <w:tabs>
                <w:tab w:val="left" w:pos="494"/>
              </w:tabs>
              <w:autoSpaceDE w:val="0"/>
              <w:autoSpaceDN w:val="0"/>
              <w:adjustRightInd w:val="0"/>
              <w:ind w:left="31" w:hanging="31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Организация сотрудничества студентов на занятиях</w:t>
            </w:r>
          </w:p>
        </w:tc>
      </w:tr>
      <w:tr w:rsidR="00B131AB" w:rsidRPr="00B131AB" w14:paraId="46F80914" w14:textId="77777777" w:rsidTr="00B131AB">
        <w:trPr>
          <w:trHeight w:val="70"/>
        </w:trPr>
        <w:tc>
          <w:tcPr>
            <w:tcW w:w="219" w:type="pct"/>
            <w:shd w:val="clear" w:color="auto" w:fill="auto"/>
          </w:tcPr>
          <w:p w14:paraId="7329F01B" w14:textId="77777777" w:rsidR="00B131AB" w:rsidRPr="00B131AB" w:rsidRDefault="00B131AB" w:rsidP="00B131AB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AED2CE1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67DF6AF5" w14:textId="6269BAED" w:rsidR="00B131AB" w:rsidRPr="00B131AB" w:rsidRDefault="00355567" w:rsidP="00B131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ОПК-11</w:t>
            </w:r>
          </w:p>
        </w:tc>
        <w:tc>
          <w:tcPr>
            <w:tcW w:w="847" w:type="pct"/>
          </w:tcPr>
          <w:p w14:paraId="01173431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Гражданское</w:t>
            </w:r>
          </w:p>
          <w:p w14:paraId="7239E096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Патриотическое</w:t>
            </w:r>
          </w:p>
          <w:p w14:paraId="3169E1D1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4608CF97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5B10A454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287D0781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F95A34C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AA686BC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318B91E5" w14:textId="77777777" w:rsidR="00B131AB" w:rsidRPr="00B131AB" w:rsidRDefault="00B131AB" w:rsidP="00B131AB">
            <w:pPr>
              <w:numPr>
                <w:ilvl w:val="0"/>
                <w:numId w:val="30"/>
              </w:numPr>
              <w:tabs>
                <w:tab w:val="left" w:pos="47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Организация работы с социально значимой информацией</w:t>
            </w:r>
          </w:p>
          <w:p w14:paraId="5268CF7D" w14:textId="77777777" w:rsidR="00B131AB" w:rsidRPr="00B131AB" w:rsidRDefault="00B131AB" w:rsidP="00B131AB">
            <w:pPr>
              <w:numPr>
                <w:ilvl w:val="0"/>
                <w:numId w:val="30"/>
              </w:numPr>
              <w:tabs>
                <w:tab w:val="left" w:pos="47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Исследовательская деятельность студентов</w:t>
            </w:r>
          </w:p>
          <w:p w14:paraId="19ECCB53" w14:textId="77777777" w:rsidR="00B131AB" w:rsidRPr="00B131AB" w:rsidRDefault="00B131AB" w:rsidP="00B131AB">
            <w:pPr>
              <w:numPr>
                <w:ilvl w:val="0"/>
                <w:numId w:val="30"/>
              </w:numPr>
              <w:tabs>
                <w:tab w:val="left" w:pos="47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Проектная деятельность студентов</w:t>
            </w:r>
          </w:p>
          <w:p w14:paraId="2C40EB9F" w14:textId="77777777" w:rsidR="00B131AB" w:rsidRPr="00B131AB" w:rsidRDefault="00B131AB" w:rsidP="00B131AB">
            <w:pPr>
              <w:numPr>
                <w:ilvl w:val="0"/>
                <w:numId w:val="30"/>
              </w:numPr>
              <w:tabs>
                <w:tab w:val="left" w:pos="47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Привлечение внимания студентов к ценностному аспекту изучаемых явлений и процессов</w:t>
            </w:r>
          </w:p>
          <w:p w14:paraId="519BFCA4" w14:textId="77777777" w:rsidR="00B131AB" w:rsidRPr="00B131AB" w:rsidRDefault="00B131AB" w:rsidP="00B131AB">
            <w:pPr>
              <w:numPr>
                <w:ilvl w:val="0"/>
                <w:numId w:val="30"/>
              </w:numPr>
              <w:tabs>
                <w:tab w:val="left" w:pos="47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Включение в содержание занятий профессионально-ориентированных кейсов с акцентом на этических аспектах </w:t>
            </w:r>
            <w:proofErr w:type="gramStart"/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профессиональной</w:t>
            </w:r>
            <w:proofErr w:type="gramEnd"/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деятельности</w:t>
            </w:r>
          </w:p>
          <w:p w14:paraId="6837FD29" w14:textId="77777777" w:rsidR="00B131AB" w:rsidRPr="00B131AB" w:rsidRDefault="00B131AB" w:rsidP="00B131AB">
            <w:pPr>
              <w:numPr>
                <w:ilvl w:val="0"/>
                <w:numId w:val="30"/>
              </w:numPr>
              <w:tabs>
                <w:tab w:val="left" w:pos="472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Организация сотрудничества студентов на занятиях</w:t>
            </w:r>
          </w:p>
        </w:tc>
      </w:tr>
      <w:tr w:rsidR="00B131AB" w:rsidRPr="00B131AB" w14:paraId="37A472FC" w14:textId="77777777" w:rsidTr="00B131AB">
        <w:trPr>
          <w:trHeight w:val="70"/>
        </w:trPr>
        <w:tc>
          <w:tcPr>
            <w:tcW w:w="219" w:type="pct"/>
            <w:shd w:val="clear" w:color="auto" w:fill="auto"/>
          </w:tcPr>
          <w:p w14:paraId="34810F6B" w14:textId="77777777" w:rsidR="00B131AB" w:rsidRPr="00B131AB" w:rsidRDefault="00B131AB" w:rsidP="00B131AB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6395CD4" w14:textId="0D35036C" w:rsidR="00B131AB" w:rsidRPr="00B131AB" w:rsidRDefault="00B131AB" w:rsidP="00355567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571" w:type="pct"/>
            <w:vAlign w:val="center"/>
          </w:tcPr>
          <w:p w14:paraId="71AB0C80" w14:textId="66707D92" w:rsidR="00B131AB" w:rsidRPr="00B131AB" w:rsidRDefault="00355567" w:rsidP="00B131AB">
            <w:pPr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ОПК-13</w:t>
            </w:r>
          </w:p>
        </w:tc>
        <w:tc>
          <w:tcPr>
            <w:tcW w:w="847" w:type="pct"/>
            <w:shd w:val="clear" w:color="auto" w:fill="auto"/>
          </w:tcPr>
          <w:p w14:paraId="4A0B8263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695DB6B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E0F6E57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108CA9C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95195B1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79E88B07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2A82AD" w14:textId="77777777" w:rsidR="00B131AB" w:rsidRPr="00B131AB" w:rsidRDefault="00B131AB" w:rsidP="00B131AB">
            <w:pPr>
              <w:widowControl/>
              <w:numPr>
                <w:ilvl w:val="0"/>
                <w:numId w:val="42"/>
              </w:numPr>
              <w:tabs>
                <w:tab w:val="left" w:pos="365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Интерактивные формы работы со студентами; Организация работы с социально значимой информацией; </w:t>
            </w:r>
          </w:p>
          <w:p w14:paraId="1EE41FB6" w14:textId="77777777" w:rsidR="00B131AB" w:rsidRPr="00B131AB" w:rsidRDefault="00B131AB" w:rsidP="00B131AB">
            <w:pPr>
              <w:widowControl/>
              <w:numPr>
                <w:ilvl w:val="0"/>
                <w:numId w:val="42"/>
              </w:numPr>
              <w:tabs>
                <w:tab w:val="left" w:pos="365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сотрудничества студентов на занятиях; </w:t>
            </w:r>
          </w:p>
          <w:p w14:paraId="30A13C12" w14:textId="77777777" w:rsidR="00B131AB" w:rsidRPr="00B131AB" w:rsidRDefault="00B131AB" w:rsidP="00B131AB">
            <w:pPr>
              <w:widowControl/>
              <w:numPr>
                <w:ilvl w:val="0"/>
                <w:numId w:val="42"/>
              </w:numPr>
              <w:tabs>
                <w:tab w:val="left" w:pos="365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студентов;</w:t>
            </w:r>
          </w:p>
          <w:p w14:paraId="348A45CC" w14:textId="77777777" w:rsidR="00B131AB" w:rsidRPr="00B131AB" w:rsidRDefault="00B131AB" w:rsidP="00B131AB">
            <w:pPr>
              <w:widowControl/>
              <w:numPr>
                <w:ilvl w:val="0"/>
                <w:numId w:val="42"/>
              </w:numPr>
              <w:tabs>
                <w:tab w:val="left" w:pos="365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131AB" w:rsidRPr="00B131AB" w14:paraId="2C089D45" w14:textId="77777777" w:rsidTr="00B131AB">
        <w:trPr>
          <w:trHeight w:val="70"/>
        </w:trPr>
        <w:tc>
          <w:tcPr>
            <w:tcW w:w="219" w:type="pct"/>
            <w:shd w:val="clear" w:color="auto" w:fill="auto"/>
          </w:tcPr>
          <w:p w14:paraId="3ADBF926" w14:textId="77777777" w:rsidR="00B131AB" w:rsidRPr="00B131AB" w:rsidRDefault="00B131AB" w:rsidP="00B131AB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23F20B36" w14:textId="77777777" w:rsidR="00B131AB" w:rsidRPr="00B131AB" w:rsidRDefault="00B131AB" w:rsidP="00B131AB">
            <w:pPr>
              <w:jc w:val="center"/>
              <w:rPr>
                <w:rFonts w:ascii="Times New Roman" w:hAnsi="Times New Roman" w:cs="Times New Roman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Физическая </w:t>
            </w: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культура и спорт</w:t>
            </w:r>
          </w:p>
        </w:tc>
        <w:tc>
          <w:tcPr>
            <w:tcW w:w="571" w:type="pct"/>
          </w:tcPr>
          <w:p w14:paraId="17A4D962" w14:textId="31E9486E" w:rsidR="00B131AB" w:rsidRPr="00B131AB" w:rsidRDefault="00355567" w:rsidP="00B131A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556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ОК-8; ОПК-6</w:t>
            </w:r>
          </w:p>
        </w:tc>
        <w:tc>
          <w:tcPr>
            <w:tcW w:w="847" w:type="pct"/>
            <w:shd w:val="clear" w:color="auto" w:fill="auto"/>
          </w:tcPr>
          <w:p w14:paraId="2A343203" w14:textId="77777777" w:rsidR="00B131AB" w:rsidRPr="00B131AB" w:rsidRDefault="00B131AB" w:rsidP="00B131A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F6F536A" w14:textId="77777777" w:rsidR="00B131AB" w:rsidRPr="00B131AB" w:rsidRDefault="00B131AB" w:rsidP="00B131A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Патриотическое</w:t>
            </w:r>
          </w:p>
          <w:p w14:paraId="5CDFD76F" w14:textId="77777777" w:rsidR="00B131AB" w:rsidRPr="00B131AB" w:rsidRDefault="00B131AB" w:rsidP="00B131A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2589392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6B21FE23" w14:textId="77777777" w:rsidR="00B131AB" w:rsidRPr="00B131AB" w:rsidRDefault="00B131AB" w:rsidP="00B131A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</w:t>
            </w: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</w:t>
            </w:r>
          </w:p>
          <w:p w14:paraId="121F641A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  <w:shd w:val="clear" w:color="auto" w:fill="auto"/>
          </w:tcPr>
          <w:p w14:paraId="594FF5C3" w14:textId="77777777" w:rsidR="00B131AB" w:rsidRPr="00B131AB" w:rsidRDefault="00B131AB" w:rsidP="00B131AB">
            <w:pPr>
              <w:widowControl/>
              <w:numPr>
                <w:ilvl w:val="0"/>
                <w:numId w:val="38"/>
              </w:numPr>
              <w:tabs>
                <w:tab w:val="left" w:pos="451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Включение в содержание занятий </w:t>
            </w: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профессионально-ориентированных кейсов с акцентом на этических аспектах </w:t>
            </w:r>
            <w:proofErr w:type="gramStart"/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профессиональной</w:t>
            </w:r>
            <w:proofErr w:type="gramEnd"/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деятельности; </w:t>
            </w:r>
          </w:p>
          <w:p w14:paraId="6B941C25" w14:textId="77777777" w:rsidR="00B131AB" w:rsidRPr="00B131AB" w:rsidRDefault="00B131AB" w:rsidP="00B131AB">
            <w:pPr>
              <w:widowControl/>
              <w:numPr>
                <w:ilvl w:val="0"/>
                <w:numId w:val="38"/>
              </w:numPr>
              <w:tabs>
                <w:tab w:val="left" w:pos="451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B131AB" w:rsidRPr="00B131AB" w14:paraId="467D6D04" w14:textId="77777777" w:rsidTr="00B131AB">
        <w:trPr>
          <w:trHeight w:val="830"/>
        </w:trPr>
        <w:tc>
          <w:tcPr>
            <w:tcW w:w="219" w:type="pct"/>
            <w:shd w:val="clear" w:color="auto" w:fill="auto"/>
          </w:tcPr>
          <w:p w14:paraId="61863436" w14:textId="77777777" w:rsidR="00B131AB" w:rsidRPr="00B131AB" w:rsidRDefault="00B131AB" w:rsidP="00B131AB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748DD4C7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3A99CDCC" w14:textId="3E6E336E" w:rsidR="00B131AB" w:rsidRPr="00B131AB" w:rsidRDefault="00355567" w:rsidP="00B131AB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5556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ОК-7; ПК-6</w:t>
            </w:r>
          </w:p>
        </w:tc>
        <w:tc>
          <w:tcPr>
            <w:tcW w:w="847" w:type="pct"/>
          </w:tcPr>
          <w:p w14:paraId="3978DCEF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C08C2C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1CE5B89" w14:textId="77777777" w:rsidR="00B131AB" w:rsidRPr="00B131AB" w:rsidRDefault="00B131AB" w:rsidP="00B131A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</w:tcPr>
          <w:p w14:paraId="549A71A8" w14:textId="77777777" w:rsidR="00B131AB" w:rsidRPr="00B131AB" w:rsidRDefault="00B131AB" w:rsidP="00B131A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  <w:p w14:paraId="44072089" w14:textId="77777777" w:rsidR="00B131AB" w:rsidRPr="00B131AB" w:rsidRDefault="00B131AB" w:rsidP="00B131A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</w:tc>
        <w:tc>
          <w:tcPr>
            <w:tcW w:w="1734" w:type="pct"/>
          </w:tcPr>
          <w:p w14:paraId="6077EDD3" w14:textId="77777777" w:rsidR="00B131AB" w:rsidRPr="00B131AB" w:rsidRDefault="00B131AB" w:rsidP="00B131AB">
            <w:pPr>
              <w:numPr>
                <w:ilvl w:val="0"/>
                <w:numId w:val="37"/>
              </w:numPr>
              <w:tabs>
                <w:tab w:val="left" w:pos="429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  <w:p w14:paraId="73EBB17C" w14:textId="77777777" w:rsidR="00B131AB" w:rsidRPr="00B131AB" w:rsidRDefault="00B131AB" w:rsidP="00B131AB">
            <w:pPr>
              <w:numPr>
                <w:ilvl w:val="0"/>
                <w:numId w:val="37"/>
              </w:numPr>
              <w:tabs>
                <w:tab w:val="left" w:pos="429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3404C939" w14:textId="77777777" w:rsidR="00B131AB" w:rsidRPr="00B131AB" w:rsidRDefault="00B131AB" w:rsidP="00B131AB">
            <w:pPr>
              <w:numPr>
                <w:ilvl w:val="0"/>
                <w:numId w:val="37"/>
              </w:numPr>
              <w:tabs>
                <w:tab w:val="left" w:pos="429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Включение в содержание занятий профессионально-ориентированных кейсов с акцентом на этических аспектах </w:t>
            </w:r>
            <w:proofErr w:type="gramStart"/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профессиональной</w:t>
            </w:r>
            <w:proofErr w:type="gramEnd"/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деятельности</w:t>
            </w:r>
          </w:p>
          <w:p w14:paraId="36A86E31" w14:textId="77777777" w:rsidR="00B131AB" w:rsidRPr="00B131AB" w:rsidRDefault="00B131AB" w:rsidP="00B131AB">
            <w:pPr>
              <w:numPr>
                <w:ilvl w:val="0"/>
                <w:numId w:val="37"/>
              </w:numPr>
              <w:tabs>
                <w:tab w:val="left" w:pos="429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  <w:p w14:paraId="76982983" w14:textId="77777777" w:rsidR="00B131AB" w:rsidRPr="00B131AB" w:rsidRDefault="00B131AB" w:rsidP="00B131AB">
            <w:pPr>
              <w:numPr>
                <w:ilvl w:val="0"/>
                <w:numId w:val="37"/>
              </w:numPr>
              <w:tabs>
                <w:tab w:val="left" w:pos="429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131A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</w:tbl>
    <w:p w14:paraId="40360497" w14:textId="77777777" w:rsidR="00B131AB" w:rsidRDefault="00B131AB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p w14:paraId="5E3E2E60" w14:textId="77777777" w:rsidR="00927CA8" w:rsidRPr="00B131AB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highlight w:val="yellow"/>
          <w:lang w:bidi="ar-SA"/>
        </w:rPr>
        <w:sectPr w:rsidR="00927CA8" w:rsidRPr="00B131AB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Мининский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5C8FD2" w14:textId="77777777" w:rsidR="00E72972" w:rsidRDefault="00E72972" w:rsidP="00E8637C">
      <w:r>
        <w:separator/>
      </w:r>
    </w:p>
  </w:endnote>
  <w:endnote w:type="continuationSeparator" w:id="0">
    <w:p w14:paraId="1DF912CC" w14:textId="77777777" w:rsidR="00E72972" w:rsidRDefault="00E72972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B131AB" w:rsidRPr="009B5B28" w:rsidRDefault="00B131AB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B1088E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B131AB" w:rsidRPr="00E8637C" w:rsidRDefault="00B131AB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B1088E">
      <w:rPr>
        <w:rFonts w:ascii="Times New Roman" w:hAnsi="Times New Roman" w:cs="Times New Roman"/>
        <w:noProof/>
        <w:sz w:val="28"/>
        <w:szCs w:val="28"/>
      </w:rPr>
      <w:t>38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3F652" w14:textId="77777777" w:rsidR="00E72972" w:rsidRDefault="00E72972" w:rsidP="00E8637C">
      <w:r>
        <w:separator/>
      </w:r>
    </w:p>
  </w:footnote>
  <w:footnote w:type="continuationSeparator" w:id="0">
    <w:p w14:paraId="4C3F625B" w14:textId="77777777" w:rsidR="00E72972" w:rsidRDefault="00E72972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B131AB" w:rsidRDefault="00B131AB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B131AB" w:rsidRDefault="00B131AB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B131AB" w:rsidRDefault="00B131AB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EC5DF4"/>
    <w:multiLevelType w:val="multilevel"/>
    <w:tmpl w:val="35EC5DF4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8">
    <w:nsid w:val="389A27E6"/>
    <w:multiLevelType w:val="hybridMultilevel"/>
    <w:tmpl w:val="DD28E5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1">
    <w:nsid w:val="3EC605B3"/>
    <w:multiLevelType w:val="hybridMultilevel"/>
    <w:tmpl w:val="9578C6A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2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BC9480A"/>
    <w:multiLevelType w:val="multilevel"/>
    <w:tmpl w:val="6BC948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50518E"/>
    <w:multiLevelType w:val="hybridMultilevel"/>
    <w:tmpl w:val="E3A607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FA0E0E"/>
    <w:multiLevelType w:val="hybridMultilevel"/>
    <w:tmpl w:val="CD5CE63C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6"/>
  </w:num>
  <w:num w:numId="6">
    <w:abstractNumId w:val="4"/>
  </w:num>
  <w:num w:numId="7">
    <w:abstractNumId w:val="13"/>
  </w:num>
  <w:num w:numId="8">
    <w:abstractNumId w:val="31"/>
  </w:num>
  <w:num w:numId="9">
    <w:abstractNumId w:val="20"/>
  </w:num>
  <w:num w:numId="10">
    <w:abstractNumId w:val="11"/>
  </w:num>
  <w:num w:numId="11">
    <w:abstractNumId w:val="27"/>
  </w:num>
  <w:num w:numId="12">
    <w:abstractNumId w:val="8"/>
  </w:num>
  <w:num w:numId="13">
    <w:abstractNumId w:val="29"/>
  </w:num>
  <w:num w:numId="14">
    <w:abstractNumId w:val="12"/>
  </w:num>
  <w:num w:numId="15">
    <w:abstractNumId w:val="25"/>
  </w:num>
  <w:num w:numId="16">
    <w:abstractNumId w:val="5"/>
  </w:num>
  <w:num w:numId="17">
    <w:abstractNumId w:val="9"/>
  </w:num>
  <w:num w:numId="18">
    <w:abstractNumId w:val="33"/>
  </w:num>
  <w:num w:numId="19">
    <w:abstractNumId w:val="30"/>
  </w:num>
  <w:num w:numId="20">
    <w:abstractNumId w:val="19"/>
  </w:num>
  <w:num w:numId="21">
    <w:abstractNumId w:val="28"/>
  </w:num>
  <w:num w:numId="22">
    <w:abstractNumId w:val="26"/>
  </w:num>
  <w:num w:numId="23">
    <w:abstractNumId w:val="22"/>
  </w:num>
  <w:num w:numId="24">
    <w:abstractNumId w:val="24"/>
  </w:num>
  <w:num w:numId="25">
    <w:abstractNumId w:val="10"/>
  </w:num>
  <w:num w:numId="26">
    <w:abstractNumId w:val="17"/>
  </w:num>
  <w:num w:numId="27">
    <w:abstractNumId w:val="6"/>
  </w:num>
  <w:num w:numId="28">
    <w:abstractNumId w:val="7"/>
  </w:num>
  <w:num w:numId="29">
    <w:abstractNumId w:val="35"/>
  </w:num>
  <w:num w:numId="30">
    <w:abstractNumId w:val="37"/>
  </w:num>
  <w:num w:numId="31">
    <w:abstractNumId w:val="41"/>
  </w:num>
  <w:num w:numId="32">
    <w:abstractNumId w:val="16"/>
  </w:num>
  <w:num w:numId="33">
    <w:abstractNumId w:val="23"/>
  </w:num>
  <w:num w:numId="34">
    <w:abstractNumId w:val="38"/>
  </w:num>
  <w:num w:numId="35">
    <w:abstractNumId w:val="14"/>
  </w:num>
  <w:num w:numId="36">
    <w:abstractNumId w:val="32"/>
  </w:num>
  <w:num w:numId="37">
    <w:abstractNumId w:val="21"/>
  </w:num>
  <w:num w:numId="38">
    <w:abstractNumId w:val="40"/>
  </w:num>
  <w:num w:numId="39">
    <w:abstractNumId w:val="18"/>
  </w:num>
  <w:num w:numId="40">
    <w:abstractNumId w:val="34"/>
  </w:num>
  <w:num w:numId="41">
    <w:abstractNumId w:val="15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54295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C282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55567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4295"/>
    <w:rsid w:val="005A7A8A"/>
    <w:rsid w:val="005D54FC"/>
    <w:rsid w:val="005E15F8"/>
    <w:rsid w:val="00617852"/>
    <w:rsid w:val="0064450B"/>
    <w:rsid w:val="00672CB1"/>
    <w:rsid w:val="006747D2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05572"/>
    <w:rsid w:val="00A278B4"/>
    <w:rsid w:val="00A547E5"/>
    <w:rsid w:val="00A77469"/>
    <w:rsid w:val="00AA24EE"/>
    <w:rsid w:val="00AF328B"/>
    <w:rsid w:val="00B05895"/>
    <w:rsid w:val="00B1088E"/>
    <w:rsid w:val="00B12DA2"/>
    <w:rsid w:val="00B131AB"/>
    <w:rsid w:val="00B45F4F"/>
    <w:rsid w:val="00B54B3A"/>
    <w:rsid w:val="00B619D9"/>
    <w:rsid w:val="00B7534B"/>
    <w:rsid w:val="00B82107"/>
    <w:rsid w:val="00B86CB2"/>
    <w:rsid w:val="00BB4582"/>
    <w:rsid w:val="00BC2B0B"/>
    <w:rsid w:val="00BD1E52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26ABB"/>
    <w:rsid w:val="00D60357"/>
    <w:rsid w:val="00D64377"/>
    <w:rsid w:val="00D87659"/>
    <w:rsid w:val="00DC2DB3"/>
    <w:rsid w:val="00E00D9C"/>
    <w:rsid w:val="00E0237C"/>
    <w:rsid w:val="00E178AA"/>
    <w:rsid w:val="00E32D1B"/>
    <w:rsid w:val="00E72972"/>
    <w:rsid w:val="00E84EE3"/>
    <w:rsid w:val="00E8637C"/>
    <w:rsid w:val="00E97119"/>
    <w:rsid w:val="00EC5731"/>
    <w:rsid w:val="00ED30A3"/>
    <w:rsid w:val="00EE25DF"/>
    <w:rsid w:val="00F14FAF"/>
    <w:rsid w:val="00F25FC8"/>
    <w:rsid w:val="00F50C48"/>
    <w:rsid w:val="00F61D32"/>
    <w:rsid w:val="00F63256"/>
    <w:rsid w:val="00F82A6D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39498-5796-4DCC-B0BC-24D310C3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38</Pages>
  <Words>12560</Words>
  <Characters>71594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2021-09-24T14:17:00Z</dcterms:created>
  <dcterms:modified xsi:type="dcterms:W3CDTF">2021-09-24T15:01:00Z</dcterms:modified>
</cp:coreProperties>
</file>