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6F2AB972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A31609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19</w:t>
      </w:r>
      <w:bookmarkStart w:id="0" w:name="_GoBack"/>
      <w:bookmarkEnd w:id="0"/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</w:t>
      </w: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ю(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544F95FF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Профилям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0D42EF16" w14:textId="5A96B1F1" w:rsidR="00B619D9" w:rsidRPr="004D1B08" w:rsidRDefault="00A3160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Физика</w:t>
      </w: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и </w:t>
      </w:r>
      <w:r w:rsidR="00B619D9"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354417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0820285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6A76BD5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E070BE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05202DD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4A9F5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638F564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2AF1EA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48F9020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298E79A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EF9DFD4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0C9C89" w14:textId="77777777" w:rsidR="00A31609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5DE0969" w14:textId="77777777" w:rsidR="00A31609" w:rsidRPr="009553E0" w:rsidRDefault="00A3160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45363E7B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A3160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19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1BDC5C2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ях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их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4EB5836F" w14:textId="40681265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Физики, математики и физико-математического образования  (протокол № 12 от «16» июня 20</w:t>
      </w:r>
      <w:r w:rsidR="00A31609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19</w:t>
      </w: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г.)</w:t>
      </w:r>
    </w:p>
    <w:p w14:paraId="6CB15C9E" w14:textId="555CFA55" w:rsidR="005310CF" w:rsidRPr="005310CF" w:rsidRDefault="005310CF" w:rsidP="005310CF">
      <w:pPr>
        <w:widowControl/>
        <w:jc w:val="both"/>
        <w:rPr>
          <w:sz w:val="28"/>
          <w:szCs w:val="28"/>
        </w:rPr>
      </w:pP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A31609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A31609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A31609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A31609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A31609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A31609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A31609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1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3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3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4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7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45DA593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5F31A97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FAA3D" w14:textId="77777777" w:rsidR="000A112E" w:rsidRDefault="000A112E" w:rsidP="00E8637C">
      <w:r>
        <w:separator/>
      </w:r>
    </w:p>
  </w:endnote>
  <w:endnote w:type="continuationSeparator" w:id="0">
    <w:p w14:paraId="6B0AAECF" w14:textId="77777777" w:rsidR="000A112E" w:rsidRDefault="000A112E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A31609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A31609">
      <w:rPr>
        <w:rFonts w:ascii="Times New Roman" w:hAnsi="Times New Roman" w:cs="Times New Roman"/>
        <w:noProof/>
        <w:sz w:val="28"/>
        <w:szCs w:val="28"/>
      </w:rPr>
      <w:t>6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69ADA" w14:textId="77777777" w:rsidR="000A112E" w:rsidRDefault="000A112E" w:rsidP="00E8637C">
      <w:r>
        <w:separator/>
      </w:r>
    </w:p>
  </w:footnote>
  <w:footnote w:type="continuationSeparator" w:id="0">
    <w:p w14:paraId="6B4E0264" w14:textId="77777777" w:rsidR="000A112E" w:rsidRDefault="000A112E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278B4"/>
    <w:rsid w:val="00A31609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93ED-9F16-44AA-91F0-7CEDC272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13591</Words>
  <Characters>77471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Mathem_320</cp:lastModifiedBy>
  <cp:revision>2</cp:revision>
  <dcterms:created xsi:type="dcterms:W3CDTF">2021-09-27T08:45:00Z</dcterms:created>
  <dcterms:modified xsi:type="dcterms:W3CDTF">2021-09-27T08:45:00Z</dcterms:modified>
</cp:coreProperties>
</file>