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142E9B" w14:textId="77777777" w:rsidR="00E15E56" w:rsidRDefault="00E15E56">
      <w:pPr>
        <w:rPr>
          <w:b/>
          <w:caps/>
        </w:rPr>
      </w:pPr>
      <w:r>
        <w:rPr>
          <w:b/>
          <w:caps/>
          <w:noProof/>
        </w:rPr>
        <w:drawing>
          <wp:anchor distT="0" distB="0" distL="114300" distR="114300" simplePos="0" relativeHeight="251657216" behindDoc="1" locked="0" layoutInCell="1" allowOverlap="1" wp14:anchorId="6AD9CD23" wp14:editId="409FAA48">
            <wp:simplePos x="0" y="0"/>
            <wp:positionH relativeFrom="column">
              <wp:posOffset>-833755</wp:posOffset>
            </wp:positionH>
            <wp:positionV relativeFrom="paragraph">
              <wp:posOffset>-672466</wp:posOffset>
            </wp:positionV>
            <wp:extent cx="7400925" cy="10559575"/>
            <wp:effectExtent l="19050" t="0" r="9525" b="0"/>
            <wp:wrapNone/>
            <wp:docPr id="1" name="Рисунок 1" descr="H:\НГПУ\09.03.02\Сканы ИСТ\Модули\ПИ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НГПУ\09.03.02\Сканы ИСТ\Модули\ПИС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0925" cy="1055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aps/>
        </w:rPr>
        <w:br w:type="page"/>
      </w:r>
      <w:r w:rsidR="001F372D"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 wp14:anchorId="48545BA8" wp14:editId="674D0B27">
            <wp:simplePos x="0" y="0"/>
            <wp:positionH relativeFrom="column">
              <wp:posOffset>-833755</wp:posOffset>
            </wp:positionH>
            <wp:positionV relativeFrom="paragraph">
              <wp:posOffset>-662305</wp:posOffset>
            </wp:positionV>
            <wp:extent cx="7410450" cy="10573385"/>
            <wp:effectExtent l="0" t="0" r="0" b="0"/>
            <wp:wrapNone/>
            <wp:docPr id="2" name="Рисунок 2" descr="ПИС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ИС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0450" cy="10573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caps/>
        </w:rPr>
        <w:br w:type="page"/>
      </w:r>
    </w:p>
    <w:p w14:paraId="1A4CDB16" w14:textId="77777777" w:rsidR="00E15E56" w:rsidRDefault="00E15E56">
      <w:pPr>
        <w:rPr>
          <w:b/>
          <w:caps/>
        </w:rPr>
      </w:pPr>
    </w:p>
    <w:p w14:paraId="117D8841" w14:textId="77777777" w:rsidR="00A6335C" w:rsidRPr="00F55106" w:rsidRDefault="00A6335C" w:rsidP="00F55106">
      <w:pPr>
        <w:spacing w:after="120"/>
        <w:jc w:val="center"/>
        <w:rPr>
          <w:b/>
          <w:caps/>
        </w:rPr>
      </w:pPr>
      <w:r w:rsidRPr="00F55106">
        <w:rPr>
          <w:b/>
          <w:caps/>
        </w:rPr>
        <w:t>Содержание</w:t>
      </w:r>
    </w:p>
    <w:p w14:paraId="17E0CE01" w14:textId="77777777" w:rsidR="00A6335C" w:rsidRPr="00F55106" w:rsidRDefault="00A6335C" w:rsidP="00C44A70">
      <w:pPr>
        <w:numPr>
          <w:ilvl w:val="0"/>
          <w:numId w:val="2"/>
        </w:numPr>
        <w:ind w:left="0"/>
        <w:jc w:val="both"/>
        <w:rPr>
          <w:caps/>
        </w:rPr>
      </w:pPr>
      <w:r w:rsidRPr="00F55106">
        <w:t xml:space="preserve">Назначение </w:t>
      </w:r>
      <w:r w:rsidR="009D08C1" w:rsidRPr="00F55106">
        <w:t xml:space="preserve">образовательного </w:t>
      </w:r>
      <w:r w:rsidRPr="00F55106">
        <w:t>мод</w:t>
      </w:r>
      <w:r w:rsidR="003C0ACF" w:rsidRPr="00F55106">
        <w:t>уля………………………………………</w:t>
      </w:r>
      <w:r w:rsidR="00CC5128" w:rsidRPr="00F55106">
        <w:t>……..</w:t>
      </w:r>
      <w:r w:rsidR="003C0ACF" w:rsidRPr="00F55106">
        <w:t>………</w:t>
      </w:r>
      <w:r w:rsidR="003B0406" w:rsidRPr="00F55106">
        <w:t>.</w:t>
      </w:r>
      <w:r w:rsidR="003C0ACF" w:rsidRPr="00F55106">
        <w:t>…</w:t>
      </w:r>
      <w:r w:rsidR="00410DC7">
        <w:t>….</w:t>
      </w:r>
      <w:r w:rsidR="000131DF" w:rsidRPr="00F55106">
        <w:t>4</w:t>
      </w:r>
    </w:p>
    <w:p w14:paraId="264BAC2B" w14:textId="77777777" w:rsidR="00A6335C" w:rsidRPr="00F55106" w:rsidRDefault="009D08C1" w:rsidP="00C44A70">
      <w:pPr>
        <w:numPr>
          <w:ilvl w:val="0"/>
          <w:numId w:val="2"/>
        </w:numPr>
        <w:ind w:left="0"/>
        <w:jc w:val="both"/>
        <w:rPr>
          <w:caps/>
        </w:rPr>
      </w:pPr>
      <w:r w:rsidRPr="00F55106">
        <w:t>Х</w:t>
      </w:r>
      <w:r w:rsidR="00A6335C" w:rsidRPr="00F55106">
        <w:t>арактеристика</w:t>
      </w:r>
      <w:r w:rsidRPr="00F55106">
        <w:t xml:space="preserve"> образовательного модуля…………………………………………</w:t>
      </w:r>
      <w:r w:rsidR="00CC5128" w:rsidRPr="00F55106">
        <w:t>……..</w:t>
      </w:r>
      <w:r w:rsidRPr="00F55106">
        <w:t>…</w:t>
      </w:r>
      <w:r w:rsidR="004E699E">
        <w:t>.</w:t>
      </w:r>
      <w:r w:rsidR="00410DC7">
        <w:t>….</w:t>
      </w:r>
      <w:r w:rsidR="004E699E">
        <w:t>5</w:t>
      </w:r>
    </w:p>
    <w:p w14:paraId="4018C31D" w14:textId="77777777" w:rsidR="00A6335C" w:rsidRPr="00F55106" w:rsidRDefault="00A6335C" w:rsidP="00C44A70">
      <w:pPr>
        <w:numPr>
          <w:ilvl w:val="0"/>
          <w:numId w:val="2"/>
        </w:numPr>
        <w:ind w:left="0"/>
        <w:jc w:val="both"/>
        <w:rPr>
          <w:caps/>
        </w:rPr>
      </w:pPr>
      <w:r w:rsidRPr="00F55106">
        <w:t xml:space="preserve">Структура </w:t>
      </w:r>
      <w:r w:rsidR="009D08C1" w:rsidRPr="00F55106">
        <w:t xml:space="preserve">образовательного </w:t>
      </w:r>
      <w:r w:rsidRPr="00F55106">
        <w:t>модул</w:t>
      </w:r>
      <w:r w:rsidR="009D08C1" w:rsidRPr="00F55106">
        <w:t>я……………………………………………</w:t>
      </w:r>
      <w:r w:rsidR="00CC5128" w:rsidRPr="00F55106">
        <w:t>……..</w:t>
      </w:r>
      <w:r w:rsidR="009D08C1" w:rsidRPr="00F55106">
        <w:t>………</w:t>
      </w:r>
      <w:r w:rsidR="00410DC7">
        <w:t>…</w:t>
      </w:r>
      <w:r w:rsidR="004E699E">
        <w:t>9</w:t>
      </w:r>
    </w:p>
    <w:p w14:paraId="1102130B" w14:textId="77777777" w:rsidR="00FB3AEE" w:rsidRPr="00F55106" w:rsidRDefault="00A51EE6" w:rsidP="00C44A70">
      <w:pPr>
        <w:numPr>
          <w:ilvl w:val="0"/>
          <w:numId w:val="2"/>
        </w:numPr>
        <w:ind w:left="0"/>
        <w:jc w:val="both"/>
        <w:rPr>
          <w:caps/>
        </w:rPr>
      </w:pPr>
      <w:r w:rsidRPr="00F55106">
        <w:t>Методические указания для обучающихся по освоению модуля………</w:t>
      </w:r>
      <w:proofErr w:type="gramStart"/>
      <w:r w:rsidR="00867F28" w:rsidRPr="00F55106">
        <w:t>…….</w:t>
      </w:r>
      <w:proofErr w:type="gramEnd"/>
      <w:r w:rsidR="00867F28" w:rsidRPr="00F55106">
        <w:t>.</w:t>
      </w:r>
      <w:r w:rsidRPr="00F55106">
        <w:t>……………</w:t>
      </w:r>
      <w:r w:rsidR="00410DC7">
        <w:t>….</w:t>
      </w:r>
      <w:r w:rsidR="00FB3AEE" w:rsidRPr="00F55106">
        <w:t>1</w:t>
      </w:r>
      <w:r w:rsidR="004E699E">
        <w:t>1</w:t>
      </w:r>
    </w:p>
    <w:p w14:paraId="17A148DE" w14:textId="77777777" w:rsidR="00A6335C" w:rsidRPr="00F55106" w:rsidRDefault="00A6335C" w:rsidP="00C44A70">
      <w:pPr>
        <w:numPr>
          <w:ilvl w:val="0"/>
          <w:numId w:val="2"/>
        </w:numPr>
        <w:ind w:left="0"/>
        <w:jc w:val="both"/>
        <w:rPr>
          <w:caps/>
        </w:rPr>
      </w:pPr>
      <w:r w:rsidRPr="00F55106">
        <w:t xml:space="preserve">Программы дисциплин </w:t>
      </w:r>
      <w:r w:rsidR="00BE2159" w:rsidRPr="00F55106">
        <w:t>образовательного модуля……………………</w:t>
      </w:r>
      <w:r w:rsidR="00867F28" w:rsidRPr="00F55106">
        <w:t>……..</w:t>
      </w:r>
      <w:r w:rsidR="00BE2159" w:rsidRPr="00F55106">
        <w:t>………………</w:t>
      </w:r>
      <w:r w:rsidR="00410DC7">
        <w:t>….</w:t>
      </w:r>
      <w:r w:rsidR="000131DF" w:rsidRPr="00F55106">
        <w:t>1</w:t>
      </w:r>
      <w:r w:rsidR="004E699E">
        <w:t>2</w:t>
      </w:r>
    </w:p>
    <w:p w14:paraId="21752526" w14:textId="77777777" w:rsidR="00B44744" w:rsidRPr="00F55106" w:rsidRDefault="00A6335C" w:rsidP="000A68AE">
      <w:pPr>
        <w:numPr>
          <w:ilvl w:val="1"/>
          <w:numId w:val="2"/>
        </w:numPr>
        <w:ind w:left="0" w:firstLine="0"/>
        <w:jc w:val="both"/>
        <w:rPr>
          <w:caps/>
        </w:rPr>
      </w:pPr>
      <w:r w:rsidRPr="00F55106">
        <w:t>Программа дисциплины «</w:t>
      </w:r>
      <w:r w:rsidR="00E72871" w:rsidRPr="00FC47DB">
        <w:rPr>
          <w:color w:val="333333"/>
          <w:shd w:val="clear" w:color="auto" w:fill="FFFFFF"/>
        </w:rPr>
        <w:t>Проектирование информационных систем</w:t>
      </w:r>
      <w:r w:rsidRPr="00F55106">
        <w:t>»</w:t>
      </w:r>
      <w:r w:rsidR="00E72871">
        <w:t>..</w:t>
      </w:r>
      <w:r w:rsidR="00235DF7" w:rsidRPr="00F55106">
        <w:t>…………</w:t>
      </w:r>
      <w:r w:rsidR="00410DC7">
        <w:t>…..</w:t>
      </w:r>
      <w:r w:rsidR="00235DF7" w:rsidRPr="00F55106">
        <w:t>1</w:t>
      </w:r>
      <w:r w:rsidR="004E699E">
        <w:t>2</w:t>
      </w:r>
    </w:p>
    <w:p w14:paraId="261ED4A2" w14:textId="77777777" w:rsidR="003C0ACF" w:rsidRPr="00F55106" w:rsidRDefault="00A6335C" w:rsidP="000A68AE">
      <w:pPr>
        <w:numPr>
          <w:ilvl w:val="1"/>
          <w:numId w:val="2"/>
        </w:numPr>
        <w:ind w:left="0" w:firstLine="0"/>
        <w:jc w:val="both"/>
        <w:rPr>
          <w:caps/>
        </w:rPr>
      </w:pPr>
      <w:r w:rsidRPr="00F55106">
        <w:t>Программа дисциплины «</w:t>
      </w:r>
      <w:r w:rsidR="00E72871" w:rsidRPr="00FC47DB">
        <w:t>Архитектура информационных систем</w:t>
      </w:r>
      <w:r w:rsidR="00091C68" w:rsidRPr="00F55106">
        <w:t>»</w:t>
      </w:r>
      <w:r w:rsidR="00B44744" w:rsidRPr="00F55106">
        <w:t>………………</w:t>
      </w:r>
      <w:r w:rsidR="009F46A9" w:rsidRPr="00F55106">
        <w:t>…</w:t>
      </w:r>
      <w:r w:rsidR="00403C8D">
        <w:t>.</w:t>
      </w:r>
      <w:r w:rsidR="00410DC7">
        <w:t>.</w:t>
      </w:r>
      <w:r w:rsidR="009F46A9" w:rsidRPr="00F55106">
        <w:t>1</w:t>
      </w:r>
      <w:r w:rsidR="004E699E">
        <w:t>8</w:t>
      </w:r>
    </w:p>
    <w:p w14:paraId="07D01CAD" w14:textId="77777777" w:rsidR="00A1009E" w:rsidRPr="00F55106" w:rsidRDefault="00A1009E" w:rsidP="000A68AE">
      <w:pPr>
        <w:numPr>
          <w:ilvl w:val="1"/>
          <w:numId w:val="2"/>
        </w:numPr>
        <w:ind w:left="0" w:firstLine="0"/>
        <w:jc w:val="both"/>
        <w:rPr>
          <w:caps/>
        </w:rPr>
      </w:pPr>
      <w:r w:rsidRPr="00F55106">
        <w:t>Программа дисциплины «</w:t>
      </w:r>
      <w:r w:rsidR="00E72871" w:rsidRPr="00E72871">
        <w:t>Инфокоммуникационные системы и сети</w:t>
      </w:r>
      <w:r w:rsidRPr="00F55106">
        <w:t>»</w:t>
      </w:r>
      <w:r w:rsidR="0010496F" w:rsidRPr="00F55106">
        <w:t>……………….</w:t>
      </w:r>
      <w:r w:rsidR="00410DC7">
        <w:t>..</w:t>
      </w:r>
      <w:r w:rsidR="004E699E">
        <w:t>22</w:t>
      </w:r>
    </w:p>
    <w:p w14:paraId="55E8D9CF" w14:textId="77777777" w:rsidR="006A2102" w:rsidRPr="00F55106" w:rsidRDefault="00AF6B92" w:rsidP="000A68AE">
      <w:pPr>
        <w:rPr>
          <w:caps/>
        </w:rPr>
      </w:pPr>
      <w:r w:rsidRPr="00F55106">
        <w:t>5.</w:t>
      </w:r>
      <w:r w:rsidR="000A68AE">
        <w:t>4</w:t>
      </w:r>
      <w:r w:rsidRPr="00F55106">
        <w:t xml:space="preserve">. </w:t>
      </w:r>
      <w:r w:rsidR="00CB3AD6">
        <w:t xml:space="preserve">     </w:t>
      </w:r>
      <w:r w:rsidR="006A2102" w:rsidRPr="00F55106">
        <w:t>Программа дисциплины «</w:t>
      </w:r>
      <w:r w:rsidR="00E72871" w:rsidRPr="00E72871">
        <w:t>Моделирование систем</w:t>
      </w:r>
      <w:r w:rsidR="006A2102" w:rsidRPr="00F55106">
        <w:t>»……</w:t>
      </w:r>
      <w:r w:rsidR="00B44744" w:rsidRPr="00F55106">
        <w:t>…</w:t>
      </w:r>
      <w:r w:rsidR="00E72871">
        <w:t>……………</w:t>
      </w:r>
      <w:r w:rsidR="00CB3AD6">
        <w:t>…..</w:t>
      </w:r>
      <w:r w:rsidR="0010496F" w:rsidRPr="00F55106">
        <w:t>….</w:t>
      </w:r>
      <w:r w:rsidR="00B44744" w:rsidRPr="00F55106">
        <w:t>..</w:t>
      </w:r>
      <w:r w:rsidR="0036555A">
        <w:t>.....</w:t>
      </w:r>
      <w:r w:rsidR="00410DC7">
        <w:t>.....</w:t>
      </w:r>
      <w:r w:rsidR="0036555A">
        <w:t>.</w:t>
      </w:r>
      <w:r w:rsidR="00403C8D">
        <w:t>.</w:t>
      </w:r>
      <w:r w:rsidR="0036555A">
        <w:t>2</w:t>
      </w:r>
      <w:r w:rsidR="004E699E">
        <w:t>6</w:t>
      </w:r>
    </w:p>
    <w:p w14:paraId="60F8C68B" w14:textId="77777777" w:rsidR="006A2102" w:rsidRPr="000A68AE" w:rsidRDefault="006A2102" w:rsidP="007A7C09">
      <w:pPr>
        <w:pStyle w:val="a8"/>
        <w:numPr>
          <w:ilvl w:val="1"/>
          <w:numId w:val="13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0A68AE">
        <w:rPr>
          <w:rFonts w:ascii="Times New Roman" w:hAnsi="Times New Roman"/>
          <w:sz w:val="24"/>
          <w:szCs w:val="24"/>
        </w:rPr>
        <w:t>Программа дисциплины «</w:t>
      </w:r>
      <w:r w:rsidR="00E72871" w:rsidRPr="000A68AE">
        <w:rPr>
          <w:rFonts w:ascii="Times New Roman" w:hAnsi="Times New Roman"/>
          <w:sz w:val="24"/>
          <w:szCs w:val="24"/>
        </w:rPr>
        <w:t>Инструментальные средства информационных систем</w:t>
      </w:r>
      <w:r w:rsidRPr="000A68AE">
        <w:rPr>
          <w:rFonts w:ascii="Times New Roman" w:hAnsi="Times New Roman"/>
          <w:sz w:val="24"/>
          <w:szCs w:val="24"/>
        </w:rPr>
        <w:t>»</w:t>
      </w:r>
      <w:r w:rsidR="00E72871" w:rsidRPr="000A68AE">
        <w:rPr>
          <w:rFonts w:ascii="Times New Roman" w:hAnsi="Times New Roman"/>
          <w:sz w:val="24"/>
          <w:szCs w:val="24"/>
        </w:rPr>
        <w:t>….</w:t>
      </w:r>
      <w:r w:rsidR="004E699E">
        <w:rPr>
          <w:rFonts w:ascii="Times New Roman" w:hAnsi="Times New Roman"/>
          <w:sz w:val="24"/>
          <w:szCs w:val="24"/>
        </w:rPr>
        <w:t>30</w:t>
      </w:r>
    </w:p>
    <w:p w14:paraId="42E5B55C" w14:textId="77777777" w:rsidR="006A2102" w:rsidRPr="000A68AE" w:rsidRDefault="006A2102" w:rsidP="007A7C09">
      <w:pPr>
        <w:pStyle w:val="a8"/>
        <w:numPr>
          <w:ilvl w:val="1"/>
          <w:numId w:val="14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0A68AE">
        <w:rPr>
          <w:rFonts w:ascii="Times New Roman" w:hAnsi="Times New Roman"/>
          <w:sz w:val="24"/>
          <w:szCs w:val="24"/>
        </w:rPr>
        <w:t>Программа дисциплины «</w:t>
      </w:r>
      <w:r w:rsidR="00E72871" w:rsidRPr="000A68AE">
        <w:rPr>
          <w:rFonts w:ascii="Times New Roman" w:hAnsi="Times New Roman"/>
          <w:sz w:val="24"/>
          <w:szCs w:val="24"/>
        </w:rPr>
        <w:t>Инженерная графика с основами проектирования</w:t>
      </w:r>
      <w:r w:rsidRPr="000A68AE">
        <w:rPr>
          <w:rFonts w:ascii="Times New Roman" w:hAnsi="Times New Roman"/>
          <w:sz w:val="24"/>
          <w:szCs w:val="24"/>
        </w:rPr>
        <w:t>»…</w:t>
      </w:r>
      <w:r w:rsidR="007F329F" w:rsidRPr="000A68AE">
        <w:rPr>
          <w:rFonts w:ascii="Times New Roman" w:hAnsi="Times New Roman"/>
          <w:sz w:val="24"/>
          <w:szCs w:val="24"/>
        </w:rPr>
        <w:t>…</w:t>
      </w:r>
      <w:r w:rsidR="00410DC7">
        <w:rPr>
          <w:rFonts w:ascii="Times New Roman" w:hAnsi="Times New Roman"/>
          <w:sz w:val="24"/>
          <w:szCs w:val="24"/>
        </w:rPr>
        <w:t>..</w:t>
      </w:r>
      <w:r w:rsidR="0036555A" w:rsidRPr="000A68AE">
        <w:rPr>
          <w:rFonts w:ascii="Times New Roman" w:hAnsi="Times New Roman"/>
          <w:sz w:val="24"/>
          <w:szCs w:val="24"/>
        </w:rPr>
        <w:t>.3</w:t>
      </w:r>
      <w:r w:rsidR="004E699E">
        <w:rPr>
          <w:rFonts w:ascii="Times New Roman" w:hAnsi="Times New Roman"/>
          <w:sz w:val="24"/>
          <w:szCs w:val="24"/>
        </w:rPr>
        <w:t>4</w:t>
      </w:r>
    </w:p>
    <w:p w14:paraId="016B75B9" w14:textId="77777777" w:rsidR="00B44744" w:rsidRPr="000A68AE" w:rsidRDefault="00B44744" w:rsidP="007A7C09">
      <w:pPr>
        <w:pStyle w:val="a8"/>
        <w:numPr>
          <w:ilvl w:val="1"/>
          <w:numId w:val="14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0A68AE">
        <w:rPr>
          <w:rFonts w:ascii="Times New Roman" w:hAnsi="Times New Roman"/>
          <w:sz w:val="24"/>
          <w:szCs w:val="24"/>
        </w:rPr>
        <w:t>Программа дисциплины «</w:t>
      </w:r>
      <w:r w:rsidR="00E72871" w:rsidRPr="000A68AE">
        <w:rPr>
          <w:rFonts w:ascii="Times New Roman" w:hAnsi="Times New Roman"/>
          <w:sz w:val="24"/>
          <w:szCs w:val="24"/>
        </w:rPr>
        <w:t>Системы автоматизированного проектирования</w:t>
      </w:r>
      <w:r w:rsidR="007F329F" w:rsidRPr="000A68AE">
        <w:rPr>
          <w:rFonts w:ascii="Times New Roman" w:hAnsi="Times New Roman"/>
          <w:sz w:val="24"/>
          <w:szCs w:val="24"/>
        </w:rPr>
        <w:t>»…</w:t>
      </w:r>
      <w:r w:rsidR="00410DC7">
        <w:rPr>
          <w:rFonts w:ascii="Times New Roman" w:hAnsi="Times New Roman"/>
          <w:sz w:val="24"/>
          <w:szCs w:val="24"/>
        </w:rPr>
        <w:t>….</w:t>
      </w:r>
      <w:r w:rsidR="007F329F" w:rsidRPr="000A68AE">
        <w:rPr>
          <w:rFonts w:ascii="Times New Roman" w:hAnsi="Times New Roman"/>
          <w:sz w:val="24"/>
          <w:szCs w:val="24"/>
        </w:rPr>
        <w:t>…</w:t>
      </w:r>
      <w:r w:rsidR="004E699E">
        <w:rPr>
          <w:rFonts w:ascii="Times New Roman" w:hAnsi="Times New Roman"/>
          <w:sz w:val="24"/>
          <w:szCs w:val="24"/>
        </w:rPr>
        <w:t>.37</w:t>
      </w:r>
    </w:p>
    <w:p w14:paraId="128FF1E2" w14:textId="77777777" w:rsidR="00B44744" w:rsidRPr="00CB3AD6" w:rsidRDefault="00CB3AD6" w:rsidP="00CB3AD6">
      <w:pPr>
        <w:pStyle w:val="a8"/>
        <w:numPr>
          <w:ilvl w:val="1"/>
          <w:numId w:val="14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</w:t>
      </w:r>
      <w:r w:rsidR="00B44744" w:rsidRPr="00CB3AD6">
        <w:rPr>
          <w:rFonts w:ascii="Times New Roman" w:hAnsi="Times New Roman"/>
          <w:sz w:val="24"/>
          <w:szCs w:val="24"/>
        </w:rPr>
        <w:t>ограмма дисциплины «</w:t>
      </w:r>
      <w:r w:rsidR="00E72871" w:rsidRPr="00CB3AD6">
        <w:rPr>
          <w:rFonts w:ascii="Times New Roman" w:hAnsi="Times New Roman"/>
          <w:sz w:val="24"/>
          <w:szCs w:val="24"/>
        </w:rPr>
        <w:t>Проблемно-ориентированные информационные системы</w:t>
      </w:r>
      <w:r w:rsidR="00B44744" w:rsidRPr="00CB3AD6">
        <w:rPr>
          <w:rFonts w:ascii="Times New Roman" w:hAnsi="Times New Roman"/>
          <w:sz w:val="24"/>
          <w:szCs w:val="24"/>
        </w:rPr>
        <w:t>»</w:t>
      </w:r>
      <w:r w:rsidR="004E699E">
        <w:rPr>
          <w:rFonts w:ascii="Times New Roman" w:hAnsi="Times New Roman"/>
          <w:sz w:val="24"/>
          <w:szCs w:val="24"/>
        </w:rPr>
        <w:t>41</w:t>
      </w:r>
    </w:p>
    <w:p w14:paraId="373F1D01" w14:textId="77777777" w:rsidR="00024AA1" w:rsidRPr="00CB3AD6" w:rsidRDefault="00CB3AD6" w:rsidP="00CB3AD6">
      <w:pPr>
        <w:pStyle w:val="a8"/>
        <w:numPr>
          <w:ilvl w:val="1"/>
          <w:numId w:val="14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</w:t>
      </w:r>
      <w:r w:rsidR="00024AA1" w:rsidRPr="00CB3AD6">
        <w:rPr>
          <w:rFonts w:ascii="Times New Roman" w:hAnsi="Times New Roman"/>
          <w:sz w:val="24"/>
          <w:szCs w:val="24"/>
        </w:rPr>
        <w:t>рограмма дисциплины «</w:t>
      </w:r>
      <w:r w:rsidR="00E72871" w:rsidRPr="00CB3AD6">
        <w:rPr>
          <w:rFonts w:ascii="Times New Roman" w:hAnsi="Times New Roman"/>
          <w:sz w:val="24"/>
          <w:szCs w:val="24"/>
        </w:rPr>
        <w:t>Экспертные системы</w:t>
      </w:r>
      <w:r w:rsidR="00024AA1" w:rsidRPr="00CB3AD6">
        <w:rPr>
          <w:rFonts w:ascii="Times New Roman" w:hAnsi="Times New Roman"/>
          <w:sz w:val="24"/>
          <w:szCs w:val="24"/>
        </w:rPr>
        <w:t>»…</w:t>
      </w:r>
      <w:r w:rsidR="00E72871" w:rsidRPr="00CB3AD6">
        <w:rPr>
          <w:rFonts w:ascii="Times New Roman" w:hAnsi="Times New Roman"/>
          <w:sz w:val="24"/>
          <w:szCs w:val="24"/>
        </w:rPr>
        <w:t>………………………………</w:t>
      </w:r>
      <w:r w:rsidR="00410DC7" w:rsidRPr="00CB3AD6">
        <w:rPr>
          <w:rFonts w:ascii="Times New Roman" w:hAnsi="Times New Roman"/>
          <w:sz w:val="24"/>
          <w:szCs w:val="24"/>
        </w:rPr>
        <w:t>…</w:t>
      </w:r>
      <w:r w:rsidR="00E72871" w:rsidRPr="00CB3AD6">
        <w:rPr>
          <w:rFonts w:ascii="Times New Roman" w:hAnsi="Times New Roman"/>
          <w:sz w:val="24"/>
          <w:szCs w:val="24"/>
        </w:rPr>
        <w:t>…</w:t>
      </w:r>
      <w:r w:rsidR="00024AA1" w:rsidRPr="00CB3AD6">
        <w:rPr>
          <w:rFonts w:ascii="Times New Roman" w:hAnsi="Times New Roman"/>
          <w:sz w:val="24"/>
          <w:szCs w:val="24"/>
        </w:rPr>
        <w:t>..</w:t>
      </w:r>
      <w:r w:rsidR="0036555A" w:rsidRPr="00CB3AD6">
        <w:rPr>
          <w:rFonts w:ascii="Times New Roman" w:hAnsi="Times New Roman"/>
          <w:sz w:val="24"/>
          <w:szCs w:val="24"/>
        </w:rPr>
        <w:t>4</w:t>
      </w:r>
      <w:r w:rsidR="004E699E">
        <w:rPr>
          <w:rFonts w:ascii="Times New Roman" w:hAnsi="Times New Roman"/>
          <w:sz w:val="24"/>
          <w:szCs w:val="24"/>
        </w:rPr>
        <w:t>5</w:t>
      </w:r>
    </w:p>
    <w:p w14:paraId="0B4893A9" w14:textId="77777777" w:rsidR="00E72871" w:rsidRPr="000A68AE" w:rsidRDefault="00E72871" w:rsidP="00CB3AD6">
      <w:pPr>
        <w:pStyle w:val="a8"/>
        <w:numPr>
          <w:ilvl w:val="1"/>
          <w:numId w:val="14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0A68AE">
        <w:rPr>
          <w:rFonts w:ascii="Times New Roman" w:hAnsi="Times New Roman"/>
          <w:sz w:val="24"/>
          <w:szCs w:val="24"/>
        </w:rPr>
        <w:t>Программа дисциплины «Проектирование интерфейсов»…………………………</w:t>
      </w:r>
      <w:r w:rsidR="00410DC7">
        <w:rPr>
          <w:rFonts w:ascii="Times New Roman" w:hAnsi="Times New Roman"/>
          <w:sz w:val="24"/>
          <w:szCs w:val="24"/>
        </w:rPr>
        <w:t>…</w:t>
      </w:r>
      <w:r w:rsidRPr="000A68AE">
        <w:rPr>
          <w:rFonts w:ascii="Times New Roman" w:hAnsi="Times New Roman"/>
          <w:sz w:val="24"/>
          <w:szCs w:val="24"/>
        </w:rPr>
        <w:t>..4</w:t>
      </w:r>
      <w:r w:rsidR="004E699E">
        <w:rPr>
          <w:rFonts w:ascii="Times New Roman" w:hAnsi="Times New Roman"/>
          <w:sz w:val="24"/>
          <w:szCs w:val="24"/>
        </w:rPr>
        <w:t>7</w:t>
      </w:r>
    </w:p>
    <w:p w14:paraId="7A555F8E" w14:textId="77777777" w:rsidR="00CB3AD6" w:rsidRPr="00CB3AD6" w:rsidRDefault="00CB3AD6" w:rsidP="00CB3AD6">
      <w:pPr>
        <w:pStyle w:val="a8"/>
        <w:numPr>
          <w:ilvl w:val="0"/>
          <w:numId w:val="14"/>
        </w:numPr>
        <w:spacing w:after="0" w:line="240" w:lineRule="auto"/>
        <w:ind w:left="-284" w:firstLine="0"/>
        <w:jc w:val="both"/>
        <w:rPr>
          <w:rFonts w:ascii="Times New Roman" w:hAnsi="Times New Roman"/>
          <w:sz w:val="24"/>
          <w:szCs w:val="24"/>
        </w:rPr>
      </w:pPr>
      <w:r w:rsidRPr="00CB3AD6">
        <w:rPr>
          <w:rFonts w:ascii="Times New Roman" w:hAnsi="Times New Roman"/>
          <w:sz w:val="24"/>
          <w:szCs w:val="24"/>
        </w:rPr>
        <w:t xml:space="preserve"> Программы практик</w:t>
      </w:r>
      <w:r>
        <w:rPr>
          <w:rFonts w:ascii="Times New Roman" w:hAnsi="Times New Roman"/>
          <w:sz w:val="24"/>
          <w:szCs w:val="24"/>
        </w:rPr>
        <w:t>.....................</w:t>
      </w:r>
      <w:r w:rsidRPr="00CB3AD6">
        <w:rPr>
          <w:rFonts w:ascii="Times New Roman" w:hAnsi="Times New Roman"/>
          <w:sz w:val="24"/>
          <w:szCs w:val="24"/>
        </w:rPr>
        <w:t>………</w:t>
      </w:r>
      <w:r>
        <w:rPr>
          <w:rFonts w:ascii="Times New Roman" w:hAnsi="Times New Roman"/>
          <w:sz w:val="24"/>
          <w:szCs w:val="24"/>
        </w:rPr>
        <w:t>.</w:t>
      </w:r>
      <w:r w:rsidRPr="00CB3AD6">
        <w:rPr>
          <w:rFonts w:ascii="Times New Roman" w:hAnsi="Times New Roman"/>
          <w:sz w:val="24"/>
          <w:szCs w:val="24"/>
        </w:rPr>
        <w:t>………………………………………………………..</w:t>
      </w:r>
      <w:r w:rsidR="004E699E">
        <w:rPr>
          <w:rFonts w:ascii="Times New Roman" w:hAnsi="Times New Roman"/>
          <w:sz w:val="24"/>
          <w:szCs w:val="24"/>
        </w:rPr>
        <w:t>53</w:t>
      </w:r>
    </w:p>
    <w:p w14:paraId="383FCE63" w14:textId="77777777" w:rsidR="003C03CE" w:rsidRPr="00CB3AD6" w:rsidRDefault="00CB3AD6" w:rsidP="00CB3AD6">
      <w:pPr>
        <w:pStyle w:val="a8"/>
        <w:numPr>
          <w:ilvl w:val="1"/>
          <w:numId w:val="45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 w:rsidR="003C03CE" w:rsidRPr="00CB3AD6">
        <w:rPr>
          <w:rFonts w:ascii="Times New Roman" w:hAnsi="Times New Roman"/>
          <w:sz w:val="24"/>
          <w:szCs w:val="24"/>
        </w:rPr>
        <w:t xml:space="preserve">Программа </w:t>
      </w:r>
      <w:r w:rsidR="00E72871" w:rsidRPr="00CB3AD6">
        <w:rPr>
          <w:rFonts w:ascii="Times New Roman" w:hAnsi="Times New Roman"/>
          <w:sz w:val="24"/>
          <w:szCs w:val="24"/>
        </w:rPr>
        <w:t xml:space="preserve">производственной </w:t>
      </w:r>
      <w:r w:rsidR="00410DC7" w:rsidRPr="00CB3AD6">
        <w:rPr>
          <w:rFonts w:ascii="Times New Roman" w:hAnsi="Times New Roman"/>
          <w:sz w:val="24"/>
          <w:szCs w:val="24"/>
        </w:rPr>
        <w:t>практики……………………………………………</w:t>
      </w:r>
      <w:r w:rsidR="003C03CE" w:rsidRPr="00CB3AD6">
        <w:rPr>
          <w:rFonts w:ascii="Times New Roman" w:hAnsi="Times New Roman"/>
          <w:sz w:val="24"/>
          <w:szCs w:val="24"/>
        </w:rPr>
        <w:t>…</w:t>
      </w:r>
      <w:r w:rsidR="00410DC7" w:rsidRPr="00CB3AD6">
        <w:rPr>
          <w:rFonts w:ascii="Times New Roman" w:hAnsi="Times New Roman"/>
          <w:sz w:val="24"/>
          <w:szCs w:val="24"/>
        </w:rPr>
        <w:t>…</w:t>
      </w:r>
      <w:r w:rsidR="004E699E">
        <w:rPr>
          <w:rFonts w:ascii="Times New Roman" w:hAnsi="Times New Roman"/>
          <w:sz w:val="24"/>
          <w:szCs w:val="24"/>
        </w:rPr>
        <w:t>53</w:t>
      </w:r>
    </w:p>
    <w:p w14:paraId="02DD72ED" w14:textId="77777777" w:rsidR="00E72871" w:rsidRPr="00CB3AD6" w:rsidRDefault="00E72871" w:rsidP="00CB3AD6">
      <w:pPr>
        <w:pStyle w:val="a8"/>
        <w:numPr>
          <w:ilvl w:val="1"/>
          <w:numId w:val="45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CB3AD6">
        <w:rPr>
          <w:rFonts w:ascii="Times New Roman" w:hAnsi="Times New Roman"/>
          <w:sz w:val="24"/>
          <w:szCs w:val="24"/>
        </w:rPr>
        <w:t>Программа научно-исследовательской работы………………………………………….</w:t>
      </w:r>
      <w:r w:rsidR="004E699E">
        <w:rPr>
          <w:rFonts w:ascii="Times New Roman" w:hAnsi="Times New Roman"/>
          <w:sz w:val="24"/>
          <w:szCs w:val="24"/>
        </w:rPr>
        <w:t>60</w:t>
      </w:r>
    </w:p>
    <w:p w14:paraId="048EA21A" w14:textId="77777777" w:rsidR="003C03CE" w:rsidRPr="00CB3AD6" w:rsidRDefault="003C03CE" w:rsidP="00CB3AD6">
      <w:pPr>
        <w:pStyle w:val="a8"/>
        <w:numPr>
          <w:ilvl w:val="0"/>
          <w:numId w:val="45"/>
        </w:numPr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CB3AD6">
        <w:rPr>
          <w:rFonts w:ascii="Times New Roman" w:hAnsi="Times New Roman"/>
          <w:sz w:val="24"/>
          <w:szCs w:val="24"/>
        </w:rPr>
        <w:t>Программа итоговой аттестации по модулю…</w:t>
      </w:r>
      <w:r w:rsidR="00CB3AD6">
        <w:rPr>
          <w:rFonts w:ascii="Times New Roman" w:hAnsi="Times New Roman"/>
          <w:sz w:val="24"/>
          <w:szCs w:val="24"/>
        </w:rPr>
        <w:t>………</w:t>
      </w:r>
      <w:r w:rsidRPr="00CB3AD6">
        <w:rPr>
          <w:rFonts w:ascii="Times New Roman" w:hAnsi="Times New Roman"/>
          <w:sz w:val="24"/>
          <w:szCs w:val="24"/>
        </w:rPr>
        <w:t>………………..………. ……………</w:t>
      </w:r>
      <w:r w:rsidR="00410DC7" w:rsidRPr="00CB3AD6">
        <w:rPr>
          <w:rFonts w:ascii="Times New Roman" w:hAnsi="Times New Roman"/>
          <w:sz w:val="24"/>
          <w:szCs w:val="24"/>
        </w:rPr>
        <w:t>…</w:t>
      </w:r>
      <w:r w:rsidR="004E699E">
        <w:rPr>
          <w:rFonts w:ascii="Times New Roman" w:hAnsi="Times New Roman"/>
          <w:sz w:val="24"/>
          <w:szCs w:val="24"/>
        </w:rPr>
        <w:t>65</w:t>
      </w:r>
    </w:p>
    <w:p w14:paraId="6EED752B" w14:textId="77777777" w:rsidR="00024AA1" w:rsidRPr="00CB3AD6" w:rsidRDefault="00024AA1" w:rsidP="00CB3AD6">
      <w:pPr>
        <w:pStyle w:val="a8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</w:p>
    <w:p w14:paraId="26B4EC86" w14:textId="77777777" w:rsidR="00A6335C" w:rsidRPr="00CB3AD6" w:rsidRDefault="00A6335C" w:rsidP="00CB3AD6">
      <w:pPr>
        <w:pStyle w:val="a8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</w:p>
    <w:p w14:paraId="05E28941" w14:textId="77777777" w:rsidR="003C0ACF" w:rsidRPr="00CB3AD6" w:rsidRDefault="003C0ACF" w:rsidP="00CB3AD6">
      <w:pPr>
        <w:pStyle w:val="a8"/>
        <w:numPr>
          <w:ilvl w:val="1"/>
          <w:numId w:val="45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CB3AD6">
        <w:rPr>
          <w:rFonts w:ascii="Times New Roman" w:hAnsi="Times New Roman"/>
          <w:sz w:val="24"/>
          <w:szCs w:val="24"/>
        </w:rPr>
        <w:br w:type="page"/>
      </w:r>
    </w:p>
    <w:p w14:paraId="5EB83B68" w14:textId="77777777" w:rsidR="00821A24" w:rsidRPr="00F55106" w:rsidRDefault="00821A24" w:rsidP="00F55106">
      <w:pPr>
        <w:spacing w:after="120"/>
        <w:jc w:val="center"/>
        <w:rPr>
          <w:b/>
          <w:caps/>
        </w:rPr>
      </w:pPr>
      <w:r w:rsidRPr="00F55106">
        <w:rPr>
          <w:b/>
          <w:caps/>
        </w:rPr>
        <w:lastRenderedPageBreak/>
        <w:t xml:space="preserve">1. </w:t>
      </w:r>
      <w:r w:rsidR="00B66FA8" w:rsidRPr="00F55106">
        <w:rPr>
          <w:b/>
          <w:caps/>
        </w:rPr>
        <w:t>назначение</w:t>
      </w:r>
      <w:r w:rsidR="00C65E65" w:rsidRPr="00F55106">
        <w:rPr>
          <w:b/>
          <w:caps/>
        </w:rPr>
        <w:t xml:space="preserve"> модуля</w:t>
      </w:r>
    </w:p>
    <w:p w14:paraId="5CCBF8D8" w14:textId="77777777" w:rsidR="001519C2" w:rsidRPr="00F55106" w:rsidRDefault="001519C2" w:rsidP="00F55106">
      <w:pPr>
        <w:ind w:firstLine="567"/>
        <w:jc w:val="both"/>
      </w:pPr>
      <w:r w:rsidRPr="00F55106">
        <w:t>Данный модуль рекомендован для освоения бакалаврами направлени</w:t>
      </w:r>
      <w:r w:rsidR="00F55654" w:rsidRPr="00F55106">
        <w:t>я</w:t>
      </w:r>
      <w:r w:rsidRPr="00F55106">
        <w:t xml:space="preserve"> подготовки 09.03.02 «Информационные системы и технологии»</w:t>
      </w:r>
      <w:r w:rsidR="00F55654" w:rsidRPr="00F55106">
        <w:t>.</w:t>
      </w:r>
      <w:r w:rsidR="004E699E">
        <w:t xml:space="preserve"> </w:t>
      </w:r>
      <w:r w:rsidR="00530C42">
        <w:t>В</w:t>
      </w:r>
      <w:r w:rsidRPr="00F55106">
        <w:t xml:space="preserve"> основу разработки модуля легли требования Профессионального стандарта «Специалиста по информационным системам»  и ФГОС высшего образования.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«Специалиста по информационным системам»</w:t>
      </w:r>
      <w:r w:rsidR="001426D3" w:rsidRPr="00F55106">
        <w:t>,</w:t>
      </w:r>
      <w:r w:rsidR="004E699E">
        <w:t xml:space="preserve"> </w:t>
      </w:r>
      <w:r w:rsidRPr="00F55106">
        <w:t xml:space="preserve">и </w:t>
      </w:r>
      <w:r w:rsidR="00530C42">
        <w:t xml:space="preserve">общекультурных, </w:t>
      </w:r>
      <w:r w:rsidR="00CA05EF">
        <w:t>обще</w:t>
      </w:r>
      <w:r w:rsidR="00CA05EF" w:rsidRPr="00F55106">
        <w:t>профессиональных</w:t>
      </w:r>
      <w:r w:rsidR="004E699E">
        <w:t xml:space="preserve"> </w:t>
      </w:r>
      <w:r w:rsidR="00CA05EF">
        <w:t xml:space="preserve">и </w:t>
      </w:r>
      <w:r w:rsidRPr="00F55106">
        <w:t>профессиональных компетенций ФГОС высшего образования.</w:t>
      </w:r>
    </w:p>
    <w:p w14:paraId="18165E2C" w14:textId="77777777" w:rsidR="00446078" w:rsidRPr="00F55106" w:rsidRDefault="00BF710B" w:rsidP="00F55106">
      <w:pPr>
        <w:ind w:firstLine="567"/>
        <w:jc w:val="both"/>
      </w:pPr>
      <w:r w:rsidRPr="00F55106">
        <w:t>В Профессиональном стандарте</w:t>
      </w:r>
      <w:r w:rsidR="0055128D">
        <w:t xml:space="preserve"> </w:t>
      </w:r>
      <w:r w:rsidRPr="00F55106">
        <w:t xml:space="preserve">«Специалиста по информационным системам» за основу взят 6 уровень квалификации. Обобщенная трудовая функция: Выполнение работ и управление работами по созданию (модификации) и сопровождению </w:t>
      </w:r>
      <w:r w:rsidR="00446078" w:rsidRPr="00F55106">
        <w:t>информационных систем (</w:t>
      </w:r>
      <w:r w:rsidRPr="00F55106">
        <w:t>ИС</w:t>
      </w:r>
      <w:r w:rsidR="00446078" w:rsidRPr="00F55106">
        <w:t>)</w:t>
      </w:r>
      <w:r w:rsidRPr="00F55106">
        <w:t xml:space="preserve">, автоматизирующих задачи организационного управления и бизнес-процессы. В перечне трудовых функций:  </w:t>
      </w:r>
    </w:p>
    <w:p w14:paraId="2D278072" w14:textId="77777777" w:rsidR="00461644" w:rsidRPr="00670C3C" w:rsidRDefault="00461644" w:rsidP="00461644">
      <w:pPr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– </w:t>
      </w:r>
      <w:r w:rsidRPr="00670C3C">
        <w:rPr>
          <w:rFonts w:eastAsiaTheme="minorHAnsi"/>
          <w:lang w:eastAsia="en-US"/>
        </w:rPr>
        <w:t xml:space="preserve">Определение первоначальных требований заказчика к ИС и возможности их реализации в ИС на этапе </w:t>
      </w:r>
      <w:proofErr w:type="spellStart"/>
      <w:r w:rsidRPr="00670C3C">
        <w:rPr>
          <w:rFonts w:eastAsiaTheme="minorHAnsi"/>
          <w:lang w:eastAsia="en-US"/>
        </w:rPr>
        <w:t>предконтрактных</w:t>
      </w:r>
      <w:proofErr w:type="spellEnd"/>
      <w:r w:rsidRPr="00670C3C">
        <w:rPr>
          <w:rFonts w:eastAsiaTheme="minorHAnsi"/>
          <w:lang w:eastAsia="en-US"/>
        </w:rPr>
        <w:t xml:space="preserve"> работ</w:t>
      </w:r>
    </w:p>
    <w:p w14:paraId="5F7773AC" w14:textId="77777777" w:rsidR="00461644" w:rsidRDefault="00461644" w:rsidP="00461644">
      <w:pPr>
        <w:jc w:val="both"/>
      </w:pPr>
      <w:r>
        <w:t>(Трудовые действия:</w:t>
      </w:r>
      <w:r w:rsidR="00051ECC">
        <w:t xml:space="preserve"> </w:t>
      </w:r>
      <w:r w:rsidRPr="00670C3C">
        <w:rPr>
          <w:rFonts w:eastAsiaTheme="minorHAnsi"/>
          <w:lang w:eastAsia="en-US"/>
        </w:rPr>
        <w:t>Выявление первоначальных требований заказчика к ИС</w:t>
      </w:r>
      <w:r>
        <w:t xml:space="preserve">; </w:t>
      </w:r>
      <w:r w:rsidRPr="00670C3C">
        <w:rPr>
          <w:rFonts w:eastAsiaTheme="minorHAnsi"/>
          <w:lang w:eastAsia="en-US"/>
        </w:rPr>
        <w:t>Информирование заказчика о возможностях типовой ИС и вариантах ее модификации</w:t>
      </w:r>
      <w:r>
        <w:t xml:space="preserve">; </w:t>
      </w:r>
      <w:r w:rsidRPr="00670C3C">
        <w:rPr>
          <w:rFonts w:eastAsiaTheme="minorHAnsi"/>
          <w:lang w:eastAsia="en-US"/>
        </w:rPr>
        <w:t>Определение возможности достижения соответствия ИС первоначальным требованиям заказчика</w:t>
      </w:r>
      <w:r>
        <w:t xml:space="preserve">: </w:t>
      </w:r>
      <w:r w:rsidRPr="00670C3C">
        <w:rPr>
          <w:rFonts w:eastAsiaTheme="minorHAnsi"/>
          <w:lang w:eastAsia="en-US"/>
        </w:rPr>
        <w:t>Составление протокола переговоров с заказчиком</w:t>
      </w:r>
      <w:r>
        <w:t>)</w:t>
      </w:r>
    </w:p>
    <w:p w14:paraId="049D7AA9" w14:textId="77777777" w:rsidR="00461644" w:rsidRDefault="00461644" w:rsidP="00461644">
      <w:pPr>
        <w:jc w:val="both"/>
      </w:pPr>
      <w:r>
        <w:rPr>
          <w:rFonts w:eastAsiaTheme="minorHAnsi"/>
          <w:lang w:eastAsia="en-US"/>
        </w:rPr>
        <w:t xml:space="preserve">– </w:t>
      </w:r>
      <w:r w:rsidRPr="00670C3C">
        <w:rPr>
          <w:rFonts w:eastAsiaTheme="minorHAnsi"/>
          <w:lang w:eastAsia="en-US"/>
        </w:rPr>
        <w:t>Выявление требований к ИС</w:t>
      </w:r>
      <w:r>
        <w:t xml:space="preserve"> (Трудовые действия:</w:t>
      </w:r>
      <w:r w:rsidR="00051ECC">
        <w:t xml:space="preserve"> </w:t>
      </w:r>
      <w:r w:rsidRPr="00670C3C">
        <w:rPr>
          <w:rFonts w:eastAsiaTheme="minorHAnsi"/>
          <w:lang w:eastAsia="en-US"/>
        </w:rPr>
        <w:t>Сбор данных о запросах и потребностях заказчика применительно к ИС</w:t>
      </w:r>
      <w:r>
        <w:t xml:space="preserve">; </w:t>
      </w:r>
      <w:r w:rsidRPr="00670C3C">
        <w:rPr>
          <w:rFonts w:eastAsiaTheme="minorHAnsi"/>
          <w:lang w:eastAsia="en-US"/>
        </w:rPr>
        <w:t>Анкетирование представителей заказчика</w:t>
      </w:r>
      <w:r>
        <w:t xml:space="preserve">; </w:t>
      </w:r>
      <w:r w:rsidRPr="00670C3C">
        <w:rPr>
          <w:rFonts w:eastAsiaTheme="minorHAnsi"/>
          <w:lang w:eastAsia="en-US"/>
        </w:rPr>
        <w:t>Интервьюирование представителей заказчика</w:t>
      </w:r>
      <w:r>
        <w:t xml:space="preserve">; </w:t>
      </w:r>
      <w:r w:rsidRPr="00670C3C">
        <w:rPr>
          <w:rFonts w:eastAsiaTheme="minorHAnsi"/>
          <w:lang w:eastAsia="en-US"/>
        </w:rPr>
        <w:t>Документирование собранных данных в соответствии с регламентами организации</w:t>
      </w:r>
      <w:r>
        <w:t>)</w:t>
      </w:r>
    </w:p>
    <w:p w14:paraId="28774B76" w14:textId="77777777" w:rsidR="00461644" w:rsidRPr="00670C3C" w:rsidRDefault="00461644" w:rsidP="00461644">
      <w:pPr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– </w:t>
      </w:r>
      <w:r w:rsidRPr="00670C3C">
        <w:rPr>
          <w:rFonts w:eastAsiaTheme="minorHAnsi"/>
          <w:lang w:eastAsia="en-US"/>
        </w:rPr>
        <w:t>Разработка архитектуры ИС</w:t>
      </w:r>
      <w:r>
        <w:t xml:space="preserve"> (Трудовые действия:</w:t>
      </w:r>
      <w:r w:rsidR="00051ECC">
        <w:t xml:space="preserve"> </w:t>
      </w:r>
      <w:r w:rsidRPr="00670C3C">
        <w:rPr>
          <w:rFonts w:eastAsiaTheme="minorHAnsi"/>
          <w:lang w:eastAsia="en-US"/>
        </w:rPr>
        <w:t>Разработка архитектурной спецификации ИС</w:t>
      </w:r>
      <w:r>
        <w:t xml:space="preserve">; </w:t>
      </w:r>
      <w:r w:rsidRPr="00670C3C">
        <w:rPr>
          <w:rFonts w:eastAsiaTheme="minorHAnsi"/>
          <w:lang w:eastAsia="en-US"/>
        </w:rPr>
        <w:t>Согласование архитектурной спецификации ИС с заинтересованными сторонами</w:t>
      </w:r>
      <w:r>
        <w:t>).</w:t>
      </w:r>
    </w:p>
    <w:p w14:paraId="0396ABD6" w14:textId="77777777" w:rsidR="001519C2" w:rsidRDefault="001519C2" w:rsidP="00F55106">
      <w:pPr>
        <w:ind w:firstLine="567"/>
        <w:jc w:val="both"/>
      </w:pPr>
      <w:r w:rsidRPr="00F55106">
        <w:t xml:space="preserve">Выполнено согласование </w:t>
      </w:r>
      <w:r w:rsidR="00446078" w:rsidRPr="00F55106">
        <w:t>указанных</w:t>
      </w:r>
      <w:r w:rsidRPr="00F55106">
        <w:t xml:space="preserve"> трудовых действий</w:t>
      </w:r>
      <w:r w:rsidR="00446078" w:rsidRPr="00F55106">
        <w:t xml:space="preserve"> из П</w:t>
      </w:r>
      <w:r w:rsidRPr="00F55106">
        <w:t>рофессионально</w:t>
      </w:r>
      <w:r w:rsidR="00446078" w:rsidRPr="00F55106">
        <w:t>го</w:t>
      </w:r>
      <w:r w:rsidRPr="00F55106">
        <w:t xml:space="preserve"> стандарт</w:t>
      </w:r>
      <w:r w:rsidR="00446078" w:rsidRPr="00F55106">
        <w:t>а и компетенций из ФГОС</w:t>
      </w:r>
      <w:r w:rsidRPr="00F55106">
        <w:t>, сформулированы образовательные результаты модуля.</w:t>
      </w:r>
    </w:p>
    <w:p w14:paraId="464AEC89" w14:textId="77777777" w:rsidR="0055128D" w:rsidRPr="0055128D" w:rsidRDefault="0055128D" w:rsidP="0055128D">
      <w:pPr>
        <w:ind w:firstLine="567"/>
        <w:jc w:val="both"/>
      </w:pPr>
      <w:r w:rsidRPr="0055128D">
        <w:t>Согласно ФГОС ВО для направления подготовки 09.03.02 у будущих бакалавров должны быть сформированы универсальн</w:t>
      </w:r>
      <w:r>
        <w:t>ые компетенции</w:t>
      </w:r>
      <w:r w:rsidRPr="0055128D">
        <w:t xml:space="preserve"> УК-</w:t>
      </w:r>
      <w:r>
        <w:t>2</w:t>
      </w:r>
      <w:r w:rsidRPr="0055128D">
        <w:t xml:space="preserve">: </w:t>
      </w:r>
      <w:r>
        <w:t>с</w:t>
      </w:r>
      <w:r w:rsidRPr="0055128D">
        <w:t>пособен определять круг задач в рамках поставленной цели и выбирать оптимальные способы их решения, исходя из действующих правовых норм, имеющихся ресурсов и ограничений</w:t>
      </w:r>
      <w:r>
        <w:t xml:space="preserve">; </w:t>
      </w:r>
      <w:r w:rsidRPr="0055128D">
        <w:t>УК-</w:t>
      </w:r>
      <w:r>
        <w:t>3</w:t>
      </w:r>
      <w:r w:rsidRPr="0055128D">
        <w:t>:</w:t>
      </w:r>
      <w:r w:rsidRPr="0055128D">
        <w:rPr>
          <w:rFonts w:eastAsiaTheme="minorEastAsia"/>
        </w:rPr>
        <w:t xml:space="preserve"> </w:t>
      </w:r>
      <w:r>
        <w:t>с</w:t>
      </w:r>
      <w:r w:rsidRPr="0055128D">
        <w:t>пособен осуществлять социальное взаимодействие и реализовывать свою роль в команде</w:t>
      </w:r>
      <w:r>
        <w:t xml:space="preserve">; </w:t>
      </w:r>
    </w:p>
    <w:p w14:paraId="43611BA9" w14:textId="77777777" w:rsidR="0055128D" w:rsidRDefault="0055128D" w:rsidP="00F55106">
      <w:pPr>
        <w:ind w:firstLine="567"/>
        <w:jc w:val="both"/>
      </w:pPr>
    </w:p>
    <w:p w14:paraId="7F6EFEB4" w14:textId="77777777" w:rsidR="001519C2" w:rsidRPr="00F55106" w:rsidRDefault="001519C2" w:rsidP="00F55106">
      <w:pPr>
        <w:ind w:firstLine="567"/>
        <w:jc w:val="both"/>
      </w:pPr>
      <w:r w:rsidRPr="00F55106">
        <w:t>В модуле присутствует базовый и вариативный блок учебных дисциплин, что обеспечивает студентам возможность построить свою индивидуальную образовательную программу в соответствии с их интересами и способностями.</w:t>
      </w:r>
      <w:r w:rsidR="0055128D">
        <w:t xml:space="preserve"> </w:t>
      </w:r>
      <w:r w:rsidRPr="00F55106">
        <w:t xml:space="preserve">Модуль изучается в </w:t>
      </w:r>
      <w:r w:rsidR="00683063" w:rsidRPr="00F55106">
        <w:t>пятом</w:t>
      </w:r>
      <w:r w:rsidRPr="00F55106">
        <w:t xml:space="preserve"> и </w:t>
      </w:r>
      <w:r w:rsidR="00683063" w:rsidRPr="00F55106">
        <w:t>шестом</w:t>
      </w:r>
      <w:r w:rsidRPr="00F55106">
        <w:t xml:space="preserve"> семестрах.</w:t>
      </w:r>
    </w:p>
    <w:p w14:paraId="602E3733" w14:textId="77777777" w:rsidR="001519C2" w:rsidRPr="00F55106" w:rsidRDefault="001519C2" w:rsidP="00F55106">
      <w:pPr>
        <w:ind w:firstLine="567"/>
        <w:jc w:val="both"/>
      </w:pPr>
      <w:r w:rsidRPr="00F55106">
        <w:t>В основу проектирования модуля положен системный подход, который рассматривает все компоненты модуля  в тесной взаимосвязи друг с другом; выявляет единство взаимосвязи всех компонентов педагогической системы (целей, задач, содержания, принципов, форм, методов, условий и требований). Также использован деятельностный подход, который</w:t>
      </w:r>
      <w:r w:rsidRPr="00F55106">
        <w:rPr>
          <w:bCs/>
        </w:rPr>
        <w:t xml:space="preserve"> предполагает смещение акцента со </w:t>
      </w:r>
      <w:proofErr w:type="spellStart"/>
      <w:r w:rsidRPr="00F55106">
        <w:rPr>
          <w:bCs/>
        </w:rPr>
        <w:t>знаниевого</w:t>
      </w:r>
      <w:proofErr w:type="spellEnd"/>
      <w:r w:rsidRPr="00F55106">
        <w:rPr>
          <w:bCs/>
        </w:rPr>
        <w:t xml:space="preserve"> показателя в оценке результатов на умения, демонстрируемые в имитационной или реальной деятельности. </w:t>
      </w:r>
    </w:p>
    <w:p w14:paraId="68088A73" w14:textId="77777777" w:rsidR="001519C2" w:rsidRPr="00F55106" w:rsidRDefault="001519C2" w:rsidP="00F55106">
      <w:pPr>
        <w:shd w:val="clear" w:color="auto" w:fill="FFFFFF"/>
        <w:tabs>
          <w:tab w:val="left" w:pos="1123"/>
        </w:tabs>
        <w:ind w:firstLine="709"/>
        <w:jc w:val="both"/>
      </w:pPr>
      <w:r w:rsidRPr="00F55106">
        <w:t>Личностно-ориентированный подход, который также положен в основу проектирования, предполагает организацию образовательного процесса, направленного на личность обучающегося, приобретение студентом способности к саморазвитию и самосовершенствованию, обусловливая развитие его творческого потенциала.</w:t>
      </w:r>
    </w:p>
    <w:p w14:paraId="2AB43F56" w14:textId="77777777" w:rsidR="00CC5128" w:rsidRDefault="00CC5128" w:rsidP="00F55106">
      <w:pPr>
        <w:shd w:val="clear" w:color="auto" w:fill="FFFFFF"/>
        <w:jc w:val="center"/>
        <w:rPr>
          <w:b/>
          <w:bCs/>
        </w:rPr>
      </w:pPr>
    </w:p>
    <w:p w14:paraId="5FEE8CC0" w14:textId="77777777" w:rsidR="004E699E" w:rsidRPr="00F55106" w:rsidRDefault="004E699E" w:rsidP="00F55106">
      <w:pPr>
        <w:shd w:val="clear" w:color="auto" w:fill="FFFFFF"/>
        <w:jc w:val="center"/>
        <w:rPr>
          <w:b/>
          <w:bCs/>
        </w:rPr>
      </w:pPr>
    </w:p>
    <w:p w14:paraId="5D9A78AA" w14:textId="77777777" w:rsidR="00AC31B7" w:rsidRDefault="00AC31B7" w:rsidP="00F55106">
      <w:pPr>
        <w:shd w:val="clear" w:color="auto" w:fill="FFFFFF"/>
        <w:jc w:val="center"/>
        <w:rPr>
          <w:b/>
          <w:bCs/>
        </w:rPr>
      </w:pPr>
    </w:p>
    <w:p w14:paraId="0A140693" w14:textId="77777777" w:rsidR="00105CA6" w:rsidRPr="00F55106" w:rsidRDefault="00BE0D9B" w:rsidP="00F55106">
      <w:pPr>
        <w:shd w:val="clear" w:color="auto" w:fill="FFFFFF"/>
        <w:jc w:val="center"/>
        <w:rPr>
          <w:b/>
        </w:rPr>
      </w:pPr>
      <w:r w:rsidRPr="00F55106">
        <w:rPr>
          <w:b/>
          <w:bCs/>
        </w:rPr>
        <w:lastRenderedPageBreak/>
        <w:t xml:space="preserve">2. </w:t>
      </w:r>
      <w:r w:rsidR="00C65E65" w:rsidRPr="00F55106">
        <w:rPr>
          <w:b/>
          <w:bCs/>
        </w:rPr>
        <w:t xml:space="preserve">ХАРАКТЕРИСТИКА </w:t>
      </w:r>
      <w:r w:rsidR="00C65E65" w:rsidRPr="00F55106">
        <w:rPr>
          <w:b/>
        </w:rPr>
        <w:t>МОДУЛЯ</w:t>
      </w:r>
    </w:p>
    <w:p w14:paraId="3D4CEFB2" w14:textId="77777777" w:rsidR="00C65E65" w:rsidRPr="00F55106" w:rsidRDefault="00CE6EE2" w:rsidP="00F55106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rFonts w:eastAsia="Calibri"/>
          <w:b/>
          <w:lang w:eastAsia="en-US"/>
        </w:rPr>
      </w:pPr>
      <w:r w:rsidRPr="00F55106">
        <w:rPr>
          <w:rFonts w:eastAsia="Calibri"/>
          <w:b/>
          <w:lang w:eastAsia="en-US"/>
        </w:rPr>
        <w:t xml:space="preserve">2.1. </w:t>
      </w:r>
      <w:r w:rsidR="00445FD2" w:rsidRPr="00F55106">
        <w:rPr>
          <w:rFonts w:eastAsia="Calibri"/>
          <w:b/>
          <w:lang w:eastAsia="en-US"/>
        </w:rPr>
        <w:t>О</w:t>
      </w:r>
      <w:r w:rsidR="007C147F" w:rsidRPr="00F55106">
        <w:rPr>
          <w:rFonts w:eastAsia="Calibri"/>
          <w:b/>
          <w:lang w:eastAsia="en-US"/>
        </w:rPr>
        <w:t>бразовательные цели и задачи</w:t>
      </w:r>
    </w:p>
    <w:p w14:paraId="4B9465A4" w14:textId="77777777" w:rsidR="00C65E65" w:rsidRPr="00F55106" w:rsidRDefault="00CA35A8" w:rsidP="00F55106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rFonts w:eastAsia="Calibri"/>
          <w:lang w:eastAsia="en-US"/>
        </w:rPr>
      </w:pPr>
      <w:r w:rsidRPr="00F55106">
        <w:rPr>
          <w:rFonts w:eastAsia="Calibri"/>
          <w:lang w:eastAsia="en-US"/>
        </w:rPr>
        <w:t>М</w:t>
      </w:r>
      <w:r w:rsidR="007C147F" w:rsidRPr="00F55106">
        <w:rPr>
          <w:rFonts w:eastAsia="Calibri"/>
          <w:lang w:eastAsia="en-US"/>
        </w:rPr>
        <w:t>одуль</w:t>
      </w:r>
      <w:r w:rsidR="00445FD2" w:rsidRPr="00F55106">
        <w:rPr>
          <w:rFonts w:eastAsia="Calibri"/>
          <w:lang w:eastAsia="en-US"/>
        </w:rPr>
        <w:t xml:space="preserve"> ставит своей </w:t>
      </w:r>
      <w:r w:rsidR="00445FD2" w:rsidRPr="00F55106">
        <w:rPr>
          <w:rFonts w:eastAsia="Calibri"/>
          <w:b/>
          <w:lang w:eastAsia="en-US"/>
        </w:rPr>
        <w:t>целью</w:t>
      </w:r>
      <w:r w:rsidR="00445FD2" w:rsidRPr="00F55106">
        <w:rPr>
          <w:rFonts w:eastAsia="Calibri"/>
          <w:lang w:eastAsia="en-US"/>
        </w:rPr>
        <w:t>:</w:t>
      </w:r>
      <w:r w:rsidR="0055128D">
        <w:rPr>
          <w:rFonts w:eastAsia="Calibri"/>
          <w:lang w:eastAsia="en-US"/>
        </w:rPr>
        <w:t xml:space="preserve"> </w:t>
      </w:r>
      <w:r w:rsidR="006C0B47" w:rsidRPr="00F55106">
        <w:t>создать условия для приобретения студентами</w:t>
      </w:r>
      <w:r w:rsidR="004D6053" w:rsidRPr="00F55106">
        <w:t xml:space="preserve"> навыков и опыта про</w:t>
      </w:r>
      <w:r w:rsidR="00366000">
        <w:t>ектирования</w:t>
      </w:r>
      <w:r w:rsidR="004D6053" w:rsidRPr="00F55106">
        <w:t xml:space="preserve"> информационных систем.</w:t>
      </w:r>
    </w:p>
    <w:p w14:paraId="170C2696" w14:textId="77777777" w:rsidR="00445FD2" w:rsidRPr="00F55106" w:rsidRDefault="00445FD2" w:rsidP="00F55106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rFonts w:eastAsia="Calibri"/>
          <w:lang w:eastAsia="en-US"/>
        </w:rPr>
      </w:pPr>
      <w:r w:rsidRPr="00F55106">
        <w:rPr>
          <w:rFonts w:eastAsia="Calibri"/>
          <w:lang w:eastAsia="en-US"/>
        </w:rPr>
        <w:t xml:space="preserve">Для достижения поставленной цели необходимо решить следующие </w:t>
      </w:r>
      <w:r w:rsidRPr="00F55106">
        <w:rPr>
          <w:rFonts w:eastAsia="Calibri"/>
          <w:b/>
          <w:lang w:eastAsia="en-US"/>
        </w:rPr>
        <w:t>задачи</w:t>
      </w:r>
      <w:r w:rsidRPr="00F55106">
        <w:rPr>
          <w:rFonts w:eastAsia="Calibri"/>
          <w:lang w:eastAsia="en-US"/>
        </w:rPr>
        <w:t>:</w:t>
      </w:r>
    </w:p>
    <w:p w14:paraId="48311272" w14:textId="77777777" w:rsidR="00E72871" w:rsidRPr="00366000" w:rsidRDefault="00E72871" w:rsidP="007A7C09">
      <w:pPr>
        <w:numPr>
          <w:ilvl w:val="0"/>
          <w:numId w:val="8"/>
        </w:numPr>
        <w:shd w:val="clear" w:color="auto" w:fill="FFFFFF"/>
        <w:tabs>
          <w:tab w:val="left" w:pos="1123"/>
        </w:tabs>
        <w:ind w:right="130"/>
        <w:jc w:val="both"/>
        <w:rPr>
          <w:rFonts w:eastAsia="Calibri"/>
          <w:lang w:eastAsia="en-US"/>
        </w:rPr>
      </w:pPr>
      <w:r w:rsidRPr="00366000">
        <w:rPr>
          <w:rFonts w:eastAsia="Calibri"/>
          <w:lang w:eastAsia="en-US"/>
        </w:rPr>
        <w:t>Обеспечить умения выявлять требования к информационным системам</w:t>
      </w:r>
    </w:p>
    <w:p w14:paraId="1D9D83F8" w14:textId="77777777" w:rsidR="00E72871" w:rsidRPr="00366000" w:rsidRDefault="00E72871" w:rsidP="007A7C09">
      <w:pPr>
        <w:numPr>
          <w:ilvl w:val="0"/>
          <w:numId w:val="8"/>
        </w:numPr>
        <w:shd w:val="clear" w:color="auto" w:fill="FFFFFF"/>
        <w:tabs>
          <w:tab w:val="left" w:pos="1123"/>
        </w:tabs>
        <w:ind w:right="130"/>
        <w:jc w:val="both"/>
        <w:rPr>
          <w:rFonts w:eastAsia="Calibri"/>
          <w:lang w:eastAsia="en-US"/>
        </w:rPr>
      </w:pPr>
      <w:r w:rsidRPr="00366000">
        <w:rPr>
          <w:rFonts w:eastAsia="Calibri"/>
          <w:lang w:eastAsia="en-US"/>
        </w:rPr>
        <w:t xml:space="preserve">Создать условия для овладения основными принципами  и методами построения информационных систем, необходимыми при создании, исследовании и эксплуатации систем различной природы </w:t>
      </w:r>
    </w:p>
    <w:p w14:paraId="3EDC91CB" w14:textId="77777777" w:rsidR="00E72871" w:rsidRPr="00366000" w:rsidRDefault="00E72871" w:rsidP="007A7C09">
      <w:pPr>
        <w:numPr>
          <w:ilvl w:val="0"/>
          <w:numId w:val="8"/>
        </w:numPr>
        <w:shd w:val="clear" w:color="auto" w:fill="FFFFFF"/>
        <w:tabs>
          <w:tab w:val="left" w:pos="1123"/>
        </w:tabs>
        <w:ind w:right="130"/>
        <w:jc w:val="both"/>
        <w:rPr>
          <w:rFonts w:eastAsia="Calibri"/>
          <w:lang w:eastAsia="en-US"/>
        </w:rPr>
      </w:pPr>
      <w:r w:rsidRPr="00366000">
        <w:rPr>
          <w:rFonts w:eastAsia="Calibri"/>
          <w:lang w:eastAsia="en-US"/>
        </w:rPr>
        <w:t xml:space="preserve">Сформировать готовность к моделированию бизнес-процессов </w:t>
      </w:r>
    </w:p>
    <w:p w14:paraId="2ED1E446" w14:textId="77777777" w:rsidR="00E72871" w:rsidRPr="00366000" w:rsidRDefault="00E72871" w:rsidP="007A7C09">
      <w:pPr>
        <w:numPr>
          <w:ilvl w:val="0"/>
          <w:numId w:val="8"/>
        </w:numPr>
        <w:shd w:val="clear" w:color="auto" w:fill="FFFFFF"/>
        <w:tabs>
          <w:tab w:val="left" w:pos="1123"/>
        </w:tabs>
        <w:ind w:right="130"/>
        <w:jc w:val="both"/>
        <w:rPr>
          <w:rFonts w:eastAsia="Calibri"/>
          <w:lang w:eastAsia="en-US"/>
        </w:rPr>
      </w:pPr>
      <w:r w:rsidRPr="00366000">
        <w:rPr>
          <w:rFonts w:eastAsia="Calibri"/>
          <w:lang w:eastAsia="en-US"/>
        </w:rPr>
        <w:t>Сформировать навыки управления доступом к данным</w:t>
      </w:r>
    </w:p>
    <w:p w14:paraId="452F2EDE" w14:textId="77777777" w:rsidR="00E72871" w:rsidRPr="00366000" w:rsidRDefault="00E72871" w:rsidP="007A7C09">
      <w:pPr>
        <w:numPr>
          <w:ilvl w:val="0"/>
          <w:numId w:val="8"/>
        </w:numPr>
        <w:shd w:val="clear" w:color="auto" w:fill="FFFFFF"/>
        <w:tabs>
          <w:tab w:val="left" w:pos="1123"/>
        </w:tabs>
        <w:ind w:right="130"/>
        <w:jc w:val="both"/>
        <w:rPr>
          <w:rFonts w:eastAsia="Calibri"/>
          <w:lang w:eastAsia="en-US"/>
        </w:rPr>
      </w:pPr>
      <w:r w:rsidRPr="00366000">
        <w:rPr>
          <w:rFonts w:eastAsia="Calibri"/>
          <w:lang w:eastAsia="en-US"/>
        </w:rPr>
        <w:t>Обеспечить условия для формирования навыков использования соврем</w:t>
      </w:r>
      <w:r w:rsidR="0055128D">
        <w:rPr>
          <w:rFonts w:eastAsia="Calibri"/>
          <w:lang w:eastAsia="en-US"/>
        </w:rPr>
        <w:t xml:space="preserve">енных инструментальных средств </w:t>
      </w:r>
      <w:r w:rsidRPr="00366000">
        <w:rPr>
          <w:rFonts w:eastAsia="Calibri"/>
          <w:lang w:eastAsia="en-US"/>
        </w:rPr>
        <w:t>при разработке информационных систем</w:t>
      </w:r>
      <w:r w:rsidR="00366000">
        <w:rPr>
          <w:rFonts w:eastAsia="Calibri"/>
          <w:lang w:eastAsia="en-US"/>
        </w:rPr>
        <w:t>.</w:t>
      </w:r>
    </w:p>
    <w:p w14:paraId="3E25C188" w14:textId="77777777" w:rsidR="00366000" w:rsidRDefault="00366000" w:rsidP="00F55106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p w14:paraId="497E51CD" w14:textId="77777777" w:rsidR="00C65E65" w:rsidRPr="00F55106" w:rsidRDefault="00C65E65" w:rsidP="00F55106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  <w:r w:rsidRPr="00F55106">
        <w:rPr>
          <w:b/>
        </w:rPr>
        <w:t>2.2. Образовательные результаты (ОР) выпускника</w:t>
      </w:r>
    </w:p>
    <w:p w14:paraId="0E1505AF" w14:textId="77777777" w:rsidR="00127069" w:rsidRPr="00F55106" w:rsidRDefault="00127069" w:rsidP="00F55106">
      <w:pPr>
        <w:shd w:val="clear" w:color="auto" w:fill="FFFFFF"/>
        <w:tabs>
          <w:tab w:val="left" w:pos="1123"/>
        </w:tabs>
        <w:ind w:firstLine="709"/>
        <w:rPr>
          <w:b/>
          <w:spacing w:val="-8"/>
        </w:rPr>
      </w:pPr>
    </w:p>
    <w:tbl>
      <w:tblPr>
        <w:tblpPr w:leftFromText="180" w:rightFromText="180" w:vertAnchor="text" w:horzAnchor="margin" w:tblpX="-352" w:tblpY="178"/>
        <w:tblW w:w="525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2127"/>
        <w:gridCol w:w="3827"/>
        <w:gridCol w:w="1559"/>
        <w:gridCol w:w="2126"/>
      </w:tblGrid>
      <w:tr w:rsidR="00015F6C" w:rsidRPr="00F55106" w14:paraId="5DC4C42F" w14:textId="77777777" w:rsidTr="001801C6">
        <w:trPr>
          <w:trHeight w:val="1120"/>
        </w:trPr>
        <w:tc>
          <w:tcPr>
            <w:tcW w:w="709" w:type="dxa"/>
            <w:shd w:val="clear" w:color="auto" w:fill="auto"/>
          </w:tcPr>
          <w:p w14:paraId="5787C6BE" w14:textId="77777777" w:rsidR="00015F6C" w:rsidRPr="00F55106" w:rsidRDefault="00015F6C" w:rsidP="001801C6">
            <w:pPr>
              <w:jc w:val="both"/>
            </w:pPr>
            <w:r w:rsidRPr="00F55106">
              <w:t>Код</w:t>
            </w:r>
          </w:p>
        </w:tc>
        <w:tc>
          <w:tcPr>
            <w:tcW w:w="2127" w:type="dxa"/>
            <w:shd w:val="clear" w:color="auto" w:fill="auto"/>
          </w:tcPr>
          <w:p w14:paraId="0EE03B65" w14:textId="77777777" w:rsidR="00015F6C" w:rsidRPr="00F55106" w:rsidRDefault="00015F6C" w:rsidP="001801C6">
            <w:pPr>
              <w:suppressAutoHyphens/>
              <w:jc w:val="center"/>
            </w:pPr>
            <w:r w:rsidRPr="00F55106">
              <w:t>Содержание образовательных результатов</w:t>
            </w:r>
          </w:p>
        </w:tc>
        <w:tc>
          <w:tcPr>
            <w:tcW w:w="3827" w:type="dxa"/>
          </w:tcPr>
          <w:p w14:paraId="4B535966" w14:textId="77777777" w:rsidR="00015F6C" w:rsidRPr="00F55106" w:rsidRDefault="00015F6C" w:rsidP="001801C6">
            <w:pPr>
              <w:jc w:val="center"/>
            </w:pPr>
            <w:r w:rsidRPr="00F55106">
              <w:t>Компетенции ОПОП</w:t>
            </w:r>
          </w:p>
        </w:tc>
        <w:tc>
          <w:tcPr>
            <w:tcW w:w="1559" w:type="dxa"/>
          </w:tcPr>
          <w:p w14:paraId="57997160" w14:textId="77777777" w:rsidR="00015F6C" w:rsidRPr="00F55106" w:rsidRDefault="00015F6C" w:rsidP="001801C6">
            <w:pPr>
              <w:jc w:val="center"/>
            </w:pPr>
            <w:r w:rsidRPr="00F55106">
              <w:t>Методы обучения</w:t>
            </w:r>
          </w:p>
        </w:tc>
        <w:tc>
          <w:tcPr>
            <w:tcW w:w="2126" w:type="dxa"/>
          </w:tcPr>
          <w:p w14:paraId="349F491E" w14:textId="77777777" w:rsidR="00015F6C" w:rsidRPr="00F55106" w:rsidRDefault="00015F6C" w:rsidP="001801C6">
            <w:pPr>
              <w:jc w:val="center"/>
            </w:pPr>
            <w:r w:rsidRPr="00F55106">
              <w:t>Средства оценивания  образовательных результатов</w:t>
            </w:r>
          </w:p>
        </w:tc>
      </w:tr>
      <w:tr w:rsidR="00401D03" w:rsidRPr="00F55106" w14:paraId="01B1897C" w14:textId="77777777" w:rsidTr="001801C6">
        <w:tc>
          <w:tcPr>
            <w:tcW w:w="709" w:type="dxa"/>
            <w:shd w:val="clear" w:color="auto" w:fill="auto"/>
          </w:tcPr>
          <w:p w14:paraId="60A7396E" w14:textId="77777777" w:rsidR="00401D03" w:rsidRPr="00F55106" w:rsidRDefault="00401D03" w:rsidP="001801C6">
            <w:pPr>
              <w:jc w:val="both"/>
              <w:rPr>
                <w:i/>
              </w:rPr>
            </w:pPr>
            <w:r w:rsidRPr="00F55106">
              <w:t>ОР.1</w:t>
            </w:r>
          </w:p>
        </w:tc>
        <w:tc>
          <w:tcPr>
            <w:tcW w:w="2127" w:type="dxa"/>
            <w:shd w:val="clear" w:color="auto" w:fill="auto"/>
          </w:tcPr>
          <w:p w14:paraId="0A53228E" w14:textId="77777777" w:rsidR="00366000" w:rsidRDefault="00366000" w:rsidP="001801C6">
            <w:r w:rsidRPr="003D3099">
              <w:t xml:space="preserve">Демонстрирует умения выявлять требования к информационной системе </w:t>
            </w:r>
          </w:p>
          <w:p w14:paraId="32616326" w14:textId="77777777" w:rsidR="00401D03" w:rsidRPr="00F55106" w:rsidRDefault="00401D03" w:rsidP="001801C6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3827" w:type="dxa"/>
            <w:tcBorders>
              <w:bottom w:val="single" w:sz="4" w:space="0" w:color="auto"/>
            </w:tcBorders>
          </w:tcPr>
          <w:p w14:paraId="5D25802B" w14:textId="77777777" w:rsidR="00923ED1" w:rsidRDefault="00923ED1" w:rsidP="001801C6">
            <w:pPr>
              <w:shd w:val="clear" w:color="auto" w:fill="FFFFFF"/>
              <w:tabs>
                <w:tab w:val="left" w:pos="1123"/>
              </w:tabs>
              <w:jc w:val="both"/>
            </w:pPr>
            <w:r>
              <w:t xml:space="preserve">ОК-1: </w:t>
            </w:r>
            <w:r w:rsidRPr="008C0CAC">
              <w:t>владение культурой мышления, способность к обобщению, анализу, восприятию информации, постановке цели и выбору путей ее достижения, умение логически верно, аргументировано и ясно строить устную и письменную речь</w:t>
            </w:r>
            <w:r>
              <w:t>;</w:t>
            </w:r>
          </w:p>
          <w:p w14:paraId="02B2E9E3" w14:textId="77777777" w:rsidR="006961EB" w:rsidRDefault="001801C6" w:rsidP="001801C6">
            <w:pPr>
              <w:tabs>
                <w:tab w:val="left" w:pos="160"/>
                <w:tab w:val="left" w:pos="415"/>
              </w:tabs>
            </w:pPr>
            <w:r>
              <w:t>ОПК-1: в</w:t>
            </w:r>
            <w:r w:rsidRPr="001801C6">
              <w:t>ладение широкой общей подготовкой (базовыми знаниями) для решения практических задач в области информационных систем и технологий</w:t>
            </w:r>
            <w:r w:rsidR="00077165">
              <w:t>;</w:t>
            </w:r>
          </w:p>
          <w:p w14:paraId="24C34B09" w14:textId="77777777" w:rsidR="00077165" w:rsidRPr="001801C6" w:rsidRDefault="00077165" w:rsidP="001801C6">
            <w:pPr>
              <w:tabs>
                <w:tab w:val="left" w:pos="160"/>
                <w:tab w:val="left" w:pos="415"/>
              </w:tabs>
            </w:pPr>
            <w:r w:rsidRPr="006961EB">
              <w:rPr>
                <w:color w:val="000000"/>
              </w:rPr>
              <w:t>ПК-</w:t>
            </w:r>
            <w:r>
              <w:t>22: с</w:t>
            </w:r>
            <w:r w:rsidRPr="00923ED1">
              <w:t>пособность</w:t>
            </w:r>
            <w:r>
              <w:t xml:space="preserve"> проводить сбор, анализ научно-технической информации, отечественного и зарубежного опыта по тематике исследования:</w:t>
            </w:r>
          </w:p>
          <w:p w14:paraId="73225A22" w14:textId="77777777" w:rsidR="00401D03" w:rsidRDefault="00923ED1" w:rsidP="001801C6">
            <w:pPr>
              <w:tabs>
                <w:tab w:val="left" w:pos="160"/>
                <w:tab w:val="left" w:pos="415"/>
              </w:tabs>
            </w:pPr>
            <w:r w:rsidRPr="006961EB">
              <w:rPr>
                <w:color w:val="000000"/>
              </w:rPr>
              <w:t>ПК-</w:t>
            </w:r>
            <w:r w:rsidRPr="006961EB">
              <w:t>23</w:t>
            </w:r>
            <w:r w:rsidR="00077165">
              <w:t>:</w:t>
            </w:r>
            <w:r w:rsidR="00C1318E" w:rsidRPr="00C1318E">
              <w:t xml:space="preserve"> </w:t>
            </w:r>
            <w:r w:rsidRPr="006961EB">
              <w:t>готовность участвовать в постановке и проведении экспериментальных исследований</w:t>
            </w:r>
            <w:r w:rsidR="00077165">
              <w:t>;</w:t>
            </w:r>
          </w:p>
          <w:p w14:paraId="07E8AE3C" w14:textId="77777777" w:rsidR="00077165" w:rsidRPr="00077165" w:rsidRDefault="00077165" w:rsidP="00077165">
            <w:pPr>
              <w:tabs>
                <w:tab w:val="left" w:pos="160"/>
                <w:tab w:val="left" w:pos="415"/>
              </w:tabs>
            </w:pPr>
            <w:r w:rsidRPr="006961EB">
              <w:rPr>
                <w:color w:val="000000"/>
              </w:rPr>
              <w:t>ПК-</w:t>
            </w:r>
            <w:r w:rsidRPr="006961EB">
              <w:t>3</w:t>
            </w:r>
            <w:r>
              <w:t>7: с</w:t>
            </w:r>
            <w:r w:rsidRPr="00077165">
              <w:t>пособность выбирать и оценивать способ реализации информационных систем и устройств (программно-, аппаратно- или программно-аппаратно-) для решения поставленной задачи</w:t>
            </w:r>
            <w:r>
              <w:t>.</w:t>
            </w:r>
          </w:p>
          <w:p w14:paraId="0470EC39" w14:textId="77777777" w:rsidR="00077165" w:rsidRPr="00F55106" w:rsidRDefault="00077165" w:rsidP="001801C6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1559" w:type="dxa"/>
          </w:tcPr>
          <w:p w14:paraId="7B22F190" w14:textId="77777777" w:rsidR="00401D03" w:rsidRPr="00F55106" w:rsidRDefault="00401D03" w:rsidP="001801C6">
            <w:pPr>
              <w:pStyle w:val="af"/>
              <w:spacing w:before="0" w:beforeAutospacing="0" w:after="0" w:afterAutospacing="0"/>
            </w:pPr>
            <w:r w:rsidRPr="00F55106">
              <w:t>Метод проблемного обучения</w:t>
            </w:r>
          </w:p>
          <w:p w14:paraId="069A1D9F" w14:textId="77777777" w:rsidR="00401D03" w:rsidRPr="00F55106" w:rsidRDefault="00401D03" w:rsidP="001801C6">
            <w:pPr>
              <w:pStyle w:val="af"/>
              <w:spacing w:before="0" w:beforeAutospacing="0" w:after="0" w:afterAutospacing="0"/>
            </w:pPr>
            <w:r w:rsidRPr="00F55106">
              <w:t>Кейс-технологии</w:t>
            </w:r>
          </w:p>
          <w:p w14:paraId="616F1D6C" w14:textId="77777777" w:rsidR="00401D03" w:rsidRPr="00F55106" w:rsidRDefault="003D4F30" w:rsidP="001801C6">
            <w:pPr>
              <w:pStyle w:val="af"/>
              <w:spacing w:before="0" w:beforeAutospacing="0" w:after="0" w:afterAutospacing="0"/>
            </w:pPr>
            <w:r w:rsidRPr="00F55106">
              <w:t>Лабораторный практикум</w:t>
            </w:r>
          </w:p>
          <w:p w14:paraId="7EC8AF11" w14:textId="77777777" w:rsidR="003D4F30" w:rsidRPr="00F55106" w:rsidRDefault="003D4F30" w:rsidP="001801C6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2126" w:type="dxa"/>
          </w:tcPr>
          <w:p w14:paraId="73F12286" w14:textId="77777777" w:rsidR="009F46A9" w:rsidRPr="00F55106" w:rsidRDefault="009F46A9" w:rsidP="001801C6">
            <w:r w:rsidRPr="00F55106">
              <w:t>Критерии оценки выполнения лабораторных работ</w:t>
            </w:r>
          </w:p>
          <w:p w14:paraId="04C6588F" w14:textId="77777777" w:rsidR="009F46A9" w:rsidRPr="00F55106" w:rsidRDefault="009F46A9" w:rsidP="001801C6">
            <w:r w:rsidRPr="00F55106">
              <w:t>Критерии оценки выполнения контрольной работы</w:t>
            </w:r>
          </w:p>
          <w:p w14:paraId="48400C63" w14:textId="77777777" w:rsidR="004F1178" w:rsidRPr="00F55106" w:rsidRDefault="004F1178" w:rsidP="001801C6">
            <w:r w:rsidRPr="00F55106">
              <w:t>Критерии оценки выполнения творческого задания</w:t>
            </w:r>
          </w:p>
          <w:p w14:paraId="5C2812C5" w14:textId="77777777" w:rsidR="005E4644" w:rsidRPr="00F55106" w:rsidRDefault="005E4644" w:rsidP="001801C6">
            <w:pPr>
              <w:autoSpaceDE w:val="0"/>
              <w:autoSpaceDN w:val="0"/>
              <w:adjustRightInd w:val="0"/>
            </w:pPr>
            <w:r w:rsidRPr="00F55106">
              <w:t>Критерии оценки выполнения учебного исследовательского задания</w:t>
            </w:r>
          </w:p>
          <w:p w14:paraId="0865037C" w14:textId="77777777" w:rsidR="009F46A9" w:rsidRPr="00F55106" w:rsidRDefault="009F46A9" w:rsidP="001801C6">
            <w:r w:rsidRPr="00F55106">
              <w:t>Тесты в ЭОС</w:t>
            </w:r>
          </w:p>
          <w:p w14:paraId="26435F73" w14:textId="77777777" w:rsidR="00401D03" w:rsidRPr="00F55106" w:rsidRDefault="00401D03" w:rsidP="001801C6">
            <w:pPr>
              <w:pStyle w:val="af"/>
              <w:spacing w:before="0" w:beforeAutospacing="0" w:after="0" w:afterAutospacing="0"/>
            </w:pPr>
          </w:p>
        </w:tc>
      </w:tr>
      <w:tr w:rsidR="00401D03" w:rsidRPr="00F55106" w14:paraId="2FCC651D" w14:textId="77777777" w:rsidTr="001801C6">
        <w:trPr>
          <w:trHeight w:val="2025"/>
        </w:trPr>
        <w:tc>
          <w:tcPr>
            <w:tcW w:w="709" w:type="dxa"/>
            <w:shd w:val="clear" w:color="auto" w:fill="auto"/>
          </w:tcPr>
          <w:p w14:paraId="12F41132" w14:textId="77777777" w:rsidR="00401D03" w:rsidRPr="00F55106" w:rsidRDefault="00401D03" w:rsidP="001801C6">
            <w:pPr>
              <w:jc w:val="both"/>
              <w:rPr>
                <w:i/>
              </w:rPr>
            </w:pPr>
            <w:r w:rsidRPr="00F55106">
              <w:lastRenderedPageBreak/>
              <w:t>ОР.2</w:t>
            </w:r>
          </w:p>
        </w:tc>
        <w:tc>
          <w:tcPr>
            <w:tcW w:w="2127" w:type="dxa"/>
            <w:shd w:val="clear" w:color="auto" w:fill="auto"/>
          </w:tcPr>
          <w:p w14:paraId="38447905" w14:textId="77777777" w:rsidR="00401D03" w:rsidRPr="00F55106" w:rsidRDefault="00923ED1" w:rsidP="001801C6">
            <w:r w:rsidRPr="003D3099">
              <w:t>Владеет навыками проектирования архитектуры информационной системы</w:t>
            </w:r>
          </w:p>
        </w:tc>
        <w:tc>
          <w:tcPr>
            <w:tcW w:w="3827" w:type="dxa"/>
            <w:shd w:val="clear" w:color="auto" w:fill="auto"/>
          </w:tcPr>
          <w:p w14:paraId="35E374BB" w14:textId="77777777" w:rsidR="00923ED1" w:rsidRDefault="00923ED1" w:rsidP="001801C6">
            <w:pPr>
              <w:jc w:val="both"/>
            </w:pPr>
            <w:r>
              <w:t>ОК-3: с</w:t>
            </w:r>
            <w:r w:rsidRPr="00923ED1">
              <w:t>пособность находить организационно-управленческие решения в нестандартных ситуациях и готовность нести за них ответственность</w:t>
            </w:r>
            <w:r>
              <w:t>;</w:t>
            </w:r>
          </w:p>
          <w:p w14:paraId="72020172" w14:textId="77777777" w:rsidR="00923ED1" w:rsidRDefault="00923ED1" w:rsidP="001801C6">
            <w:pPr>
              <w:jc w:val="both"/>
            </w:pPr>
            <w:r>
              <w:t>ОПК-2: с</w:t>
            </w:r>
            <w:r w:rsidRPr="008F4692">
              <w:t>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  <w:r>
              <w:t>;</w:t>
            </w:r>
          </w:p>
          <w:p w14:paraId="51FE789C" w14:textId="77777777" w:rsidR="00923ED1" w:rsidRDefault="00923ED1" w:rsidP="001801C6">
            <w:pPr>
              <w:jc w:val="both"/>
            </w:pPr>
            <w:r>
              <w:t>ОПК-3: с</w:t>
            </w:r>
            <w:r w:rsidRPr="00923ED1">
              <w:t>пособность применять основные приемы и законы создания и чтения чертежей и документации по аппаратным и программным компонентам информационных систем</w:t>
            </w:r>
            <w:r>
              <w:t>;</w:t>
            </w:r>
          </w:p>
          <w:p w14:paraId="2A65DECD" w14:textId="77777777" w:rsidR="00077165" w:rsidRDefault="00077165" w:rsidP="001801C6">
            <w:pPr>
              <w:tabs>
                <w:tab w:val="left" w:pos="160"/>
                <w:tab w:val="left" w:pos="415"/>
              </w:tabs>
              <w:rPr>
                <w:color w:val="000000"/>
              </w:rPr>
            </w:pPr>
            <w:r w:rsidRPr="00F55106">
              <w:rPr>
                <w:color w:val="000000"/>
              </w:rPr>
              <w:t>ПК-</w:t>
            </w:r>
            <w:r>
              <w:rPr>
                <w:color w:val="000000"/>
              </w:rPr>
              <w:t>1</w:t>
            </w:r>
            <w:r>
              <w:t>:</w:t>
            </w:r>
            <w:r w:rsidR="00C1318E" w:rsidRPr="00C1318E">
              <w:t xml:space="preserve"> </w:t>
            </w:r>
            <w:r>
              <w:t>способность проводить предпроектное обследование объекта проектирования, системный анализ предметной области, их взаимосвязей;</w:t>
            </w:r>
          </w:p>
          <w:p w14:paraId="2121280E" w14:textId="77777777" w:rsidR="00923ED1" w:rsidRDefault="001E6838" w:rsidP="001801C6">
            <w:pPr>
              <w:tabs>
                <w:tab w:val="left" w:pos="160"/>
                <w:tab w:val="left" w:pos="415"/>
              </w:tabs>
              <w:rPr>
                <w:color w:val="000000"/>
              </w:rPr>
            </w:pPr>
            <w:r w:rsidRPr="00F55106">
              <w:rPr>
                <w:color w:val="000000"/>
              </w:rPr>
              <w:t>ПК-2</w:t>
            </w:r>
            <w:r>
              <w:t>:</w:t>
            </w:r>
            <w:r w:rsidR="00C1318E" w:rsidRPr="00C1318E">
              <w:t xml:space="preserve"> </w:t>
            </w:r>
            <w:r>
              <w:t>способность проводить техническое проектирование;</w:t>
            </w:r>
          </w:p>
          <w:p w14:paraId="100A62CD" w14:textId="77777777" w:rsidR="00923ED1" w:rsidRDefault="001E6838" w:rsidP="001801C6">
            <w:pPr>
              <w:tabs>
                <w:tab w:val="left" w:pos="160"/>
                <w:tab w:val="left" w:pos="415"/>
              </w:tabs>
            </w:pPr>
            <w:r w:rsidRPr="00F55106">
              <w:rPr>
                <w:color w:val="000000"/>
              </w:rPr>
              <w:t>ПК-</w:t>
            </w:r>
            <w:r>
              <w:rPr>
                <w:color w:val="000000"/>
              </w:rPr>
              <w:t>3</w:t>
            </w:r>
            <w:r>
              <w:t>: способность проводить рабочее проектирование;</w:t>
            </w:r>
          </w:p>
          <w:p w14:paraId="797D1169" w14:textId="77777777" w:rsidR="00077165" w:rsidRDefault="00077165" w:rsidP="001801C6">
            <w:pPr>
              <w:tabs>
                <w:tab w:val="left" w:pos="160"/>
                <w:tab w:val="left" w:pos="415"/>
              </w:tabs>
              <w:rPr>
                <w:color w:val="000000"/>
              </w:rPr>
            </w:pPr>
            <w:r w:rsidRPr="00F55106">
              <w:rPr>
                <w:color w:val="000000"/>
              </w:rPr>
              <w:t>ПК-</w:t>
            </w:r>
            <w:r>
              <w:rPr>
                <w:color w:val="000000"/>
              </w:rPr>
              <w:t>4</w:t>
            </w:r>
            <w:r>
              <w:t>: способность проводить выбор исходных данных для проектирования;</w:t>
            </w:r>
          </w:p>
          <w:p w14:paraId="4E11D929" w14:textId="77777777" w:rsidR="001E6838" w:rsidRDefault="001E6838" w:rsidP="001801C6">
            <w:pPr>
              <w:tabs>
                <w:tab w:val="left" w:pos="160"/>
                <w:tab w:val="left" w:pos="415"/>
              </w:tabs>
            </w:pPr>
            <w:r w:rsidRPr="00F55106">
              <w:rPr>
                <w:color w:val="000000"/>
              </w:rPr>
              <w:t>ПК-</w:t>
            </w:r>
            <w:r>
              <w:rPr>
                <w:color w:val="000000"/>
              </w:rPr>
              <w:t>5</w:t>
            </w:r>
            <w:r>
              <w:t>: способность проводить моделирование процессов и систем;</w:t>
            </w:r>
          </w:p>
          <w:p w14:paraId="1DC4E904" w14:textId="77777777" w:rsidR="00FC533E" w:rsidRDefault="00FC533E" w:rsidP="001801C6">
            <w:pPr>
              <w:tabs>
                <w:tab w:val="left" w:pos="160"/>
                <w:tab w:val="left" w:pos="415"/>
              </w:tabs>
            </w:pPr>
            <w:r w:rsidRPr="00F55106">
              <w:rPr>
                <w:color w:val="000000"/>
              </w:rPr>
              <w:t>ПК-</w:t>
            </w:r>
            <w:r>
              <w:rPr>
                <w:color w:val="000000"/>
              </w:rPr>
              <w:t>6</w:t>
            </w:r>
            <w:r>
              <w:t>: оценивать надежность и качество функционирования объекта проектирования;</w:t>
            </w:r>
          </w:p>
          <w:p w14:paraId="262C003E" w14:textId="77777777" w:rsidR="00782187" w:rsidRDefault="00782187" w:rsidP="001801C6">
            <w:pPr>
              <w:tabs>
                <w:tab w:val="left" w:pos="160"/>
                <w:tab w:val="left" w:pos="415"/>
              </w:tabs>
            </w:pPr>
            <w:r w:rsidRPr="00F55106">
              <w:rPr>
                <w:color w:val="000000"/>
              </w:rPr>
              <w:t>ПК-</w:t>
            </w:r>
            <w:r>
              <w:rPr>
                <w:color w:val="000000"/>
              </w:rPr>
              <w:t>7</w:t>
            </w:r>
            <w:r>
              <w:t>: способность осуществлять сертификацию проекта по стандартам качества;</w:t>
            </w:r>
          </w:p>
          <w:p w14:paraId="01121070" w14:textId="77777777" w:rsidR="00782187" w:rsidRDefault="00782187" w:rsidP="001801C6">
            <w:pPr>
              <w:tabs>
                <w:tab w:val="left" w:pos="160"/>
                <w:tab w:val="left" w:pos="415"/>
              </w:tabs>
            </w:pPr>
            <w:r w:rsidRPr="00F55106">
              <w:rPr>
                <w:color w:val="000000"/>
              </w:rPr>
              <w:t>ПК-</w:t>
            </w:r>
            <w:r>
              <w:rPr>
                <w:color w:val="000000"/>
              </w:rPr>
              <w:t>8</w:t>
            </w:r>
            <w:r>
              <w:t>: способность проводить расчет обеспечения условий безопасной жизнедеятельности;</w:t>
            </w:r>
          </w:p>
          <w:p w14:paraId="2D0D37DC" w14:textId="77777777" w:rsidR="001801C6" w:rsidRDefault="001801C6" w:rsidP="001801C6">
            <w:pPr>
              <w:tabs>
                <w:tab w:val="left" w:pos="160"/>
                <w:tab w:val="left" w:pos="415"/>
              </w:tabs>
              <w:rPr>
                <w:color w:val="000000"/>
              </w:rPr>
            </w:pPr>
            <w:r w:rsidRPr="00F55106">
              <w:rPr>
                <w:color w:val="000000"/>
              </w:rPr>
              <w:t>ПК-</w:t>
            </w:r>
            <w:r>
              <w:rPr>
                <w:color w:val="000000"/>
              </w:rPr>
              <w:t>9</w:t>
            </w:r>
            <w:r>
              <w:t>: способность проводить расчет экономической эффективности;</w:t>
            </w:r>
          </w:p>
          <w:p w14:paraId="6F24BBFA" w14:textId="77777777" w:rsidR="00923ED1" w:rsidRDefault="001801C6" w:rsidP="001801C6">
            <w:pPr>
              <w:tabs>
                <w:tab w:val="left" w:pos="160"/>
                <w:tab w:val="left" w:pos="415"/>
              </w:tabs>
            </w:pPr>
            <w:r w:rsidRPr="00F55106">
              <w:rPr>
                <w:color w:val="000000"/>
              </w:rPr>
              <w:t>ПК-</w:t>
            </w:r>
            <w:r>
              <w:rPr>
                <w:color w:val="000000"/>
              </w:rPr>
              <w:t>10</w:t>
            </w:r>
            <w:r>
              <w:t>: способность разрабатывать, согласовывать и выпускать все виды проектной документации;</w:t>
            </w:r>
          </w:p>
          <w:p w14:paraId="6F4C4EFB" w14:textId="77777777" w:rsidR="001801C6" w:rsidRDefault="001801C6" w:rsidP="001801C6">
            <w:pPr>
              <w:tabs>
                <w:tab w:val="left" w:pos="160"/>
                <w:tab w:val="left" w:pos="415"/>
              </w:tabs>
            </w:pPr>
            <w:r w:rsidRPr="00F55106">
              <w:rPr>
                <w:color w:val="000000"/>
              </w:rPr>
              <w:t>ПК-</w:t>
            </w:r>
            <w:r>
              <w:rPr>
                <w:color w:val="000000"/>
              </w:rPr>
              <w:t>13</w:t>
            </w:r>
            <w:r>
              <w:t xml:space="preserve">: способность разрабатывать </w:t>
            </w:r>
            <w:r>
              <w:lastRenderedPageBreak/>
              <w:t>средства автоматизированного проектирования информационных технологий;</w:t>
            </w:r>
          </w:p>
          <w:p w14:paraId="5D7EDDA8" w14:textId="77777777" w:rsidR="001801C6" w:rsidRDefault="001801C6" w:rsidP="001801C6">
            <w:pPr>
              <w:tabs>
                <w:tab w:val="left" w:pos="160"/>
                <w:tab w:val="left" w:pos="415"/>
              </w:tabs>
            </w:pPr>
            <w:r w:rsidRPr="00F55106">
              <w:rPr>
                <w:color w:val="000000"/>
              </w:rPr>
              <w:t>ПК-</w:t>
            </w:r>
            <w:r>
              <w:rPr>
                <w:color w:val="000000"/>
              </w:rPr>
              <w:t>15</w:t>
            </w:r>
            <w:r>
              <w:t xml:space="preserve">: </w:t>
            </w:r>
            <w:r w:rsidR="00782187">
              <w:t xml:space="preserve">способность </w:t>
            </w:r>
            <w:r>
              <w:t>участвовать в работах по доводке и освоению информационных технологий в ходе внедрения и эксплуатации информационных систем</w:t>
            </w:r>
            <w:r w:rsidR="00782187">
              <w:t>;</w:t>
            </w:r>
          </w:p>
          <w:p w14:paraId="670A5437" w14:textId="77777777" w:rsidR="00782187" w:rsidRDefault="00782187" w:rsidP="001801C6">
            <w:pPr>
              <w:tabs>
                <w:tab w:val="left" w:pos="160"/>
                <w:tab w:val="left" w:pos="415"/>
              </w:tabs>
            </w:pPr>
            <w:r w:rsidRPr="00F55106">
              <w:rPr>
                <w:color w:val="000000"/>
              </w:rPr>
              <w:t>ПК-</w:t>
            </w:r>
            <w:r>
              <w:rPr>
                <w:color w:val="000000"/>
              </w:rPr>
              <w:t>24</w:t>
            </w:r>
            <w:r w:rsidR="00C1318E">
              <w:t xml:space="preserve">: </w:t>
            </w:r>
            <w:r>
              <w:t>способность обосновывать правильность выбранной модели, сопоставляя результаты экспериментальных данных и полученных решений;</w:t>
            </w:r>
          </w:p>
          <w:p w14:paraId="124DA830" w14:textId="77777777" w:rsidR="001801C6" w:rsidRDefault="00782187" w:rsidP="001801C6">
            <w:pPr>
              <w:tabs>
                <w:tab w:val="left" w:pos="160"/>
                <w:tab w:val="left" w:pos="415"/>
              </w:tabs>
              <w:rPr>
                <w:color w:val="000000"/>
              </w:rPr>
            </w:pPr>
            <w:r w:rsidRPr="00F55106">
              <w:rPr>
                <w:color w:val="000000"/>
              </w:rPr>
              <w:t>ПК-</w:t>
            </w:r>
            <w:r>
              <w:rPr>
                <w:color w:val="000000"/>
              </w:rPr>
              <w:t>25</w:t>
            </w:r>
            <w:r w:rsidR="00C1318E">
              <w:t xml:space="preserve">: </w:t>
            </w:r>
            <w:r>
              <w:t>способность использовать математические методы обработки, анализа и синтеза результатов профессиональных исследований;</w:t>
            </w:r>
          </w:p>
          <w:p w14:paraId="4839E39F" w14:textId="77777777" w:rsidR="00923ED1" w:rsidRPr="00F55106" w:rsidRDefault="00923ED1" w:rsidP="001801C6">
            <w:pPr>
              <w:tabs>
                <w:tab w:val="left" w:pos="160"/>
                <w:tab w:val="left" w:pos="415"/>
              </w:tabs>
            </w:pPr>
            <w:r w:rsidRPr="00F55106">
              <w:rPr>
                <w:color w:val="000000"/>
              </w:rPr>
              <w:t>ПК-2</w:t>
            </w:r>
            <w:r w:rsidRPr="00F55106">
              <w:t>6</w:t>
            </w:r>
            <w:r w:rsidR="00782187">
              <w:t>:</w:t>
            </w:r>
            <w:r w:rsidRPr="00F55106">
              <w:t xml:space="preserve"> способность оформлять полученные рабочие результаты в виде презентаций, научно-технических отчетов, статей и докладов на научно-технических конференциях</w:t>
            </w:r>
            <w:r w:rsidR="00782187">
              <w:t>;</w:t>
            </w:r>
          </w:p>
          <w:p w14:paraId="6FDE2EB7" w14:textId="77777777" w:rsidR="00923ED1" w:rsidRDefault="00923ED1" w:rsidP="001801C6">
            <w:pPr>
              <w:tabs>
                <w:tab w:val="left" w:pos="160"/>
                <w:tab w:val="left" w:pos="415"/>
              </w:tabs>
            </w:pPr>
            <w:r w:rsidRPr="00F55106">
              <w:rPr>
                <w:color w:val="000000"/>
              </w:rPr>
              <w:t>ПК-28</w:t>
            </w:r>
            <w:r w:rsidR="00782187">
              <w:rPr>
                <w:color w:val="000000"/>
              </w:rPr>
              <w:t>:</w:t>
            </w:r>
            <w:r w:rsidR="00C1318E" w:rsidRPr="00C1318E">
              <w:rPr>
                <w:color w:val="000000"/>
              </w:rPr>
              <w:t xml:space="preserve"> </w:t>
            </w:r>
            <w:r w:rsidRPr="00F55106">
              <w:t>способность к инсталляции, отладке программных и настройке технических средств для ввода информационных систем в опытную и промышленную эксплуатацию</w:t>
            </w:r>
            <w:r w:rsidR="00782187">
              <w:t>;</w:t>
            </w:r>
          </w:p>
          <w:p w14:paraId="39B30829" w14:textId="77777777" w:rsidR="00782187" w:rsidRDefault="00782187" w:rsidP="001801C6">
            <w:pPr>
              <w:tabs>
                <w:tab w:val="left" w:pos="160"/>
                <w:tab w:val="left" w:pos="415"/>
              </w:tabs>
            </w:pPr>
            <w:r w:rsidRPr="00F55106">
              <w:rPr>
                <w:color w:val="000000"/>
              </w:rPr>
              <w:t>ПК-2</w:t>
            </w:r>
            <w:r>
              <w:rPr>
                <w:color w:val="000000"/>
              </w:rPr>
              <w:t>9:</w:t>
            </w:r>
            <w:r w:rsidR="00C1318E" w:rsidRPr="00C1318E">
              <w:rPr>
                <w:color w:val="000000"/>
              </w:rPr>
              <w:t xml:space="preserve"> </w:t>
            </w:r>
            <w:r w:rsidRPr="00F55106">
              <w:t xml:space="preserve">способность </w:t>
            </w:r>
            <w:r>
              <w:t>проводить сборку информационной системы из готовых компонентов;</w:t>
            </w:r>
          </w:p>
          <w:p w14:paraId="244CD31B" w14:textId="77777777" w:rsidR="00782187" w:rsidRDefault="005F707C" w:rsidP="001801C6">
            <w:pPr>
              <w:tabs>
                <w:tab w:val="left" w:pos="160"/>
                <w:tab w:val="left" w:pos="415"/>
              </w:tabs>
            </w:pPr>
            <w:r w:rsidRPr="00F55106">
              <w:rPr>
                <w:color w:val="000000"/>
              </w:rPr>
              <w:t>ПК-</w:t>
            </w:r>
            <w:r>
              <w:rPr>
                <w:color w:val="000000"/>
              </w:rPr>
              <w:t>34:</w:t>
            </w:r>
            <w:r w:rsidR="00C1318E" w:rsidRPr="00C1318E">
              <w:rPr>
                <w:color w:val="000000"/>
              </w:rPr>
              <w:t xml:space="preserve"> </w:t>
            </w:r>
            <w:r w:rsidRPr="00F55106">
              <w:t xml:space="preserve">способность </w:t>
            </w:r>
            <w:r w:rsidR="00782187">
              <w:t>к инсталляции, отладке программных и настройке технических средств для ввода информационных систем в опытную и промышленную эксплуатацию</w:t>
            </w:r>
            <w:r>
              <w:t>;</w:t>
            </w:r>
          </w:p>
          <w:p w14:paraId="324B6DDA" w14:textId="77777777" w:rsidR="005F707C" w:rsidRDefault="005F707C" w:rsidP="001801C6">
            <w:pPr>
              <w:tabs>
                <w:tab w:val="left" w:pos="160"/>
                <w:tab w:val="left" w:pos="415"/>
              </w:tabs>
            </w:pPr>
            <w:r w:rsidRPr="00F55106">
              <w:rPr>
                <w:color w:val="000000"/>
              </w:rPr>
              <w:t>ПК-</w:t>
            </w:r>
            <w:r>
              <w:rPr>
                <w:color w:val="000000"/>
              </w:rPr>
              <w:t>35:</w:t>
            </w:r>
            <w:r w:rsidRPr="00F55106">
              <w:t xml:space="preserve"> способность</w:t>
            </w:r>
            <w:r>
              <w:t xml:space="preserve"> проводить сборку информационной системы из готовых компонентов;</w:t>
            </w:r>
          </w:p>
          <w:p w14:paraId="12C22322" w14:textId="77777777" w:rsidR="00923ED1" w:rsidRDefault="005F707C" w:rsidP="005F707C">
            <w:pPr>
              <w:tabs>
                <w:tab w:val="left" w:pos="160"/>
                <w:tab w:val="left" w:pos="415"/>
              </w:tabs>
              <w:rPr>
                <w:color w:val="000000"/>
              </w:rPr>
            </w:pPr>
            <w:r w:rsidRPr="00F55106">
              <w:rPr>
                <w:color w:val="000000"/>
              </w:rPr>
              <w:t>ПК-</w:t>
            </w:r>
            <w:r>
              <w:rPr>
                <w:color w:val="000000"/>
              </w:rPr>
              <w:t>36:</w:t>
            </w:r>
            <w:r w:rsidRPr="00F55106">
              <w:t xml:space="preserve"> способность</w:t>
            </w:r>
            <w:r>
              <w:t xml:space="preserve"> применять основные приемы и законы создания и чтения чертежей и документации по аппаратным и программным компонентам информационных систем.</w:t>
            </w:r>
          </w:p>
          <w:p w14:paraId="3CCA8826" w14:textId="77777777" w:rsidR="00035E13" w:rsidRPr="006961EB" w:rsidRDefault="00035E13" w:rsidP="001801C6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1559" w:type="dxa"/>
          </w:tcPr>
          <w:p w14:paraId="40D5E781" w14:textId="77777777" w:rsidR="00265F3D" w:rsidRPr="00F55106" w:rsidRDefault="00265F3D" w:rsidP="001801C6">
            <w:pPr>
              <w:pStyle w:val="af"/>
              <w:spacing w:before="0" w:beforeAutospacing="0" w:after="0" w:afterAutospacing="0"/>
            </w:pPr>
            <w:r w:rsidRPr="00F55106">
              <w:lastRenderedPageBreak/>
              <w:t>Метод проблемного обучения</w:t>
            </w:r>
          </w:p>
          <w:p w14:paraId="691F2790" w14:textId="77777777" w:rsidR="00771986" w:rsidRPr="00F55106" w:rsidRDefault="00771986" w:rsidP="001801C6">
            <w:pPr>
              <w:pStyle w:val="af"/>
              <w:spacing w:before="0" w:beforeAutospacing="0" w:after="0" w:afterAutospacing="0"/>
            </w:pPr>
            <w:r w:rsidRPr="00F55106">
              <w:t>Кейс-технологии</w:t>
            </w:r>
          </w:p>
          <w:p w14:paraId="6B3DA823" w14:textId="77777777" w:rsidR="00771986" w:rsidRPr="00F55106" w:rsidRDefault="00771986" w:rsidP="001801C6">
            <w:pPr>
              <w:pStyle w:val="af"/>
              <w:spacing w:before="0" w:beforeAutospacing="0" w:after="0" w:afterAutospacing="0"/>
            </w:pPr>
            <w:r w:rsidRPr="00F55106">
              <w:t>Лабораторный практикум</w:t>
            </w:r>
          </w:p>
          <w:p w14:paraId="376824FA" w14:textId="77777777" w:rsidR="00401D03" w:rsidRPr="00F55106" w:rsidRDefault="00401D03" w:rsidP="001801C6">
            <w:pPr>
              <w:pStyle w:val="af"/>
              <w:spacing w:before="0" w:beforeAutospacing="0" w:after="0" w:afterAutospacing="0"/>
            </w:pPr>
          </w:p>
        </w:tc>
        <w:tc>
          <w:tcPr>
            <w:tcW w:w="2126" w:type="dxa"/>
          </w:tcPr>
          <w:p w14:paraId="315F51C7" w14:textId="77777777" w:rsidR="00401D03" w:rsidRPr="00F55106" w:rsidRDefault="00401D03" w:rsidP="001801C6">
            <w:pPr>
              <w:pStyle w:val="af"/>
              <w:spacing w:before="0" w:beforeAutospacing="0" w:after="0" w:afterAutospacing="0"/>
            </w:pPr>
            <w:r w:rsidRPr="00F55106">
              <w:t>Тесты в ЭОС</w:t>
            </w:r>
          </w:p>
          <w:p w14:paraId="30D119A8" w14:textId="77777777" w:rsidR="00A11C17" w:rsidRPr="00F55106" w:rsidRDefault="00A11C17" w:rsidP="001801C6">
            <w:r w:rsidRPr="00F55106">
              <w:t>Критерии оценки выполнения лабораторных работ</w:t>
            </w:r>
          </w:p>
          <w:p w14:paraId="60D21E1E" w14:textId="77777777" w:rsidR="00B62CB0" w:rsidRPr="00F55106" w:rsidRDefault="00B62CB0" w:rsidP="00B62CB0">
            <w:pPr>
              <w:autoSpaceDE w:val="0"/>
              <w:autoSpaceDN w:val="0"/>
              <w:adjustRightInd w:val="0"/>
            </w:pPr>
            <w:r w:rsidRPr="00F55106">
              <w:t>Критерии оценки выполнения учебного исследовательского задания</w:t>
            </w:r>
          </w:p>
          <w:p w14:paraId="77DA47CD" w14:textId="77777777" w:rsidR="00771986" w:rsidRPr="00F55106" w:rsidRDefault="00771986" w:rsidP="001801C6"/>
          <w:p w14:paraId="0C017AB0" w14:textId="77777777" w:rsidR="00A11C17" w:rsidRPr="00F55106" w:rsidRDefault="00A11C17" w:rsidP="001801C6">
            <w:pPr>
              <w:pStyle w:val="af"/>
              <w:spacing w:before="0" w:beforeAutospacing="0" w:after="0" w:afterAutospacing="0"/>
            </w:pPr>
          </w:p>
        </w:tc>
      </w:tr>
    </w:tbl>
    <w:p w14:paraId="4F4FE5B2" w14:textId="77777777" w:rsidR="00127069" w:rsidRPr="00F55106" w:rsidRDefault="00127069" w:rsidP="00F55106">
      <w:pPr>
        <w:shd w:val="clear" w:color="auto" w:fill="FFFFFF"/>
        <w:tabs>
          <w:tab w:val="left" w:pos="1123"/>
        </w:tabs>
        <w:ind w:firstLine="709"/>
        <w:rPr>
          <w:b/>
          <w:spacing w:val="-8"/>
        </w:rPr>
      </w:pPr>
    </w:p>
    <w:p w14:paraId="472BC78A" w14:textId="77777777" w:rsidR="00C65E65" w:rsidRPr="00F55106" w:rsidRDefault="00C65E65" w:rsidP="00F55106">
      <w:pPr>
        <w:shd w:val="clear" w:color="auto" w:fill="FFFFFF"/>
        <w:tabs>
          <w:tab w:val="left" w:pos="1123"/>
        </w:tabs>
        <w:ind w:firstLine="709"/>
        <w:rPr>
          <w:b/>
          <w:spacing w:val="-8"/>
        </w:rPr>
      </w:pPr>
      <w:r w:rsidRPr="00F55106">
        <w:rPr>
          <w:b/>
          <w:spacing w:val="-8"/>
        </w:rPr>
        <w:lastRenderedPageBreak/>
        <w:t xml:space="preserve">2.3. </w:t>
      </w:r>
      <w:r w:rsidRPr="00F55106">
        <w:rPr>
          <w:b/>
        </w:rPr>
        <w:t>Руководитель и преподаватели модуля</w:t>
      </w:r>
    </w:p>
    <w:p w14:paraId="7592C5DB" w14:textId="77777777" w:rsidR="00574918" w:rsidRDefault="00964D4C" w:rsidP="00F55106">
      <w:pPr>
        <w:pStyle w:val="ad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F55106">
        <w:rPr>
          <w:rFonts w:ascii="Times New Roman" w:hAnsi="Times New Roman"/>
          <w:i/>
          <w:sz w:val="24"/>
          <w:szCs w:val="24"/>
        </w:rPr>
        <w:t>Руководитель:</w:t>
      </w:r>
      <w:r w:rsidR="00051ECC">
        <w:rPr>
          <w:rFonts w:ascii="Times New Roman" w:hAnsi="Times New Roman"/>
          <w:i/>
          <w:sz w:val="24"/>
          <w:szCs w:val="24"/>
        </w:rPr>
        <w:t xml:space="preserve"> </w:t>
      </w:r>
      <w:r w:rsidR="00574918" w:rsidRPr="00F55106">
        <w:rPr>
          <w:rFonts w:ascii="Times New Roman" w:hAnsi="Times New Roman"/>
          <w:sz w:val="24"/>
          <w:szCs w:val="24"/>
        </w:rPr>
        <w:t xml:space="preserve">Тарасов В.А., </w:t>
      </w:r>
      <w:r w:rsidR="00574918">
        <w:rPr>
          <w:rFonts w:ascii="Times New Roman" w:hAnsi="Times New Roman"/>
          <w:sz w:val="24"/>
          <w:szCs w:val="24"/>
        </w:rPr>
        <w:t xml:space="preserve">к.т.н., доцент, </w:t>
      </w:r>
      <w:r w:rsidR="00574918" w:rsidRPr="00F55106">
        <w:rPr>
          <w:rFonts w:ascii="Times New Roman" w:hAnsi="Times New Roman"/>
          <w:sz w:val="24"/>
          <w:szCs w:val="24"/>
        </w:rPr>
        <w:t>доцент кафедры прикладной информатики и информационных технологий в образовании</w:t>
      </w:r>
      <w:r w:rsidR="00574918">
        <w:rPr>
          <w:rFonts w:ascii="Times New Roman" w:hAnsi="Times New Roman"/>
          <w:sz w:val="24"/>
          <w:szCs w:val="24"/>
        </w:rPr>
        <w:t>,</w:t>
      </w:r>
    </w:p>
    <w:p w14:paraId="1ABD62C3" w14:textId="77777777" w:rsidR="00964D4C" w:rsidRPr="00F55106" w:rsidRDefault="00964D4C" w:rsidP="00F55106">
      <w:pPr>
        <w:pStyle w:val="ad"/>
        <w:ind w:firstLine="709"/>
        <w:jc w:val="both"/>
        <w:rPr>
          <w:rFonts w:ascii="Times New Roman" w:hAnsi="Times New Roman"/>
          <w:sz w:val="24"/>
          <w:szCs w:val="24"/>
        </w:rPr>
      </w:pPr>
      <w:r w:rsidRPr="00F55106">
        <w:rPr>
          <w:rFonts w:ascii="Times New Roman" w:hAnsi="Times New Roman"/>
          <w:i/>
          <w:sz w:val="24"/>
          <w:szCs w:val="24"/>
        </w:rPr>
        <w:t>Преподаватели:</w:t>
      </w:r>
      <w:r w:rsidR="00051ECC">
        <w:rPr>
          <w:rFonts w:ascii="Times New Roman" w:hAnsi="Times New Roman"/>
          <w:i/>
          <w:sz w:val="24"/>
          <w:szCs w:val="24"/>
        </w:rPr>
        <w:t xml:space="preserve"> </w:t>
      </w:r>
      <w:r w:rsidR="00CF0D20" w:rsidRPr="00F55106">
        <w:rPr>
          <w:rFonts w:ascii="Times New Roman" w:hAnsi="Times New Roman"/>
          <w:sz w:val="24"/>
          <w:szCs w:val="24"/>
        </w:rPr>
        <w:t>Болдин</w:t>
      </w:r>
      <w:r w:rsidR="00051ECC">
        <w:rPr>
          <w:rFonts w:ascii="Times New Roman" w:hAnsi="Times New Roman"/>
          <w:sz w:val="24"/>
          <w:szCs w:val="24"/>
        </w:rPr>
        <w:t xml:space="preserve"> </w:t>
      </w:r>
      <w:r w:rsidR="00CF0D20" w:rsidRPr="00F55106">
        <w:rPr>
          <w:rFonts w:ascii="Times New Roman" w:hAnsi="Times New Roman"/>
          <w:sz w:val="24"/>
          <w:szCs w:val="24"/>
        </w:rPr>
        <w:t>С</w:t>
      </w:r>
      <w:r w:rsidRPr="00F55106">
        <w:rPr>
          <w:rFonts w:ascii="Times New Roman" w:hAnsi="Times New Roman"/>
          <w:sz w:val="24"/>
          <w:szCs w:val="24"/>
        </w:rPr>
        <w:t>.</w:t>
      </w:r>
      <w:r w:rsidR="00CF0D20" w:rsidRPr="00F55106">
        <w:rPr>
          <w:rFonts w:ascii="Times New Roman" w:hAnsi="Times New Roman"/>
          <w:sz w:val="24"/>
          <w:szCs w:val="24"/>
        </w:rPr>
        <w:t>В</w:t>
      </w:r>
      <w:r w:rsidRPr="00F55106">
        <w:rPr>
          <w:rFonts w:ascii="Times New Roman" w:hAnsi="Times New Roman"/>
          <w:sz w:val="24"/>
          <w:szCs w:val="24"/>
        </w:rPr>
        <w:t xml:space="preserve">., </w:t>
      </w:r>
      <w:r w:rsidR="005F707C">
        <w:rPr>
          <w:rFonts w:ascii="Times New Roman" w:hAnsi="Times New Roman"/>
          <w:sz w:val="24"/>
          <w:szCs w:val="24"/>
        </w:rPr>
        <w:t xml:space="preserve">к.т.н., доцент, </w:t>
      </w:r>
      <w:r w:rsidR="00CF0D20" w:rsidRPr="00F55106">
        <w:rPr>
          <w:rFonts w:ascii="Times New Roman" w:hAnsi="Times New Roman"/>
          <w:sz w:val="24"/>
          <w:szCs w:val="24"/>
        </w:rPr>
        <w:t>доцент</w:t>
      </w:r>
      <w:r w:rsidRPr="00F55106">
        <w:rPr>
          <w:rFonts w:ascii="Times New Roman" w:hAnsi="Times New Roman"/>
          <w:sz w:val="24"/>
          <w:szCs w:val="24"/>
        </w:rPr>
        <w:t xml:space="preserve"> кафедры прикладной информатики и информационных технологий в образовании</w:t>
      </w:r>
      <w:r w:rsidR="005F707C">
        <w:rPr>
          <w:rFonts w:ascii="Times New Roman" w:hAnsi="Times New Roman"/>
          <w:sz w:val="24"/>
          <w:szCs w:val="24"/>
        </w:rPr>
        <w:t>;</w:t>
      </w:r>
    </w:p>
    <w:p w14:paraId="6E82A496" w14:textId="77777777" w:rsidR="005F707C" w:rsidRDefault="005F707C" w:rsidP="00F55106">
      <w:pPr>
        <w:pStyle w:val="ad"/>
        <w:ind w:firstLine="709"/>
        <w:jc w:val="both"/>
        <w:rPr>
          <w:rFonts w:ascii="Times New Roman" w:hAnsi="Times New Roman"/>
          <w:sz w:val="24"/>
          <w:szCs w:val="24"/>
        </w:rPr>
      </w:pPr>
      <w:r w:rsidRPr="005F707C">
        <w:rPr>
          <w:rFonts w:ascii="Times New Roman" w:hAnsi="Times New Roman"/>
          <w:sz w:val="24"/>
          <w:szCs w:val="24"/>
        </w:rPr>
        <w:t>Горская Н.Н.,</w:t>
      </w:r>
      <w:r w:rsidR="00051ECC">
        <w:rPr>
          <w:rFonts w:ascii="Times New Roman" w:hAnsi="Times New Roman"/>
          <w:sz w:val="24"/>
          <w:szCs w:val="24"/>
        </w:rPr>
        <w:t xml:space="preserve"> </w:t>
      </w:r>
      <w:r w:rsidR="00574918">
        <w:rPr>
          <w:rFonts w:ascii="Times New Roman" w:hAnsi="Times New Roman"/>
          <w:sz w:val="24"/>
          <w:szCs w:val="24"/>
        </w:rPr>
        <w:t xml:space="preserve">к.т.н., доцент, </w:t>
      </w:r>
      <w:r w:rsidRPr="00574918">
        <w:rPr>
          <w:rFonts w:ascii="Times New Roman" w:hAnsi="Times New Roman"/>
          <w:sz w:val="24"/>
          <w:szCs w:val="24"/>
        </w:rPr>
        <w:t>доцент</w:t>
      </w:r>
      <w:r w:rsidRPr="00F55106">
        <w:rPr>
          <w:rFonts w:ascii="Times New Roman" w:hAnsi="Times New Roman"/>
          <w:sz w:val="24"/>
          <w:szCs w:val="24"/>
        </w:rPr>
        <w:t xml:space="preserve"> кафедры прикладной информатики и информационных технологий в образовании</w:t>
      </w:r>
      <w:r>
        <w:rPr>
          <w:rFonts w:ascii="Times New Roman" w:hAnsi="Times New Roman"/>
          <w:sz w:val="24"/>
          <w:szCs w:val="24"/>
        </w:rPr>
        <w:t>;</w:t>
      </w:r>
    </w:p>
    <w:p w14:paraId="24F0EEDA" w14:textId="77777777" w:rsidR="00574918" w:rsidRPr="00F55106" w:rsidRDefault="00574918" w:rsidP="00574918">
      <w:pPr>
        <w:pStyle w:val="ad"/>
        <w:ind w:firstLine="709"/>
        <w:jc w:val="both"/>
        <w:rPr>
          <w:rFonts w:ascii="Times New Roman" w:hAnsi="Times New Roman"/>
          <w:sz w:val="24"/>
          <w:szCs w:val="24"/>
        </w:rPr>
      </w:pPr>
      <w:r w:rsidRPr="00F55106">
        <w:rPr>
          <w:rFonts w:ascii="Times New Roman" w:hAnsi="Times New Roman"/>
          <w:sz w:val="24"/>
          <w:szCs w:val="24"/>
        </w:rPr>
        <w:t xml:space="preserve">Круподерова Е.П., </w:t>
      </w:r>
      <w:proofErr w:type="spellStart"/>
      <w:r w:rsidRPr="00F55106">
        <w:rPr>
          <w:rFonts w:ascii="Times New Roman" w:hAnsi="Times New Roman"/>
          <w:sz w:val="24"/>
          <w:szCs w:val="24"/>
        </w:rPr>
        <w:t>к.п.н</w:t>
      </w:r>
      <w:proofErr w:type="spellEnd"/>
      <w:r w:rsidRPr="00F55106">
        <w:rPr>
          <w:rFonts w:ascii="Times New Roman" w:hAnsi="Times New Roman"/>
          <w:sz w:val="24"/>
          <w:szCs w:val="24"/>
        </w:rPr>
        <w:t>., доцент, доцент кафедры прикладной информатики и информационных технологий в образовании</w:t>
      </w:r>
    </w:p>
    <w:p w14:paraId="4A07EB73" w14:textId="77777777" w:rsidR="00B6266D" w:rsidRPr="00F55106" w:rsidRDefault="00574918" w:rsidP="00F55106">
      <w:pPr>
        <w:pStyle w:val="ad"/>
        <w:ind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Б</w:t>
      </w:r>
      <w:r w:rsidR="003C03CE">
        <w:rPr>
          <w:rFonts w:ascii="Times New Roman" w:hAnsi="Times New Roman"/>
          <w:sz w:val="24"/>
          <w:szCs w:val="24"/>
        </w:rPr>
        <w:t>алунова</w:t>
      </w:r>
      <w:proofErr w:type="spellEnd"/>
      <w:r w:rsidR="00051ECC">
        <w:rPr>
          <w:rFonts w:ascii="Times New Roman" w:hAnsi="Times New Roman"/>
          <w:sz w:val="24"/>
          <w:szCs w:val="24"/>
        </w:rPr>
        <w:t xml:space="preserve"> </w:t>
      </w:r>
      <w:r w:rsidR="003C03CE">
        <w:rPr>
          <w:rFonts w:ascii="Times New Roman" w:hAnsi="Times New Roman"/>
          <w:sz w:val="24"/>
          <w:szCs w:val="24"/>
        </w:rPr>
        <w:t>С</w:t>
      </w:r>
      <w:r w:rsidR="00B6266D" w:rsidRPr="00F55106">
        <w:rPr>
          <w:rFonts w:ascii="Times New Roman" w:hAnsi="Times New Roman"/>
          <w:sz w:val="24"/>
          <w:szCs w:val="24"/>
        </w:rPr>
        <w:t>.</w:t>
      </w:r>
      <w:r w:rsidR="003C03CE">
        <w:rPr>
          <w:rFonts w:ascii="Times New Roman" w:hAnsi="Times New Roman"/>
          <w:sz w:val="24"/>
          <w:szCs w:val="24"/>
        </w:rPr>
        <w:t>А</w:t>
      </w:r>
      <w:r w:rsidR="00B6266D" w:rsidRPr="00F55106">
        <w:rPr>
          <w:rFonts w:ascii="Times New Roman" w:hAnsi="Times New Roman"/>
          <w:sz w:val="24"/>
          <w:szCs w:val="24"/>
        </w:rPr>
        <w:t xml:space="preserve">., </w:t>
      </w:r>
      <w:r w:rsidR="003C03CE" w:rsidRPr="00F55106">
        <w:rPr>
          <w:rFonts w:ascii="Times New Roman" w:hAnsi="Times New Roman"/>
          <w:sz w:val="24"/>
          <w:szCs w:val="24"/>
        </w:rPr>
        <w:t>старший преподаватель</w:t>
      </w:r>
      <w:r w:rsidR="00B6266D" w:rsidRPr="00F55106">
        <w:rPr>
          <w:rFonts w:ascii="Times New Roman" w:hAnsi="Times New Roman"/>
          <w:sz w:val="24"/>
          <w:szCs w:val="24"/>
        </w:rPr>
        <w:t xml:space="preserve"> кафедры прикладной информатики и информационных технологий в образовании</w:t>
      </w:r>
      <w:r w:rsidR="005F707C">
        <w:rPr>
          <w:rFonts w:ascii="Times New Roman" w:hAnsi="Times New Roman"/>
          <w:sz w:val="24"/>
          <w:szCs w:val="24"/>
        </w:rPr>
        <w:t>;</w:t>
      </w:r>
    </w:p>
    <w:p w14:paraId="2CE074D8" w14:textId="77777777" w:rsidR="00AA4A42" w:rsidRDefault="00AA4A42" w:rsidP="00F55106">
      <w:pPr>
        <w:pStyle w:val="ad"/>
        <w:ind w:firstLine="709"/>
        <w:jc w:val="both"/>
        <w:rPr>
          <w:rFonts w:ascii="Times New Roman" w:hAnsi="Times New Roman"/>
          <w:sz w:val="24"/>
          <w:szCs w:val="24"/>
        </w:rPr>
      </w:pPr>
      <w:r w:rsidRPr="00F55106">
        <w:rPr>
          <w:rFonts w:ascii="Times New Roman" w:hAnsi="Times New Roman"/>
          <w:sz w:val="24"/>
          <w:szCs w:val="24"/>
        </w:rPr>
        <w:t xml:space="preserve">Бахтиярова Л.Н., </w:t>
      </w:r>
      <w:proofErr w:type="spellStart"/>
      <w:r w:rsidR="00615C14" w:rsidRPr="00F55106">
        <w:rPr>
          <w:rFonts w:ascii="Times New Roman" w:hAnsi="Times New Roman"/>
          <w:sz w:val="24"/>
          <w:szCs w:val="24"/>
        </w:rPr>
        <w:t>к.п.н</w:t>
      </w:r>
      <w:proofErr w:type="spellEnd"/>
      <w:r w:rsidR="00615C14" w:rsidRPr="00F55106">
        <w:rPr>
          <w:rFonts w:ascii="Times New Roman" w:hAnsi="Times New Roman"/>
          <w:sz w:val="24"/>
          <w:szCs w:val="24"/>
        </w:rPr>
        <w:t xml:space="preserve">., доцент, </w:t>
      </w:r>
      <w:r w:rsidRPr="00F55106">
        <w:rPr>
          <w:rFonts w:ascii="Times New Roman" w:hAnsi="Times New Roman"/>
          <w:sz w:val="24"/>
          <w:szCs w:val="24"/>
        </w:rPr>
        <w:t>доцент кафедры прикладной информатики и информационных технологий в образовании</w:t>
      </w:r>
      <w:r w:rsidR="005F707C">
        <w:rPr>
          <w:rFonts w:ascii="Times New Roman" w:hAnsi="Times New Roman"/>
          <w:sz w:val="24"/>
          <w:szCs w:val="24"/>
        </w:rPr>
        <w:t>;</w:t>
      </w:r>
    </w:p>
    <w:p w14:paraId="39EF42AF" w14:textId="77777777" w:rsidR="005F707C" w:rsidRDefault="005F707C" w:rsidP="005F707C">
      <w:pPr>
        <w:pStyle w:val="ad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Ершов В</w:t>
      </w:r>
      <w:r w:rsidRPr="00F55106">
        <w:rPr>
          <w:rFonts w:ascii="Times New Roman" w:hAnsi="Times New Roman"/>
          <w:sz w:val="24"/>
          <w:szCs w:val="24"/>
        </w:rPr>
        <w:t>.Н., к.</w:t>
      </w:r>
      <w:r>
        <w:rPr>
          <w:rFonts w:ascii="Times New Roman" w:hAnsi="Times New Roman"/>
          <w:sz w:val="24"/>
          <w:szCs w:val="24"/>
        </w:rPr>
        <w:t>т</w:t>
      </w:r>
      <w:r w:rsidRPr="00F55106">
        <w:rPr>
          <w:rFonts w:ascii="Times New Roman" w:hAnsi="Times New Roman"/>
          <w:sz w:val="24"/>
          <w:szCs w:val="24"/>
        </w:rPr>
        <w:t>.н., доцент, доцент кафедры прикладной информатики и информационных технологий в образовании</w:t>
      </w:r>
      <w:r>
        <w:rPr>
          <w:rFonts w:ascii="Times New Roman" w:hAnsi="Times New Roman"/>
          <w:sz w:val="24"/>
          <w:szCs w:val="24"/>
        </w:rPr>
        <w:t>;</w:t>
      </w:r>
    </w:p>
    <w:p w14:paraId="2ADE009A" w14:textId="77777777" w:rsidR="00964D4C" w:rsidRPr="00F55106" w:rsidRDefault="00CF0D20" w:rsidP="00F55106">
      <w:pPr>
        <w:pStyle w:val="ad"/>
        <w:ind w:firstLine="709"/>
        <w:jc w:val="both"/>
        <w:rPr>
          <w:rFonts w:ascii="Times New Roman" w:hAnsi="Times New Roman"/>
          <w:sz w:val="24"/>
          <w:szCs w:val="24"/>
        </w:rPr>
      </w:pPr>
      <w:r w:rsidRPr="00F55106">
        <w:rPr>
          <w:rFonts w:ascii="Times New Roman" w:hAnsi="Times New Roman"/>
          <w:sz w:val="24"/>
          <w:szCs w:val="24"/>
        </w:rPr>
        <w:t xml:space="preserve">Круподерова К.Р., </w:t>
      </w:r>
      <w:r w:rsidR="00964D4C" w:rsidRPr="00F55106">
        <w:rPr>
          <w:rFonts w:ascii="Times New Roman" w:hAnsi="Times New Roman"/>
          <w:sz w:val="24"/>
          <w:szCs w:val="24"/>
        </w:rPr>
        <w:t>старший преподаватель кафедры прикладной информатики и информационных технологий в образовании</w:t>
      </w:r>
    </w:p>
    <w:p w14:paraId="21C9E34C" w14:textId="77777777" w:rsidR="00C65E65" w:rsidRPr="00F55106" w:rsidRDefault="00C65E65" w:rsidP="00F55106">
      <w:pPr>
        <w:shd w:val="clear" w:color="auto" w:fill="FFFFFF"/>
        <w:tabs>
          <w:tab w:val="left" w:pos="1123"/>
        </w:tabs>
        <w:ind w:firstLine="709"/>
        <w:jc w:val="both"/>
        <w:rPr>
          <w:b/>
        </w:rPr>
      </w:pPr>
      <w:r w:rsidRPr="00F55106">
        <w:rPr>
          <w:b/>
        </w:rPr>
        <w:t>2.4. Статус образовательного модуля</w:t>
      </w:r>
    </w:p>
    <w:p w14:paraId="59219BCC" w14:textId="77777777" w:rsidR="00964D4C" w:rsidRPr="00F55106" w:rsidRDefault="00964D4C" w:rsidP="00F55106">
      <w:pPr>
        <w:ind w:firstLine="567"/>
        <w:jc w:val="both"/>
      </w:pPr>
      <w:r w:rsidRPr="00F55106">
        <w:t>Модуль является предшествующим для модул</w:t>
      </w:r>
      <w:r w:rsidR="00CF0D20" w:rsidRPr="00F55106">
        <w:t>ей</w:t>
      </w:r>
      <w:r w:rsidRPr="00F55106">
        <w:t xml:space="preserve"> профессиональной подготовки</w:t>
      </w:r>
      <w:r w:rsidR="00AC31B7">
        <w:t xml:space="preserve"> </w:t>
      </w:r>
      <w:r w:rsidR="00CF0D20" w:rsidRPr="00F55106">
        <w:t xml:space="preserve">«Внедрение и эксплуатация информационных систем», «Управление качеством систем», </w:t>
      </w:r>
      <w:r w:rsidRPr="00F55106">
        <w:t>«</w:t>
      </w:r>
      <w:r w:rsidR="00CF0D20" w:rsidRPr="00F55106">
        <w:t>Управление проектами</w:t>
      </w:r>
      <w:r w:rsidRPr="00F55106">
        <w:t>».</w:t>
      </w:r>
    </w:p>
    <w:p w14:paraId="7962BBFF" w14:textId="77777777" w:rsidR="007D5AE0" w:rsidRDefault="00C1318E" w:rsidP="007D5AE0">
      <w:pPr>
        <w:shd w:val="clear" w:color="auto" w:fill="FFFFFF"/>
        <w:tabs>
          <w:tab w:val="left" w:pos="1123"/>
        </w:tabs>
        <w:ind w:firstLine="709"/>
        <w:jc w:val="both"/>
      </w:pPr>
      <w:r>
        <w:t xml:space="preserve">Для </w:t>
      </w:r>
      <w:r w:rsidR="00964D4C" w:rsidRPr="00F55106">
        <w:t>изучения модуля необходимы знания по дисциплин</w:t>
      </w:r>
      <w:r w:rsidR="00D60652" w:rsidRPr="00F55106">
        <w:t xml:space="preserve">ам модуля </w:t>
      </w:r>
      <w:r w:rsidR="00F77ECF">
        <w:t>«</w:t>
      </w:r>
      <w:r w:rsidR="00F77ECF" w:rsidRPr="00F77ECF">
        <w:t>Аппаратное обеспечение ЭВМ и систем</w:t>
      </w:r>
      <w:r w:rsidR="00F77ECF">
        <w:t>»,</w:t>
      </w:r>
      <w:r w:rsidR="00AC31B7">
        <w:t xml:space="preserve"> </w:t>
      </w:r>
      <w:r w:rsidR="00964D4C" w:rsidRPr="00F55106">
        <w:t>«</w:t>
      </w:r>
      <w:r w:rsidR="00CF0D20" w:rsidRPr="00F55106">
        <w:t>Основы программирования</w:t>
      </w:r>
      <w:r w:rsidR="007D5AE0">
        <w:t>»</w:t>
      </w:r>
      <w:r w:rsidR="005F707C">
        <w:t xml:space="preserve">, </w:t>
      </w:r>
      <w:r w:rsidR="005F707C" w:rsidRPr="00F55106">
        <w:t xml:space="preserve">«Основы </w:t>
      </w:r>
      <w:r w:rsidR="005F707C">
        <w:t>теории систем»</w:t>
      </w:r>
      <w:r w:rsidR="007D5AE0">
        <w:t xml:space="preserve"> и «входные» компетенции обучающихся:</w:t>
      </w:r>
    </w:p>
    <w:p w14:paraId="5BD30C23" w14:textId="77777777" w:rsidR="007D5AE0" w:rsidRDefault="007D5AE0" w:rsidP="007D5AE0">
      <w:pPr>
        <w:shd w:val="clear" w:color="auto" w:fill="FFFFFF"/>
        <w:tabs>
          <w:tab w:val="left" w:pos="1123"/>
        </w:tabs>
        <w:ind w:firstLine="709"/>
        <w:jc w:val="both"/>
      </w:pPr>
      <w:r>
        <w:t xml:space="preserve">ОК-4: </w:t>
      </w:r>
      <w:r w:rsidRPr="008C0CAC">
        <w:t>понимание социальной значимости своей будущей профессии, обладание высокой мотивацией к выполнению профессиональной деятельности</w:t>
      </w:r>
      <w:r>
        <w:t>;</w:t>
      </w:r>
    </w:p>
    <w:p w14:paraId="4A858723" w14:textId="77777777" w:rsidR="005054D4" w:rsidRDefault="005054D4" w:rsidP="005054D4">
      <w:pPr>
        <w:pStyle w:val="ConsPlusNormal"/>
        <w:ind w:firstLine="540"/>
        <w:jc w:val="both"/>
      </w:pPr>
      <w:r>
        <w:t>ОПК-5: способность использовать современные компьютерные технологии поиска информации для решения поставленной задачи, критического анализа этой информации и обоснования принятых идей и подходов к решению;</w:t>
      </w:r>
    </w:p>
    <w:p w14:paraId="7F9E1D2E" w14:textId="77777777" w:rsidR="00923ED1" w:rsidRDefault="005054D4" w:rsidP="00340080">
      <w:pPr>
        <w:pStyle w:val="ConsPlusNormal"/>
        <w:ind w:firstLine="540"/>
        <w:jc w:val="both"/>
      </w:pPr>
      <w:r>
        <w:t>ОПК-6: способность выбирать и оценивать способ реализации информационных систем и устройств (программно-, аппаратно- или программно-аппаратно-) для решения поставленной задачи</w:t>
      </w:r>
      <w:r w:rsidR="00340080">
        <w:t>;</w:t>
      </w:r>
    </w:p>
    <w:p w14:paraId="6FD27B3F" w14:textId="77777777" w:rsidR="00923ED1" w:rsidRPr="00F55106" w:rsidRDefault="00923ED1" w:rsidP="00340080">
      <w:pPr>
        <w:tabs>
          <w:tab w:val="left" w:pos="160"/>
          <w:tab w:val="left" w:pos="415"/>
        </w:tabs>
        <w:ind w:firstLine="567"/>
      </w:pPr>
      <w:r w:rsidRPr="00F55106">
        <w:rPr>
          <w:color w:val="000000"/>
        </w:rPr>
        <w:t>ПК-</w:t>
      </w:r>
      <w:r w:rsidRPr="00F55106">
        <w:t>12</w:t>
      </w:r>
      <w:r w:rsidR="00340080">
        <w:t xml:space="preserve">: </w:t>
      </w:r>
      <w:r w:rsidRPr="00F55106">
        <w:t>способность разрабатывать средства реализации информационных технологий (методические, информационные, математические, алгоритмические, технические и программные)</w:t>
      </w:r>
      <w:r w:rsidR="00340080">
        <w:t>.</w:t>
      </w:r>
    </w:p>
    <w:p w14:paraId="78CF24BB" w14:textId="77777777" w:rsidR="00E42611" w:rsidRPr="00F55106" w:rsidRDefault="00E42611" w:rsidP="00F55106"/>
    <w:p w14:paraId="3DC11C16" w14:textId="77777777" w:rsidR="00C65E65" w:rsidRPr="00F55106" w:rsidRDefault="00AE31D6" w:rsidP="00F55106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  <w:r w:rsidRPr="00F55106">
        <w:rPr>
          <w:b/>
        </w:rPr>
        <w:t>2.5. Трудоемкость модуля</w:t>
      </w:r>
    </w:p>
    <w:p w14:paraId="345F3F1A" w14:textId="77777777" w:rsidR="00105CA6" w:rsidRPr="00F55106" w:rsidRDefault="00105CA6" w:rsidP="00F55106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482"/>
        <w:gridCol w:w="2235"/>
      </w:tblGrid>
      <w:tr w:rsidR="006B2886" w:rsidRPr="00F55106" w14:paraId="0A00EA13" w14:textId="77777777" w:rsidTr="00D60652">
        <w:trPr>
          <w:trHeight w:hRule="exact" w:val="410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5048A62" w14:textId="77777777" w:rsidR="006B2886" w:rsidRPr="00F55106" w:rsidRDefault="006B2886" w:rsidP="00F55106">
            <w:pPr>
              <w:shd w:val="clear" w:color="auto" w:fill="FFFFFF"/>
              <w:jc w:val="center"/>
              <w:rPr>
                <w:b/>
              </w:rPr>
            </w:pPr>
            <w:r w:rsidRPr="00F55106">
              <w:rPr>
                <w:b/>
              </w:rPr>
              <w:t>Трудоемкость модуля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A3DA572" w14:textId="77777777" w:rsidR="006B2886" w:rsidRPr="00F55106" w:rsidRDefault="006B2886" w:rsidP="00F55106">
            <w:pPr>
              <w:shd w:val="clear" w:color="auto" w:fill="FFFFFF"/>
              <w:jc w:val="center"/>
              <w:rPr>
                <w:b/>
              </w:rPr>
            </w:pPr>
            <w:proofErr w:type="gramStart"/>
            <w:r w:rsidRPr="00F55106">
              <w:rPr>
                <w:b/>
              </w:rPr>
              <w:t>Час./</w:t>
            </w:r>
            <w:proofErr w:type="spellStart"/>
            <w:proofErr w:type="gramEnd"/>
            <w:r w:rsidR="00010379" w:rsidRPr="00F55106">
              <w:rPr>
                <w:b/>
              </w:rPr>
              <w:t>з.е</w:t>
            </w:r>
            <w:proofErr w:type="spellEnd"/>
            <w:r w:rsidR="00010379" w:rsidRPr="00F55106">
              <w:rPr>
                <w:b/>
              </w:rPr>
              <w:t>.</w:t>
            </w:r>
          </w:p>
        </w:tc>
      </w:tr>
      <w:tr w:rsidR="00821A24" w:rsidRPr="00F55106" w14:paraId="49046F6F" w14:textId="77777777" w:rsidTr="00D60652">
        <w:trPr>
          <w:trHeight w:hRule="exact" w:val="410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0207E57" w14:textId="77777777" w:rsidR="00821A24" w:rsidRPr="00F55106" w:rsidRDefault="006B2886" w:rsidP="00F55106">
            <w:pPr>
              <w:shd w:val="clear" w:color="auto" w:fill="FFFFFF"/>
              <w:jc w:val="both"/>
            </w:pPr>
            <w:r w:rsidRPr="00F55106">
              <w:t>В</w:t>
            </w:r>
            <w:r w:rsidR="00821A24" w:rsidRPr="00F55106">
              <w:t>сего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99BCC96" w14:textId="77777777" w:rsidR="00821A24" w:rsidRPr="00F55106" w:rsidRDefault="00535691" w:rsidP="00340080">
            <w:pPr>
              <w:shd w:val="clear" w:color="auto" w:fill="FFFFFF"/>
              <w:jc w:val="center"/>
            </w:pPr>
            <w:r w:rsidRPr="00F55106">
              <w:t>9</w:t>
            </w:r>
            <w:r w:rsidR="00340080">
              <w:t>00</w:t>
            </w:r>
            <w:r w:rsidR="00D60652" w:rsidRPr="00F55106">
              <w:t>/</w:t>
            </w:r>
            <w:r w:rsidRPr="00F55106">
              <w:t>2</w:t>
            </w:r>
            <w:r w:rsidR="00340080">
              <w:t>5</w:t>
            </w:r>
          </w:p>
        </w:tc>
      </w:tr>
      <w:tr w:rsidR="00821A24" w:rsidRPr="00F55106" w14:paraId="258112D4" w14:textId="77777777" w:rsidTr="00D60652">
        <w:trPr>
          <w:trHeight w:hRule="exact" w:val="355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A33C01A" w14:textId="77777777" w:rsidR="00821A24" w:rsidRPr="00F55106" w:rsidRDefault="00821A24" w:rsidP="00F55106">
            <w:pPr>
              <w:shd w:val="clear" w:color="auto" w:fill="FFFFFF"/>
              <w:jc w:val="both"/>
            </w:pPr>
            <w:r w:rsidRPr="00F55106">
              <w:t xml:space="preserve">в т.ч. </w:t>
            </w:r>
            <w:r w:rsidR="00D252B9" w:rsidRPr="00F55106">
              <w:t xml:space="preserve">контактная работа с преподавателем 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E5D89ED" w14:textId="77777777" w:rsidR="00821A24" w:rsidRPr="00F55106" w:rsidRDefault="00535691" w:rsidP="00980457">
            <w:pPr>
              <w:shd w:val="clear" w:color="auto" w:fill="FFFFFF"/>
              <w:jc w:val="center"/>
            </w:pPr>
            <w:r w:rsidRPr="00F55106">
              <w:t>41</w:t>
            </w:r>
            <w:r w:rsidR="00980457">
              <w:t>2</w:t>
            </w:r>
            <w:r w:rsidRPr="00F55106">
              <w:t>/</w:t>
            </w:r>
            <w:r w:rsidR="000C1C65">
              <w:t>11,</w:t>
            </w:r>
            <w:r w:rsidR="00BD426B">
              <w:t>5</w:t>
            </w:r>
          </w:p>
        </w:tc>
      </w:tr>
      <w:tr w:rsidR="00D252B9" w:rsidRPr="00F55106" w14:paraId="3BB70EB2" w14:textId="77777777" w:rsidTr="00D60652">
        <w:trPr>
          <w:trHeight w:hRule="exact" w:val="428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3BC1EAA" w14:textId="77777777" w:rsidR="00D252B9" w:rsidRPr="00F55106" w:rsidRDefault="00D252B9" w:rsidP="00F55106">
            <w:pPr>
              <w:shd w:val="clear" w:color="auto" w:fill="FFFFFF"/>
              <w:jc w:val="both"/>
            </w:pPr>
            <w:r w:rsidRPr="00F55106">
              <w:t>в т.ч. самостоятельная работа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2F13CD2" w14:textId="77777777" w:rsidR="00D252B9" w:rsidRPr="00F55106" w:rsidRDefault="00980457" w:rsidP="00980457">
            <w:pPr>
              <w:shd w:val="clear" w:color="auto" w:fill="FFFFFF"/>
              <w:jc w:val="center"/>
            </w:pPr>
            <w:r>
              <w:t>254</w:t>
            </w:r>
            <w:r w:rsidR="002A16DE" w:rsidRPr="00F55106">
              <w:t>/</w:t>
            </w:r>
            <w:r w:rsidR="000C1C65">
              <w:t>7</w:t>
            </w:r>
          </w:p>
        </w:tc>
      </w:tr>
      <w:tr w:rsidR="00980457" w:rsidRPr="00F55106" w14:paraId="4A15108D" w14:textId="77777777" w:rsidTr="00D60652">
        <w:trPr>
          <w:trHeight w:hRule="exact" w:val="428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8BB844C" w14:textId="77777777" w:rsidR="00980457" w:rsidRPr="00F55106" w:rsidRDefault="00980457" w:rsidP="00F55106">
            <w:pPr>
              <w:shd w:val="clear" w:color="auto" w:fill="FFFFFF"/>
              <w:jc w:val="both"/>
            </w:pPr>
            <w:r>
              <w:t>контроль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CCF5C4F" w14:textId="77777777" w:rsidR="00980457" w:rsidRDefault="00980457" w:rsidP="00980457">
            <w:pPr>
              <w:shd w:val="clear" w:color="auto" w:fill="FFFFFF"/>
              <w:jc w:val="center"/>
            </w:pPr>
            <w:r>
              <w:t>18</w:t>
            </w:r>
            <w:r w:rsidR="000C1C65">
              <w:t>/</w:t>
            </w:r>
            <w:r w:rsidR="00BD426B">
              <w:t>0,5</w:t>
            </w:r>
          </w:p>
        </w:tc>
      </w:tr>
      <w:tr w:rsidR="00980457" w:rsidRPr="00F55106" w14:paraId="34EE79DB" w14:textId="77777777" w:rsidTr="00D60652">
        <w:trPr>
          <w:trHeight w:hRule="exact" w:val="428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528C080" w14:textId="77777777" w:rsidR="00980457" w:rsidRPr="00F55106" w:rsidRDefault="00980457" w:rsidP="00F55106">
            <w:pPr>
              <w:shd w:val="clear" w:color="auto" w:fill="FFFFFF"/>
              <w:jc w:val="both"/>
            </w:pPr>
            <w:r>
              <w:t>практики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76DA8B9" w14:textId="77777777" w:rsidR="00980457" w:rsidRDefault="00980457" w:rsidP="00980457">
            <w:pPr>
              <w:shd w:val="clear" w:color="auto" w:fill="FFFFFF"/>
              <w:jc w:val="center"/>
            </w:pPr>
            <w:r>
              <w:t>216/6</w:t>
            </w:r>
          </w:p>
        </w:tc>
      </w:tr>
    </w:tbl>
    <w:p w14:paraId="3BC58653" w14:textId="77777777" w:rsidR="00157F64" w:rsidRPr="00F55106" w:rsidRDefault="00157F64" w:rsidP="00F55106">
      <w:pPr>
        <w:shd w:val="clear" w:color="auto" w:fill="FFFFFF"/>
        <w:tabs>
          <w:tab w:val="left" w:pos="814"/>
        </w:tabs>
        <w:jc w:val="both"/>
      </w:pPr>
    </w:p>
    <w:p w14:paraId="23BEE7BC" w14:textId="77777777" w:rsidR="00157F64" w:rsidRPr="00F55106" w:rsidRDefault="00157F64" w:rsidP="00F55106">
      <w:pPr>
        <w:shd w:val="clear" w:color="auto" w:fill="FFFFFF"/>
        <w:tabs>
          <w:tab w:val="left" w:pos="814"/>
        </w:tabs>
        <w:jc w:val="both"/>
        <w:sectPr w:rsidR="00157F64" w:rsidRPr="00F55106" w:rsidSect="00DA4953">
          <w:footerReference w:type="default" r:id="rId10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14:paraId="6DCCD902" w14:textId="77777777" w:rsidR="00326402" w:rsidRPr="00F55106" w:rsidRDefault="00975FDD" w:rsidP="00F55106">
      <w:pPr>
        <w:shd w:val="clear" w:color="auto" w:fill="FFFFFF"/>
        <w:tabs>
          <w:tab w:val="left" w:pos="814"/>
        </w:tabs>
        <w:jc w:val="center"/>
        <w:rPr>
          <w:b/>
          <w:caps/>
        </w:rPr>
      </w:pPr>
      <w:r w:rsidRPr="00F55106">
        <w:rPr>
          <w:b/>
          <w:caps/>
        </w:rPr>
        <w:lastRenderedPageBreak/>
        <w:t xml:space="preserve">3. </w:t>
      </w:r>
      <w:r w:rsidR="00C65E65" w:rsidRPr="00F55106">
        <w:rPr>
          <w:b/>
          <w:caps/>
        </w:rPr>
        <w:t>Структура модуля</w:t>
      </w:r>
    </w:p>
    <w:p w14:paraId="66AE0707" w14:textId="77777777" w:rsidR="00326402" w:rsidRPr="00F55106" w:rsidRDefault="00326402" w:rsidP="00F55106">
      <w:pPr>
        <w:jc w:val="center"/>
        <w:rPr>
          <w:caps/>
        </w:rPr>
      </w:pPr>
      <w:r w:rsidRPr="00F55106">
        <w:rPr>
          <w:caps/>
        </w:rPr>
        <w:t>«</w:t>
      </w:r>
      <w:r w:rsidR="00F77ECF" w:rsidRPr="00B3125E">
        <w:t>Проектирование информационных систем</w:t>
      </w:r>
      <w:r w:rsidRPr="00F55106">
        <w:rPr>
          <w:caps/>
        </w:rPr>
        <w:t>»</w:t>
      </w:r>
    </w:p>
    <w:p w14:paraId="3D508790" w14:textId="77777777" w:rsidR="00326402" w:rsidRPr="00F55106" w:rsidRDefault="00326402" w:rsidP="00F55106">
      <w:pPr>
        <w:shd w:val="clear" w:color="auto" w:fill="FFFFFF"/>
        <w:tabs>
          <w:tab w:val="left" w:pos="814"/>
        </w:tabs>
        <w:ind w:left="1069"/>
        <w:rPr>
          <w:b/>
          <w:caps/>
        </w:rPr>
      </w:pPr>
    </w:p>
    <w:tbl>
      <w:tblPr>
        <w:tblW w:w="5273" w:type="pct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61"/>
        <w:gridCol w:w="280"/>
        <w:gridCol w:w="2694"/>
        <w:gridCol w:w="1275"/>
        <w:gridCol w:w="1134"/>
        <w:gridCol w:w="11"/>
        <w:gridCol w:w="1123"/>
        <w:gridCol w:w="1134"/>
        <w:gridCol w:w="2127"/>
        <w:gridCol w:w="1701"/>
        <w:gridCol w:w="22"/>
        <w:gridCol w:w="970"/>
        <w:gridCol w:w="55"/>
        <w:gridCol w:w="1505"/>
      </w:tblGrid>
      <w:tr w:rsidR="00D957CA" w:rsidRPr="00F841E8" w14:paraId="51C87737" w14:textId="77777777" w:rsidTr="00FC47DB">
        <w:trPr>
          <w:trHeight w:val="302"/>
        </w:trPr>
        <w:tc>
          <w:tcPr>
            <w:tcW w:w="1562" w:type="dxa"/>
            <w:vMerge w:val="restart"/>
            <w:shd w:val="clear" w:color="auto" w:fill="auto"/>
          </w:tcPr>
          <w:p w14:paraId="556D67FE" w14:textId="77777777" w:rsidR="00031811" w:rsidRPr="00F841E8" w:rsidRDefault="00031811" w:rsidP="00F55106">
            <w:pPr>
              <w:tabs>
                <w:tab w:val="left" w:pos="814"/>
              </w:tabs>
              <w:jc w:val="center"/>
            </w:pPr>
            <w:r w:rsidRPr="00F841E8">
              <w:t>Код</w:t>
            </w:r>
          </w:p>
        </w:tc>
        <w:tc>
          <w:tcPr>
            <w:tcW w:w="2973" w:type="dxa"/>
            <w:gridSpan w:val="2"/>
            <w:vMerge w:val="restart"/>
            <w:shd w:val="clear" w:color="auto" w:fill="auto"/>
          </w:tcPr>
          <w:p w14:paraId="613B5C74" w14:textId="77777777" w:rsidR="00031811" w:rsidRPr="00F841E8" w:rsidRDefault="00031811" w:rsidP="00F55106">
            <w:pPr>
              <w:tabs>
                <w:tab w:val="left" w:pos="814"/>
              </w:tabs>
              <w:jc w:val="center"/>
            </w:pPr>
            <w:r w:rsidRPr="00F841E8">
              <w:t>Дисциплина</w:t>
            </w:r>
          </w:p>
        </w:tc>
        <w:tc>
          <w:tcPr>
            <w:tcW w:w="6804" w:type="dxa"/>
            <w:gridSpan w:val="6"/>
            <w:shd w:val="clear" w:color="auto" w:fill="auto"/>
          </w:tcPr>
          <w:p w14:paraId="3D56BE89" w14:textId="77777777" w:rsidR="00031811" w:rsidRPr="00F841E8" w:rsidRDefault="00031811" w:rsidP="00F55106">
            <w:pPr>
              <w:tabs>
                <w:tab w:val="left" w:pos="814"/>
              </w:tabs>
              <w:jc w:val="center"/>
            </w:pPr>
            <w:r w:rsidRPr="00F841E8">
              <w:t>Трудоемкость (час.)</w:t>
            </w:r>
          </w:p>
        </w:tc>
        <w:tc>
          <w:tcPr>
            <w:tcW w:w="1723" w:type="dxa"/>
            <w:gridSpan w:val="2"/>
            <w:vMerge w:val="restart"/>
            <w:shd w:val="clear" w:color="auto" w:fill="auto"/>
          </w:tcPr>
          <w:p w14:paraId="43D852EE" w14:textId="77777777" w:rsidR="00031811" w:rsidRPr="00F841E8" w:rsidRDefault="00031811" w:rsidP="00F55106">
            <w:pPr>
              <w:tabs>
                <w:tab w:val="left" w:pos="814"/>
              </w:tabs>
              <w:jc w:val="center"/>
            </w:pPr>
            <w:r w:rsidRPr="00F841E8">
              <w:t>Трудоемкость  (</w:t>
            </w:r>
            <w:proofErr w:type="spellStart"/>
            <w:r w:rsidRPr="00F841E8">
              <w:t>з.е</w:t>
            </w:r>
            <w:proofErr w:type="spellEnd"/>
            <w:r w:rsidRPr="00F841E8">
              <w:t>.)</w:t>
            </w:r>
          </w:p>
        </w:tc>
        <w:tc>
          <w:tcPr>
            <w:tcW w:w="1025" w:type="dxa"/>
            <w:gridSpan w:val="2"/>
            <w:vMerge w:val="restart"/>
            <w:shd w:val="clear" w:color="auto" w:fill="auto"/>
          </w:tcPr>
          <w:p w14:paraId="5CF24109" w14:textId="77777777" w:rsidR="00031811" w:rsidRPr="00F841E8" w:rsidRDefault="00470934" w:rsidP="00F55106">
            <w:pPr>
              <w:tabs>
                <w:tab w:val="left" w:pos="814"/>
              </w:tabs>
              <w:jc w:val="center"/>
            </w:pPr>
            <w:r w:rsidRPr="00F841E8">
              <w:t>Порядок изучения</w:t>
            </w:r>
          </w:p>
        </w:tc>
        <w:tc>
          <w:tcPr>
            <w:tcW w:w="1505" w:type="dxa"/>
            <w:vMerge w:val="restart"/>
            <w:shd w:val="clear" w:color="auto" w:fill="auto"/>
          </w:tcPr>
          <w:p w14:paraId="54B5E889" w14:textId="77777777" w:rsidR="007057B8" w:rsidRPr="00F841E8" w:rsidRDefault="00031811" w:rsidP="00F55106">
            <w:pPr>
              <w:tabs>
                <w:tab w:val="left" w:pos="814"/>
              </w:tabs>
              <w:jc w:val="center"/>
            </w:pPr>
            <w:r w:rsidRPr="00F841E8">
              <w:t>Образовательные результаты</w:t>
            </w:r>
          </w:p>
          <w:p w14:paraId="61A6A9AF" w14:textId="77777777" w:rsidR="00031811" w:rsidRPr="00F841E8" w:rsidRDefault="00010379" w:rsidP="00F55106">
            <w:pPr>
              <w:tabs>
                <w:tab w:val="left" w:pos="814"/>
              </w:tabs>
              <w:jc w:val="center"/>
            </w:pPr>
            <w:r w:rsidRPr="00F841E8">
              <w:t>(код ОР)</w:t>
            </w:r>
          </w:p>
        </w:tc>
      </w:tr>
      <w:tr w:rsidR="007057B8" w:rsidRPr="00F841E8" w14:paraId="03E3BC38" w14:textId="77777777" w:rsidTr="00F26E1B">
        <w:tc>
          <w:tcPr>
            <w:tcW w:w="1562" w:type="dxa"/>
            <w:vMerge/>
            <w:shd w:val="clear" w:color="auto" w:fill="auto"/>
            <w:vAlign w:val="center"/>
          </w:tcPr>
          <w:p w14:paraId="12924E41" w14:textId="77777777" w:rsidR="007057B8" w:rsidRPr="00F841E8" w:rsidRDefault="007057B8" w:rsidP="00F5510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2973" w:type="dxa"/>
            <w:gridSpan w:val="2"/>
            <w:vMerge/>
            <w:shd w:val="clear" w:color="auto" w:fill="auto"/>
            <w:vAlign w:val="center"/>
          </w:tcPr>
          <w:p w14:paraId="11D0BBDA" w14:textId="77777777" w:rsidR="007057B8" w:rsidRPr="00F841E8" w:rsidRDefault="007057B8" w:rsidP="00F5510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75" w:type="dxa"/>
            <w:vMerge w:val="restart"/>
            <w:shd w:val="clear" w:color="auto" w:fill="auto"/>
          </w:tcPr>
          <w:p w14:paraId="0FC3626E" w14:textId="77777777" w:rsidR="007057B8" w:rsidRPr="00F841E8" w:rsidRDefault="007057B8" w:rsidP="00F55106">
            <w:pPr>
              <w:tabs>
                <w:tab w:val="left" w:pos="814"/>
              </w:tabs>
              <w:jc w:val="center"/>
            </w:pPr>
            <w:r w:rsidRPr="00F841E8">
              <w:t>Всего</w:t>
            </w:r>
          </w:p>
        </w:tc>
        <w:tc>
          <w:tcPr>
            <w:tcW w:w="2268" w:type="dxa"/>
            <w:gridSpan w:val="3"/>
            <w:shd w:val="clear" w:color="auto" w:fill="auto"/>
          </w:tcPr>
          <w:p w14:paraId="55A3CD55" w14:textId="77777777" w:rsidR="007057B8" w:rsidRPr="00F841E8" w:rsidRDefault="007057B8" w:rsidP="00F55106">
            <w:pPr>
              <w:tabs>
                <w:tab w:val="left" w:pos="814"/>
              </w:tabs>
              <w:jc w:val="center"/>
            </w:pPr>
            <w:r w:rsidRPr="00F841E8">
              <w:t>Контактная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14:paraId="080918A3" w14:textId="77777777" w:rsidR="007057B8" w:rsidRPr="00F841E8" w:rsidRDefault="00D63857" w:rsidP="00F55106">
            <w:pPr>
              <w:tabs>
                <w:tab w:val="left" w:pos="814"/>
              </w:tabs>
              <w:jc w:val="center"/>
            </w:pPr>
            <w:r w:rsidRPr="00F841E8">
              <w:t>Самостоятельная работа</w:t>
            </w:r>
          </w:p>
        </w:tc>
        <w:tc>
          <w:tcPr>
            <w:tcW w:w="2127" w:type="dxa"/>
            <w:vMerge w:val="restart"/>
            <w:shd w:val="clear" w:color="auto" w:fill="auto"/>
          </w:tcPr>
          <w:p w14:paraId="6002E820" w14:textId="77777777" w:rsidR="007057B8" w:rsidRPr="00F841E8" w:rsidRDefault="007057B8" w:rsidP="00F55106">
            <w:pPr>
              <w:tabs>
                <w:tab w:val="left" w:pos="814"/>
              </w:tabs>
              <w:jc w:val="center"/>
            </w:pPr>
            <w:r w:rsidRPr="00F841E8">
              <w:t>Аттестация</w:t>
            </w:r>
          </w:p>
        </w:tc>
        <w:tc>
          <w:tcPr>
            <w:tcW w:w="1723" w:type="dxa"/>
            <w:gridSpan w:val="2"/>
            <w:vMerge/>
            <w:shd w:val="clear" w:color="auto" w:fill="auto"/>
            <w:vAlign w:val="center"/>
          </w:tcPr>
          <w:p w14:paraId="6A8FF554" w14:textId="77777777" w:rsidR="007057B8" w:rsidRPr="00F841E8" w:rsidRDefault="007057B8" w:rsidP="00F5510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025" w:type="dxa"/>
            <w:gridSpan w:val="2"/>
            <w:vMerge/>
            <w:shd w:val="clear" w:color="auto" w:fill="auto"/>
            <w:vAlign w:val="center"/>
          </w:tcPr>
          <w:p w14:paraId="2FC39253" w14:textId="77777777" w:rsidR="007057B8" w:rsidRPr="00F841E8" w:rsidRDefault="007057B8" w:rsidP="00F5510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505" w:type="dxa"/>
            <w:vMerge/>
            <w:shd w:val="clear" w:color="auto" w:fill="auto"/>
            <w:vAlign w:val="center"/>
          </w:tcPr>
          <w:p w14:paraId="7CD148D3" w14:textId="77777777" w:rsidR="007057B8" w:rsidRPr="00F841E8" w:rsidRDefault="007057B8" w:rsidP="00F5510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D63857" w:rsidRPr="00F841E8" w14:paraId="5AC61F16" w14:textId="77777777" w:rsidTr="00F26E1B">
        <w:tc>
          <w:tcPr>
            <w:tcW w:w="1562" w:type="dxa"/>
            <w:vMerge/>
            <w:shd w:val="clear" w:color="auto" w:fill="auto"/>
            <w:vAlign w:val="center"/>
          </w:tcPr>
          <w:p w14:paraId="52B863AB" w14:textId="77777777" w:rsidR="007057B8" w:rsidRPr="00F841E8" w:rsidRDefault="007057B8" w:rsidP="00F5510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2973" w:type="dxa"/>
            <w:gridSpan w:val="2"/>
            <w:vMerge/>
            <w:shd w:val="clear" w:color="auto" w:fill="auto"/>
            <w:vAlign w:val="center"/>
          </w:tcPr>
          <w:p w14:paraId="06D48139" w14:textId="77777777" w:rsidR="007057B8" w:rsidRPr="00F841E8" w:rsidRDefault="007057B8" w:rsidP="00F5510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</w:tcPr>
          <w:p w14:paraId="216E22FA" w14:textId="77777777" w:rsidR="007057B8" w:rsidRPr="00F841E8" w:rsidRDefault="007057B8" w:rsidP="00F55106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45" w:type="dxa"/>
            <w:gridSpan w:val="2"/>
            <w:shd w:val="clear" w:color="auto" w:fill="auto"/>
          </w:tcPr>
          <w:p w14:paraId="19409E4D" w14:textId="77777777" w:rsidR="007057B8" w:rsidRPr="00F841E8" w:rsidRDefault="007057B8" w:rsidP="00F5510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F841E8">
              <w:t>Аудиторная работа</w:t>
            </w:r>
          </w:p>
        </w:tc>
        <w:tc>
          <w:tcPr>
            <w:tcW w:w="1123" w:type="dxa"/>
            <w:shd w:val="clear" w:color="auto" w:fill="auto"/>
          </w:tcPr>
          <w:p w14:paraId="5F059C67" w14:textId="77777777" w:rsidR="006234DB" w:rsidRPr="00F841E8" w:rsidRDefault="007057B8" w:rsidP="00F55106">
            <w:pPr>
              <w:tabs>
                <w:tab w:val="left" w:pos="814"/>
              </w:tabs>
              <w:jc w:val="center"/>
            </w:pPr>
            <w:r w:rsidRPr="00F841E8">
              <w:t>Контактная СР</w:t>
            </w:r>
            <w:r w:rsidR="006234DB" w:rsidRPr="00F841E8">
              <w:t xml:space="preserve"> (в т.ч. </w:t>
            </w:r>
          </w:p>
          <w:p w14:paraId="754E109A" w14:textId="77777777" w:rsidR="007057B8" w:rsidRPr="00F841E8" w:rsidRDefault="006234DB" w:rsidP="00F55106">
            <w:pPr>
              <w:tabs>
                <w:tab w:val="left" w:pos="814"/>
              </w:tabs>
              <w:jc w:val="center"/>
            </w:pPr>
            <w:r w:rsidRPr="00F841E8">
              <w:t>в ЭИОС)</w:t>
            </w:r>
          </w:p>
        </w:tc>
        <w:tc>
          <w:tcPr>
            <w:tcW w:w="1134" w:type="dxa"/>
            <w:vMerge/>
            <w:shd w:val="clear" w:color="auto" w:fill="auto"/>
          </w:tcPr>
          <w:p w14:paraId="4EDFE772" w14:textId="77777777" w:rsidR="007057B8" w:rsidRPr="00F841E8" w:rsidRDefault="007057B8" w:rsidP="00F55106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14:paraId="7EBED1DC" w14:textId="77777777" w:rsidR="007057B8" w:rsidRPr="00F841E8" w:rsidRDefault="007057B8" w:rsidP="00F55106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723" w:type="dxa"/>
            <w:gridSpan w:val="2"/>
            <w:vMerge/>
            <w:shd w:val="clear" w:color="auto" w:fill="auto"/>
            <w:vAlign w:val="center"/>
          </w:tcPr>
          <w:p w14:paraId="7985CFC4" w14:textId="77777777" w:rsidR="007057B8" w:rsidRPr="00F841E8" w:rsidRDefault="007057B8" w:rsidP="00F5510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025" w:type="dxa"/>
            <w:gridSpan w:val="2"/>
            <w:vMerge/>
            <w:shd w:val="clear" w:color="auto" w:fill="auto"/>
            <w:vAlign w:val="center"/>
          </w:tcPr>
          <w:p w14:paraId="1D80934F" w14:textId="77777777" w:rsidR="007057B8" w:rsidRPr="00F841E8" w:rsidRDefault="007057B8" w:rsidP="00F5510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505" w:type="dxa"/>
            <w:vMerge/>
            <w:shd w:val="clear" w:color="auto" w:fill="auto"/>
            <w:vAlign w:val="center"/>
          </w:tcPr>
          <w:p w14:paraId="689FEFF9" w14:textId="77777777" w:rsidR="007057B8" w:rsidRPr="00F841E8" w:rsidRDefault="007057B8" w:rsidP="00F5510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031811" w:rsidRPr="00F841E8" w14:paraId="050A163D" w14:textId="77777777" w:rsidTr="00F26E1B">
        <w:tc>
          <w:tcPr>
            <w:tcW w:w="15592" w:type="dxa"/>
            <w:gridSpan w:val="14"/>
            <w:shd w:val="clear" w:color="auto" w:fill="auto"/>
            <w:vAlign w:val="center"/>
          </w:tcPr>
          <w:p w14:paraId="7DA383F4" w14:textId="77777777" w:rsidR="00031811" w:rsidRPr="00F841E8" w:rsidRDefault="00031811" w:rsidP="00C44A70">
            <w:pPr>
              <w:numPr>
                <w:ilvl w:val="0"/>
                <w:numId w:val="1"/>
              </w:numPr>
              <w:tabs>
                <w:tab w:val="left" w:pos="600"/>
              </w:tabs>
              <w:rPr>
                <w:caps/>
              </w:rPr>
            </w:pPr>
            <w:r w:rsidRPr="00F841E8">
              <w:rPr>
                <w:caps/>
              </w:rPr>
              <w:t>Дисциплины, обязательные для изучения</w:t>
            </w:r>
          </w:p>
        </w:tc>
      </w:tr>
      <w:tr w:rsidR="001614CF" w:rsidRPr="00F841E8" w14:paraId="3C6519C0" w14:textId="77777777" w:rsidTr="00F26E1B">
        <w:tc>
          <w:tcPr>
            <w:tcW w:w="1562" w:type="dxa"/>
            <w:shd w:val="clear" w:color="auto" w:fill="auto"/>
            <w:vAlign w:val="center"/>
          </w:tcPr>
          <w:p w14:paraId="6F03D988" w14:textId="77777777" w:rsidR="00031811" w:rsidRPr="00F841E8" w:rsidRDefault="002F6245" w:rsidP="00FC47DB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К.М.</w:t>
            </w:r>
            <w:r w:rsidR="00AC1173" w:rsidRPr="00F841E8">
              <w:rPr>
                <w:shd w:val="clear" w:color="auto" w:fill="FFFFFF"/>
              </w:rPr>
              <w:t>1</w:t>
            </w:r>
            <w:r w:rsidR="00FC47DB" w:rsidRPr="00F841E8">
              <w:rPr>
                <w:shd w:val="clear" w:color="auto" w:fill="FFFFFF"/>
              </w:rPr>
              <w:t>0</w:t>
            </w:r>
            <w:r w:rsidRPr="00F841E8">
              <w:rPr>
                <w:shd w:val="clear" w:color="auto" w:fill="FFFFFF"/>
              </w:rPr>
              <w:t>.01</w:t>
            </w:r>
          </w:p>
        </w:tc>
        <w:tc>
          <w:tcPr>
            <w:tcW w:w="2973" w:type="dxa"/>
            <w:gridSpan w:val="2"/>
            <w:shd w:val="clear" w:color="auto" w:fill="auto"/>
            <w:vAlign w:val="center"/>
          </w:tcPr>
          <w:p w14:paraId="01BD192A" w14:textId="77777777" w:rsidR="00031811" w:rsidRPr="00F841E8" w:rsidRDefault="00FC47DB" w:rsidP="00F55106">
            <w:pPr>
              <w:textAlignment w:val="baseline"/>
            </w:pPr>
            <w:r w:rsidRPr="00F841E8">
              <w:rPr>
                <w:shd w:val="clear" w:color="auto" w:fill="FFFFFF"/>
              </w:rPr>
              <w:t>Проектирование информационных систем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4E7B2351" w14:textId="77777777" w:rsidR="00031811" w:rsidRPr="00F841E8" w:rsidRDefault="00761689" w:rsidP="00F55106">
            <w:pPr>
              <w:tabs>
                <w:tab w:val="left" w:pos="814"/>
              </w:tabs>
              <w:jc w:val="center"/>
            </w:pPr>
            <w:r w:rsidRPr="00F841E8">
              <w:t>180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506CA12" w14:textId="77777777" w:rsidR="00031811" w:rsidRPr="00F841E8" w:rsidRDefault="00761689" w:rsidP="00F55106">
            <w:pPr>
              <w:tabs>
                <w:tab w:val="left" w:pos="814"/>
              </w:tabs>
              <w:jc w:val="center"/>
            </w:pPr>
            <w:r w:rsidRPr="00F841E8">
              <w:t>116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5082F7BE" w14:textId="77777777" w:rsidR="00031811" w:rsidRPr="00F841E8" w:rsidRDefault="008218A0" w:rsidP="00761689">
            <w:pPr>
              <w:tabs>
                <w:tab w:val="left" w:pos="814"/>
              </w:tabs>
              <w:jc w:val="center"/>
            </w:pPr>
            <w:r w:rsidRPr="00F841E8">
              <w:t>2</w:t>
            </w:r>
            <w:r w:rsidR="00761689" w:rsidRPr="00F841E8"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B6720BE" w14:textId="77777777" w:rsidR="00031811" w:rsidRPr="00F841E8" w:rsidRDefault="00761689" w:rsidP="00F55106">
            <w:pPr>
              <w:tabs>
                <w:tab w:val="left" w:pos="814"/>
              </w:tabs>
              <w:jc w:val="center"/>
            </w:pPr>
            <w:r w:rsidRPr="00F841E8">
              <w:t>42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4E60085E" w14:textId="77777777" w:rsidR="00031811" w:rsidRPr="00F841E8" w:rsidRDefault="00CC7AB6" w:rsidP="00F55106">
            <w:pPr>
              <w:tabs>
                <w:tab w:val="left" w:pos="814"/>
              </w:tabs>
              <w:jc w:val="center"/>
            </w:pPr>
            <w:r w:rsidRPr="00F841E8">
              <w:t>экзамен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552DD4D7" w14:textId="77777777" w:rsidR="00031811" w:rsidRPr="00F841E8" w:rsidRDefault="00761689" w:rsidP="00F5510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F841E8">
              <w:rPr>
                <w:caps/>
              </w:rPr>
              <w:t>5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A4B1C03" w14:textId="77777777" w:rsidR="00031811" w:rsidRPr="00F841E8" w:rsidRDefault="003D5D51" w:rsidP="00F5510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F841E8">
              <w:rPr>
                <w:caps/>
              </w:rPr>
              <w:t>1</w:t>
            </w:r>
          </w:p>
        </w:tc>
        <w:tc>
          <w:tcPr>
            <w:tcW w:w="1560" w:type="dxa"/>
            <w:gridSpan w:val="2"/>
            <w:shd w:val="clear" w:color="auto" w:fill="auto"/>
            <w:vAlign w:val="center"/>
          </w:tcPr>
          <w:p w14:paraId="0E7E8C1D" w14:textId="77777777" w:rsidR="004A0665" w:rsidRPr="00F841E8" w:rsidRDefault="004E2D63" w:rsidP="00F55106">
            <w:pPr>
              <w:tabs>
                <w:tab w:val="left" w:pos="814"/>
              </w:tabs>
            </w:pPr>
            <w:r w:rsidRPr="00F841E8">
              <w:t>ОР. 1</w:t>
            </w:r>
            <w:r w:rsidR="00F77ECF" w:rsidRPr="00F841E8">
              <w:t>ОР. 2</w:t>
            </w:r>
          </w:p>
          <w:p w14:paraId="27D1F307" w14:textId="77777777" w:rsidR="004E2D63" w:rsidRPr="00F841E8" w:rsidRDefault="004E2D63" w:rsidP="00F55106">
            <w:pPr>
              <w:tabs>
                <w:tab w:val="left" w:pos="814"/>
              </w:tabs>
            </w:pPr>
          </w:p>
        </w:tc>
      </w:tr>
      <w:tr w:rsidR="001614CF" w:rsidRPr="00F841E8" w14:paraId="0C0689BE" w14:textId="77777777" w:rsidTr="00F26E1B">
        <w:tc>
          <w:tcPr>
            <w:tcW w:w="1562" w:type="dxa"/>
            <w:shd w:val="clear" w:color="auto" w:fill="auto"/>
            <w:vAlign w:val="center"/>
          </w:tcPr>
          <w:p w14:paraId="0D99BC29" w14:textId="77777777" w:rsidR="00A65C99" w:rsidRPr="00F841E8" w:rsidRDefault="002F6245" w:rsidP="00FC47DB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К.М.</w:t>
            </w:r>
            <w:r w:rsidR="00AC1173" w:rsidRPr="00F841E8">
              <w:rPr>
                <w:shd w:val="clear" w:color="auto" w:fill="FFFFFF"/>
              </w:rPr>
              <w:t>1</w:t>
            </w:r>
            <w:r w:rsidR="00FC47DB" w:rsidRPr="00F841E8">
              <w:rPr>
                <w:shd w:val="clear" w:color="auto" w:fill="FFFFFF"/>
              </w:rPr>
              <w:t>0</w:t>
            </w:r>
            <w:r w:rsidRPr="00F841E8">
              <w:rPr>
                <w:shd w:val="clear" w:color="auto" w:fill="FFFFFF"/>
              </w:rPr>
              <w:t>.02</w:t>
            </w:r>
          </w:p>
        </w:tc>
        <w:tc>
          <w:tcPr>
            <w:tcW w:w="2973" w:type="dxa"/>
            <w:gridSpan w:val="2"/>
            <w:shd w:val="clear" w:color="auto" w:fill="auto"/>
            <w:vAlign w:val="center"/>
          </w:tcPr>
          <w:p w14:paraId="5DD42977" w14:textId="77777777" w:rsidR="00A65C99" w:rsidRPr="00F841E8" w:rsidRDefault="00FC47DB" w:rsidP="00F55106">
            <w:pPr>
              <w:textAlignment w:val="baseline"/>
            </w:pPr>
            <w:r w:rsidRPr="00F841E8">
              <w:t>Архитектура информационных систем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2F479964" w14:textId="77777777" w:rsidR="00A65C99" w:rsidRPr="00F841E8" w:rsidRDefault="009A7FD3" w:rsidP="00F55106">
            <w:pPr>
              <w:tabs>
                <w:tab w:val="left" w:pos="814"/>
              </w:tabs>
              <w:jc w:val="center"/>
            </w:pPr>
            <w:r w:rsidRPr="00F841E8">
              <w:t>72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8D45F07" w14:textId="77777777" w:rsidR="00A65C99" w:rsidRPr="00F841E8" w:rsidRDefault="009A7FD3" w:rsidP="00F55106">
            <w:pPr>
              <w:tabs>
                <w:tab w:val="left" w:pos="814"/>
              </w:tabs>
              <w:jc w:val="center"/>
            </w:pPr>
            <w:r w:rsidRPr="00F841E8">
              <w:t>40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364E773F" w14:textId="77777777" w:rsidR="00A65C99" w:rsidRPr="00F841E8" w:rsidRDefault="002B7B15" w:rsidP="00F55106">
            <w:pPr>
              <w:tabs>
                <w:tab w:val="left" w:pos="814"/>
              </w:tabs>
              <w:jc w:val="center"/>
            </w:pPr>
            <w:r w:rsidRPr="00F841E8">
              <w:t>10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B416E58" w14:textId="77777777" w:rsidR="00A65C99" w:rsidRPr="00F841E8" w:rsidRDefault="009A7FD3" w:rsidP="00F55106">
            <w:pPr>
              <w:tabs>
                <w:tab w:val="left" w:pos="814"/>
              </w:tabs>
              <w:jc w:val="center"/>
            </w:pPr>
            <w:r w:rsidRPr="00F841E8">
              <w:t>22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18332A98" w14:textId="77777777" w:rsidR="00A65C99" w:rsidRPr="00F841E8" w:rsidRDefault="009A7FD3" w:rsidP="00F55106">
            <w:pPr>
              <w:tabs>
                <w:tab w:val="left" w:pos="814"/>
              </w:tabs>
              <w:jc w:val="center"/>
            </w:pPr>
            <w:r w:rsidRPr="00F841E8">
              <w:rPr>
                <w:shd w:val="clear" w:color="auto" w:fill="FFFFFF"/>
              </w:rPr>
              <w:t>зачет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7DF5D02C" w14:textId="77777777" w:rsidR="00A65C99" w:rsidRPr="00F841E8" w:rsidRDefault="009A7FD3" w:rsidP="00F5510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F841E8">
              <w:rPr>
                <w:caps/>
              </w:rPr>
              <w:t>2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A4028B6" w14:textId="77777777" w:rsidR="00A65C99" w:rsidRPr="00F841E8" w:rsidRDefault="003D5D51" w:rsidP="00F5510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F841E8">
              <w:rPr>
                <w:caps/>
              </w:rPr>
              <w:t>2</w:t>
            </w:r>
          </w:p>
        </w:tc>
        <w:tc>
          <w:tcPr>
            <w:tcW w:w="1560" w:type="dxa"/>
            <w:gridSpan w:val="2"/>
            <w:shd w:val="clear" w:color="auto" w:fill="auto"/>
            <w:vAlign w:val="center"/>
          </w:tcPr>
          <w:p w14:paraId="6A66AA5A" w14:textId="77777777" w:rsidR="008218A0" w:rsidRPr="00F841E8" w:rsidRDefault="008218A0" w:rsidP="00F55106">
            <w:pPr>
              <w:tabs>
                <w:tab w:val="left" w:pos="814"/>
              </w:tabs>
            </w:pPr>
            <w:r w:rsidRPr="00F841E8">
              <w:t>ОР. 1</w:t>
            </w:r>
            <w:r w:rsidR="00F77ECF" w:rsidRPr="00F841E8">
              <w:t>ОР. 2</w:t>
            </w:r>
          </w:p>
          <w:p w14:paraId="7FA22F89" w14:textId="77777777" w:rsidR="004E2D63" w:rsidRPr="00F841E8" w:rsidRDefault="004E2D63" w:rsidP="00F55106">
            <w:pPr>
              <w:tabs>
                <w:tab w:val="left" w:pos="814"/>
              </w:tabs>
            </w:pPr>
          </w:p>
        </w:tc>
      </w:tr>
      <w:tr w:rsidR="001614CF" w:rsidRPr="00F841E8" w14:paraId="7F84FCC2" w14:textId="77777777" w:rsidTr="00F26E1B">
        <w:tc>
          <w:tcPr>
            <w:tcW w:w="1562" w:type="dxa"/>
            <w:shd w:val="clear" w:color="auto" w:fill="auto"/>
            <w:vAlign w:val="center"/>
          </w:tcPr>
          <w:p w14:paraId="71DEF1F2" w14:textId="77777777" w:rsidR="00AC1173" w:rsidRPr="00F841E8" w:rsidRDefault="00AC1173" w:rsidP="00FC47DB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К.М.1</w:t>
            </w:r>
            <w:r w:rsidR="00FC47DB" w:rsidRPr="00F841E8">
              <w:rPr>
                <w:shd w:val="clear" w:color="auto" w:fill="FFFFFF"/>
              </w:rPr>
              <w:t>0</w:t>
            </w:r>
            <w:r w:rsidRPr="00F841E8">
              <w:rPr>
                <w:shd w:val="clear" w:color="auto" w:fill="FFFFFF"/>
              </w:rPr>
              <w:t>.03</w:t>
            </w:r>
          </w:p>
        </w:tc>
        <w:tc>
          <w:tcPr>
            <w:tcW w:w="2973" w:type="dxa"/>
            <w:gridSpan w:val="2"/>
            <w:shd w:val="clear" w:color="auto" w:fill="auto"/>
            <w:vAlign w:val="center"/>
          </w:tcPr>
          <w:p w14:paraId="10F4CC66" w14:textId="77777777" w:rsidR="00AC1173" w:rsidRPr="00F841E8" w:rsidRDefault="00FC47DB" w:rsidP="00F55106">
            <w:pPr>
              <w:textAlignment w:val="baseline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Инфокоммуникационные системы и сети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1A5225B8" w14:textId="77777777" w:rsidR="00AC1173" w:rsidRPr="00F841E8" w:rsidRDefault="009A7FD3" w:rsidP="00F55106">
            <w:pPr>
              <w:tabs>
                <w:tab w:val="left" w:pos="814"/>
              </w:tabs>
              <w:jc w:val="center"/>
            </w:pPr>
            <w:r w:rsidRPr="00F841E8">
              <w:rPr>
                <w:shd w:val="clear" w:color="auto" w:fill="FFFFFF"/>
              </w:rPr>
              <w:t>144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C7DD451" w14:textId="77777777" w:rsidR="00AC1173" w:rsidRPr="00F841E8" w:rsidRDefault="009A7FD3" w:rsidP="00F55106">
            <w:pPr>
              <w:tabs>
                <w:tab w:val="left" w:pos="814"/>
              </w:tabs>
              <w:jc w:val="center"/>
            </w:pPr>
            <w:r w:rsidRPr="00F841E8">
              <w:t>50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62470469" w14:textId="77777777" w:rsidR="00AC1173" w:rsidRPr="00F841E8" w:rsidRDefault="002B7B15" w:rsidP="00F55106">
            <w:pPr>
              <w:tabs>
                <w:tab w:val="left" w:pos="814"/>
              </w:tabs>
              <w:jc w:val="center"/>
            </w:pPr>
            <w:r w:rsidRPr="00F841E8">
              <w:t>1</w:t>
            </w:r>
            <w:r w:rsidR="009A7FD3" w:rsidRPr="00F841E8"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98119F1" w14:textId="77777777" w:rsidR="00AC1173" w:rsidRPr="00F841E8" w:rsidRDefault="009A7FD3" w:rsidP="00F55106">
            <w:pPr>
              <w:tabs>
                <w:tab w:val="left" w:pos="814"/>
              </w:tabs>
              <w:jc w:val="center"/>
            </w:pPr>
            <w:r w:rsidRPr="00F841E8">
              <w:t>82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48CD1EAC" w14:textId="77777777" w:rsidR="00AC1173" w:rsidRPr="00F841E8" w:rsidRDefault="009A7FD3" w:rsidP="00F55106">
            <w:pPr>
              <w:tabs>
                <w:tab w:val="left" w:pos="814"/>
              </w:tabs>
              <w:jc w:val="center"/>
            </w:pPr>
            <w:r w:rsidRPr="00F841E8">
              <w:t>экзамен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001E8A73" w14:textId="5BBC4AA9" w:rsidR="00AC1173" w:rsidRPr="00F841E8" w:rsidRDefault="00C02255" w:rsidP="00F55106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4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2EB208B6" w14:textId="77777777" w:rsidR="00AC1173" w:rsidRPr="00F841E8" w:rsidRDefault="002B7B15" w:rsidP="00F5510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F841E8">
              <w:rPr>
                <w:caps/>
              </w:rPr>
              <w:t>2</w:t>
            </w:r>
          </w:p>
        </w:tc>
        <w:tc>
          <w:tcPr>
            <w:tcW w:w="1560" w:type="dxa"/>
            <w:gridSpan w:val="2"/>
            <w:shd w:val="clear" w:color="auto" w:fill="auto"/>
            <w:vAlign w:val="center"/>
          </w:tcPr>
          <w:p w14:paraId="7F050B07" w14:textId="77777777" w:rsidR="00AC1173" w:rsidRPr="00F841E8" w:rsidRDefault="008218A0" w:rsidP="00F55106">
            <w:pPr>
              <w:tabs>
                <w:tab w:val="left" w:pos="814"/>
              </w:tabs>
            </w:pPr>
            <w:r w:rsidRPr="00F841E8">
              <w:t xml:space="preserve">ОР. </w:t>
            </w:r>
            <w:r w:rsidR="00F77ECF" w:rsidRPr="00F841E8">
              <w:t>2</w:t>
            </w:r>
          </w:p>
        </w:tc>
      </w:tr>
      <w:tr w:rsidR="001614CF" w:rsidRPr="00F841E8" w14:paraId="6DE2CADF" w14:textId="77777777" w:rsidTr="00F26E1B">
        <w:tc>
          <w:tcPr>
            <w:tcW w:w="1562" w:type="dxa"/>
            <w:shd w:val="clear" w:color="auto" w:fill="auto"/>
            <w:vAlign w:val="center"/>
          </w:tcPr>
          <w:p w14:paraId="2BE18A00" w14:textId="77777777" w:rsidR="002B7B15" w:rsidRPr="00F841E8" w:rsidRDefault="002B7B15" w:rsidP="00FC47DB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К.М.1</w:t>
            </w:r>
            <w:r w:rsidR="00FC47DB" w:rsidRPr="00F841E8">
              <w:rPr>
                <w:shd w:val="clear" w:color="auto" w:fill="FFFFFF"/>
              </w:rPr>
              <w:t>0</w:t>
            </w:r>
            <w:r w:rsidRPr="00F841E8">
              <w:rPr>
                <w:shd w:val="clear" w:color="auto" w:fill="FFFFFF"/>
              </w:rPr>
              <w:t>.04</w:t>
            </w:r>
          </w:p>
        </w:tc>
        <w:tc>
          <w:tcPr>
            <w:tcW w:w="2973" w:type="dxa"/>
            <w:gridSpan w:val="2"/>
            <w:shd w:val="clear" w:color="auto" w:fill="auto"/>
            <w:vAlign w:val="center"/>
          </w:tcPr>
          <w:p w14:paraId="0677EEA8" w14:textId="77777777" w:rsidR="002B7B15" w:rsidRPr="00F841E8" w:rsidRDefault="00FC47DB" w:rsidP="00F55106">
            <w:pPr>
              <w:textAlignment w:val="baseline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Моделирование систем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420B4F8A" w14:textId="77777777" w:rsidR="002B7B15" w:rsidRPr="00F841E8" w:rsidRDefault="009A7FD3" w:rsidP="00F55106">
            <w:pPr>
              <w:tabs>
                <w:tab w:val="left" w:pos="814"/>
              </w:tabs>
              <w:jc w:val="center"/>
            </w:pPr>
            <w:r w:rsidRPr="00F841E8">
              <w:rPr>
                <w:shd w:val="clear" w:color="auto" w:fill="FFFFFF"/>
              </w:rPr>
              <w:t>72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6F736ED" w14:textId="77777777" w:rsidR="002B7B15" w:rsidRPr="00F841E8" w:rsidRDefault="009A7FD3" w:rsidP="00F55106">
            <w:pPr>
              <w:tabs>
                <w:tab w:val="left" w:pos="814"/>
              </w:tabs>
              <w:jc w:val="center"/>
            </w:pPr>
            <w:r w:rsidRPr="00F841E8">
              <w:t>30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1502FB1E" w14:textId="77777777" w:rsidR="002B7B15" w:rsidRPr="00F841E8" w:rsidRDefault="009A7FD3" w:rsidP="00F55106">
            <w:pPr>
              <w:tabs>
                <w:tab w:val="left" w:pos="814"/>
              </w:tabs>
              <w:jc w:val="center"/>
            </w:pPr>
            <w:r w:rsidRPr="00F841E8">
              <w:t>12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E685949" w14:textId="77777777" w:rsidR="002B7B15" w:rsidRPr="00F841E8" w:rsidRDefault="009A7FD3" w:rsidP="00F55106">
            <w:pPr>
              <w:tabs>
                <w:tab w:val="left" w:pos="814"/>
              </w:tabs>
              <w:jc w:val="center"/>
            </w:pPr>
            <w:r w:rsidRPr="00F841E8">
              <w:t>30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7435FF83" w14:textId="77777777" w:rsidR="002B7B15" w:rsidRPr="00F841E8" w:rsidRDefault="009A7FD3" w:rsidP="00F55106">
            <w:pPr>
              <w:tabs>
                <w:tab w:val="left" w:pos="814"/>
              </w:tabs>
              <w:jc w:val="center"/>
            </w:pPr>
            <w:r w:rsidRPr="00F841E8">
              <w:rPr>
                <w:shd w:val="clear" w:color="auto" w:fill="FFFFFF"/>
              </w:rPr>
              <w:t>зачет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5698350E" w14:textId="77777777" w:rsidR="002B7B15" w:rsidRPr="00F841E8" w:rsidRDefault="00F841E8" w:rsidP="00F5510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F841E8">
              <w:rPr>
                <w:caps/>
              </w:rPr>
              <w:t>2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28384CA7" w14:textId="77777777" w:rsidR="002B7B15" w:rsidRPr="00F841E8" w:rsidRDefault="002B7B15" w:rsidP="00F5510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F841E8">
              <w:rPr>
                <w:caps/>
              </w:rPr>
              <w:t>2</w:t>
            </w:r>
          </w:p>
        </w:tc>
        <w:tc>
          <w:tcPr>
            <w:tcW w:w="1560" w:type="dxa"/>
            <w:gridSpan w:val="2"/>
            <w:shd w:val="clear" w:color="auto" w:fill="auto"/>
            <w:vAlign w:val="center"/>
          </w:tcPr>
          <w:p w14:paraId="12E17218" w14:textId="77777777" w:rsidR="002B7B15" w:rsidRPr="00F841E8" w:rsidRDefault="002B7B15" w:rsidP="00F77ECF">
            <w:pPr>
              <w:tabs>
                <w:tab w:val="left" w:pos="814"/>
              </w:tabs>
            </w:pPr>
            <w:r w:rsidRPr="00F841E8">
              <w:t>ОР. 1ОР. 2</w:t>
            </w:r>
          </w:p>
        </w:tc>
      </w:tr>
      <w:tr w:rsidR="00AC1173" w:rsidRPr="00F841E8" w14:paraId="4A90AE1B" w14:textId="77777777" w:rsidTr="00F26E1B">
        <w:tc>
          <w:tcPr>
            <w:tcW w:w="15592" w:type="dxa"/>
            <w:gridSpan w:val="14"/>
            <w:shd w:val="clear" w:color="auto" w:fill="auto"/>
            <w:vAlign w:val="center"/>
          </w:tcPr>
          <w:p w14:paraId="308DCA25" w14:textId="77777777" w:rsidR="00AC1173" w:rsidRPr="00F841E8" w:rsidRDefault="00AC1173" w:rsidP="00F55106">
            <w:pPr>
              <w:tabs>
                <w:tab w:val="left" w:pos="814"/>
              </w:tabs>
              <w:ind w:firstLine="317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2. Дисциплины ПО ВЫБОРУ (выбрать 2 из 6)</w:t>
            </w:r>
          </w:p>
        </w:tc>
      </w:tr>
      <w:tr w:rsidR="00AC1173" w:rsidRPr="00F841E8" w14:paraId="1C366DA6" w14:textId="77777777" w:rsidTr="00761689">
        <w:tc>
          <w:tcPr>
            <w:tcW w:w="1560" w:type="dxa"/>
            <w:shd w:val="clear" w:color="auto" w:fill="auto"/>
            <w:vAlign w:val="center"/>
          </w:tcPr>
          <w:p w14:paraId="2B741248" w14:textId="77777777" w:rsidR="00AC1173" w:rsidRPr="00F841E8" w:rsidRDefault="00AC1173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К.М.1</w:t>
            </w:r>
            <w:r w:rsidR="00761689" w:rsidRPr="00F841E8">
              <w:rPr>
                <w:shd w:val="clear" w:color="auto" w:fill="FFFFFF"/>
              </w:rPr>
              <w:t>0</w:t>
            </w:r>
            <w:r w:rsidRPr="00F841E8">
              <w:rPr>
                <w:shd w:val="clear" w:color="auto" w:fill="FFFFFF"/>
              </w:rPr>
              <w:t>.ДВ. 01.01</w:t>
            </w:r>
          </w:p>
          <w:p w14:paraId="1EEE3125" w14:textId="77777777" w:rsidR="00AC1173" w:rsidRPr="00F841E8" w:rsidRDefault="00AC1173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</w:p>
        </w:tc>
        <w:tc>
          <w:tcPr>
            <w:tcW w:w="2975" w:type="dxa"/>
            <w:gridSpan w:val="2"/>
            <w:shd w:val="clear" w:color="auto" w:fill="auto"/>
            <w:vAlign w:val="center"/>
          </w:tcPr>
          <w:p w14:paraId="32E01BE1" w14:textId="77777777" w:rsidR="00AC1173" w:rsidRPr="00F841E8" w:rsidRDefault="00761689" w:rsidP="00F55106">
            <w:pPr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 xml:space="preserve">Инструментальные средства информационных систем    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5A9A4C7F" w14:textId="77777777" w:rsidR="00AC1173" w:rsidRPr="00F841E8" w:rsidRDefault="009A7FD3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72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C758218" w14:textId="77777777" w:rsidR="00AC1173" w:rsidRPr="00F841E8" w:rsidRDefault="009A7FD3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46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730CCA60" w14:textId="77777777" w:rsidR="00AC1173" w:rsidRPr="00F841E8" w:rsidRDefault="009A7FD3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CBCC839" w14:textId="77777777" w:rsidR="00AC1173" w:rsidRPr="00F841E8" w:rsidRDefault="009A7FD3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18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015A1C96" w14:textId="77777777" w:rsidR="00AC1173" w:rsidRPr="00F841E8" w:rsidRDefault="009A7FD3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t>экзамен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79074CDA" w14:textId="77777777" w:rsidR="00AC1173" w:rsidRPr="00F841E8" w:rsidRDefault="00AC1173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3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281C4767" w14:textId="77777777" w:rsidR="00AC1173" w:rsidRPr="00F841E8" w:rsidRDefault="00AC1173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3</w:t>
            </w:r>
          </w:p>
        </w:tc>
        <w:tc>
          <w:tcPr>
            <w:tcW w:w="1560" w:type="dxa"/>
            <w:gridSpan w:val="2"/>
            <w:shd w:val="clear" w:color="auto" w:fill="auto"/>
            <w:vAlign w:val="center"/>
          </w:tcPr>
          <w:p w14:paraId="5FEBF157" w14:textId="77777777" w:rsidR="00BB0C14" w:rsidRPr="00F841E8" w:rsidRDefault="00F77ECF" w:rsidP="00F55106">
            <w:pPr>
              <w:tabs>
                <w:tab w:val="left" w:pos="814"/>
              </w:tabs>
            </w:pPr>
            <w:r w:rsidRPr="00F841E8">
              <w:t>ОР. 2</w:t>
            </w:r>
          </w:p>
          <w:p w14:paraId="799675E9" w14:textId="77777777" w:rsidR="00AC1173" w:rsidRPr="00F841E8" w:rsidRDefault="00AC1173" w:rsidP="00F55106">
            <w:pPr>
              <w:pStyle w:val="ad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A6D38" w:rsidRPr="00F841E8" w14:paraId="5DD4F541" w14:textId="77777777" w:rsidTr="00761689">
        <w:tc>
          <w:tcPr>
            <w:tcW w:w="1560" w:type="dxa"/>
            <w:shd w:val="clear" w:color="auto" w:fill="auto"/>
            <w:vAlign w:val="center"/>
          </w:tcPr>
          <w:p w14:paraId="6F193279" w14:textId="77777777" w:rsidR="007A6D38" w:rsidRPr="00F841E8" w:rsidRDefault="00761689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К.М.11.ДВ. 01.02</w:t>
            </w:r>
          </w:p>
        </w:tc>
        <w:tc>
          <w:tcPr>
            <w:tcW w:w="2975" w:type="dxa"/>
            <w:gridSpan w:val="2"/>
            <w:shd w:val="clear" w:color="auto" w:fill="auto"/>
            <w:vAlign w:val="center"/>
          </w:tcPr>
          <w:p w14:paraId="34B23C80" w14:textId="77777777" w:rsidR="00B6266D" w:rsidRPr="00F841E8" w:rsidRDefault="00761689" w:rsidP="00F55106">
            <w:pPr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 xml:space="preserve">Инженерная графика с основами проектирования    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34C7CDBF" w14:textId="77777777" w:rsidR="007A6D38" w:rsidRPr="00F841E8" w:rsidRDefault="007A6D38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108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02CEAA8" w14:textId="77777777" w:rsidR="007A6D38" w:rsidRPr="00F841E8" w:rsidRDefault="007A6D38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56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063319CF" w14:textId="77777777" w:rsidR="007A6D38" w:rsidRPr="00F841E8" w:rsidRDefault="007A6D38" w:rsidP="009A7FD3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1</w:t>
            </w:r>
            <w:r w:rsidR="009A7FD3" w:rsidRPr="00F841E8">
              <w:rPr>
                <w:shd w:val="clear" w:color="auto" w:fill="FFFFFF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171C787" w14:textId="77777777" w:rsidR="007A6D38" w:rsidRPr="00F841E8" w:rsidRDefault="009A7FD3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24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35008220" w14:textId="77777777" w:rsidR="007A6D38" w:rsidRPr="00F841E8" w:rsidRDefault="009A7FD3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t>экзамен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6F8CD7AB" w14:textId="77777777" w:rsidR="007A6D38" w:rsidRPr="00F841E8" w:rsidRDefault="007A6D38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3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093AB75B" w14:textId="77777777" w:rsidR="007A6D38" w:rsidRPr="00F841E8" w:rsidRDefault="007A6D38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3</w:t>
            </w:r>
          </w:p>
        </w:tc>
        <w:tc>
          <w:tcPr>
            <w:tcW w:w="1560" w:type="dxa"/>
            <w:gridSpan w:val="2"/>
            <w:shd w:val="clear" w:color="auto" w:fill="auto"/>
            <w:vAlign w:val="center"/>
          </w:tcPr>
          <w:p w14:paraId="2C98D7D4" w14:textId="77777777" w:rsidR="00BB0C14" w:rsidRPr="00F841E8" w:rsidRDefault="00F77ECF" w:rsidP="00F55106">
            <w:pPr>
              <w:tabs>
                <w:tab w:val="left" w:pos="814"/>
              </w:tabs>
            </w:pPr>
            <w:r w:rsidRPr="00F841E8">
              <w:t>ОР. 2</w:t>
            </w:r>
          </w:p>
          <w:p w14:paraId="7E9CBB93" w14:textId="77777777" w:rsidR="007A6D38" w:rsidRPr="00F841E8" w:rsidRDefault="007A6D38" w:rsidP="00F55106">
            <w:pPr>
              <w:tabs>
                <w:tab w:val="left" w:pos="814"/>
              </w:tabs>
            </w:pPr>
          </w:p>
        </w:tc>
      </w:tr>
      <w:tr w:rsidR="007A6D38" w:rsidRPr="00F841E8" w14:paraId="02CD1C50" w14:textId="77777777" w:rsidTr="00761689">
        <w:trPr>
          <w:trHeight w:val="897"/>
        </w:trPr>
        <w:tc>
          <w:tcPr>
            <w:tcW w:w="1560" w:type="dxa"/>
            <w:shd w:val="clear" w:color="auto" w:fill="auto"/>
          </w:tcPr>
          <w:p w14:paraId="4DD1AC62" w14:textId="77777777" w:rsidR="007A6D38" w:rsidRPr="00F841E8" w:rsidRDefault="00761689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К.М.11.ДВ. 01.03</w:t>
            </w:r>
          </w:p>
        </w:tc>
        <w:tc>
          <w:tcPr>
            <w:tcW w:w="2975" w:type="dxa"/>
            <w:gridSpan w:val="2"/>
            <w:shd w:val="clear" w:color="auto" w:fill="auto"/>
            <w:vAlign w:val="center"/>
          </w:tcPr>
          <w:p w14:paraId="7FCF0969" w14:textId="77777777" w:rsidR="007A6D38" w:rsidRPr="00F841E8" w:rsidRDefault="00761689" w:rsidP="00F55106">
            <w:pPr>
              <w:spacing w:after="300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Системы автоматизированного проектирования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44A8EADE" w14:textId="77777777" w:rsidR="007A6D38" w:rsidRPr="00F841E8" w:rsidRDefault="007A6D38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108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F472BE1" w14:textId="77777777" w:rsidR="007A6D38" w:rsidRPr="00F841E8" w:rsidRDefault="007A6D38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56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086B196E" w14:textId="77777777" w:rsidR="007A6D38" w:rsidRPr="00F841E8" w:rsidRDefault="007A6D38" w:rsidP="00F77ECF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1</w:t>
            </w:r>
            <w:r w:rsidR="00F77ECF" w:rsidRPr="00F841E8">
              <w:rPr>
                <w:shd w:val="clear" w:color="auto" w:fill="FFFFFF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FBB3767" w14:textId="77777777" w:rsidR="007A6D38" w:rsidRPr="00F841E8" w:rsidRDefault="00F77ECF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42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1C4924DD" w14:textId="77777777" w:rsidR="007A6D38" w:rsidRPr="00F841E8" w:rsidRDefault="007A6D38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зачет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3D17FFD6" w14:textId="77777777" w:rsidR="007A6D38" w:rsidRPr="00F841E8" w:rsidRDefault="007A6D38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3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CBE8E81" w14:textId="77777777" w:rsidR="007A6D38" w:rsidRPr="00F841E8" w:rsidRDefault="007A6D38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3</w:t>
            </w:r>
          </w:p>
        </w:tc>
        <w:tc>
          <w:tcPr>
            <w:tcW w:w="1560" w:type="dxa"/>
            <w:gridSpan w:val="2"/>
            <w:shd w:val="clear" w:color="auto" w:fill="auto"/>
            <w:vAlign w:val="center"/>
          </w:tcPr>
          <w:p w14:paraId="156DDBEF" w14:textId="77777777" w:rsidR="00F77ECF" w:rsidRPr="00F841E8" w:rsidRDefault="00F77ECF" w:rsidP="00F77ECF">
            <w:pPr>
              <w:tabs>
                <w:tab w:val="left" w:pos="814"/>
              </w:tabs>
            </w:pPr>
            <w:r w:rsidRPr="00F841E8">
              <w:t>ОР. 2</w:t>
            </w:r>
          </w:p>
          <w:p w14:paraId="329B16F9" w14:textId="77777777" w:rsidR="007A6D38" w:rsidRPr="00F841E8" w:rsidRDefault="007A6D38" w:rsidP="00F55106">
            <w:pPr>
              <w:pStyle w:val="ad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A6D38" w:rsidRPr="00F841E8" w14:paraId="0AE07D84" w14:textId="77777777" w:rsidTr="00761689">
        <w:trPr>
          <w:trHeight w:val="693"/>
        </w:trPr>
        <w:tc>
          <w:tcPr>
            <w:tcW w:w="1560" w:type="dxa"/>
            <w:shd w:val="clear" w:color="auto" w:fill="auto"/>
            <w:vAlign w:val="center"/>
          </w:tcPr>
          <w:p w14:paraId="11C3D1FA" w14:textId="77777777" w:rsidR="007A6D38" w:rsidRPr="00F841E8" w:rsidRDefault="00761689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К.М.10.ДВ.01.04</w:t>
            </w:r>
          </w:p>
        </w:tc>
        <w:tc>
          <w:tcPr>
            <w:tcW w:w="2975" w:type="dxa"/>
            <w:gridSpan w:val="2"/>
            <w:shd w:val="clear" w:color="auto" w:fill="auto"/>
            <w:vAlign w:val="center"/>
          </w:tcPr>
          <w:p w14:paraId="205B1E0B" w14:textId="77777777" w:rsidR="007A6D38" w:rsidRPr="00F841E8" w:rsidRDefault="00761689" w:rsidP="00F55106">
            <w:pPr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Проблемно-ориентированные информационные системы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629C5BA5" w14:textId="77777777" w:rsidR="007A6D38" w:rsidRPr="00F841E8" w:rsidRDefault="007A6D38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108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374A601" w14:textId="77777777" w:rsidR="007A6D38" w:rsidRPr="00F841E8" w:rsidRDefault="007A6D38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56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4D113EC4" w14:textId="77777777" w:rsidR="007A6D38" w:rsidRPr="00F841E8" w:rsidRDefault="00F77ECF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10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9A1CD35" w14:textId="77777777" w:rsidR="007A6D38" w:rsidRPr="00F841E8" w:rsidRDefault="00F77ECF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42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3F4A223A" w14:textId="77777777" w:rsidR="007A6D38" w:rsidRPr="00F841E8" w:rsidRDefault="007A6D38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зачет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1A0FD8D9" w14:textId="77777777" w:rsidR="007A6D38" w:rsidRPr="00F841E8" w:rsidRDefault="007A6D38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3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6CFEC523" w14:textId="77777777" w:rsidR="007A6D38" w:rsidRPr="00F841E8" w:rsidRDefault="007A6D38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3</w:t>
            </w:r>
          </w:p>
        </w:tc>
        <w:tc>
          <w:tcPr>
            <w:tcW w:w="1560" w:type="dxa"/>
            <w:gridSpan w:val="2"/>
            <w:shd w:val="clear" w:color="auto" w:fill="auto"/>
            <w:vAlign w:val="center"/>
          </w:tcPr>
          <w:p w14:paraId="04DDB46C" w14:textId="77777777" w:rsidR="00F77ECF" w:rsidRPr="00F841E8" w:rsidRDefault="00F77ECF" w:rsidP="00F77ECF">
            <w:pPr>
              <w:tabs>
                <w:tab w:val="left" w:pos="814"/>
              </w:tabs>
            </w:pPr>
            <w:r w:rsidRPr="00F841E8">
              <w:t>ОР. 2</w:t>
            </w:r>
          </w:p>
          <w:p w14:paraId="485F4B81" w14:textId="77777777" w:rsidR="007A6D38" w:rsidRPr="00F841E8" w:rsidRDefault="007A6D38" w:rsidP="00F55106">
            <w:pPr>
              <w:tabs>
                <w:tab w:val="left" w:pos="814"/>
              </w:tabs>
            </w:pPr>
          </w:p>
        </w:tc>
      </w:tr>
      <w:tr w:rsidR="007A6D38" w:rsidRPr="00F841E8" w14:paraId="10421ED1" w14:textId="77777777" w:rsidTr="00761689">
        <w:tc>
          <w:tcPr>
            <w:tcW w:w="1560" w:type="dxa"/>
            <w:shd w:val="clear" w:color="auto" w:fill="auto"/>
            <w:vAlign w:val="center"/>
          </w:tcPr>
          <w:p w14:paraId="613BE8C6" w14:textId="77777777" w:rsidR="007A6D38" w:rsidRPr="00F841E8" w:rsidRDefault="007A6D38" w:rsidP="00761689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К.М.1</w:t>
            </w:r>
            <w:r w:rsidR="00761689" w:rsidRPr="00F841E8">
              <w:rPr>
                <w:shd w:val="clear" w:color="auto" w:fill="FFFFFF"/>
              </w:rPr>
              <w:t>0</w:t>
            </w:r>
            <w:r w:rsidRPr="00F841E8">
              <w:rPr>
                <w:shd w:val="clear" w:color="auto" w:fill="FFFFFF"/>
              </w:rPr>
              <w:t>.ДВ. 01.05</w:t>
            </w:r>
          </w:p>
        </w:tc>
        <w:tc>
          <w:tcPr>
            <w:tcW w:w="2975" w:type="dxa"/>
            <w:gridSpan w:val="2"/>
            <w:shd w:val="clear" w:color="auto" w:fill="auto"/>
            <w:vAlign w:val="center"/>
          </w:tcPr>
          <w:p w14:paraId="525DDA22" w14:textId="77777777" w:rsidR="007A6D38" w:rsidRPr="00F841E8" w:rsidRDefault="00761689" w:rsidP="00F55106">
            <w:pPr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Экспертные системы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75861AE6" w14:textId="77777777" w:rsidR="007A6D38" w:rsidRPr="00F841E8" w:rsidRDefault="007A6D38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108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4C2CD83" w14:textId="77777777" w:rsidR="007A6D38" w:rsidRPr="00F841E8" w:rsidRDefault="007A6D38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56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3052DA0E" w14:textId="77777777" w:rsidR="007A6D38" w:rsidRPr="00F841E8" w:rsidRDefault="00F77ECF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10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5841F27" w14:textId="77777777" w:rsidR="007A6D38" w:rsidRPr="00F841E8" w:rsidRDefault="00F77ECF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42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68AC13BA" w14:textId="77777777" w:rsidR="007A6D38" w:rsidRPr="00F841E8" w:rsidRDefault="007A6D38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зачет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2C7DAA74" w14:textId="77777777" w:rsidR="007A6D38" w:rsidRPr="00F841E8" w:rsidRDefault="007A6D38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3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6C00DC7C" w14:textId="77777777" w:rsidR="007A6D38" w:rsidRPr="00F841E8" w:rsidRDefault="007A6D38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3</w:t>
            </w:r>
          </w:p>
        </w:tc>
        <w:tc>
          <w:tcPr>
            <w:tcW w:w="1560" w:type="dxa"/>
            <w:gridSpan w:val="2"/>
            <w:shd w:val="clear" w:color="auto" w:fill="auto"/>
            <w:vAlign w:val="center"/>
          </w:tcPr>
          <w:p w14:paraId="781771A9" w14:textId="77777777" w:rsidR="00F77ECF" w:rsidRPr="00F841E8" w:rsidRDefault="00F77ECF" w:rsidP="00F77ECF">
            <w:pPr>
              <w:tabs>
                <w:tab w:val="left" w:pos="814"/>
              </w:tabs>
            </w:pPr>
            <w:r w:rsidRPr="00F841E8">
              <w:t>ОР. 2</w:t>
            </w:r>
          </w:p>
          <w:p w14:paraId="367060E6" w14:textId="77777777" w:rsidR="007A6D38" w:rsidRPr="00F841E8" w:rsidRDefault="007A6D38" w:rsidP="00F55106">
            <w:pPr>
              <w:tabs>
                <w:tab w:val="left" w:pos="814"/>
              </w:tabs>
            </w:pPr>
          </w:p>
        </w:tc>
      </w:tr>
      <w:tr w:rsidR="007A6D38" w:rsidRPr="00F841E8" w14:paraId="00FFBE17" w14:textId="77777777" w:rsidTr="00761689">
        <w:tc>
          <w:tcPr>
            <w:tcW w:w="1560" w:type="dxa"/>
            <w:shd w:val="clear" w:color="auto" w:fill="auto"/>
            <w:vAlign w:val="center"/>
          </w:tcPr>
          <w:p w14:paraId="53A4E16F" w14:textId="77777777" w:rsidR="007A6D38" w:rsidRPr="00F841E8" w:rsidRDefault="007A6D38" w:rsidP="00761689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lastRenderedPageBreak/>
              <w:t>К.М.1</w:t>
            </w:r>
            <w:r w:rsidR="00761689" w:rsidRPr="00F841E8">
              <w:rPr>
                <w:shd w:val="clear" w:color="auto" w:fill="FFFFFF"/>
              </w:rPr>
              <w:t>0</w:t>
            </w:r>
            <w:r w:rsidRPr="00F841E8">
              <w:rPr>
                <w:shd w:val="clear" w:color="auto" w:fill="FFFFFF"/>
              </w:rPr>
              <w:t>.ДВ. 01.06</w:t>
            </w:r>
          </w:p>
        </w:tc>
        <w:tc>
          <w:tcPr>
            <w:tcW w:w="2975" w:type="dxa"/>
            <w:gridSpan w:val="2"/>
            <w:shd w:val="clear" w:color="auto" w:fill="auto"/>
            <w:vAlign w:val="center"/>
          </w:tcPr>
          <w:p w14:paraId="77695149" w14:textId="77777777" w:rsidR="007A6D38" w:rsidRPr="00F841E8" w:rsidRDefault="00761689" w:rsidP="00F55106">
            <w:pPr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Проектирование интерфейсов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1E60684A" w14:textId="77777777" w:rsidR="007A6D38" w:rsidRPr="00F841E8" w:rsidRDefault="007A6D38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108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38DA1A4" w14:textId="77777777" w:rsidR="007A6D38" w:rsidRPr="00F841E8" w:rsidRDefault="007A6D38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56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1B7F0AB7" w14:textId="77777777" w:rsidR="007A6D38" w:rsidRPr="00F841E8" w:rsidRDefault="00F77ECF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10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3CAC4F3" w14:textId="77777777" w:rsidR="007A6D38" w:rsidRPr="00F841E8" w:rsidRDefault="00F77ECF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42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44F2A081" w14:textId="77777777" w:rsidR="007A6D38" w:rsidRPr="00F841E8" w:rsidRDefault="007A6D38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зачет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2B044304" w14:textId="77777777" w:rsidR="007A6D38" w:rsidRPr="00F841E8" w:rsidRDefault="007A6D38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3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D8BB53C" w14:textId="77777777" w:rsidR="007A6D38" w:rsidRPr="00F841E8" w:rsidRDefault="007A6D38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3</w:t>
            </w:r>
          </w:p>
        </w:tc>
        <w:tc>
          <w:tcPr>
            <w:tcW w:w="1560" w:type="dxa"/>
            <w:gridSpan w:val="2"/>
            <w:shd w:val="clear" w:color="auto" w:fill="auto"/>
            <w:vAlign w:val="center"/>
          </w:tcPr>
          <w:p w14:paraId="53B4B542" w14:textId="77777777" w:rsidR="00F77ECF" w:rsidRPr="00F841E8" w:rsidRDefault="00F77ECF" w:rsidP="00F77ECF">
            <w:pPr>
              <w:tabs>
                <w:tab w:val="left" w:pos="814"/>
              </w:tabs>
            </w:pPr>
            <w:r w:rsidRPr="00F841E8">
              <w:t>ОР. 2</w:t>
            </w:r>
          </w:p>
          <w:p w14:paraId="569A857C" w14:textId="77777777" w:rsidR="007A6D38" w:rsidRPr="00F841E8" w:rsidRDefault="007A6D38" w:rsidP="00F55106">
            <w:pPr>
              <w:tabs>
                <w:tab w:val="left" w:pos="814"/>
              </w:tabs>
            </w:pPr>
          </w:p>
        </w:tc>
      </w:tr>
      <w:tr w:rsidR="00FC47DB" w:rsidRPr="00F841E8" w14:paraId="320FDFBB" w14:textId="77777777" w:rsidTr="00E72871">
        <w:tc>
          <w:tcPr>
            <w:tcW w:w="15592" w:type="dxa"/>
            <w:gridSpan w:val="14"/>
            <w:shd w:val="clear" w:color="auto" w:fill="auto"/>
            <w:vAlign w:val="center"/>
          </w:tcPr>
          <w:p w14:paraId="6E2C3C3D" w14:textId="77777777" w:rsidR="00FC47DB" w:rsidRPr="00F841E8" w:rsidRDefault="00FC47DB" w:rsidP="00FC47DB">
            <w:pPr>
              <w:pStyle w:val="a8"/>
              <w:tabs>
                <w:tab w:val="left" w:pos="814"/>
              </w:tabs>
            </w:pPr>
            <w:r w:rsidRPr="00F841E8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3.Практики</w:t>
            </w:r>
          </w:p>
        </w:tc>
      </w:tr>
      <w:tr w:rsidR="00F26E1B" w:rsidRPr="00F841E8" w14:paraId="1946343C" w14:textId="77777777" w:rsidTr="00F26E1B">
        <w:tc>
          <w:tcPr>
            <w:tcW w:w="1843" w:type="dxa"/>
            <w:gridSpan w:val="2"/>
            <w:shd w:val="clear" w:color="auto" w:fill="auto"/>
            <w:vAlign w:val="center"/>
          </w:tcPr>
          <w:p w14:paraId="2606D9C8" w14:textId="77777777" w:rsidR="00F26E1B" w:rsidRPr="00F841E8" w:rsidRDefault="00F26E1B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К.М.10.05(П)</w:t>
            </w:r>
          </w:p>
        </w:tc>
        <w:tc>
          <w:tcPr>
            <w:tcW w:w="2692" w:type="dxa"/>
            <w:shd w:val="clear" w:color="auto" w:fill="auto"/>
            <w:vAlign w:val="center"/>
          </w:tcPr>
          <w:p w14:paraId="6FDDA71E" w14:textId="77777777" w:rsidR="00F26E1B" w:rsidRPr="00F841E8" w:rsidRDefault="00F26E1B" w:rsidP="00F55106">
            <w:pPr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Производственная (проектно-конструкторская) практика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25612575" w14:textId="77777777" w:rsidR="00F26E1B" w:rsidRPr="00F841E8" w:rsidRDefault="00F26E1B" w:rsidP="00E72871">
            <w:pPr>
              <w:tabs>
                <w:tab w:val="left" w:pos="814"/>
              </w:tabs>
              <w:spacing w:line="276" w:lineRule="auto"/>
              <w:jc w:val="center"/>
            </w:pPr>
            <w:r w:rsidRPr="00F841E8">
              <w:t>108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AE6C136" w14:textId="77777777" w:rsidR="00F26E1B" w:rsidRPr="00F841E8" w:rsidRDefault="00F26E1B" w:rsidP="00E72871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218F07F1" w14:textId="77777777" w:rsidR="00F26E1B" w:rsidRPr="00F841E8" w:rsidRDefault="00F26E1B" w:rsidP="00E72871">
            <w:pPr>
              <w:tabs>
                <w:tab w:val="left" w:pos="814"/>
              </w:tabs>
              <w:spacing w:line="276" w:lineRule="auto"/>
              <w:jc w:val="center"/>
            </w:pPr>
            <w:r w:rsidRPr="00F841E8">
              <w:t>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7305B6E" w14:textId="77777777" w:rsidR="00F26E1B" w:rsidRPr="00F841E8" w:rsidRDefault="00F26E1B" w:rsidP="00E72871">
            <w:pPr>
              <w:tabs>
                <w:tab w:val="left" w:pos="814"/>
              </w:tabs>
              <w:spacing w:line="276" w:lineRule="auto"/>
              <w:jc w:val="center"/>
            </w:pPr>
            <w:r w:rsidRPr="00F841E8">
              <w:t>102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65304B3F" w14:textId="77777777" w:rsidR="00F26E1B" w:rsidRPr="00F841E8" w:rsidRDefault="00F26E1B" w:rsidP="00E72871">
            <w:pPr>
              <w:tabs>
                <w:tab w:val="left" w:pos="814"/>
              </w:tabs>
              <w:spacing w:line="276" w:lineRule="auto"/>
              <w:jc w:val="center"/>
            </w:pPr>
            <w:r w:rsidRPr="00F841E8">
              <w:t>зачет с оценкой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08C3AA40" w14:textId="77777777" w:rsidR="00F26E1B" w:rsidRPr="00F841E8" w:rsidRDefault="00F26E1B" w:rsidP="00E72871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F841E8">
              <w:rPr>
                <w:caps/>
              </w:rPr>
              <w:t>3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5566FE1D" w14:textId="77777777" w:rsidR="00F26E1B" w:rsidRPr="00F841E8" w:rsidRDefault="00F26E1B" w:rsidP="00E72871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F841E8">
              <w:rPr>
                <w:caps/>
              </w:rPr>
              <w:t>4</w:t>
            </w:r>
          </w:p>
        </w:tc>
        <w:tc>
          <w:tcPr>
            <w:tcW w:w="1560" w:type="dxa"/>
            <w:gridSpan w:val="2"/>
            <w:shd w:val="clear" w:color="auto" w:fill="auto"/>
            <w:vAlign w:val="center"/>
          </w:tcPr>
          <w:p w14:paraId="6B2F8675" w14:textId="77777777" w:rsidR="00F26E1B" w:rsidRPr="00F841E8" w:rsidRDefault="00F26E1B" w:rsidP="00E72871">
            <w:pPr>
              <w:pStyle w:val="ad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841E8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B34052" w:rsidRPr="00F841E8" w14:paraId="76F8B0FF" w14:textId="77777777" w:rsidTr="00F26E1B">
        <w:tc>
          <w:tcPr>
            <w:tcW w:w="1843" w:type="dxa"/>
            <w:gridSpan w:val="2"/>
            <w:shd w:val="clear" w:color="auto" w:fill="auto"/>
            <w:vAlign w:val="center"/>
          </w:tcPr>
          <w:p w14:paraId="354EB3D8" w14:textId="77777777" w:rsidR="00B34052" w:rsidRPr="00F841E8" w:rsidRDefault="00B34052" w:rsidP="00F55106">
            <w:pPr>
              <w:tabs>
                <w:tab w:val="left" w:pos="814"/>
              </w:tabs>
              <w:jc w:val="center"/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К.М.10.07(П)</w:t>
            </w:r>
          </w:p>
        </w:tc>
        <w:tc>
          <w:tcPr>
            <w:tcW w:w="2692" w:type="dxa"/>
            <w:shd w:val="clear" w:color="auto" w:fill="auto"/>
            <w:vAlign w:val="center"/>
          </w:tcPr>
          <w:p w14:paraId="27563B57" w14:textId="77777777" w:rsidR="00B34052" w:rsidRPr="00F841E8" w:rsidRDefault="00B34052" w:rsidP="00F55106">
            <w:pPr>
              <w:rPr>
                <w:shd w:val="clear" w:color="auto" w:fill="FFFFFF"/>
              </w:rPr>
            </w:pPr>
            <w:r w:rsidRPr="00F841E8">
              <w:rPr>
                <w:shd w:val="clear" w:color="auto" w:fill="FFFFFF"/>
              </w:rPr>
              <w:t>Научно-исследовательская работа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322F323A" w14:textId="77777777" w:rsidR="00B34052" w:rsidRPr="00F841E8" w:rsidRDefault="00B34052" w:rsidP="00E72871">
            <w:pPr>
              <w:tabs>
                <w:tab w:val="left" w:pos="814"/>
              </w:tabs>
              <w:spacing w:line="276" w:lineRule="auto"/>
              <w:jc w:val="center"/>
            </w:pPr>
            <w:r w:rsidRPr="00F841E8">
              <w:t>108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7A6A8B2" w14:textId="77777777" w:rsidR="00B34052" w:rsidRPr="00F841E8" w:rsidRDefault="00B34052" w:rsidP="00E72871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2FA29566" w14:textId="77777777" w:rsidR="00B34052" w:rsidRPr="00F841E8" w:rsidRDefault="00B34052" w:rsidP="00E72871">
            <w:pPr>
              <w:tabs>
                <w:tab w:val="left" w:pos="814"/>
              </w:tabs>
              <w:spacing w:line="276" w:lineRule="auto"/>
              <w:jc w:val="center"/>
            </w:pPr>
            <w:r w:rsidRPr="00F841E8">
              <w:t>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B4A30A4" w14:textId="77777777" w:rsidR="00B34052" w:rsidRPr="00F841E8" w:rsidRDefault="00B34052" w:rsidP="00E72871">
            <w:pPr>
              <w:tabs>
                <w:tab w:val="left" w:pos="814"/>
              </w:tabs>
              <w:spacing w:line="276" w:lineRule="auto"/>
              <w:jc w:val="center"/>
            </w:pPr>
            <w:r w:rsidRPr="00F841E8">
              <w:t>102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3838BB1A" w14:textId="77777777" w:rsidR="00B34052" w:rsidRPr="00F841E8" w:rsidRDefault="00B34052" w:rsidP="00E72871">
            <w:pPr>
              <w:tabs>
                <w:tab w:val="left" w:pos="814"/>
              </w:tabs>
              <w:spacing w:line="276" w:lineRule="auto"/>
              <w:jc w:val="center"/>
            </w:pPr>
            <w:r w:rsidRPr="00F841E8">
              <w:t>зачет с оценкой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736E9EC5" w14:textId="77777777" w:rsidR="00B34052" w:rsidRPr="00F841E8" w:rsidRDefault="00B34052" w:rsidP="00E72871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F841E8">
              <w:rPr>
                <w:caps/>
              </w:rPr>
              <w:t>3</w:t>
            </w:r>
          </w:p>
        </w:tc>
        <w:tc>
          <w:tcPr>
            <w:tcW w:w="992" w:type="dxa"/>
            <w:gridSpan w:val="2"/>
            <w:shd w:val="clear" w:color="auto" w:fill="auto"/>
            <w:vAlign w:val="center"/>
          </w:tcPr>
          <w:p w14:paraId="75CDF2F5" w14:textId="77777777" w:rsidR="00B34052" w:rsidRPr="00F841E8" w:rsidRDefault="00B34052" w:rsidP="00E72871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F841E8">
              <w:rPr>
                <w:caps/>
              </w:rPr>
              <w:t>4</w:t>
            </w:r>
          </w:p>
        </w:tc>
        <w:tc>
          <w:tcPr>
            <w:tcW w:w="1560" w:type="dxa"/>
            <w:gridSpan w:val="2"/>
            <w:shd w:val="clear" w:color="auto" w:fill="auto"/>
            <w:vAlign w:val="center"/>
          </w:tcPr>
          <w:p w14:paraId="78EEA9E5" w14:textId="77777777" w:rsidR="00B34052" w:rsidRPr="00F841E8" w:rsidRDefault="00B34052" w:rsidP="00F77ECF">
            <w:pPr>
              <w:pStyle w:val="ad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841E8">
              <w:rPr>
                <w:rFonts w:ascii="Times New Roman" w:hAnsi="Times New Roman"/>
                <w:sz w:val="24"/>
                <w:szCs w:val="24"/>
              </w:rPr>
              <w:t>ОР.1ОР.2</w:t>
            </w:r>
          </w:p>
        </w:tc>
      </w:tr>
    </w:tbl>
    <w:p w14:paraId="3DAB1BC0" w14:textId="77777777" w:rsidR="00AE31D6" w:rsidRPr="00F55106" w:rsidRDefault="00AE31D6" w:rsidP="00F55106">
      <w:pPr>
        <w:suppressAutoHyphens/>
        <w:jc w:val="both"/>
        <w:rPr>
          <w:color w:val="333333"/>
          <w:shd w:val="clear" w:color="auto" w:fill="FFFFFF"/>
        </w:rPr>
      </w:pPr>
    </w:p>
    <w:p w14:paraId="68546AFE" w14:textId="77777777" w:rsidR="00157F64" w:rsidRPr="00F55106" w:rsidRDefault="00157F64" w:rsidP="00F55106">
      <w:pPr>
        <w:suppressAutoHyphens/>
        <w:jc w:val="both"/>
        <w:sectPr w:rsidR="00157F64" w:rsidRPr="00F55106" w:rsidSect="00580390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14:paraId="09996EBD" w14:textId="77777777" w:rsidR="006B4E70" w:rsidRPr="00F55106" w:rsidRDefault="0021081C" w:rsidP="00F55106">
      <w:pPr>
        <w:pStyle w:val="23"/>
        <w:spacing w:after="0" w:line="240" w:lineRule="auto"/>
        <w:ind w:left="0"/>
        <w:jc w:val="center"/>
        <w:rPr>
          <w:b/>
          <w:caps/>
        </w:rPr>
      </w:pPr>
      <w:r w:rsidRPr="00F55106">
        <w:rPr>
          <w:b/>
          <w:caps/>
        </w:rPr>
        <w:lastRenderedPageBreak/>
        <w:t>4. Методические указания для обучающихся</w:t>
      </w:r>
    </w:p>
    <w:p w14:paraId="5E3A01AE" w14:textId="77777777" w:rsidR="0021081C" w:rsidRPr="00F55106" w:rsidRDefault="0021081C" w:rsidP="00F55106">
      <w:pPr>
        <w:pStyle w:val="23"/>
        <w:spacing w:line="240" w:lineRule="auto"/>
        <w:ind w:left="0"/>
        <w:jc w:val="center"/>
        <w:rPr>
          <w:b/>
          <w:caps/>
        </w:rPr>
      </w:pPr>
      <w:r w:rsidRPr="00F55106">
        <w:rPr>
          <w:b/>
          <w:caps/>
        </w:rPr>
        <w:t>по освоению Модуля</w:t>
      </w:r>
    </w:p>
    <w:p w14:paraId="725F52D0" w14:textId="77777777" w:rsidR="008428DA" w:rsidRPr="00F55106" w:rsidRDefault="008428DA" w:rsidP="00C44A70">
      <w:pPr>
        <w:pStyle w:val="a8"/>
        <w:widowControl w:val="0"/>
        <w:numPr>
          <w:ilvl w:val="0"/>
          <w:numId w:val="4"/>
        </w:numPr>
        <w:suppressAutoHyphens/>
        <w:autoSpaceDE w:val="0"/>
        <w:spacing w:after="0" w:line="240" w:lineRule="auto"/>
        <w:ind w:left="0" w:firstLine="567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F55106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r w:rsidR="00A213D7" w:rsidRPr="00A213D7">
        <w:rPr>
          <w:rFonts w:ascii="Times New Roman" w:hAnsi="Times New Roman"/>
          <w:sz w:val="24"/>
          <w:szCs w:val="24"/>
          <w:lang w:eastAsia="ar-SA"/>
        </w:rPr>
        <w:t>https://edu.mininuniver.ru</w:t>
      </w:r>
      <w:r w:rsidRPr="00F55106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</w:t>
      </w:r>
      <w:r w:rsidR="00AC31B7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F55106">
        <w:rPr>
          <w:rFonts w:ascii="Times New Roman" w:hAnsi="Times New Roman"/>
          <w:sz w:val="24"/>
          <w:szCs w:val="24"/>
          <w:lang w:eastAsia="ar-SA"/>
        </w:rPr>
        <w:t>полезные ссылки, тесты и др.</w:t>
      </w:r>
    </w:p>
    <w:p w14:paraId="4DF8F743" w14:textId="77777777" w:rsidR="008428DA" w:rsidRPr="00F55106" w:rsidRDefault="008428DA" w:rsidP="00F77ECF">
      <w:pPr>
        <w:widowControl w:val="0"/>
        <w:suppressAutoHyphens/>
        <w:autoSpaceDE w:val="0"/>
        <w:ind w:firstLine="851"/>
        <w:jc w:val="both"/>
        <w:textAlignment w:val="baseline"/>
        <w:rPr>
          <w:lang w:eastAsia="ar-SA"/>
        </w:rPr>
      </w:pPr>
      <w:r w:rsidRPr="00F55106">
        <w:rPr>
          <w:lang w:eastAsia="ar-SA"/>
        </w:rPr>
        <w:t>2. 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14:paraId="6332AF5D" w14:textId="77777777" w:rsidR="008428DA" w:rsidRPr="00F55106" w:rsidRDefault="008428DA" w:rsidP="00F55106">
      <w:pPr>
        <w:widowControl w:val="0"/>
        <w:suppressAutoHyphens/>
        <w:autoSpaceDE w:val="0"/>
        <w:ind w:right="-1" w:firstLine="851"/>
        <w:jc w:val="both"/>
        <w:textAlignment w:val="baseline"/>
        <w:rPr>
          <w:lang w:eastAsia="ar-SA"/>
        </w:rPr>
      </w:pPr>
      <w:r w:rsidRPr="00F55106">
        <w:rPr>
          <w:lang w:eastAsia="ar-SA"/>
        </w:rPr>
        <w:t>5. 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14:paraId="2A7E5D73" w14:textId="77777777" w:rsidR="008428DA" w:rsidRPr="00F55106" w:rsidRDefault="008428DA" w:rsidP="00F55106">
      <w:pPr>
        <w:widowControl w:val="0"/>
        <w:suppressAutoHyphens/>
        <w:autoSpaceDE w:val="0"/>
        <w:ind w:right="-1" w:firstLine="851"/>
        <w:jc w:val="both"/>
        <w:textAlignment w:val="baseline"/>
        <w:rPr>
          <w:lang w:eastAsia="ar-SA"/>
        </w:rPr>
      </w:pPr>
      <w:r w:rsidRPr="00F55106">
        <w:rPr>
          <w:lang w:eastAsia="ar-SA"/>
        </w:rPr>
        <w:t>6. При подготовке к лабораторному</w:t>
      </w:r>
      <w:r w:rsidR="00AC31B7">
        <w:rPr>
          <w:lang w:eastAsia="ar-SA"/>
        </w:rPr>
        <w:t xml:space="preserve"> </w:t>
      </w:r>
      <w:r w:rsidRPr="00F55106">
        <w:rPr>
          <w:lang w:eastAsia="ar-SA"/>
        </w:rPr>
        <w:t>занятию обучающемуся лучше начать с прочтения собственного конспекта лекции, изучения материала в ЭУМК, задания к лабораторной работе, затем провести анализ: что мне нужно знать и уметь для выполнения задания и что из этого я уже знаю и умею? Выявив проблему, следует перейти к прочтению и анализу литературы. Не стоит забывать анализировать информацию об одном вопросе, полученную из нескольких источников. При необходимости можно воспользоваться электронными ресурсами, рекомендованными преподавателем.</w:t>
      </w:r>
    </w:p>
    <w:p w14:paraId="4CD3D660" w14:textId="77777777" w:rsidR="008428DA" w:rsidRPr="00F55106" w:rsidRDefault="008428DA" w:rsidP="00F55106">
      <w:pPr>
        <w:widowControl w:val="0"/>
        <w:suppressAutoHyphens/>
        <w:autoSpaceDE w:val="0"/>
        <w:ind w:right="-1" w:firstLine="851"/>
        <w:jc w:val="both"/>
        <w:textAlignment w:val="baseline"/>
      </w:pPr>
      <w:r w:rsidRPr="00F55106">
        <w:rPr>
          <w:lang w:eastAsia="ar-SA"/>
        </w:rPr>
        <w:t xml:space="preserve">7. </w:t>
      </w:r>
      <w:r w:rsidRPr="00F55106"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лабораторных работ, проектных и творческих заданий, подготовки докладов и др.</w:t>
      </w:r>
    </w:p>
    <w:p w14:paraId="75D3F34B" w14:textId="77777777" w:rsidR="008428DA" w:rsidRPr="00F55106" w:rsidRDefault="008428DA" w:rsidP="00F55106">
      <w:pPr>
        <w:ind w:right="-1" w:firstLine="851"/>
        <w:jc w:val="both"/>
      </w:pPr>
      <w:r w:rsidRPr="00F55106"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14:paraId="5F297CF4" w14:textId="77777777" w:rsidR="008428DA" w:rsidRPr="002724F0" w:rsidRDefault="008428DA" w:rsidP="00F55106">
      <w:pPr>
        <w:ind w:right="-1" w:firstLine="851"/>
        <w:jc w:val="both"/>
      </w:pPr>
      <w:r w:rsidRPr="00F55106">
        <w:t xml:space="preserve">8. </w:t>
      </w:r>
      <w:r w:rsidRPr="002724F0">
        <w:t>Промежуточный контроль по дисциплинам «</w:t>
      </w:r>
      <w:r w:rsidR="00AC31B7" w:rsidRPr="002724F0">
        <w:rPr>
          <w:shd w:val="clear" w:color="auto" w:fill="FFFFFF"/>
        </w:rPr>
        <w:t>Проектирование информационных систем</w:t>
      </w:r>
      <w:r w:rsidRPr="002724F0">
        <w:t>»</w:t>
      </w:r>
      <w:r w:rsidR="001E01C0" w:rsidRPr="002724F0">
        <w:t>, «</w:t>
      </w:r>
      <w:r w:rsidR="00AC31B7" w:rsidRPr="002724F0">
        <w:rPr>
          <w:shd w:val="clear" w:color="auto" w:fill="FFFFFF"/>
        </w:rPr>
        <w:t>Инфокоммуникационные системы и сети</w:t>
      </w:r>
      <w:r w:rsidR="000D7229" w:rsidRPr="002724F0">
        <w:rPr>
          <w:color w:val="333333"/>
          <w:shd w:val="clear" w:color="auto" w:fill="FFFFFF"/>
        </w:rPr>
        <w:t>»</w:t>
      </w:r>
      <w:r w:rsidR="00AC31B7" w:rsidRPr="002724F0">
        <w:rPr>
          <w:color w:val="333333"/>
          <w:shd w:val="clear" w:color="auto" w:fill="FFFFFF"/>
        </w:rPr>
        <w:t>,</w:t>
      </w:r>
      <w:r w:rsidR="00AC31B7" w:rsidRPr="002724F0">
        <w:t xml:space="preserve"> </w:t>
      </w:r>
      <w:r w:rsidRPr="002724F0">
        <w:t>«</w:t>
      </w:r>
      <w:r w:rsidR="00AC31B7" w:rsidRPr="002724F0">
        <w:rPr>
          <w:shd w:val="clear" w:color="auto" w:fill="FFFFFF"/>
        </w:rPr>
        <w:t>Инструментальные средства информационных систем</w:t>
      </w:r>
      <w:r w:rsidRPr="002724F0">
        <w:t>»</w:t>
      </w:r>
      <w:r w:rsidR="00AC31B7" w:rsidRPr="002724F0">
        <w:t>, «</w:t>
      </w:r>
      <w:r w:rsidR="00AC31B7" w:rsidRPr="002724F0">
        <w:rPr>
          <w:shd w:val="clear" w:color="auto" w:fill="FFFFFF"/>
        </w:rPr>
        <w:t xml:space="preserve">Инженерная графика с основами проектирования» </w:t>
      </w:r>
      <w:r w:rsidR="002724F0" w:rsidRPr="002724F0">
        <w:rPr>
          <w:shd w:val="clear" w:color="auto" w:fill="FFFFFF"/>
        </w:rPr>
        <w:t xml:space="preserve"> </w:t>
      </w:r>
      <w:r w:rsidRPr="002724F0">
        <w:t xml:space="preserve">– экзамен, по </w:t>
      </w:r>
      <w:r w:rsidR="000D7229" w:rsidRPr="002724F0">
        <w:t>дисциплин</w:t>
      </w:r>
      <w:r w:rsidR="002724F0" w:rsidRPr="002724F0">
        <w:t>ам</w:t>
      </w:r>
      <w:r w:rsidR="000D7229" w:rsidRPr="002724F0">
        <w:t xml:space="preserve"> </w:t>
      </w:r>
      <w:r w:rsidR="002724F0">
        <w:t>«</w:t>
      </w:r>
      <w:r w:rsidR="002724F0" w:rsidRPr="00F841E8">
        <w:t>Архитектура информационных систем</w:t>
      </w:r>
      <w:r w:rsidR="002724F0">
        <w:t>», «Моделирование систем»</w:t>
      </w:r>
      <w:r w:rsidR="008A5268">
        <w:t xml:space="preserve">, </w:t>
      </w:r>
      <w:r w:rsidR="000D7229" w:rsidRPr="002724F0">
        <w:t>«</w:t>
      </w:r>
      <w:r w:rsidR="000D7229" w:rsidRPr="002724F0">
        <w:rPr>
          <w:color w:val="333333"/>
          <w:shd w:val="clear" w:color="auto" w:fill="FFFFFF"/>
        </w:rPr>
        <w:t>Стандартизация и сертификация в информационных системах»</w:t>
      </w:r>
      <w:r w:rsidR="002724F0" w:rsidRPr="002724F0">
        <w:rPr>
          <w:color w:val="333333"/>
          <w:shd w:val="clear" w:color="auto" w:fill="FFFFFF"/>
        </w:rPr>
        <w:t>, «</w:t>
      </w:r>
      <w:r w:rsidR="002724F0" w:rsidRPr="002724F0">
        <w:rPr>
          <w:shd w:val="clear" w:color="auto" w:fill="FFFFFF"/>
        </w:rPr>
        <w:t>Системы автоматизированного проектирования»</w:t>
      </w:r>
      <w:r w:rsidR="008A5268">
        <w:rPr>
          <w:shd w:val="clear" w:color="auto" w:fill="FFFFFF"/>
        </w:rPr>
        <w:t xml:space="preserve">, </w:t>
      </w:r>
      <w:r w:rsidR="00C46009">
        <w:rPr>
          <w:shd w:val="clear" w:color="auto" w:fill="FFFFFF"/>
        </w:rPr>
        <w:t>«</w:t>
      </w:r>
      <w:r w:rsidR="00C46009" w:rsidRPr="00F841E8">
        <w:rPr>
          <w:shd w:val="clear" w:color="auto" w:fill="FFFFFF"/>
        </w:rPr>
        <w:t>Проблемно-ориентированные информационные системы</w:t>
      </w:r>
      <w:r w:rsidR="00C46009">
        <w:rPr>
          <w:shd w:val="clear" w:color="auto" w:fill="FFFFFF"/>
        </w:rPr>
        <w:t>», «</w:t>
      </w:r>
      <w:r w:rsidR="00C46009" w:rsidRPr="00F841E8">
        <w:rPr>
          <w:shd w:val="clear" w:color="auto" w:fill="FFFFFF"/>
        </w:rPr>
        <w:t>Экспертные системы</w:t>
      </w:r>
      <w:r w:rsidR="00C46009">
        <w:rPr>
          <w:shd w:val="clear" w:color="auto" w:fill="FFFFFF"/>
        </w:rPr>
        <w:t>», «Проектирование интерфейсов»</w:t>
      </w:r>
      <w:r w:rsidR="002724F0" w:rsidRPr="002724F0">
        <w:rPr>
          <w:shd w:val="clear" w:color="auto" w:fill="FFFFFF"/>
        </w:rPr>
        <w:t xml:space="preserve"> </w:t>
      </w:r>
      <w:r w:rsidR="00AC31B7" w:rsidRPr="002724F0">
        <w:rPr>
          <w:color w:val="333333"/>
          <w:shd w:val="clear" w:color="auto" w:fill="FFFFFF"/>
        </w:rPr>
        <w:t xml:space="preserve"> </w:t>
      </w:r>
      <w:r w:rsidRPr="002724F0">
        <w:t>– зачет. Вопросы к зачетам и экзамену приведены</w:t>
      </w:r>
      <w:r w:rsidR="00AC31B7" w:rsidRPr="002724F0">
        <w:t xml:space="preserve"> </w:t>
      </w:r>
      <w:r w:rsidRPr="002724F0">
        <w:t>в ЭУМК, кроме того предлагается итоговое тестирование.</w:t>
      </w:r>
      <w:r w:rsidR="00C46009">
        <w:t xml:space="preserve"> </w:t>
      </w:r>
    </w:p>
    <w:p w14:paraId="55AB8E75" w14:textId="77777777" w:rsidR="008428DA" w:rsidRPr="00F55106" w:rsidRDefault="008428DA" w:rsidP="00F55106">
      <w:pPr>
        <w:ind w:right="-1" w:firstLine="851"/>
        <w:jc w:val="both"/>
      </w:pPr>
      <w:r w:rsidRPr="002724F0">
        <w:t xml:space="preserve">9. </w:t>
      </w:r>
      <w:r w:rsidRPr="002724F0">
        <w:rPr>
          <w:spacing w:val="4"/>
        </w:rPr>
        <w:t>Следует обратить внимание на то, что некоторые тем</w:t>
      </w:r>
      <w:r w:rsidRPr="00F55106">
        <w:rPr>
          <w:spacing w:val="4"/>
        </w:rPr>
        <w:t>ы изуча</w:t>
      </w:r>
      <w:r w:rsidR="000D7229" w:rsidRPr="00F55106">
        <w:rPr>
          <w:spacing w:val="4"/>
        </w:rPr>
        <w:t>ю</w:t>
      </w:r>
      <w:r w:rsidRPr="00F55106">
        <w:rPr>
          <w:spacing w:val="4"/>
        </w:rPr>
        <w:t>т</w:t>
      </w:r>
      <w:r w:rsidR="000D7229" w:rsidRPr="00F55106">
        <w:rPr>
          <w:spacing w:val="4"/>
        </w:rPr>
        <w:t>ся</w:t>
      </w:r>
      <w:r w:rsidRPr="00F55106">
        <w:rPr>
          <w:spacing w:val="4"/>
        </w:rPr>
        <w:t xml:space="preserve"> самостоятельно по рекомендуемым источникам. </w:t>
      </w:r>
      <w:r w:rsidR="000D7229" w:rsidRPr="00F55106">
        <w:t>Необходимо</w:t>
      </w:r>
      <w:r w:rsidRPr="00F55106">
        <w:t xml:space="preserve"> обратиться к учебникам, учебным пособиям и рекомендованным электронным ресурсам при изучении каждой темы. </w:t>
      </w:r>
    </w:p>
    <w:p w14:paraId="3184F4F9" w14:textId="77777777" w:rsidR="008428DA" w:rsidRPr="00F55106" w:rsidRDefault="008428DA" w:rsidP="00C46009">
      <w:pPr>
        <w:autoSpaceDE w:val="0"/>
        <w:autoSpaceDN w:val="0"/>
        <w:adjustRightInd w:val="0"/>
        <w:ind w:firstLine="851"/>
        <w:jc w:val="both"/>
      </w:pPr>
      <w:r w:rsidRPr="00F55106">
        <w:t>10. По каждой дисциплине в ЭУМК приведен рейтинг-план дисциплины.</w:t>
      </w:r>
    </w:p>
    <w:p w14:paraId="54B6BF76" w14:textId="77777777" w:rsidR="008428DA" w:rsidRPr="00F55106" w:rsidRDefault="008428DA" w:rsidP="00C46009">
      <w:pPr>
        <w:autoSpaceDE w:val="0"/>
        <w:autoSpaceDN w:val="0"/>
        <w:adjustRightInd w:val="0"/>
        <w:jc w:val="both"/>
      </w:pPr>
      <w:r w:rsidRPr="00F55106">
        <w:t>На странице сайта Минского университета «Рейтинговая система оценки качества подготовки студентов»http://www.mininuniver.ru/scientific/education/ozenkakachest представлен нормативны</w:t>
      </w:r>
      <w:r w:rsidR="00C46009">
        <w:t>й</w:t>
      </w:r>
      <w:r w:rsidRPr="00F55106">
        <w:t xml:space="preserve"> документ: «Положение о рейтинговой системе оценки качества подготовки студентов»</w:t>
      </w:r>
      <w:r w:rsidR="00C46009">
        <w:t>.</w:t>
      </w:r>
      <w:r w:rsidRPr="00F55106">
        <w:t xml:space="preserve"> </w:t>
      </w:r>
    </w:p>
    <w:p w14:paraId="01DBE4E4" w14:textId="77777777" w:rsidR="001F2641" w:rsidRDefault="001F2641" w:rsidP="001F2641">
      <w:pPr>
        <w:pStyle w:val="23"/>
        <w:spacing w:after="0" w:line="240" w:lineRule="auto"/>
        <w:ind w:left="0"/>
        <w:jc w:val="center"/>
        <w:rPr>
          <w:b/>
          <w:caps/>
        </w:rPr>
      </w:pPr>
    </w:p>
    <w:p w14:paraId="6BE8BC31" w14:textId="77777777" w:rsidR="001F2641" w:rsidRDefault="001F2641" w:rsidP="001F2641">
      <w:pPr>
        <w:pStyle w:val="23"/>
        <w:spacing w:after="0" w:line="240" w:lineRule="auto"/>
        <w:ind w:left="0"/>
        <w:jc w:val="center"/>
        <w:rPr>
          <w:b/>
          <w:caps/>
        </w:rPr>
      </w:pPr>
    </w:p>
    <w:p w14:paraId="5A889AF0" w14:textId="77777777" w:rsidR="00951F54" w:rsidRPr="00F55106" w:rsidRDefault="0021081C" w:rsidP="001F2641">
      <w:pPr>
        <w:pStyle w:val="23"/>
        <w:spacing w:after="0" w:line="240" w:lineRule="auto"/>
        <w:ind w:left="0"/>
        <w:jc w:val="center"/>
        <w:rPr>
          <w:b/>
          <w:caps/>
        </w:rPr>
      </w:pPr>
      <w:r w:rsidRPr="00F55106">
        <w:rPr>
          <w:b/>
          <w:caps/>
        </w:rPr>
        <w:lastRenderedPageBreak/>
        <w:t>5</w:t>
      </w:r>
      <w:r w:rsidR="004F699D" w:rsidRPr="00F55106">
        <w:rPr>
          <w:b/>
          <w:caps/>
        </w:rPr>
        <w:t>.</w:t>
      </w:r>
      <w:r w:rsidR="00951F54" w:rsidRPr="00F55106">
        <w:rPr>
          <w:b/>
          <w:caps/>
        </w:rPr>
        <w:t>ПРОГРАММЫ ДИСЦИПЛИН МОДУЛЯ</w:t>
      </w:r>
    </w:p>
    <w:p w14:paraId="45ACD2C3" w14:textId="77777777" w:rsidR="00951F54" w:rsidRPr="00F55106" w:rsidRDefault="0021081C" w:rsidP="001F2641">
      <w:pPr>
        <w:pStyle w:val="23"/>
        <w:spacing w:after="0" w:line="240" w:lineRule="auto"/>
        <w:ind w:left="0"/>
        <w:jc w:val="center"/>
        <w:rPr>
          <w:b/>
        </w:rPr>
      </w:pPr>
      <w:r w:rsidRPr="00F55106">
        <w:rPr>
          <w:b/>
        </w:rPr>
        <w:t>5</w:t>
      </w:r>
      <w:r w:rsidR="00951F54" w:rsidRPr="00F55106">
        <w:rPr>
          <w:b/>
        </w:rPr>
        <w:t>.1. ПРОГРАММА ДИСЦИПЛИНЫ</w:t>
      </w:r>
    </w:p>
    <w:p w14:paraId="121E5A0F" w14:textId="77777777" w:rsidR="00580B3C" w:rsidRPr="00F55106" w:rsidRDefault="00D32CF5" w:rsidP="001F2641">
      <w:pPr>
        <w:jc w:val="center"/>
        <w:textAlignment w:val="baseline"/>
        <w:rPr>
          <w:b/>
        </w:rPr>
      </w:pPr>
      <w:r>
        <w:rPr>
          <w:b/>
        </w:rPr>
        <w:t>«</w:t>
      </w:r>
      <w:r w:rsidR="00F77ECF" w:rsidRPr="00F77ECF">
        <w:rPr>
          <w:b/>
        </w:rPr>
        <w:t>Проектирование информационных систем</w:t>
      </w:r>
      <w:r>
        <w:rPr>
          <w:b/>
        </w:rPr>
        <w:t>»</w:t>
      </w:r>
    </w:p>
    <w:p w14:paraId="3171B569" w14:textId="77777777" w:rsidR="006023BA" w:rsidRPr="00F55106" w:rsidRDefault="006B4E70" w:rsidP="00F55106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 xml:space="preserve">1. </w:t>
      </w:r>
      <w:r w:rsidR="006023BA" w:rsidRPr="00F55106">
        <w:rPr>
          <w:b/>
          <w:bCs/>
        </w:rPr>
        <w:t>Пояснительная записка</w:t>
      </w:r>
    </w:p>
    <w:p w14:paraId="72494D51" w14:textId="77777777" w:rsidR="00D97EF0" w:rsidRPr="00670C3C" w:rsidRDefault="005C58F0" w:rsidP="00D97EF0">
      <w:pPr>
        <w:autoSpaceDE w:val="0"/>
        <w:autoSpaceDN w:val="0"/>
        <w:adjustRightInd w:val="0"/>
        <w:ind w:firstLine="709"/>
        <w:jc w:val="both"/>
        <w:rPr>
          <w:rFonts w:eastAsiaTheme="minorHAnsi"/>
          <w:lang w:eastAsia="en-US"/>
        </w:rPr>
      </w:pPr>
      <w:r w:rsidRPr="00F55106">
        <w:t>Дисциплина «</w:t>
      </w:r>
      <w:r>
        <w:t>Проектирование информационных систем</w:t>
      </w:r>
      <w:r w:rsidRPr="00F55106">
        <w:t>»  относится к образовательно</w:t>
      </w:r>
      <w:r>
        <w:t>му</w:t>
      </w:r>
      <w:r w:rsidRPr="00F55106">
        <w:t xml:space="preserve"> модул</w:t>
      </w:r>
      <w:r>
        <w:t>ю</w:t>
      </w:r>
      <w:r w:rsidRPr="00F55106">
        <w:t xml:space="preserve"> «</w:t>
      </w:r>
      <w:r>
        <w:t>Проектирование информационных систем</w:t>
      </w:r>
      <w:r w:rsidRPr="00F55106">
        <w:t xml:space="preserve">», </w:t>
      </w:r>
      <w:r w:rsidRPr="00884409">
        <w:t xml:space="preserve">где студенты получают возможность подготовки к выполнению таких трудовых действий «специалиста по информационным системам» как: </w:t>
      </w:r>
      <w:r w:rsidR="00D97EF0" w:rsidRPr="00670C3C">
        <w:rPr>
          <w:rFonts w:eastAsiaTheme="minorHAnsi"/>
          <w:lang w:eastAsia="en-US"/>
        </w:rPr>
        <w:t xml:space="preserve">Определение первоначальных требований заказчика к ИС и возможности их реализации в ИС на этапе </w:t>
      </w:r>
      <w:proofErr w:type="spellStart"/>
      <w:r w:rsidR="00D97EF0" w:rsidRPr="00670C3C">
        <w:rPr>
          <w:rFonts w:eastAsiaTheme="minorHAnsi"/>
          <w:lang w:eastAsia="en-US"/>
        </w:rPr>
        <w:t>предконтрактных</w:t>
      </w:r>
      <w:proofErr w:type="spellEnd"/>
      <w:r w:rsidR="00D97EF0" w:rsidRPr="00670C3C">
        <w:rPr>
          <w:rFonts w:eastAsiaTheme="minorHAnsi"/>
          <w:lang w:eastAsia="en-US"/>
        </w:rPr>
        <w:t xml:space="preserve"> работ</w:t>
      </w:r>
      <w:r w:rsidR="00D97EF0">
        <w:rPr>
          <w:rFonts w:eastAsiaTheme="minorHAnsi"/>
          <w:lang w:eastAsia="en-US"/>
        </w:rPr>
        <w:t xml:space="preserve">; </w:t>
      </w:r>
      <w:r w:rsidR="00D97EF0" w:rsidRPr="00670C3C">
        <w:rPr>
          <w:rFonts w:eastAsiaTheme="minorHAnsi"/>
          <w:lang w:eastAsia="en-US"/>
        </w:rPr>
        <w:t>Выявление требований к ИС</w:t>
      </w:r>
      <w:r w:rsidR="00D97EF0">
        <w:rPr>
          <w:rFonts w:eastAsiaTheme="minorHAnsi"/>
          <w:lang w:eastAsia="en-US"/>
        </w:rPr>
        <w:t xml:space="preserve">; </w:t>
      </w:r>
      <w:r w:rsidR="00D97EF0" w:rsidRPr="00670C3C">
        <w:rPr>
          <w:rFonts w:eastAsiaTheme="minorHAnsi"/>
          <w:lang w:eastAsia="en-US"/>
        </w:rPr>
        <w:t>Разработка архитектуры ИС</w:t>
      </w:r>
      <w:r w:rsidR="00D97EF0">
        <w:t>.</w:t>
      </w:r>
    </w:p>
    <w:p w14:paraId="012803E8" w14:textId="77777777" w:rsidR="00D97EF0" w:rsidRDefault="00D97EF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772A88E9" w14:textId="77777777" w:rsidR="006023BA" w:rsidRPr="00F55106" w:rsidRDefault="006023BA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2. Место в структуре модуля</w:t>
      </w:r>
    </w:p>
    <w:p w14:paraId="35D3443D" w14:textId="77777777" w:rsidR="00580B3C" w:rsidRPr="00F55106" w:rsidRDefault="00580B3C" w:rsidP="00F55106">
      <w:pPr>
        <w:autoSpaceDE w:val="0"/>
        <w:autoSpaceDN w:val="0"/>
        <w:adjustRightInd w:val="0"/>
        <w:ind w:firstLine="709"/>
        <w:jc w:val="both"/>
      </w:pPr>
      <w:r w:rsidRPr="00F55106">
        <w:t>Данная дисциплина относится к базовой части образовательного модуля «</w:t>
      </w:r>
      <w:r w:rsidR="00F77ECF" w:rsidRPr="00B3125E">
        <w:t>Проектирование информационных систем</w:t>
      </w:r>
      <w:r w:rsidRPr="00F55106">
        <w:t>». Для изучения данной дисциплины необходимы знания по дисциплинам модул</w:t>
      </w:r>
      <w:r w:rsidR="005C58F0">
        <w:t>ей</w:t>
      </w:r>
      <w:r w:rsidR="00AC31B7">
        <w:t xml:space="preserve"> </w:t>
      </w:r>
      <w:r w:rsidR="005C58F0" w:rsidRPr="00571539">
        <w:rPr>
          <w:szCs w:val="22"/>
        </w:rPr>
        <w:t>«</w:t>
      </w:r>
      <w:r w:rsidR="005C58F0" w:rsidRPr="00211484">
        <w:rPr>
          <w:szCs w:val="22"/>
        </w:rPr>
        <w:t>Основы программирования</w:t>
      </w:r>
      <w:r w:rsidR="005C58F0" w:rsidRPr="00571539">
        <w:rPr>
          <w:szCs w:val="22"/>
        </w:rPr>
        <w:t>»</w:t>
      </w:r>
      <w:r w:rsidR="005C58F0">
        <w:rPr>
          <w:szCs w:val="22"/>
        </w:rPr>
        <w:t xml:space="preserve"> и </w:t>
      </w:r>
      <w:r w:rsidR="00F21B35" w:rsidRPr="00F55106">
        <w:t xml:space="preserve">«Основы </w:t>
      </w:r>
      <w:r w:rsidR="00F21B35">
        <w:t>теории систем»</w:t>
      </w:r>
      <w:r w:rsidRPr="00F55106">
        <w:t>».</w:t>
      </w:r>
    </w:p>
    <w:p w14:paraId="04EDA544" w14:textId="77777777" w:rsidR="00580B3C" w:rsidRPr="00F55106" w:rsidRDefault="00580B3C" w:rsidP="00F55106">
      <w:pPr>
        <w:autoSpaceDE w:val="0"/>
        <w:autoSpaceDN w:val="0"/>
        <w:adjustRightInd w:val="0"/>
        <w:ind w:firstLine="709"/>
        <w:jc w:val="both"/>
      </w:pPr>
      <w:r w:rsidRPr="00F55106">
        <w:t xml:space="preserve">Количество контактных часов </w:t>
      </w:r>
      <w:proofErr w:type="gramStart"/>
      <w:r w:rsidRPr="00F55106">
        <w:t xml:space="preserve">–  </w:t>
      </w:r>
      <w:r w:rsidR="000D6F4E" w:rsidRPr="00F55106">
        <w:t>1</w:t>
      </w:r>
      <w:r w:rsidR="00F21B35">
        <w:t>38</w:t>
      </w:r>
      <w:proofErr w:type="gramEnd"/>
      <w:r w:rsidR="0028023A" w:rsidRPr="0028023A">
        <w:t xml:space="preserve"> </w:t>
      </w:r>
      <w:proofErr w:type="spellStart"/>
      <w:r w:rsidRPr="00F55106">
        <w:t>ак</w:t>
      </w:r>
      <w:proofErr w:type="spellEnd"/>
      <w:r w:rsidRPr="00F55106">
        <w:t xml:space="preserve"> .час; самостоятельная работа студента – </w:t>
      </w:r>
      <w:r w:rsidR="00F21B35">
        <w:t xml:space="preserve">42 </w:t>
      </w:r>
      <w:proofErr w:type="spellStart"/>
      <w:r w:rsidRPr="00F55106">
        <w:t>ак</w:t>
      </w:r>
      <w:proofErr w:type="spellEnd"/>
      <w:r w:rsidRPr="00F55106">
        <w:t>. час.</w:t>
      </w:r>
    </w:p>
    <w:p w14:paraId="2BE9D1A9" w14:textId="77777777" w:rsidR="00D97EF0" w:rsidRDefault="00D97EF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441CFD76" w14:textId="77777777" w:rsidR="006023BA" w:rsidRPr="00F55106" w:rsidRDefault="006023BA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3. Цели и задачи</w:t>
      </w:r>
    </w:p>
    <w:p w14:paraId="27347322" w14:textId="77777777" w:rsidR="005C58F0" w:rsidRPr="00797F01" w:rsidRDefault="006023BA" w:rsidP="005C58F0">
      <w:pPr>
        <w:autoSpaceDE w:val="0"/>
        <w:autoSpaceDN w:val="0"/>
        <w:adjustRightInd w:val="0"/>
        <w:ind w:firstLine="709"/>
        <w:jc w:val="both"/>
        <w:rPr>
          <w:highlight w:val="yellow"/>
        </w:rPr>
      </w:pPr>
      <w:r w:rsidRPr="00F55106">
        <w:rPr>
          <w:i/>
          <w:iCs/>
        </w:rPr>
        <w:t>Цель</w:t>
      </w:r>
      <w:r w:rsidR="00051ECC">
        <w:rPr>
          <w:i/>
          <w:iCs/>
        </w:rPr>
        <w:t xml:space="preserve"> </w:t>
      </w:r>
      <w:r w:rsidRPr="00F55106">
        <w:rPr>
          <w:i/>
          <w:iCs/>
        </w:rPr>
        <w:t>дисциплины</w:t>
      </w:r>
      <w:r w:rsidR="006274F5">
        <w:rPr>
          <w:i/>
          <w:iCs/>
        </w:rPr>
        <w:t xml:space="preserve"> – </w:t>
      </w:r>
      <w:r w:rsidR="003F5FEE" w:rsidRPr="00F55106">
        <w:t>создать условия для</w:t>
      </w:r>
      <w:r w:rsidR="00D97EF0">
        <w:t xml:space="preserve"> </w:t>
      </w:r>
      <w:r w:rsidR="005C58F0" w:rsidRPr="00797F01">
        <w:t>формировани</w:t>
      </w:r>
      <w:r w:rsidR="005C58F0">
        <w:t>я у обучающихся</w:t>
      </w:r>
      <w:r w:rsidR="005C58F0" w:rsidRPr="00797F01">
        <w:t xml:space="preserve"> системного базового представления, первичных знаний, умений и навыков по основам проектирования информационных систем, достаточных для дальнейшего продолжения образования и самообразования студентов в области информационных систем различного назначения, получение представления о роли процессов анализа и проектирования при построении сложных программных комплексов коллективами разработчиков</w:t>
      </w:r>
      <w:r w:rsidR="005C58F0">
        <w:t>.</w:t>
      </w:r>
    </w:p>
    <w:p w14:paraId="22319BF8" w14:textId="77777777" w:rsidR="006023BA" w:rsidRPr="00F55106" w:rsidRDefault="006023BA" w:rsidP="00F55106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F55106">
        <w:rPr>
          <w:i/>
          <w:iCs/>
        </w:rPr>
        <w:t>Задачи дисциплины:</w:t>
      </w:r>
    </w:p>
    <w:p w14:paraId="643950E8" w14:textId="77777777" w:rsidR="005C58F0" w:rsidRDefault="005C58F0" w:rsidP="00F55106">
      <w:pPr>
        <w:autoSpaceDE w:val="0"/>
        <w:autoSpaceDN w:val="0"/>
        <w:adjustRightInd w:val="0"/>
        <w:ind w:firstLine="709"/>
        <w:jc w:val="both"/>
      </w:pPr>
      <w:r w:rsidRPr="00F55106">
        <w:t xml:space="preserve">– </w:t>
      </w:r>
      <w:r w:rsidRPr="00797F01">
        <w:t xml:space="preserve">обеспечить </w:t>
      </w:r>
      <w:r w:rsidRPr="00797F01">
        <w:rPr>
          <w:color w:val="333332"/>
        </w:rPr>
        <w:t>приобретение студентами прочных знаний и практических навыков в</w:t>
      </w:r>
      <w:r w:rsidRPr="00A7009C">
        <w:rPr>
          <w:color w:val="333332"/>
        </w:rPr>
        <w:t xml:space="preserve"> области</w:t>
      </w:r>
      <w:r>
        <w:rPr>
          <w:color w:val="333332"/>
        </w:rPr>
        <w:t>, определяемой целью дисциплины</w:t>
      </w:r>
      <w:r>
        <w:t>;</w:t>
      </w:r>
    </w:p>
    <w:p w14:paraId="05E1CFFE" w14:textId="77777777" w:rsidR="005C58F0" w:rsidRDefault="005C58F0" w:rsidP="00F55106">
      <w:pPr>
        <w:autoSpaceDE w:val="0"/>
        <w:autoSpaceDN w:val="0"/>
        <w:adjustRightInd w:val="0"/>
        <w:ind w:firstLine="709"/>
        <w:jc w:val="both"/>
      </w:pPr>
      <w:r w:rsidRPr="00F55106">
        <w:t xml:space="preserve">– обеспечить формирование </w:t>
      </w:r>
      <w:r>
        <w:t>умений проводить предпроектное обследование объекта проектирования, системный анализ предметной области;</w:t>
      </w:r>
    </w:p>
    <w:p w14:paraId="42F4F27A" w14:textId="77777777" w:rsidR="005C58F0" w:rsidRDefault="005C58F0" w:rsidP="00F55106">
      <w:pPr>
        <w:autoSpaceDE w:val="0"/>
        <w:autoSpaceDN w:val="0"/>
        <w:adjustRightInd w:val="0"/>
        <w:ind w:firstLine="709"/>
        <w:jc w:val="both"/>
      </w:pPr>
      <w:r w:rsidRPr="00F55106">
        <w:t xml:space="preserve">– создать условия для приобретения навыков   </w:t>
      </w:r>
      <w:r>
        <w:t>программирования в ходе разработки информационной системы; формирования документации по проекту.</w:t>
      </w:r>
    </w:p>
    <w:p w14:paraId="4A071CCB" w14:textId="77777777" w:rsidR="001F2641" w:rsidRDefault="001F2641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0DE875DC" w14:textId="77777777" w:rsidR="00117A7D" w:rsidRPr="00F55106" w:rsidRDefault="00117A7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4. Образовательные результаты</w:t>
      </w:r>
    </w:p>
    <w:p w14:paraId="29FE31CB" w14:textId="77777777" w:rsidR="00117A7D" w:rsidRPr="00F55106" w:rsidRDefault="00117A7D" w:rsidP="00F55106">
      <w:pPr>
        <w:autoSpaceDE w:val="0"/>
        <w:autoSpaceDN w:val="0"/>
        <w:adjustRightInd w:val="0"/>
        <w:jc w:val="both"/>
        <w:rPr>
          <w:b/>
          <w:bCs/>
        </w:rPr>
      </w:pP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43"/>
        <w:gridCol w:w="2133"/>
        <w:gridCol w:w="1471"/>
        <w:gridCol w:w="2133"/>
        <w:gridCol w:w="1603"/>
        <w:gridCol w:w="1603"/>
      </w:tblGrid>
      <w:tr w:rsidR="00117A7D" w:rsidRPr="00F55106" w14:paraId="60E5EE3C" w14:textId="77777777" w:rsidTr="00117A7D">
        <w:trPr>
          <w:trHeight w:val="38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C90D6B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модуля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147F17" w14:textId="77777777" w:rsidR="00117A7D" w:rsidRPr="00F55106" w:rsidRDefault="00117A7D" w:rsidP="00F55106">
            <w:pPr>
              <w:suppressAutoHyphens/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модуля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85C5832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дисциплины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B02A8A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65CC8B2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компетенций ОПОП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08C4954" w14:textId="77777777" w:rsidR="00117A7D" w:rsidRPr="00F55106" w:rsidRDefault="00117A7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Средства оценивания ОР</w:t>
            </w:r>
          </w:p>
        </w:tc>
      </w:tr>
      <w:tr w:rsidR="00171CE1" w:rsidRPr="00F55106" w14:paraId="485E38F6" w14:textId="77777777" w:rsidTr="00117A7D">
        <w:trPr>
          <w:trHeight w:val="33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F16204" w14:textId="77777777" w:rsidR="00171CE1" w:rsidRPr="00F55106" w:rsidRDefault="00171CE1" w:rsidP="00F55106">
            <w:pPr>
              <w:jc w:val="both"/>
              <w:rPr>
                <w:i/>
              </w:rPr>
            </w:pPr>
            <w:r w:rsidRPr="00F55106">
              <w:t>ОР.1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4A14B6" w14:textId="77777777" w:rsidR="00171CE1" w:rsidRDefault="00171CE1" w:rsidP="00E72871">
            <w:r w:rsidRPr="003D3099">
              <w:t xml:space="preserve">Демонстрирует умения выявлять требования к информационной системе </w:t>
            </w:r>
          </w:p>
          <w:p w14:paraId="27095B44" w14:textId="77777777" w:rsidR="00171CE1" w:rsidRPr="00F55106" w:rsidRDefault="00171CE1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FF0EAE" w14:textId="77777777" w:rsidR="00171CE1" w:rsidRPr="00F55106" w:rsidRDefault="00171CE1" w:rsidP="00F55106">
            <w:pPr>
              <w:autoSpaceDE w:val="0"/>
              <w:autoSpaceDN w:val="0"/>
              <w:adjustRightInd w:val="0"/>
            </w:pPr>
            <w:r w:rsidRPr="00F55106">
              <w:t>ОР.1-1-1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4FE2EDEB" w14:textId="77777777" w:rsidR="00171CE1" w:rsidRPr="00F55106" w:rsidRDefault="00171CE1" w:rsidP="007114B2">
            <w:pPr>
              <w:autoSpaceDE w:val="0"/>
              <w:autoSpaceDN w:val="0"/>
              <w:adjustRightInd w:val="0"/>
              <w:rPr>
                <w:highlight w:val="yellow"/>
              </w:rPr>
            </w:pPr>
            <w:r w:rsidRPr="00F55106">
              <w:t xml:space="preserve">Демонстрирует навыки </w:t>
            </w:r>
            <w:r w:rsidRPr="003714DD">
              <w:t>выбора</w:t>
            </w:r>
            <w:r w:rsidR="007114B2">
              <w:t xml:space="preserve"> </w:t>
            </w:r>
            <w:r w:rsidRPr="003714DD">
              <w:t>и</w:t>
            </w:r>
            <w:r w:rsidR="007114B2">
              <w:t xml:space="preserve"> </w:t>
            </w:r>
            <w:r w:rsidRPr="003714DD">
              <w:t>оценивания способа реализации информационн</w:t>
            </w:r>
            <w:r>
              <w:t>ой</w:t>
            </w:r>
            <w:r w:rsidRPr="003714DD">
              <w:t xml:space="preserve"> систем</w:t>
            </w:r>
            <w:r>
              <w:t>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FCE3FDD" w14:textId="77777777" w:rsidR="00171CE1" w:rsidRPr="00F55106" w:rsidRDefault="00171CE1" w:rsidP="00E72871">
            <w:pPr>
              <w:autoSpaceDE w:val="0"/>
              <w:autoSpaceDN w:val="0"/>
              <w:adjustRightInd w:val="0"/>
              <w:rPr>
                <w:lang w:val="en-US"/>
              </w:rPr>
            </w:pPr>
            <w:r>
              <w:t xml:space="preserve">ОК-1, </w:t>
            </w:r>
            <w:r w:rsidRPr="00F55106">
              <w:t>ПК-</w:t>
            </w:r>
            <w:r>
              <w:t>37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674E5EA" w14:textId="77777777" w:rsidR="00582F78" w:rsidRDefault="00582F78" w:rsidP="00051ECC">
            <w:pPr>
              <w:autoSpaceDE w:val="0"/>
              <w:autoSpaceDN w:val="0"/>
              <w:adjustRightInd w:val="0"/>
            </w:pPr>
            <w:r>
              <w:t>Дискуссия</w:t>
            </w:r>
          </w:p>
          <w:p w14:paraId="3DA519AD" w14:textId="77777777" w:rsidR="00A235E1" w:rsidRDefault="00A235E1" w:rsidP="00051ECC">
            <w:pPr>
              <w:autoSpaceDE w:val="0"/>
              <w:autoSpaceDN w:val="0"/>
              <w:adjustRightInd w:val="0"/>
            </w:pPr>
            <w:r>
              <w:t>Кейс-задания</w:t>
            </w:r>
          </w:p>
          <w:p w14:paraId="01D6C942" w14:textId="77777777" w:rsidR="00171CE1" w:rsidRPr="00F55106" w:rsidRDefault="00A235E1" w:rsidP="00051ECC">
            <w:pPr>
              <w:autoSpaceDE w:val="0"/>
              <w:autoSpaceDN w:val="0"/>
              <w:adjustRightInd w:val="0"/>
            </w:pPr>
            <w:r>
              <w:t>Тесты в ЭОС</w:t>
            </w:r>
          </w:p>
          <w:p w14:paraId="27F3A06D" w14:textId="77777777" w:rsidR="00171CE1" w:rsidRPr="00F55106" w:rsidRDefault="00171CE1" w:rsidP="00051ECC">
            <w:pPr>
              <w:autoSpaceDE w:val="0"/>
              <w:autoSpaceDN w:val="0"/>
              <w:adjustRightInd w:val="0"/>
            </w:pPr>
            <w:r w:rsidRPr="00F55106">
              <w:t>Критерии оценки выполнения лабораторных работ</w:t>
            </w:r>
          </w:p>
        </w:tc>
      </w:tr>
      <w:tr w:rsidR="00171CE1" w:rsidRPr="00F55106" w14:paraId="633E5326" w14:textId="77777777" w:rsidTr="00117A7D">
        <w:trPr>
          <w:trHeight w:val="33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BC0B29" w14:textId="77777777" w:rsidR="00171CE1" w:rsidRPr="00F55106" w:rsidRDefault="00171CE1" w:rsidP="00E72871">
            <w:pPr>
              <w:jc w:val="both"/>
            </w:pPr>
            <w:r>
              <w:t>ОР. 2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04FCEA" w14:textId="77777777" w:rsidR="00171CE1" w:rsidRPr="00F55106" w:rsidRDefault="00171CE1" w:rsidP="00F55106">
            <w:pPr>
              <w:autoSpaceDE w:val="0"/>
              <w:autoSpaceDN w:val="0"/>
              <w:adjustRightInd w:val="0"/>
            </w:pPr>
            <w:r w:rsidRPr="003D3099">
              <w:t xml:space="preserve">Владеет навыками проектирования архитектуры </w:t>
            </w:r>
            <w:r w:rsidRPr="003D3099">
              <w:lastRenderedPageBreak/>
              <w:t>информационной системы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8674865" w14:textId="77777777" w:rsidR="00171CE1" w:rsidRPr="00F55106" w:rsidRDefault="00171CE1" w:rsidP="00113E4A">
            <w:pPr>
              <w:autoSpaceDE w:val="0"/>
              <w:autoSpaceDN w:val="0"/>
              <w:adjustRightInd w:val="0"/>
            </w:pPr>
            <w:r w:rsidRPr="00F55106">
              <w:lastRenderedPageBreak/>
              <w:t>ОР.</w:t>
            </w:r>
            <w:r>
              <w:t>2</w:t>
            </w:r>
            <w:r w:rsidRPr="00F55106">
              <w:t>-1-1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7D5104AF" w14:textId="77777777" w:rsidR="00171CE1" w:rsidRDefault="00171CE1" w:rsidP="00F55106">
            <w:pPr>
              <w:autoSpaceDE w:val="0"/>
              <w:autoSpaceDN w:val="0"/>
              <w:adjustRightInd w:val="0"/>
            </w:pPr>
            <w:r w:rsidRPr="00F55106">
              <w:t xml:space="preserve">Демонстрирует навыки </w:t>
            </w:r>
            <w:r>
              <w:t xml:space="preserve">формализации </w:t>
            </w:r>
            <w:r>
              <w:lastRenderedPageBreak/>
              <w:t>предметной области проекта и требований пользователей; программирования в ходе разработки информационной системы; формирования документации по проекту</w:t>
            </w:r>
          </w:p>
          <w:p w14:paraId="282D9E0B" w14:textId="77777777" w:rsidR="00171CE1" w:rsidRPr="00F55106" w:rsidRDefault="00171CE1" w:rsidP="00F55106">
            <w:pPr>
              <w:autoSpaceDE w:val="0"/>
              <w:autoSpaceDN w:val="0"/>
              <w:adjustRightInd w:val="0"/>
              <w:rPr>
                <w:highlight w:val="yellow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14D832" w14:textId="77777777" w:rsidR="00171CE1" w:rsidRDefault="00171CE1" w:rsidP="00113E4A">
            <w:pPr>
              <w:autoSpaceDE w:val="0"/>
              <w:autoSpaceDN w:val="0"/>
              <w:adjustRightInd w:val="0"/>
            </w:pPr>
            <w:r w:rsidRPr="00F55106">
              <w:lastRenderedPageBreak/>
              <w:t>ПК-</w:t>
            </w:r>
            <w:r>
              <w:t>2</w:t>
            </w:r>
            <w:r w:rsidR="0075485E">
              <w:t xml:space="preserve"> </w:t>
            </w:r>
            <w:r w:rsidRPr="00F55106">
              <w:t>ПК-</w:t>
            </w:r>
            <w:r>
              <w:t>3</w:t>
            </w:r>
            <w:r w:rsidRPr="00F55106">
              <w:t xml:space="preserve"> ПК-</w:t>
            </w:r>
            <w:r>
              <w:t xml:space="preserve">9  </w:t>
            </w:r>
            <w:r w:rsidRPr="00F55106">
              <w:t xml:space="preserve"> ПК-</w:t>
            </w:r>
            <w:r>
              <w:t>10</w:t>
            </w:r>
          </w:p>
          <w:p w14:paraId="2FB6EBF4" w14:textId="77777777" w:rsidR="00171CE1" w:rsidRDefault="00171CE1" w:rsidP="00113E4A">
            <w:pPr>
              <w:autoSpaceDE w:val="0"/>
              <w:autoSpaceDN w:val="0"/>
              <w:adjustRightInd w:val="0"/>
            </w:pPr>
            <w:r w:rsidRPr="00F55106">
              <w:t>ПК-</w:t>
            </w:r>
            <w:r>
              <w:t>36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786B7CD" w14:textId="77777777" w:rsidR="00171CE1" w:rsidRPr="00F55106" w:rsidRDefault="00171CE1" w:rsidP="00051ECC">
            <w:pPr>
              <w:autoSpaceDE w:val="0"/>
              <w:autoSpaceDN w:val="0"/>
              <w:adjustRightInd w:val="0"/>
            </w:pPr>
            <w:r w:rsidRPr="00F55106">
              <w:t>Тесты в ЭОС.</w:t>
            </w:r>
          </w:p>
          <w:p w14:paraId="2645E3E1" w14:textId="77777777" w:rsidR="00171CE1" w:rsidRDefault="00171CE1" w:rsidP="00051ECC">
            <w:r w:rsidRPr="00F55106">
              <w:t xml:space="preserve">Критерии </w:t>
            </w:r>
            <w:r w:rsidRPr="00F55106">
              <w:lastRenderedPageBreak/>
              <w:t>оценки выполнения лабораторных работ</w:t>
            </w:r>
          </w:p>
          <w:p w14:paraId="6243EF40" w14:textId="77777777" w:rsidR="00A235E1" w:rsidRPr="00F55106" w:rsidRDefault="00A235E1" w:rsidP="00051ECC">
            <w:r w:rsidRPr="00F55106">
              <w:t>Критерии оценки выполнения</w:t>
            </w:r>
            <w:r>
              <w:t xml:space="preserve"> проектных заданий</w:t>
            </w:r>
          </w:p>
        </w:tc>
      </w:tr>
    </w:tbl>
    <w:p w14:paraId="6908BE08" w14:textId="77777777" w:rsidR="00117A7D" w:rsidRPr="00F55106" w:rsidRDefault="00117A7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0F6F21F6" w14:textId="77777777" w:rsidR="00117A7D" w:rsidRPr="00F55106" w:rsidRDefault="00117A7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5. Содержание дисциплины</w:t>
      </w:r>
    </w:p>
    <w:p w14:paraId="357680CE" w14:textId="77777777" w:rsidR="00117A7D" w:rsidRPr="00F55106" w:rsidRDefault="00117A7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5.1. Тематический план</w:t>
      </w:r>
    </w:p>
    <w:p w14:paraId="1E383FA5" w14:textId="77777777" w:rsidR="00117A7D" w:rsidRDefault="00117A7D" w:rsidP="00F55106">
      <w:pPr>
        <w:rPr>
          <w:bCs/>
          <w:i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350"/>
        <w:gridCol w:w="809"/>
        <w:gridCol w:w="941"/>
        <w:gridCol w:w="1338"/>
        <w:gridCol w:w="1037"/>
        <w:gridCol w:w="811"/>
      </w:tblGrid>
      <w:tr w:rsidR="00D97EF0" w:rsidRPr="00F55106" w14:paraId="3D509B3F" w14:textId="77777777" w:rsidTr="00383157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14:paraId="6EEE6A7D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F55106">
              <w:t>Наименование темы</w:t>
            </w:r>
          </w:p>
        </w:tc>
        <w:tc>
          <w:tcPr>
            <w:tcW w:w="317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783D8A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F55106">
              <w:t>Контактная работа</w:t>
            </w:r>
          </w:p>
        </w:tc>
        <w:tc>
          <w:tcPr>
            <w:tcW w:w="106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EDDA1FC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F55106"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79C2BFE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F55106">
              <w:t>Всего часов по дисциплине</w:t>
            </w:r>
          </w:p>
        </w:tc>
      </w:tr>
      <w:tr w:rsidR="00D97EF0" w:rsidRPr="00F55106" w14:paraId="5F419754" w14:textId="77777777" w:rsidTr="00383157">
        <w:trPr>
          <w:trHeight w:val="533"/>
        </w:trPr>
        <w:tc>
          <w:tcPr>
            <w:tcW w:w="449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8608FFC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179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80970F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F55106">
              <w:t>Аудиторная</w:t>
            </w:r>
            <w:r>
              <w:t xml:space="preserve"> </w:t>
            </w:r>
            <w:r w:rsidRPr="00F55106">
              <w:t>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F2FCC20" w14:textId="77777777" w:rsidR="00D97EF0" w:rsidRPr="00F55106" w:rsidRDefault="00D97EF0" w:rsidP="00383157">
            <w:pPr>
              <w:tabs>
                <w:tab w:val="left" w:pos="814"/>
              </w:tabs>
              <w:jc w:val="center"/>
            </w:pPr>
            <w:r w:rsidRPr="00F55106">
              <w:t xml:space="preserve">Контактная СР (в т.ч. </w:t>
            </w:r>
          </w:p>
          <w:p w14:paraId="47B6D1E0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F55106">
              <w:t>в ЭИОС)</w:t>
            </w:r>
          </w:p>
        </w:tc>
        <w:tc>
          <w:tcPr>
            <w:tcW w:w="106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B9E4794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22CE45E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</w:tr>
      <w:tr w:rsidR="00D97EF0" w:rsidRPr="00F55106" w14:paraId="29D8C1F1" w14:textId="77777777" w:rsidTr="00383157">
        <w:trPr>
          <w:trHeight w:val="1"/>
        </w:trPr>
        <w:tc>
          <w:tcPr>
            <w:tcW w:w="44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575FA8" w14:textId="77777777" w:rsidR="00D97EF0" w:rsidRPr="00F55106" w:rsidRDefault="00D97EF0" w:rsidP="00383157">
            <w:pPr>
              <w:autoSpaceDE w:val="0"/>
              <w:autoSpaceDN w:val="0"/>
              <w:adjustRightInd w:val="0"/>
              <w:spacing w:after="200"/>
              <w:rPr>
                <w:color w:val="FF0000"/>
              </w:rPr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FDB0B0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F55106">
              <w:t>Лекции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6FFEC4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F55106">
              <w:t>Лаб.</w:t>
            </w:r>
          </w:p>
          <w:p w14:paraId="228D9333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F55106">
              <w:t>работы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C54D7E1" w14:textId="77777777" w:rsidR="00D97EF0" w:rsidRPr="00F55106" w:rsidRDefault="00D97EF0" w:rsidP="00383157">
            <w:pPr>
              <w:autoSpaceDE w:val="0"/>
              <w:autoSpaceDN w:val="0"/>
              <w:adjustRightInd w:val="0"/>
              <w:spacing w:after="200"/>
              <w:rPr>
                <w:color w:val="FF0000"/>
              </w:rPr>
            </w:pPr>
          </w:p>
        </w:tc>
        <w:tc>
          <w:tcPr>
            <w:tcW w:w="106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EAB019" w14:textId="77777777" w:rsidR="00D97EF0" w:rsidRPr="00F55106" w:rsidRDefault="00D97EF0" w:rsidP="00383157">
            <w:pPr>
              <w:autoSpaceDE w:val="0"/>
              <w:autoSpaceDN w:val="0"/>
              <w:adjustRightInd w:val="0"/>
              <w:spacing w:after="200"/>
              <w:rPr>
                <w:color w:val="FF0000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72955C" w14:textId="77777777" w:rsidR="00D97EF0" w:rsidRPr="00F55106" w:rsidRDefault="00D97EF0" w:rsidP="00383157">
            <w:pPr>
              <w:autoSpaceDE w:val="0"/>
              <w:autoSpaceDN w:val="0"/>
              <w:adjustRightInd w:val="0"/>
              <w:spacing w:after="200"/>
              <w:rPr>
                <w:color w:val="FF0000"/>
              </w:rPr>
            </w:pPr>
          </w:p>
        </w:tc>
      </w:tr>
      <w:tr w:rsidR="00D97EF0" w:rsidRPr="00F55106" w14:paraId="03972A53" w14:textId="77777777" w:rsidTr="00383157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94F404" w14:textId="77777777" w:rsidR="00D97EF0" w:rsidRPr="00F55106" w:rsidRDefault="00D97EF0" w:rsidP="00383157">
            <w:pPr>
              <w:autoSpaceDE w:val="0"/>
              <w:autoSpaceDN w:val="0"/>
              <w:adjustRightInd w:val="0"/>
              <w:rPr>
                <w:b/>
              </w:rPr>
            </w:pPr>
            <w:r w:rsidRPr="00F55106">
              <w:rPr>
                <w:b/>
                <w:bCs/>
              </w:rPr>
              <w:t xml:space="preserve">Раздел 1. </w:t>
            </w:r>
            <w:bookmarkStart w:id="0" w:name="_Toc145778752"/>
            <w:r w:rsidRPr="00F55106">
              <w:rPr>
                <w:b/>
                <w:bCs/>
              </w:rPr>
              <w:t xml:space="preserve">Основные понятия </w:t>
            </w:r>
            <w:bookmarkEnd w:id="0"/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6249DF" w14:textId="77777777" w:rsidR="00D97EF0" w:rsidRPr="00F17362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B8B2C7" w14:textId="77777777" w:rsidR="00D97EF0" w:rsidRPr="00F17362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AF29B4" w14:textId="77777777" w:rsidR="00D97EF0" w:rsidRPr="00F17362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DF94B7" w14:textId="77777777" w:rsidR="00D97EF0" w:rsidRPr="00F17362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591568" w14:textId="77777777" w:rsidR="00D97EF0" w:rsidRPr="00F17362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17</w:t>
            </w:r>
          </w:p>
        </w:tc>
      </w:tr>
      <w:tr w:rsidR="00D97EF0" w:rsidRPr="00F55106" w14:paraId="0D891D2C" w14:textId="77777777" w:rsidTr="00383157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3F6913" w14:textId="77777777" w:rsidR="00D97EF0" w:rsidRPr="00F55106" w:rsidRDefault="00D97EF0" w:rsidP="00383157">
            <w:pPr>
              <w:autoSpaceDE w:val="0"/>
              <w:autoSpaceDN w:val="0"/>
              <w:adjustRightInd w:val="0"/>
            </w:pPr>
            <w:r w:rsidRPr="00F55106">
              <w:t xml:space="preserve">Тема 1.1 </w:t>
            </w:r>
            <w:r>
              <w:t>Жизненный цикл информационной системы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AEDD35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693C40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396927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83A10F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C69683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D97EF0" w:rsidRPr="00F55106" w14:paraId="6C5AC9BF" w14:textId="77777777" w:rsidTr="00383157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30E4F1" w14:textId="77777777" w:rsidR="00D97EF0" w:rsidRPr="00F55106" w:rsidRDefault="00D97EF0" w:rsidP="00383157">
            <w:pPr>
              <w:autoSpaceDE w:val="0"/>
              <w:autoSpaceDN w:val="0"/>
              <w:adjustRightInd w:val="0"/>
              <w:rPr>
                <w:bCs/>
              </w:rPr>
            </w:pPr>
            <w:r w:rsidRPr="00F55106">
              <w:t xml:space="preserve">Тема 1.2. </w:t>
            </w:r>
            <w:r>
              <w:t>Стандарты проектирования информационных систем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CBE816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937B77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F47E83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A65236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ACCDAA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D97EF0" w:rsidRPr="00F55106" w14:paraId="7253593F" w14:textId="77777777" w:rsidTr="00383157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1FAA02A" w14:textId="77777777" w:rsidR="00D97EF0" w:rsidRPr="00F55106" w:rsidRDefault="00D97EF0" w:rsidP="00383157">
            <w:pPr>
              <w:autoSpaceDE w:val="0"/>
              <w:autoSpaceDN w:val="0"/>
              <w:adjustRightInd w:val="0"/>
              <w:rPr>
                <w:b/>
                <w:color w:val="FF0000"/>
              </w:rPr>
            </w:pPr>
            <w:r w:rsidRPr="00F55106">
              <w:rPr>
                <w:b/>
                <w:bCs/>
              </w:rPr>
              <w:t xml:space="preserve">Раздел 2. </w:t>
            </w:r>
            <w:r>
              <w:rPr>
                <w:b/>
                <w:bCs/>
              </w:rPr>
              <w:t>Организация проектирования информационной системы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DF6E29" w14:textId="77777777" w:rsidR="00D97EF0" w:rsidRPr="00801971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>
              <w:rPr>
                <w:b/>
              </w:rPr>
              <w:t>6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91DAF6" w14:textId="77777777" w:rsidR="00D97EF0" w:rsidRPr="00BF7088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89CE75" w14:textId="77777777" w:rsidR="00D97EF0" w:rsidRPr="00F17362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3C23618" w14:textId="77777777" w:rsidR="00D97EF0" w:rsidRPr="00F17362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A21D84" w14:textId="77777777" w:rsidR="00D97EF0" w:rsidRPr="00F17362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27</w:t>
            </w:r>
          </w:p>
        </w:tc>
      </w:tr>
      <w:tr w:rsidR="00D97EF0" w:rsidRPr="00F55106" w14:paraId="52B9A2E5" w14:textId="77777777" w:rsidTr="00383157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93AF51" w14:textId="77777777" w:rsidR="00D97EF0" w:rsidRPr="00F55106" w:rsidRDefault="00D97EF0" w:rsidP="00383157">
            <w:pPr>
              <w:autoSpaceDE w:val="0"/>
              <w:autoSpaceDN w:val="0"/>
              <w:adjustRightInd w:val="0"/>
            </w:pPr>
            <w:r>
              <w:t xml:space="preserve">Тема 2.2.Каноническое проектирование информационных систем. 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B9596A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A8310B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6E5561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CE30AC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2E066E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D97EF0" w:rsidRPr="00F55106" w14:paraId="42E7139F" w14:textId="77777777" w:rsidTr="00383157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AB0BA0" w14:textId="77777777" w:rsidR="00D97EF0" w:rsidRPr="00F55106" w:rsidRDefault="00D97EF0" w:rsidP="00383157">
            <w:pPr>
              <w:autoSpaceDE w:val="0"/>
              <w:autoSpaceDN w:val="0"/>
              <w:adjustRightInd w:val="0"/>
            </w:pPr>
            <w:r>
              <w:t>Тема 2.3. Типовое проектирование информационных систем.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E9CA32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FECE88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46269A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43AAB4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F87D2D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D97EF0" w:rsidRPr="00F55106" w14:paraId="0951416F" w14:textId="77777777" w:rsidTr="00383157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E8804C" w14:textId="77777777" w:rsidR="00D97EF0" w:rsidRDefault="00D97EF0" w:rsidP="00383157">
            <w:pPr>
              <w:autoSpaceDE w:val="0"/>
              <w:autoSpaceDN w:val="0"/>
              <w:adjustRightInd w:val="0"/>
            </w:pPr>
            <w:r>
              <w:t xml:space="preserve">Тема 2.4 </w:t>
            </w:r>
            <w:r w:rsidRPr="00061AE0">
              <w:t>Организация обследования объекта автоматизации.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8EACAA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82D36C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F58BA8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FB996E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39CBEF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D97EF0" w:rsidRPr="00F55106" w14:paraId="18AA930F" w14:textId="77777777" w:rsidTr="00383157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47ECE0" w14:textId="77777777" w:rsidR="00D97EF0" w:rsidRPr="00F55106" w:rsidRDefault="00D97EF0" w:rsidP="00383157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F55106">
              <w:rPr>
                <w:b/>
                <w:bCs/>
              </w:rPr>
              <w:t xml:space="preserve">Раздел </w:t>
            </w:r>
            <w:r>
              <w:rPr>
                <w:b/>
                <w:bCs/>
                <w:lang w:val="en-US"/>
              </w:rPr>
              <w:t>3</w:t>
            </w:r>
            <w:r w:rsidRPr="00F55106">
              <w:rPr>
                <w:b/>
                <w:bCs/>
              </w:rPr>
              <w:t xml:space="preserve">. </w:t>
            </w:r>
            <w:r>
              <w:rPr>
                <w:b/>
                <w:bCs/>
              </w:rPr>
              <w:t>Методологии проектирования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570261" w14:textId="77777777" w:rsidR="00D97EF0" w:rsidRPr="00BF7088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4030E3B" w14:textId="77777777" w:rsidR="00D97EF0" w:rsidRPr="00BF7088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45D792" w14:textId="77777777" w:rsidR="00D97EF0" w:rsidRPr="00A23BF3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23BF3">
              <w:rPr>
                <w:b/>
              </w:rPr>
              <w:t>3</w:t>
            </w:r>
          </w:p>
        </w:tc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6BCE15" w14:textId="77777777" w:rsidR="00D97EF0" w:rsidRPr="00A23BF3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23BF3">
              <w:rPr>
                <w:b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CDF7DD" w14:textId="77777777" w:rsidR="00D97EF0" w:rsidRPr="00A23BF3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23BF3">
              <w:rPr>
                <w:b/>
              </w:rPr>
              <w:t>2</w:t>
            </w:r>
            <w:r>
              <w:rPr>
                <w:b/>
              </w:rPr>
              <w:t>7</w:t>
            </w:r>
          </w:p>
        </w:tc>
      </w:tr>
      <w:tr w:rsidR="00D97EF0" w:rsidRPr="00F55106" w14:paraId="3F02A3F1" w14:textId="77777777" w:rsidTr="00383157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D85BA6" w14:textId="77777777" w:rsidR="00D97EF0" w:rsidRPr="00BF7088" w:rsidRDefault="00D97EF0" w:rsidP="00383157">
            <w:pPr>
              <w:autoSpaceDE w:val="0"/>
              <w:autoSpaceDN w:val="0"/>
              <w:adjustRightInd w:val="0"/>
              <w:rPr>
                <w:b/>
                <w:bCs/>
                <w:lang w:val="en-US"/>
              </w:rPr>
            </w:pPr>
            <w:r w:rsidRPr="00F55106">
              <w:t xml:space="preserve">Тема </w:t>
            </w:r>
            <w:r>
              <w:t>3</w:t>
            </w:r>
            <w:r w:rsidRPr="00F55106">
              <w:t>.1.</w:t>
            </w:r>
            <w:r>
              <w:t xml:space="preserve">Методология </w:t>
            </w:r>
            <w:r>
              <w:rPr>
                <w:lang w:val="en-US"/>
              </w:rPr>
              <w:t>RAD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40C7CC" w14:textId="77777777" w:rsidR="00D97EF0" w:rsidRPr="004F16A8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4F16A8">
              <w:t>2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3DA471" w14:textId="77777777" w:rsidR="00D97EF0" w:rsidRPr="004F16A8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4F16A8"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DA59E4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B76DAC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F74444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D97EF0" w:rsidRPr="00F55106" w14:paraId="4FB9E81B" w14:textId="77777777" w:rsidTr="00383157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583A14" w14:textId="77777777" w:rsidR="00D97EF0" w:rsidRPr="00BF7088" w:rsidRDefault="00D97EF0" w:rsidP="00383157">
            <w:pPr>
              <w:autoSpaceDE w:val="0"/>
              <w:autoSpaceDN w:val="0"/>
              <w:adjustRightInd w:val="0"/>
              <w:rPr>
                <w:b/>
                <w:bCs/>
                <w:lang w:val="en-US"/>
              </w:rPr>
            </w:pPr>
            <w:r w:rsidRPr="00F55106">
              <w:t xml:space="preserve">Тема </w:t>
            </w:r>
            <w:r>
              <w:t>3.2</w:t>
            </w:r>
            <w:r w:rsidRPr="00F55106">
              <w:t>.</w:t>
            </w:r>
            <w:r>
              <w:t xml:space="preserve">Методология </w:t>
            </w:r>
            <w:r>
              <w:rPr>
                <w:lang w:val="en-US"/>
              </w:rPr>
              <w:t>UP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B8EFD3" w14:textId="77777777" w:rsidR="00D97EF0" w:rsidRPr="004F16A8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4F16A8">
              <w:t>2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D55455" w14:textId="77777777" w:rsidR="00D97EF0" w:rsidRPr="004F16A8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4F16A8"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112330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7FA7E7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591CFD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D97EF0" w:rsidRPr="00F55106" w14:paraId="6B349BE3" w14:textId="77777777" w:rsidTr="00383157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A0A379D" w14:textId="77777777" w:rsidR="00D97EF0" w:rsidRPr="00BF7088" w:rsidRDefault="00D97EF0" w:rsidP="00383157">
            <w:pPr>
              <w:autoSpaceDE w:val="0"/>
              <w:autoSpaceDN w:val="0"/>
              <w:adjustRightInd w:val="0"/>
              <w:rPr>
                <w:b/>
                <w:bCs/>
                <w:lang w:val="en-US"/>
              </w:rPr>
            </w:pPr>
            <w:r w:rsidRPr="00F55106">
              <w:t xml:space="preserve">Тема </w:t>
            </w:r>
            <w:r>
              <w:t>3.</w:t>
            </w:r>
            <w:r>
              <w:rPr>
                <w:lang w:val="en-US"/>
              </w:rPr>
              <w:t>3</w:t>
            </w:r>
            <w:r w:rsidRPr="00F55106">
              <w:t>.</w:t>
            </w:r>
            <w:r>
              <w:t xml:space="preserve">Методология </w:t>
            </w:r>
            <w:r>
              <w:rPr>
                <w:lang w:val="en-US"/>
              </w:rPr>
              <w:t>RUP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0459C6" w14:textId="77777777" w:rsidR="00D97EF0" w:rsidRPr="004F16A8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4F16A8">
              <w:t>2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F4F5AA" w14:textId="77777777" w:rsidR="00D97EF0" w:rsidRPr="004F16A8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4F16A8"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817AD0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514160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45C21D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D97EF0" w:rsidRPr="00F55106" w14:paraId="05C7DC04" w14:textId="77777777" w:rsidTr="00383157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4D4CFF" w14:textId="77777777" w:rsidR="00D97EF0" w:rsidRPr="00F55106" w:rsidRDefault="00D97EF0" w:rsidP="00383157">
            <w:pPr>
              <w:autoSpaceDE w:val="0"/>
              <w:autoSpaceDN w:val="0"/>
              <w:adjustRightInd w:val="0"/>
            </w:pPr>
            <w:r w:rsidRPr="00F55106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4</w:t>
            </w:r>
            <w:r w:rsidRPr="00F55106">
              <w:rPr>
                <w:b/>
                <w:bCs/>
              </w:rPr>
              <w:t xml:space="preserve">. </w:t>
            </w:r>
            <w:r>
              <w:rPr>
                <w:b/>
                <w:bCs/>
              </w:rPr>
              <w:t>Моделирование деятельности предприятия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8FC475" w14:textId="77777777" w:rsidR="00D97EF0" w:rsidRPr="00BF7088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706C9B" w14:textId="77777777" w:rsidR="00D97EF0" w:rsidRPr="00BF7088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0367AD" w14:textId="77777777" w:rsidR="00D97EF0" w:rsidRPr="00A23BF3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AD2ADF" w14:textId="77777777" w:rsidR="00D97EF0" w:rsidRPr="00A23BF3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23BF3">
              <w:rPr>
                <w:b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526A61" w14:textId="77777777" w:rsidR="00D97EF0" w:rsidRPr="00A23BF3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23BF3">
              <w:rPr>
                <w:b/>
              </w:rPr>
              <w:t>26</w:t>
            </w:r>
          </w:p>
        </w:tc>
      </w:tr>
      <w:tr w:rsidR="00D97EF0" w:rsidRPr="00F55106" w14:paraId="469E685A" w14:textId="77777777" w:rsidTr="00383157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503196" w14:textId="77777777" w:rsidR="00D97EF0" w:rsidRPr="00F55106" w:rsidRDefault="00D97EF0" w:rsidP="00383157">
            <w:pPr>
              <w:autoSpaceDE w:val="0"/>
              <w:autoSpaceDN w:val="0"/>
              <w:adjustRightInd w:val="0"/>
            </w:pPr>
            <w:r w:rsidRPr="00F55106">
              <w:t xml:space="preserve">Тема </w:t>
            </w:r>
            <w:r>
              <w:t>4</w:t>
            </w:r>
            <w:r w:rsidRPr="00F55106">
              <w:t xml:space="preserve">.1. </w:t>
            </w:r>
            <w:r>
              <w:t>Функциональное моделирование.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8B20CF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766C75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2B9461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E818D8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0DD482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13</w:t>
            </w:r>
          </w:p>
        </w:tc>
      </w:tr>
      <w:tr w:rsidR="00D97EF0" w:rsidRPr="00F55106" w14:paraId="0F7C4745" w14:textId="77777777" w:rsidTr="00383157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16188A" w14:textId="77777777" w:rsidR="00D97EF0" w:rsidRPr="00F55106" w:rsidRDefault="00D97EF0" w:rsidP="00383157">
            <w:pPr>
              <w:autoSpaceDE w:val="0"/>
              <w:autoSpaceDN w:val="0"/>
              <w:adjustRightInd w:val="0"/>
            </w:pPr>
            <w:r w:rsidRPr="00F55106">
              <w:t xml:space="preserve">Тема </w:t>
            </w:r>
            <w:r>
              <w:t>4</w:t>
            </w:r>
            <w:r w:rsidRPr="00F55106">
              <w:t xml:space="preserve">.1. </w:t>
            </w:r>
            <w:r w:rsidRPr="00061AE0">
              <w:t>Объектно-ориентированное моделирование</w:t>
            </w:r>
            <w:r>
              <w:t>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B849C9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F39430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88CC0F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 xml:space="preserve">2 </w:t>
            </w:r>
          </w:p>
        </w:tc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090E07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6BED52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13</w:t>
            </w:r>
          </w:p>
        </w:tc>
      </w:tr>
      <w:tr w:rsidR="00D97EF0" w:rsidRPr="00F55106" w14:paraId="3208C0B2" w14:textId="77777777" w:rsidTr="00383157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C6EBCC" w14:textId="77777777" w:rsidR="00D97EF0" w:rsidRPr="00F55106" w:rsidRDefault="00D97EF0" w:rsidP="00383157">
            <w:pPr>
              <w:autoSpaceDE w:val="0"/>
              <w:autoSpaceDN w:val="0"/>
              <w:adjustRightInd w:val="0"/>
            </w:pPr>
            <w:r w:rsidRPr="00F55106">
              <w:rPr>
                <w:b/>
                <w:bCs/>
              </w:rPr>
              <w:t xml:space="preserve">Раздел </w:t>
            </w:r>
            <w:r>
              <w:rPr>
                <w:b/>
                <w:bCs/>
                <w:lang w:val="en-US"/>
              </w:rPr>
              <w:t>5</w:t>
            </w:r>
            <w:r w:rsidRPr="00F55106">
              <w:rPr>
                <w:b/>
                <w:bCs/>
              </w:rPr>
              <w:t xml:space="preserve">. </w:t>
            </w:r>
            <w:r>
              <w:rPr>
                <w:b/>
                <w:bCs/>
              </w:rPr>
              <w:t>Проектирование информационного обеспечения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50C0C2" w14:textId="77777777" w:rsidR="00D97EF0" w:rsidRPr="004F16A8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F16A8">
              <w:rPr>
                <w:b/>
              </w:rPr>
              <w:t>6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FFAF8A" w14:textId="77777777" w:rsidR="00D97EF0" w:rsidRPr="004F16A8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F16A8">
              <w:rPr>
                <w:b/>
              </w:rPr>
              <w:t>14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FE0B89" w14:textId="77777777" w:rsidR="00D97EF0" w:rsidRPr="00A23BF3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23BF3">
              <w:rPr>
                <w:b/>
              </w:rPr>
              <w:t>3</w:t>
            </w:r>
          </w:p>
        </w:tc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0D6EC5" w14:textId="77777777" w:rsidR="00D97EF0" w:rsidRPr="00A23BF3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23BF3">
              <w:rPr>
                <w:b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5F59E7" w14:textId="77777777" w:rsidR="00D97EF0" w:rsidRPr="00A23BF3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23BF3">
              <w:rPr>
                <w:b/>
              </w:rPr>
              <w:t>29</w:t>
            </w:r>
          </w:p>
        </w:tc>
      </w:tr>
      <w:tr w:rsidR="00D97EF0" w:rsidRPr="00F55106" w14:paraId="468A017A" w14:textId="77777777" w:rsidTr="00383157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D534F9" w14:textId="77777777" w:rsidR="00D97EF0" w:rsidRPr="00F55106" w:rsidRDefault="00D97EF0" w:rsidP="00383157">
            <w:pPr>
              <w:autoSpaceDE w:val="0"/>
              <w:autoSpaceDN w:val="0"/>
              <w:adjustRightInd w:val="0"/>
            </w:pPr>
            <w:r w:rsidRPr="00F55106">
              <w:t xml:space="preserve">Тема </w:t>
            </w:r>
            <w:r>
              <w:t>5</w:t>
            </w:r>
            <w:r w:rsidRPr="00F55106">
              <w:t>.</w:t>
            </w:r>
            <w:r>
              <w:t>1</w:t>
            </w:r>
            <w:r w:rsidRPr="00F55106">
              <w:t xml:space="preserve">. </w:t>
            </w:r>
            <w:r w:rsidRPr="00061AE0">
              <w:t xml:space="preserve">Состав информационного </w:t>
            </w:r>
            <w:r w:rsidRPr="00061AE0">
              <w:lastRenderedPageBreak/>
              <w:t xml:space="preserve">обеспечения информационных систем. </w:t>
            </w:r>
            <w:proofErr w:type="spellStart"/>
            <w:r w:rsidRPr="00061AE0">
              <w:t>Внемашинное</w:t>
            </w:r>
            <w:proofErr w:type="spellEnd"/>
            <w:r w:rsidRPr="00061AE0">
              <w:t xml:space="preserve"> информационное обеспечение.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5DF2CC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lastRenderedPageBreak/>
              <w:t>2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385ABE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FE14AD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6BE8D3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CF8E11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D97EF0" w:rsidRPr="00F55106" w14:paraId="5DF5A772" w14:textId="77777777" w:rsidTr="00383157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6771AC" w14:textId="77777777" w:rsidR="00D97EF0" w:rsidRPr="00061AE0" w:rsidRDefault="00D97EF0" w:rsidP="00383157">
            <w:pPr>
              <w:autoSpaceDE w:val="0"/>
              <w:autoSpaceDN w:val="0"/>
              <w:adjustRightInd w:val="0"/>
            </w:pPr>
            <w:r>
              <w:t xml:space="preserve">Тема 5.2. </w:t>
            </w:r>
            <w:proofErr w:type="spellStart"/>
            <w:r w:rsidRPr="00061AE0">
              <w:t>Внутримашинное</w:t>
            </w:r>
            <w:proofErr w:type="spellEnd"/>
            <w:r>
              <w:t xml:space="preserve"> </w:t>
            </w:r>
            <w:r w:rsidRPr="00061AE0">
              <w:t>информационное обеспечение. Моделирование информационного обеспечения.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80B0D9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0D34BE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AD5AE7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852FC1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85BECE" w14:textId="77777777" w:rsidR="00D97EF0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17</w:t>
            </w:r>
          </w:p>
        </w:tc>
      </w:tr>
      <w:tr w:rsidR="00D97EF0" w:rsidRPr="00F55106" w14:paraId="79BB3853" w14:textId="77777777" w:rsidTr="00383157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25AC9D" w14:textId="77777777" w:rsidR="00D97EF0" w:rsidRPr="004F16A8" w:rsidRDefault="00D97EF0" w:rsidP="00383157">
            <w:pPr>
              <w:autoSpaceDE w:val="0"/>
              <w:autoSpaceDN w:val="0"/>
              <w:adjustRightInd w:val="0"/>
            </w:pPr>
            <w:r w:rsidRPr="00F55106">
              <w:rPr>
                <w:b/>
                <w:bCs/>
              </w:rPr>
              <w:t xml:space="preserve">Раздел </w:t>
            </w:r>
            <w:r>
              <w:rPr>
                <w:b/>
                <w:bCs/>
                <w:lang w:val="en-US"/>
              </w:rPr>
              <w:t>6</w:t>
            </w:r>
            <w:r w:rsidRPr="00F55106">
              <w:rPr>
                <w:b/>
                <w:bCs/>
              </w:rPr>
              <w:t xml:space="preserve">. </w:t>
            </w:r>
            <w:r>
              <w:rPr>
                <w:b/>
                <w:bCs/>
              </w:rPr>
              <w:t>Разработка проектных документов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5BC19A" w14:textId="77777777" w:rsidR="00D97EF0" w:rsidRPr="004F16A8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F16A8">
              <w:rPr>
                <w:b/>
              </w:rPr>
              <w:t>6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1EFE1E" w14:textId="77777777" w:rsidR="00D97EF0" w:rsidRPr="004F16A8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F16A8">
              <w:rPr>
                <w:b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07C88D" w14:textId="77777777" w:rsidR="00D97EF0" w:rsidRPr="00A23BF3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23BF3">
              <w:rPr>
                <w:b/>
              </w:rPr>
              <w:t>3</w:t>
            </w:r>
          </w:p>
        </w:tc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A5823F" w14:textId="77777777" w:rsidR="00D97EF0" w:rsidRPr="00A23BF3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23BF3">
              <w:rPr>
                <w:b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826721" w14:textId="77777777" w:rsidR="00D97EF0" w:rsidRPr="00A23BF3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23BF3">
              <w:rPr>
                <w:b/>
              </w:rPr>
              <w:t>2</w:t>
            </w:r>
            <w:r>
              <w:rPr>
                <w:b/>
              </w:rPr>
              <w:t>7</w:t>
            </w:r>
          </w:p>
        </w:tc>
      </w:tr>
      <w:tr w:rsidR="00D97EF0" w:rsidRPr="00F55106" w14:paraId="683D2112" w14:textId="77777777" w:rsidTr="00383157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6CB21A" w14:textId="77777777" w:rsidR="00D97EF0" w:rsidRPr="00F55106" w:rsidRDefault="00D97EF0" w:rsidP="00383157">
            <w:pPr>
              <w:autoSpaceDE w:val="0"/>
              <w:autoSpaceDN w:val="0"/>
              <w:adjustRightInd w:val="0"/>
              <w:rPr>
                <w:b/>
                <w:color w:val="FF0000"/>
              </w:rPr>
            </w:pPr>
            <w:r w:rsidRPr="00F55106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7</w:t>
            </w:r>
            <w:r w:rsidRPr="00F55106">
              <w:rPr>
                <w:b/>
                <w:bCs/>
              </w:rPr>
              <w:t xml:space="preserve">. </w:t>
            </w:r>
            <w:r>
              <w:rPr>
                <w:b/>
                <w:bCs/>
              </w:rPr>
              <w:t>У</w:t>
            </w:r>
            <w:r w:rsidRPr="00F55106">
              <w:rPr>
                <w:b/>
                <w:bCs/>
              </w:rPr>
              <w:t>правлени</w:t>
            </w:r>
            <w:r>
              <w:rPr>
                <w:b/>
                <w:bCs/>
              </w:rPr>
              <w:t>е внедрением и сопровождением информационной системы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F9634A" w14:textId="77777777" w:rsidR="00D97EF0" w:rsidRPr="00061AE0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61AE0">
              <w:rPr>
                <w:b/>
              </w:rPr>
              <w:t>6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62F189" w14:textId="77777777" w:rsidR="00D97EF0" w:rsidRPr="00061AE0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</w:t>
            </w:r>
            <w:r w:rsidRPr="00061AE0">
              <w:rPr>
                <w:b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D904F0" w14:textId="77777777" w:rsidR="00D97EF0" w:rsidRPr="00F17362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9F41CE" w14:textId="77777777" w:rsidR="00D97EF0" w:rsidRPr="00F17362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AC54C7" w14:textId="77777777" w:rsidR="00D97EF0" w:rsidRPr="00F17362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27</w:t>
            </w:r>
          </w:p>
        </w:tc>
      </w:tr>
      <w:tr w:rsidR="00D97EF0" w:rsidRPr="00F55106" w14:paraId="5C80D8A6" w14:textId="77777777" w:rsidTr="00383157">
        <w:trPr>
          <w:trHeight w:val="534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2A9405" w14:textId="77777777" w:rsidR="00D97EF0" w:rsidRPr="00F55106" w:rsidRDefault="00D97EF0" w:rsidP="00383157">
            <w:pPr>
              <w:autoSpaceDE w:val="0"/>
              <w:autoSpaceDN w:val="0"/>
              <w:adjustRightInd w:val="0"/>
            </w:pPr>
            <w:r w:rsidRPr="00F55106">
              <w:t xml:space="preserve">Тема </w:t>
            </w:r>
            <w:r>
              <w:t>7</w:t>
            </w:r>
            <w:r w:rsidRPr="00F55106">
              <w:t xml:space="preserve">.1. </w:t>
            </w:r>
            <w:r>
              <w:t>Внедрение ИС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7D4D8B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14C382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9D2F49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2BF449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477C86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14</w:t>
            </w:r>
          </w:p>
        </w:tc>
      </w:tr>
      <w:tr w:rsidR="00D97EF0" w:rsidRPr="00F55106" w14:paraId="45A67426" w14:textId="77777777" w:rsidTr="00383157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044C71" w14:textId="77777777" w:rsidR="00D97EF0" w:rsidRPr="00F55106" w:rsidRDefault="00D97EF0" w:rsidP="00383157">
            <w:pPr>
              <w:autoSpaceDE w:val="0"/>
              <w:autoSpaceDN w:val="0"/>
              <w:adjustRightInd w:val="0"/>
            </w:pPr>
            <w:r w:rsidRPr="00F55106">
              <w:t xml:space="preserve">Тема </w:t>
            </w:r>
            <w:r>
              <w:t>7</w:t>
            </w:r>
            <w:r w:rsidRPr="00F55106">
              <w:t xml:space="preserve">.2. </w:t>
            </w:r>
            <w:r>
              <w:t>Сопровождение и развитие ИС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F579B7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4B6C8C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90157E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956C6B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6D496B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13</w:t>
            </w:r>
          </w:p>
        </w:tc>
      </w:tr>
      <w:tr w:rsidR="00D97EF0" w:rsidRPr="00F55106" w14:paraId="17C1FA93" w14:textId="77777777" w:rsidTr="00383157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C2AD53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right"/>
            </w:pPr>
            <w:r w:rsidRPr="00F55106">
              <w:rPr>
                <w:bCs/>
              </w:rPr>
              <w:t>Итого: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80029F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38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F173D0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</w:t>
            </w:r>
            <w:r w:rsidRPr="00F55106">
              <w:rPr>
                <w:b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F4DB8A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22</w:t>
            </w:r>
          </w:p>
        </w:tc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9702F8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55106">
              <w:rPr>
                <w:b/>
              </w:rPr>
              <w:t>4</w:t>
            </w:r>
            <w:r>
              <w:rPr>
                <w:b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59A2A8" w14:textId="77777777" w:rsidR="00D97EF0" w:rsidRPr="00F55106" w:rsidRDefault="00D97EF0" w:rsidP="00383157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180</w:t>
            </w:r>
          </w:p>
        </w:tc>
      </w:tr>
    </w:tbl>
    <w:p w14:paraId="07B69054" w14:textId="77777777" w:rsidR="00E95F6A" w:rsidRPr="00F55106" w:rsidRDefault="00E95F6A" w:rsidP="00F55106">
      <w:pPr>
        <w:rPr>
          <w:bCs/>
          <w:i/>
        </w:rPr>
      </w:pPr>
    </w:p>
    <w:p w14:paraId="01CB9F77" w14:textId="77777777" w:rsidR="00117A7D" w:rsidRPr="00F55106" w:rsidRDefault="00117A7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5.2. Методы обучения</w:t>
      </w:r>
    </w:p>
    <w:p w14:paraId="7BB14D80" w14:textId="77777777" w:rsidR="00117A7D" w:rsidRPr="00F55106" w:rsidRDefault="00117A7D" w:rsidP="00F55106">
      <w:pPr>
        <w:tabs>
          <w:tab w:val="left" w:pos="160"/>
          <w:tab w:val="left" w:pos="415"/>
        </w:tabs>
      </w:pPr>
      <w:r w:rsidRPr="00F55106">
        <w:t>Метод проблемного обучения</w:t>
      </w:r>
    </w:p>
    <w:p w14:paraId="5BF72D53" w14:textId="77777777" w:rsidR="00117A7D" w:rsidRPr="00F55106" w:rsidRDefault="00117A7D" w:rsidP="00F55106">
      <w:pPr>
        <w:tabs>
          <w:tab w:val="left" w:pos="160"/>
          <w:tab w:val="left" w:pos="415"/>
        </w:tabs>
      </w:pPr>
      <w:r w:rsidRPr="00F55106">
        <w:t>Лабораторный практикум</w:t>
      </w:r>
    </w:p>
    <w:p w14:paraId="3492A371" w14:textId="77777777" w:rsidR="009F46A9" w:rsidRPr="00F55106" w:rsidRDefault="009F46A9" w:rsidP="00F55106">
      <w:pPr>
        <w:tabs>
          <w:tab w:val="left" w:pos="160"/>
          <w:tab w:val="left" w:pos="415"/>
        </w:tabs>
      </w:pPr>
      <w:r w:rsidRPr="00F55106">
        <w:t>Проектный метод</w:t>
      </w:r>
    </w:p>
    <w:p w14:paraId="7894FB2B" w14:textId="77777777" w:rsidR="00D97EF0" w:rsidRDefault="00D97EF0" w:rsidP="001F2641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067487A7" w14:textId="77777777" w:rsidR="001F2641" w:rsidRPr="00F55106" w:rsidRDefault="00117A7D" w:rsidP="001F264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/>
          <w:bCs/>
        </w:rPr>
        <w:t xml:space="preserve">6. </w:t>
      </w:r>
      <w:r w:rsidR="001F2641" w:rsidRPr="001F2641">
        <w:rPr>
          <w:b/>
          <w:bCs/>
        </w:rPr>
        <w:t>Рейтинг-план</w:t>
      </w:r>
    </w:p>
    <w:p w14:paraId="3F84BBDA" w14:textId="77777777" w:rsidR="00117A7D" w:rsidRPr="00F55106" w:rsidRDefault="00117A7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6.1. Рейтинг-</w:t>
      </w:r>
      <w:proofErr w:type="gramStart"/>
      <w:r w:rsidRPr="00F55106">
        <w:rPr>
          <w:bCs/>
          <w:i/>
        </w:rPr>
        <w:t>план</w:t>
      </w:r>
      <w:r w:rsidR="001F2641">
        <w:rPr>
          <w:bCs/>
          <w:i/>
        </w:rPr>
        <w:t>(</w:t>
      </w:r>
      <w:proofErr w:type="gramEnd"/>
      <w:r w:rsidR="001F2641">
        <w:rPr>
          <w:bCs/>
          <w:i/>
        </w:rPr>
        <w:t>по дисциплине)</w:t>
      </w:r>
    </w:p>
    <w:p w14:paraId="62277E26" w14:textId="77777777" w:rsidR="00117A7D" w:rsidRDefault="00117A7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 семестр</w:t>
      </w:r>
    </w:p>
    <w:tbl>
      <w:tblPr>
        <w:tblW w:w="5284" w:type="pct"/>
        <w:tblInd w:w="-318" w:type="dxa"/>
        <w:tblLayout w:type="fixed"/>
        <w:tblLook w:val="0000" w:firstRow="0" w:lastRow="0" w:firstColumn="0" w:lastColumn="0" w:noHBand="0" w:noVBand="0"/>
      </w:tblPr>
      <w:tblGrid>
        <w:gridCol w:w="545"/>
        <w:gridCol w:w="1596"/>
        <w:gridCol w:w="1958"/>
        <w:gridCol w:w="1730"/>
        <w:gridCol w:w="1333"/>
        <w:gridCol w:w="1070"/>
        <w:gridCol w:w="807"/>
        <w:gridCol w:w="774"/>
      </w:tblGrid>
      <w:tr w:rsidR="00D97EF0" w:rsidRPr="002D5A65" w14:paraId="1AB8CC41" w14:textId="77777777" w:rsidTr="00383157">
        <w:trPr>
          <w:trHeight w:val="600"/>
        </w:trPr>
        <w:tc>
          <w:tcPr>
            <w:tcW w:w="556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201F5D7C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№ п/п</w:t>
            </w:r>
          </w:p>
        </w:tc>
        <w:tc>
          <w:tcPr>
            <w:tcW w:w="164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E52242D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Код ОР дисциплины</w:t>
            </w:r>
          </w:p>
        </w:tc>
        <w:tc>
          <w:tcPr>
            <w:tcW w:w="202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42D326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Виды учебной деятельности</w:t>
            </w:r>
          </w:p>
          <w:p w14:paraId="7EAB3BEE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обучающегося</w:t>
            </w:r>
          </w:p>
        </w:tc>
        <w:tc>
          <w:tcPr>
            <w:tcW w:w="17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A272595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Средства оценивания</w:t>
            </w:r>
          </w:p>
        </w:tc>
        <w:tc>
          <w:tcPr>
            <w:tcW w:w="13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AD96C05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Балл за конкретное задание</w:t>
            </w:r>
          </w:p>
          <w:p w14:paraId="2211B9B6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(</w:t>
            </w:r>
            <w:proofErr w:type="spellStart"/>
            <w:r w:rsidRPr="002D5A65">
              <w:t>min-max</w:t>
            </w:r>
            <w:proofErr w:type="spellEnd"/>
            <w:r w:rsidRPr="002D5A65"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0E2FF2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Число заданий за семестр</w:t>
            </w:r>
          </w:p>
        </w:tc>
        <w:tc>
          <w:tcPr>
            <w:tcW w:w="162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4520C90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Баллы</w:t>
            </w:r>
          </w:p>
        </w:tc>
      </w:tr>
      <w:tr w:rsidR="00D97EF0" w:rsidRPr="002D5A65" w14:paraId="5A578F07" w14:textId="77777777" w:rsidTr="00383157">
        <w:trPr>
          <w:trHeight w:val="300"/>
        </w:trPr>
        <w:tc>
          <w:tcPr>
            <w:tcW w:w="556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E808838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</w:p>
        </w:tc>
        <w:tc>
          <w:tcPr>
            <w:tcW w:w="164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3F6A56E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</w:p>
        </w:tc>
        <w:tc>
          <w:tcPr>
            <w:tcW w:w="202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356C0B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</w:p>
        </w:tc>
        <w:tc>
          <w:tcPr>
            <w:tcW w:w="17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47E97E0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</w:p>
        </w:tc>
        <w:tc>
          <w:tcPr>
            <w:tcW w:w="13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95107F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A67A60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19B1B574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Минимальный</w:t>
            </w:r>
          </w:p>
        </w:tc>
        <w:tc>
          <w:tcPr>
            <w:tcW w:w="79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518AF14A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Максимальный</w:t>
            </w:r>
          </w:p>
        </w:tc>
      </w:tr>
      <w:tr w:rsidR="00D97EF0" w:rsidRPr="002D5A65" w14:paraId="3972970E" w14:textId="77777777" w:rsidTr="00383157">
        <w:trPr>
          <w:trHeight w:val="300"/>
        </w:trPr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C16F601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559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7E864DF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  <w:r w:rsidRPr="002D5A65">
              <w:rPr>
                <w:b/>
                <w:bCs/>
              </w:rPr>
              <w:t xml:space="preserve">Раздел 1. </w:t>
            </w:r>
            <w:r w:rsidRPr="002918D7">
              <w:rPr>
                <w:b/>
                <w:bCs/>
              </w:rPr>
              <w:t>Основные понятия</w:t>
            </w:r>
          </w:p>
        </w:tc>
      </w:tr>
      <w:tr w:rsidR="00D97EF0" w:rsidRPr="002D5A65" w14:paraId="1CA6F98E" w14:textId="77777777" w:rsidTr="00383157">
        <w:trPr>
          <w:trHeight w:val="300"/>
        </w:trPr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C19B7F8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1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1B394AB" w14:textId="77777777" w:rsidR="00D97EF0" w:rsidRPr="002D5A65" w:rsidRDefault="00D97EF0" w:rsidP="00D97EF0">
            <w:pPr>
              <w:autoSpaceDE w:val="0"/>
              <w:autoSpaceDN w:val="0"/>
              <w:adjustRightInd w:val="0"/>
              <w:jc w:val="both"/>
            </w:pPr>
            <w:r w:rsidRPr="002D5A65">
              <w:t>ОР.1-1-1</w:t>
            </w:r>
          </w:p>
        </w:tc>
        <w:tc>
          <w:tcPr>
            <w:tcW w:w="20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15B0311" w14:textId="77777777" w:rsidR="00D97EF0" w:rsidRPr="002918D7" w:rsidRDefault="00D97EF0" w:rsidP="00383157">
            <w:pPr>
              <w:autoSpaceDE w:val="0"/>
              <w:autoSpaceDN w:val="0"/>
              <w:adjustRightInd w:val="0"/>
            </w:pPr>
            <w:r w:rsidRPr="002D5A65">
              <w:t>Дискуссия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917DB0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Оценка дискуссии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8FC9F8" w14:textId="77777777" w:rsidR="00D97EF0" w:rsidRPr="002D5A65" w:rsidRDefault="00C76F13" w:rsidP="00383157">
            <w:pPr>
              <w:autoSpaceDE w:val="0"/>
              <w:autoSpaceDN w:val="0"/>
              <w:adjustRightInd w:val="0"/>
              <w:jc w:val="center"/>
            </w:pPr>
            <w:r>
              <w:t>6-</w:t>
            </w:r>
            <w:r w:rsidR="00D97EF0" w:rsidRPr="002D5A65">
              <w:t>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43DA7B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0215AAF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AA08F52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10</w:t>
            </w:r>
          </w:p>
        </w:tc>
      </w:tr>
      <w:tr w:rsidR="00D97EF0" w:rsidRPr="002D5A65" w14:paraId="7222AE36" w14:textId="77777777" w:rsidTr="00383157">
        <w:trPr>
          <w:trHeight w:val="300"/>
        </w:trPr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CC06BB7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2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CF12EFD" w14:textId="77777777" w:rsidR="00D97EF0" w:rsidRPr="002D5A65" w:rsidRDefault="00D97EF0" w:rsidP="00D97EF0">
            <w:pPr>
              <w:autoSpaceDE w:val="0"/>
              <w:autoSpaceDN w:val="0"/>
              <w:adjustRightInd w:val="0"/>
              <w:jc w:val="both"/>
            </w:pPr>
            <w:r w:rsidRPr="002D5A65">
              <w:t>ОР.1-1-1</w:t>
            </w:r>
          </w:p>
        </w:tc>
        <w:tc>
          <w:tcPr>
            <w:tcW w:w="20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BA45BC8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  <w:r w:rsidRPr="002D5A65">
              <w:t>Контр</w:t>
            </w:r>
            <w:r>
              <w:t>ольное тестирование по разделу 1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61C028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Тестовый контроль по разделу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15705C" w14:textId="77777777" w:rsidR="00D97EF0" w:rsidRPr="002D5A65" w:rsidRDefault="00D61C43" w:rsidP="00383157">
            <w:pPr>
              <w:autoSpaceDE w:val="0"/>
              <w:autoSpaceDN w:val="0"/>
              <w:adjustRightInd w:val="0"/>
              <w:jc w:val="center"/>
            </w:pPr>
            <w:r>
              <w:t>6-10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844B3F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B4770DA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EC1212E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10</w:t>
            </w:r>
          </w:p>
        </w:tc>
      </w:tr>
      <w:tr w:rsidR="00D97EF0" w:rsidRPr="002D5A65" w14:paraId="19884944" w14:textId="77777777" w:rsidTr="00383157">
        <w:trPr>
          <w:trHeight w:val="300"/>
        </w:trPr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8238EA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559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9CE470C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  <w:r w:rsidRPr="002D5A65">
              <w:rPr>
                <w:b/>
                <w:bCs/>
              </w:rPr>
              <w:t xml:space="preserve">Раздел 2. </w:t>
            </w:r>
            <w:r w:rsidRPr="002918D7">
              <w:rPr>
                <w:b/>
                <w:bCs/>
              </w:rPr>
              <w:t>Организация проектирования информационной системы</w:t>
            </w:r>
          </w:p>
        </w:tc>
      </w:tr>
      <w:tr w:rsidR="00D97EF0" w:rsidRPr="002D5A65" w14:paraId="672A6C17" w14:textId="77777777" w:rsidTr="00383157">
        <w:trPr>
          <w:trHeight w:val="408"/>
        </w:trPr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C6F6822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4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FA9D31" w14:textId="77777777" w:rsidR="00D97EF0" w:rsidRPr="002D5A65" w:rsidRDefault="00D97EF0" w:rsidP="00D97EF0">
            <w:pPr>
              <w:autoSpaceDE w:val="0"/>
              <w:autoSpaceDN w:val="0"/>
              <w:adjustRightInd w:val="0"/>
              <w:jc w:val="both"/>
            </w:pPr>
            <w:r w:rsidRPr="002D5A65">
              <w:t>ОР.1-1-1</w:t>
            </w:r>
          </w:p>
        </w:tc>
        <w:tc>
          <w:tcPr>
            <w:tcW w:w="20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6D4D86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Кейс-задание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43D6BD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Оценка кейса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91C7F5" w14:textId="77777777" w:rsidR="00D97EF0" w:rsidRPr="002D5A65" w:rsidRDefault="00C76F13" w:rsidP="00383157">
            <w:pPr>
              <w:autoSpaceDE w:val="0"/>
              <w:autoSpaceDN w:val="0"/>
              <w:adjustRightInd w:val="0"/>
              <w:jc w:val="center"/>
            </w:pPr>
            <w:r>
              <w:t>9-</w:t>
            </w:r>
            <w:r w:rsidR="00D97EF0" w:rsidRPr="002D5A65">
              <w:t>18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B0DDCB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D397BC8" w14:textId="77777777" w:rsidR="00D97EF0" w:rsidRPr="002D5A65" w:rsidRDefault="00C76F13" w:rsidP="00383157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14E629F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18</w:t>
            </w:r>
          </w:p>
        </w:tc>
      </w:tr>
      <w:tr w:rsidR="00D97EF0" w:rsidRPr="002D5A65" w14:paraId="7DCD55C5" w14:textId="77777777" w:rsidTr="00383157">
        <w:trPr>
          <w:trHeight w:val="300"/>
        </w:trPr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18191C9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5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C2A748" w14:textId="77777777" w:rsidR="00D97EF0" w:rsidRPr="002D5A65" w:rsidRDefault="00D97EF0" w:rsidP="00D97EF0">
            <w:pPr>
              <w:autoSpaceDE w:val="0"/>
              <w:autoSpaceDN w:val="0"/>
              <w:adjustRightInd w:val="0"/>
              <w:jc w:val="both"/>
            </w:pPr>
            <w:r w:rsidRPr="002D5A65">
              <w:t>ОР.1-1-1</w:t>
            </w:r>
          </w:p>
        </w:tc>
        <w:tc>
          <w:tcPr>
            <w:tcW w:w="20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985823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Дискуссия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7A0E88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Оценка дискуссии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8C4CBF" w14:textId="77777777" w:rsidR="00D97EF0" w:rsidRPr="002D5A65" w:rsidRDefault="00C76F13" w:rsidP="00383157">
            <w:pPr>
              <w:autoSpaceDE w:val="0"/>
              <w:autoSpaceDN w:val="0"/>
              <w:adjustRightInd w:val="0"/>
              <w:jc w:val="center"/>
            </w:pPr>
            <w:r>
              <w:t>6-</w:t>
            </w:r>
            <w:r w:rsidR="00D97EF0" w:rsidRPr="002D5A65">
              <w:t>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693752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47C090D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573FD67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10</w:t>
            </w:r>
          </w:p>
        </w:tc>
      </w:tr>
      <w:tr w:rsidR="00D97EF0" w:rsidRPr="002D5A65" w14:paraId="45E23B0B" w14:textId="77777777" w:rsidTr="00383157">
        <w:trPr>
          <w:trHeight w:val="300"/>
        </w:trPr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60626C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6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1ACACD1" w14:textId="77777777" w:rsidR="00D97EF0" w:rsidRPr="002D5A65" w:rsidRDefault="00D97EF0" w:rsidP="00D97EF0">
            <w:pPr>
              <w:autoSpaceDE w:val="0"/>
              <w:autoSpaceDN w:val="0"/>
              <w:adjustRightInd w:val="0"/>
              <w:jc w:val="both"/>
            </w:pPr>
            <w:r w:rsidRPr="002D5A65">
              <w:t>ОР.1-1-1</w:t>
            </w:r>
          </w:p>
        </w:tc>
        <w:tc>
          <w:tcPr>
            <w:tcW w:w="20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6E90C3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Контрольное тестирование по разделу 2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B46394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Тестовый контроль по разделу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5CFD56" w14:textId="77777777" w:rsidR="00D97EF0" w:rsidRPr="002D5A65" w:rsidRDefault="00D61C43" w:rsidP="00383157">
            <w:pPr>
              <w:autoSpaceDE w:val="0"/>
              <w:autoSpaceDN w:val="0"/>
              <w:adjustRightInd w:val="0"/>
              <w:jc w:val="center"/>
            </w:pPr>
            <w:r>
              <w:t>6-10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6F742F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FC8DB6E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796F92F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10</w:t>
            </w:r>
          </w:p>
        </w:tc>
      </w:tr>
      <w:tr w:rsidR="00D97EF0" w:rsidRPr="002D5A65" w14:paraId="4EE4B9A1" w14:textId="77777777" w:rsidTr="00383157">
        <w:trPr>
          <w:trHeight w:val="300"/>
        </w:trPr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2FFECF7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559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F327CA5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  <w:r w:rsidRPr="002D5A65">
              <w:rPr>
                <w:b/>
                <w:bCs/>
              </w:rPr>
              <w:t xml:space="preserve">Раздел 3. </w:t>
            </w:r>
            <w:r w:rsidRPr="002918D7">
              <w:rPr>
                <w:b/>
                <w:bCs/>
              </w:rPr>
              <w:t>Методологии проектирования</w:t>
            </w:r>
          </w:p>
        </w:tc>
      </w:tr>
      <w:tr w:rsidR="00D97EF0" w:rsidRPr="002D5A65" w14:paraId="048C8B9B" w14:textId="77777777" w:rsidTr="00383157">
        <w:trPr>
          <w:trHeight w:val="300"/>
        </w:trPr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B240B6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7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C695D2F" w14:textId="77777777" w:rsidR="00D97EF0" w:rsidRPr="002D5A65" w:rsidRDefault="00D97EF0" w:rsidP="00D97EF0">
            <w:pPr>
              <w:autoSpaceDE w:val="0"/>
              <w:autoSpaceDN w:val="0"/>
              <w:adjustRightInd w:val="0"/>
              <w:jc w:val="both"/>
            </w:pPr>
            <w:r w:rsidRPr="002D5A65">
              <w:t>ОР.1-1-1</w:t>
            </w:r>
          </w:p>
        </w:tc>
        <w:tc>
          <w:tcPr>
            <w:tcW w:w="20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28B077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Выполнение лабораторных работ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067749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Оценка лаб. работ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1AEBE2" w14:textId="77777777" w:rsidR="00D97EF0" w:rsidRPr="002D5A65" w:rsidRDefault="00C76F13" w:rsidP="00383157">
            <w:pPr>
              <w:autoSpaceDE w:val="0"/>
              <w:autoSpaceDN w:val="0"/>
              <w:adjustRightInd w:val="0"/>
              <w:jc w:val="center"/>
            </w:pPr>
            <w:r>
              <w:t>2-4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D82390" w14:textId="77777777" w:rsidR="00D97EF0" w:rsidRPr="002D5A65" w:rsidRDefault="00C76F13" w:rsidP="00383157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5D94764" w14:textId="77777777" w:rsidR="00D97EF0" w:rsidRPr="002D5A65" w:rsidRDefault="00C76F13" w:rsidP="00383157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B94BFBD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D97EF0" w:rsidRPr="002D5A65" w14:paraId="5DCEDD74" w14:textId="77777777" w:rsidTr="00383157">
        <w:trPr>
          <w:trHeight w:val="300"/>
        </w:trPr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ED479E6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8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855360F" w14:textId="77777777" w:rsidR="00D97EF0" w:rsidRPr="002D5A65" w:rsidRDefault="00D97EF0" w:rsidP="00D97EF0">
            <w:pPr>
              <w:autoSpaceDE w:val="0"/>
              <w:autoSpaceDN w:val="0"/>
              <w:adjustRightInd w:val="0"/>
              <w:jc w:val="both"/>
            </w:pPr>
            <w:r w:rsidRPr="002D5A65">
              <w:t>ОР.1-1-1</w:t>
            </w:r>
          </w:p>
        </w:tc>
        <w:tc>
          <w:tcPr>
            <w:tcW w:w="20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07BE8E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 xml:space="preserve">Контрольное тестирование по </w:t>
            </w:r>
            <w:r w:rsidRPr="002D5A65">
              <w:lastRenderedPageBreak/>
              <w:t>разделу 3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263703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lastRenderedPageBreak/>
              <w:t xml:space="preserve">Тестовый контроль по </w:t>
            </w:r>
            <w:r w:rsidRPr="002D5A65">
              <w:lastRenderedPageBreak/>
              <w:t>разделу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19375F" w14:textId="77777777" w:rsidR="00D97EF0" w:rsidRPr="002D5A65" w:rsidRDefault="00D61C43" w:rsidP="00383157">
            <w:pPr>
              <w:autoSpaceDE w:val="0"/>
              <w:autoSpaceDN w:val="0"/>
              <w:adjustRightInd w:val="0"/>
              <w:jc w:val="center"/>
            </w:pPr>
            <w:r>
              <w:lastRenderedPageBreak/>
              <w:t>6-12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6E03B6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A9152E8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4265670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</w:t>
            </w:r>
            <w:r>
              <w:t>2</w:t>
            </w:r>
          </w:p>
        </w:tc>
      </w:tr>
      <w:tr w:rsidR="00D97EF0" w:rsidRPr="002D5A65" w14:paraId="26AD3DED" w14:textId="77777777" w:rsidTr="00383157">
        <w:trPr>
          <w:trHeight w:val="300"/>
        </w:trPr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4129204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559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788C5B" w14:textId="77777777" w:rsidR="00D97EF0" w:rsidRPr="002918D7" w:rsidRDefault="00D97EF0" w:rsidP="00383157">
            <w:pPr>
              <w:autoSpaceDE w:val="0"/>
              <w:autoSpaceDN w:val="0"/>
              <w:adjustRightInd w:val="0"/>
              <w:rPr>
                <w:b/>
              </w:rPr>
            </w:pPr>
            <w:r w:rsidRPr="002918D7">
              <w:rPr>
                <w:b/>
              </w:rPr>
              <w:t>Раздел 4. Моделирование деятельности предприятия</w:t>
            </w:r>
          </w:p>
        </w:tc>
      </w:tr>
      <w:tr w:rsidR="00D97EF0" w:rsidRPr="002D5A65" w14:paraId="28036CFC" w14:textId="77777777" w:rsidTr="00383157">
        <w:trPr>
          <w:trHeight w:val="300"/>
        </w:trPr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F2D6FC8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D263ED2" w14:textId="77777777" w:rsidR="00D97EF0" w:rsidRPr="002D5A65" w:rsidRDefault="00D97EF0" w:rsidP="00D97EF0">
            <w:pPr>
              <w:autoSpaceDE w:val="0"/>
              <w:autoSpaceDN w:val="0"/>
              <w:adjustRightInd w:val="0"/>
              <w:jc w:val="both"/>
            </w:pPr>
            <w:r w:rsidRPr="002D5A65">
              <w:t>ОР.1-1-1</w:t>
            </w:r>
          </w:p>
        </w:tc>
        <w:tc>
          <w:tcPr>
            <w:tcW w:w="20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44DF18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Выполнение лабораторных работ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2F8FA2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Оценка лаб. работ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A613B0" w14:textId="77777777" w:rsidR="00D97EF0" w:rsidRPr="002D5A65" w:rsidRDefault="00C76F13" w:rsidP="00383157">
            <w:pPr>
              <w:autoSpaceDE w:val="0"/>
              <w:autoSpaceDN w:val="0"/>
              <w:adjustRightInd w:val="0"/>
              <w:jc w:val="center"/>
            </w:pPr>
            <w:r>
              <w:t>3-5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4E3EF9" w14:textId="77777777" w:rsidR="00D97EF0" w:rsidRPr="002D5A65" w:rsidRDefault="00C76F13" w:rsidP="00383157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DD2AFFF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6B6A5CD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D97EF0" w:rsidRPr="002D5A65" w14:paraId="0C5D6E40" w14:textId="77777777" w:rsidTr="00383157">
        <w:trPr>
          <w:trHeight w:val="300"/>
        </w:trPr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678CC46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3417346" w14:textId="77777777" w:rsidR="00D97EF0" w:rsidRPr="002D5A65" w:rsidRDefault="00D97EF0" w:rsidP="00D97EF0">
            <w:pPr>
              <w:autoSpaceDE w:val="0"/>
              <w:autoSpaceDN w:val="0"/>
              <w:adjustRightInd w:val="0"/>
              <w:jc w:val="both"/>
            </w:pPr>
            <w:r w:rsidRPr="002D5A65">
              <w:t>ОР.1-1-1</w:t>
            </w:r>
          </w:p>
        </w:tc>
        <w:tc>
          <w:tcPr>
            <w:tcW w:w="20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EFEFBE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Контрольное тестирование по разделу 3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CCFF0E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Тестовый контроль по разделу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617AF2" w14:textId="77777777" w:rsidR="00D97EF0" w:rsidRPr="002D5A65" w:rsidRDefault="00D61C43" w:rsidP="00383157">
            <w:pPr>
              <w:autoSpaceDE w:val="0"/>
              <w:autoSpaceDN w:val="0"/>
              <w:adjustRightInd w:val="0"/>
              <w:jc w:val="center"/>
            </w:pPr>
            <w:r>
              <w:t>6-12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B66BD7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553DF91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DB46396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</w:t>
            </w:r>
            <w:r>
              <w:t>2</w:t>
            </w:r>
          </w:p>
        </w:tc>
      </w:tr>
      <w:tr w:rsidR="00D97EF0" w:rsidRPr="002D5A65" w14:paraId="0E13330B" w14:textId="77777777" w:rsidTr="00383157">
        <w:trPr>
          <w:trHeight w:val="300"/>
        </w:trPr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75B515B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54D1489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20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1984A3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Итого: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3025C3F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C99C09D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7F3E2B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980F0A1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55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29C37BE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100</w:t>
            </w:r>
          </w:p>
        </w:tc>
      </w:tr>
    </w:tbl>
    <w:p w14:paraId="1199D742" w14:textId="77777777" w:rsidR="00D97EF0" w:rsidRDefault="00D97EF0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55E3C389" w14:textId="77777777" w:rsidR="00117A7D" w:rsidRDefault="00117A7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6 семестр</w:t>
      </w:r>
    </w:p>
    <w:p w14:paraId="1DD14054" w14:textId="77777777" w:rsidR="00D97EF0" w:rsidRPr="00F55106" w:rsidRDefault="00D97EF0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tbl>
      <w:tblPr>
        <w:tblW w:w="5161" w:type="pct"/>
        <w:tblInd w:w="-318" w:type="dxa"/>
        <w:tblLayout w:type="fixed"/>
        <w:tblLook w:val="0000" w:firstRow="0" w:lastRow="0" w:firstColumn="0" w:lastColumn="0" w:noHBand="0" w:noVBand="0"/>
      </w:tblPr>
      <w:tblGrid>
        <w:gridCol w:w="545"/>
        <w:gridCol w:w="1596"/>
        <w:gridCol w:w="1731"/>
        <w:gridCol w:w="1730"/>
        <w:gridCol w:w="1333"/>
        <w:gridCol w:w="1070"/>
        <w:gridCol w:w="807"/>
        <w:gridCol w:w="773"/>
      </w:tblGrid>
      <w:tr w:rsidR="00D97EF0" w:rsidRPr="002D5A65" w14:paraId="16786675" w14:textId="77777777" w:rsidTr="00383157">
        <w:trPr>
          <w:trHeight w:val="600"/>
        </w:trPr>
        <w:tc>
          <w:tcPr>
            <w:tcW w:w="556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7F9D9D05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№ п/п</w:t>
            </w:r>
          </w:p>
        </w:tc>
        <w:tc>
          <w:tcPr>
            <w:tcW w:w="164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C9DC618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Код ОР дисциплины</w:t>
            </w:r>
          </w:p>
        </w:tc>
        <w:tc>
          <w:tcPr>
            <w:tcW w:w="178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C57B89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Виды учебной деятельности</w:t>
            </w:r>
          </w:p>
          <w:p w14:paraId="5220F110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обучающегося</w:t>
            </w:r>
          </w:p>
        </w:tc>
        <w:tc>
          <w:tcPr>
            <w:tcW w:w="17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4CCD8CA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Средства оценивания</w:t>
            </w:r>
          </w:p>
        </w:tc>
        <w:tc>
          <w:tcPr>
            <w:tcW w:w="13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1A59F63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Балл за конкретное задание</w:t>
            </w:r>
          </w:p>
          <w:p w14:paraId="59E08948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(</w:t>
            </w:r>
            <w:proofErr w:type="spellStart"/>
            <w:r w:rsidRPr="002D5A65">
              <w:t>min-max</w:t>
            </w:r>
            <w:proofErr w:type="spellEnd"/>
            <w:r w:rsidRPr="002D5A65"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FF73B7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Число заданий за семестр</w:t>
            </w:r>
          </w:p>
        </w:tc>
        <w:tc>
          <w:tcPr>
            <w:tcW w:w="162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406DDD2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Баллы</w:t>
            </w:r>
          </w:p>
        </w:tc>
      </w:tr>
      <w:tr w:rsidR="00D97EF0" w:rsidRPr="002D5A65" w14:paraId="26B22994" w14:textId="77777777" w:rsidTr="00383157">
        <w:trPr>
          <w:trHeight w:val="300"/>
        </w:trPr>
        <w:tc>
          <w:tcPr>
            <w:tcW w:w="556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3FF4D94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</w:p>
        </w:tc>
        <w:tc>
          <w:tcPr>
            <w:tcW w:w="164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44FEDA7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</w:p>
        </w:tc>
        <w:tc>
          <w:tcPr>
            <w:tcW w:w="178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5CCCB3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</w:p>
        </w:tc>
        <w:tc>
          <w:tcPr>
            <w:tcW w:w="17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825CF3C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</w:p>
        </w:tc>
        <w:tc>
          <w:tcPr>
            <w:tcW w:w="13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D8C1354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CE51E3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2328392C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Минимальный</w:t>
            </w:r>
          </w:p>
        </w:tc>
        <w:tc>
          <w:tcPr>
            <w:tcW w:w="79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5926204E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Максимальный</w:t>
            </w:r>
          </w:p>
        </w:tc>
      </w:tr>
      <w:tr w:rsidR="00D97EF0" w:rsidRPr="002D5A65" w14:paraId="0D4FB4DC" w14:textId="77777777" w:rsidTr="00383157">
        <w:trPr>
          <w:trHeight w:val="300"/>
        </w:trPr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BF1D30E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323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73A9415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  <w:r w:rsidRPr="002D5A65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5</w:t>
            </w:r>
            <w:r w:rsidRPr="002D5A65">
              <w:rPr>
                <w:b/>
                <w:bCs/>
              </w:rPr>
              <w:t xml:space="preserve">. </w:t>
            </w:r>
            <w:r w:rsidRPr="002918D7">
              <w:rPr>
                <w:b/>
                <w:bCs/>
              </w:rPr>
              <w:t>Проектирование информационного обеспечения</w:t>
            </w:r>
          </w:p>
        </w:tc>
      </w:tr>
      <w:tr w:rsidR="00D97EF0" w:rsidRPr="002D5A65" w14:paraId="636DFFA8" w14:textId="77777777" w:rsidTr="00383157">
        <w:trPr>
          <w:trHeight w:val="300"/>
        </w:trPr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5DA1D7C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1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BA9F569" w14:textId="77777777" w:rsidR="00D97EF0" w:rsidRPr="002D5A65" w:rsidRDefault="00D97EF0" w:rsidP="00D97EF0">
            <w:pPr>
              <w:autoSpaceDE w:val="0"/>
              <w:autoSpaceDN w:val="0"/>
              <w:adjustRightInd w:val="0"/>
              <w:jc w:val="both"/>
            </w:pPr>
            <w:r>
              <w:t>ОР.2</w:t>
            </w:r>
            <w:r w:rsidRPr="002D5A65">
              <w:t>-1</w:t>
            </w:r>
            <w:r>
              <w:t>-1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38B568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Работа над проектным заданием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941EB6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Оценка проекта по критериям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6B1457" w14:textId="77777777" w:rsidR="00D97EF0" w:rsidRPr="002D5A65" w:rsidRDefault="00C76F13" w:rsidP="00383157">
            <w:pPr>
              <w:autoSpaceDE w:val="0"/>
              <w:autoSpaceDN w:val="0"/>
              <w:adjustRightInd w:val="0"/>
              <w:jc w:val="center"/>
            </w:pPr>
            <w:r>
              <w:t>11-</w:t>
            </w:r>
            <w:r w:rsidR="00D97EF0">
              <w:t>15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F840EC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5DF6630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11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6603213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</w:tr>
      <w:tr w:rsidR="00D97EF0" w:rsidRPr="002D5A65" w14:paraId="2CF508CA" w14:textId="77777777" w:rsidTr="00383157">
        <w:trPr>
          <w:trHeight w:val="300"/>
        </w:trPr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DF5BA82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700C4FA" w14:textId="77777777" w:rsidR="00D97EF0" w:rsidRPr="002D5A65" w:rsidRDefault="00D97EF0" w:rsidP="00D97EF0">
            <w:pPr>
              <w:autoSpaceDE w:val="0"/>
              <w:autoSpaceDN w:val="0"/>
              <w:adjustRightInd w:val="0"/>
              <w:jc w:val="both"/>
            </w:pPr>
            <w:r>
              <w:t>ОР.2</w:t>
            </w:r>
            <w:r w:rsidRPr="002D5A65">
              <w:t>-1</w:t>
            </w:r>
            <w:r>
              <w:t>-1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9163B0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Контрольное тестирование по разделу 5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AA51F8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Тестовый контроль по разделу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177AAD" w14:textId="77777777" w:rsidR="00D97EF0" w:rsidRPr="002D5A65" w:rsidRDefault="00385D6C" w:rsidP="00383157">
            <w:pPr>
              <w:autoSpaceDE w:val="0"/>
              <w:autoSpaceDN w:val="0"/>
              <w:adjustRightInd w:val="0"/>
              <w:jc w:val="center"/>
            </w:pPr>
            <w:r>
              <w:t>8-10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CA01B0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3AF7150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8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C9AE2A2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</w:t>
            </w:r>
            <w:r>
              <w:t>0</w:t>
            </w:r>
          </w:p>
        </w:tc>
      </w:tr>
      <w:tr w:rsidR="00D97EF0" w:rsidRPr="002D5A65" w14:paraId="642C0203" w14:textId="77777777" w:rsidTr="00383157">
        <w:trPr>
          <w:trHeight w:val="300"/>
        </w:trPr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F5F001A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323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93D3AB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  <w:r>
              <w:rPr>
                <w:b/>
                <w:bCs/>
              </w:rPr>
              <w:t>Раздел 6</w:t>
            </w:r>
            <w:r w:rsidRPr="002D5A65">
              <w:rPr>
                <w:b/>
                <w:bCs/>
              </w:rPr>
              <w:t xml:space="preserve">. </w:t>
            </w:r>
            <w:r w:rsidRPr="002918D7">
              <w:rPr>
                <w:b/>
                <w:bCs/>
              </w:rPr>
              <w:t>Разработка проектных документов</w:t>
            </w:r>
          </w:p>
        </w:tc>
      </w:tr>
      <w:tr w:rsidR="00D97EF0" w:rsidRPr="002D5A65" w14:paraId="5AB59C99" w14:textId="77777777" w:rsidTr="00383157">
        <w:trPr>
          <w:trHeight w:val="408"/>
        </w:trPr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562474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4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EC1372F" w14:textId="77777777" w:rsidR="00D97EF0" w:rsidRPr="002D5A65" w:rsidRDefault="00D97EF0" w:rsidP="00D97EF0">
            <w:pPr>
              <w:autoSpaceDE w:val="0"/>
              <w:autoSpaceDN w:val="0"/>
              <w:adjustRightInd w:val="0"/>
              <w:jc w:val="both"/>
            </w:pPr>
            <w:r>
              <w:t>ОР.2</w:t>
            </w:r>
            <w:r w:rsidRPr="002D5A65">
              <w:t>-1</w:t>
            </w:r>
            <w:r>
              <w:t>-1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6EACAA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FA348D">
              <w:t>Работа над проектным заданием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E2BE24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Оценка проекта по критериям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A53064" w14:textId="77777777" w:rsidR="00D97EF0" w:rsidRPr="002D5A65" w:rsidRDefault="00C76F13" w:rsidP="00383157">
            <w:pPr>
              <w:autoSpaceDE w:val="0"/>
              <w:autoSpaceDN w:val="0"/>
              <w:adjustRightInd w:val="0"/>
              <w:jc w:val="center"/>
            </w:pPr>
            <w:r>
              <w:t>8-</w:t>
            </w:r>
            <w:r w:rsidR="00D97EF0">
              <w:t>15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3E207A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870D257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8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B4254A2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</w:t>
            </w:r>
            <w:r>
              <w:t>5</w:t>
            </w:r>
          </w:p>
        </w:tc>
      </w:tr>
      <w:tr w:rsidR="00D97EF0" w:rsidRPr="002D5A65" w14:paraId="39D2342A" w14:textId="77777777" w:rsidTr="00383157">
        <w:trPr>
          <w:trHeight w:val="300"/>
        </w:trPr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44579F2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6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63DCA7" w14:textId="77777777" w:rsidR="00D97EF0" w:rsidRPr="002D5A65" w:rsidRDefault="00D97EF0" w:rsidP="00D97EF0">
            <w:pPr>
              <w:autoSpaceDE w:val="0"/>
              <w:autoSpaceDN w:val="0"/>
              <w:adjustRightInd w:val="0"/>
              <w:jc w:val="both"/>
            </w:pPr>
            <w:r>
              <w:t>ОР.2</w:t>
            </w:r>
            <w:r w:rsidRPr="002D5A65">
              <w:t>-1</w:t>
            </w:r>
            <w:r>
              <w:t>-1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14E529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 xml:space="preserve">Контрольное тестирование по разделу </w:t>
            </w:r>
            <w:r>
              <w:t>6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A81E59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Тестовый контроль по разделу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A12EFA" w14:textId="77777777" w:rsidR="00D97EF0" w:rsidRPr="002D5A65" w:rsidRDefault="00385D6C" w:rsidP="00383157">
            <w:pPr>
              <w:autoSpaceDE w:val="0"/>
              <w:autoSpaceDN w:val="0"/>
              <w:adjustRightInd w:val="0"/>
              <w:jc w:val="center"/>
            </w:pPr>
            <w:r>
              <w:t>6-10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93DD00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F921AF8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6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321915C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10</w:t>
            </w:r>
          </w:p>
        </w:tc>
      </w:tr>
      <w:tr w:rsidR="00D97EF0" w:rsidRPr="002D5A65" w14:paraId="3FDF212B" w14:textId="77777777" w:rsidTr="00383157">
        <w:trPr>
          <w:trHeight w:val="300"/>
        </w:trPr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27FC83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323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90F027C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  <w:r>
              <w:rPr>
                <w:b/>
                <w:bCs/>
              </w:rPr>
              <w:t>Раздел 7</w:t>
            </w:r>
            <w:r w:rsidRPr="002D5A65">
              <w:rPr>
                <w:b/>
                <w:bCs/>
              </w:rPr>
              <w:t xml:space="preserve">. </w:t>
            </w:r>
            <w:r w:rsidRPr="002918D7">
              <w:rPr>
                <w:b/>
                <w:bCs/>
              </w:rPr>
              <w:t>Управление внедрением и сопровождением информационной системы</w:t>
            </w:r>
          </w:p>
        </w:tc>
      </w:tr>
      <w:tr w:rsidR="00D97EF0" w:rsidRPr="002D5A65" w14:paraId="6B58FD98" w14:textId="77777777" w:rsidTr="00383157">
        <w:trPr>
          <w:trHeight w:val="300"/>
        </w:trPr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E084B74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7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F43A35E" w14:textId="77777777" w:rsidR="00D97EF0" w:rsidRPr="002D5A65" w:rsidRDefault="00D97EF0" w:rsidP="00D97EF0">
            <w:pPr>
              <w:autoSpaceDE w:val="0"/>
              <w:autoSpaceDN w:val="0"/>
              <w:adjustRightInd w:val="0"/>
              <w:jc w:val="both"/>
            </w:pPr>
            <w:r>
              <w:t>ОР.2</w:t>
            </w:r>
            <w:r w:rsidRPr="002D5A65">
              <w:t>-1</w:t>
            </w:r>
            <w:r>
              <w:t>-1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DF1B4C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F55106">
              <w:t>Выполнение лабораторных работ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271DC2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Оценка лаб. работ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AD6BBA" w14:textId="77777777" w:rsidR="00D97EF0" w:rsidRPr="002D5A65" w:rsidRDefault="00C76F13" w:rsidP="00383157">
            <w:pPr>
              <w:autoSpaceDE w:val="0"/>
              <w:autoSpaceDN w:val="0"/>
              <w:adjustRightInd w:val="0"/>
              <w:jc w:val="center"/>
            </w:pPr>
            <w:r>
              <w:t>3-</w:t>
            </w:r>
            <w:r w:rsidR="00D97EF0">
              <w:t>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0A86A6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7DC8477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6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1D2B43A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10</w:t>
            </w:r>
          </w:p>
        </w:tc>
      </w:tr>
      <w:tr w:rsidR="00D97EF0" w:rsidRPr="002D5A65" w14:paraId="37728D42" w14:textId="77777777" w:rsidTr="00383157">
        <w:trPr>
          <w:trHeight w:val="300"/>
        </w:trPr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0598F8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8</w:t>
            </w: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1CA398A" w14:textId="77777777" w:rsidR="00D97EF0" w:rsidRPr="002D5A65" w:rsidRDefault="00D97EF0" w:rsidP="00D97EF0">
            <w:pPr>
              <w:autoSpaceDE w:val="0"/>
              <w:autoSpaceDN w:val="0"/>
              <w:adjustRightInd w:val="0"/>
              <w:jc w:val="both"/>
            </w:pPr>
            <w:r>
              <w:t>ОР.2</w:t>
            </w:r>
            <w:r w:rsidRPr="002D5A65">
              <w:t>-1</w:t>
            </w:r>
            <w:r>
              <w:t>-1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0E15A2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Контр</w:t>
            </w:r>
            <w:r>
              <w:t>ольное тестирование по разделу 7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60D207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Тестовый контроль по разделу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662FC9" w14:textId="77777777" w:rsidR="00D97EF0" w:rsidRPr="002D5A65" w:rsidRDefault="00385D6C" w:rsidP="00383157">
            <w:pPr>
              <w:autoSpaceDE w:val="0"/>
              <w:autoSpaceDN w:val="0"/>
              <w:adjustRightInd w:val="0"/>
              <w:jc w:val="center"/>
            </w:pPr>
            <w:r>
              <w:t>6-10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43F250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6B394B2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6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25C3BE4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10</w:t>
            </w:r>
          </w:p>
        </w:tc>
      </w:tr>
      <w:tr w:rsidR="00D97EF0" w:rsidRPr="002D5A65" w14:paraId="232B0E6D" w14:textId="77777777" w:rsidTr="00383157">
        <w:trPr>
          <w:trHeight w:val="300"/>
        </w:trPr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0A1DCAA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C9B4EBC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284822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D63FEEA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  <w:r w:rsidRPr="002D5A65">
              <w:t>Экзамен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0374A8C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33BA25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F78FCC1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10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F852D63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30</w:t>
            </w:r>
          </w:p>
        </w:tc>
      </w:tr>
      <w:tr w:rsidR="00D97EF0" w:rsidRPr="002D5A65" w14:paraId="421AD8EB" w14:textId="77777777" w:rsidTr="00383157">
        <w:trPr>
          <w:trHeight w:val="300"/>
        </w:trPr>
        <w:tc>
          <w:tcPr>
            <w:tcW w:w="5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5D52ECF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6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E71926B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0AD6D6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Итого: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8E0798D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6A3FDB4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488FF2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6C72189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55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05E70D2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100</w:t>
            </w:r>
          </w:p>
        </w:tc>
      </w:tr>
    </w:tbl>
    <w:p w14:paraId="1B0084CB" w14:textId="77777777" w:rsidR="00117A7D" w:rsidRDefault="00117A7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7DF3244D" w14:textId="77777777" w:rsidR="00117A7D" w:rsidRDefault="00117A7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6.2.  Рейтинг-план (для курсовой работы)</w:t>
      </w:r>
    </w:p>
    <w:p w14:paraId="73C4A5E4" w14:textId="77777777" w:rsidR="00D97EF0" w:rsidRDefault="00D97EF0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tbl>
      <w:tblPr>
        <w:tblW w:w="5161" w:type="pct"/>
        <w:tblInd w:w="-318" w:type="dxa"/>
        <w:tblLayout w:type="fixed"/>
        <w:tblLook w:val="0000" w:firstRow="0" w:lastRow="0" w:firstColumn="0" w:lastColumn="0" w:noHBand="0" w:noVBand="0"/>
      </w:tblPr>
      <w:tblGrid>
        <w:gridCol w:w="544"/>
        <w:gridCol w:w="1466"/>
        <w:gridCol w:w="1862"/>
        <w:gridCol w:w="1730"/>
        <w:gridCol w:w="1333"/>
        <w:gridCol w:w="1070"/>
        <w:gridCol w:w="807"/>
        <w:gridCol w:w="773"/>
      </w:tblGrid>
      <w:tr w:rsidR="00D97EF0" w:rsidRPr="002D5A65" w14:paraId="35E230AD" w14:textId="77777777" w:rsidTr="00383157">
        <w:trPr>
          <w:trHeight w:val="600"/>
        </w:trPr>
        <w:tc>
          <w:tcPr>
            <w:tcW w:w="55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5A1D08D9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№ п/п</w:t>
            </w:r>
          </w:p>
        </w:tc>
        <w:tc>
          <w:tcPr>
            <w:tcW w:w="151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6E951C3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Код ОР дисциплины</w:t>
            </w:r>
          </w:p>
        </w:tc>
        <w:tc>
          <w:tcPr>
            <w:tcW w:w="192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F27304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Виды учебной деятельности</w:t>
            </w:r>
          </w:p>
          <w:p w14:paraId="73333DBC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обучающегося</w:t>
            </w:r>
          </w:p>
        </w:tc>
        <w:tc>
          <w:tcPr>
            <w:tcW w:w="17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FD45AF9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Средства оценивания</w:t>
            </w:r>
          </w:p>
        </w:tc>
        <w:tc>
          <w:tcPr>
            <w:tcW w:w="13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0B2B7BB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Балл за конкретное задание</w:t>
            </w:r>
          </w:p>
          <w:p w14:paraId="433F6064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(</w:t>
            </w:r>
            <w:proofErr w:type="spellStart"/>
            <w:r w:rsidRPr="002D5A65">
              <w:t>min-max</w:t>
            </w:r>
            <w:proofErr w:type="spellEnd"/>
            <w:r w:rsidRPr="002D5A65"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61C5E6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Число заданий за семестр</w:t>
            </w:r>
          </w:p>
        </w:tc>
        <w:tc>
          <w:tcPr>
            <w:tcW w:w="162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EF20622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Баллы</w:t>
            </w:r>
          </w:p>
        </w:tc>
      </w:tr>
      <w:tr w:rsidR="00D97EF0" w:rsidRPr="002D5A65" w14:paraId="3FD4D9A1" w14:textId="77777777" w:rsidTr="00383157">
        <w:trPr>
          <w:trHeight w:val="300"/>
        </w:trPr>
        <w:tc>
          <w:tcPr>
            <w:tcW w:w="55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722D05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</w:p>
        </w:tc>
        <w:tc>
          <w:tcPr>
            <w:tcW w:w="151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436004B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</w:p>
        </w:tc>
        <w:tc>
          <w:tcPr>
            <w:tcW w:w="192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B6112B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</w:p>
        </w:tc>
        <w:tc>
          <w:tcPr>
            <w:tcW w:w="17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1BD62E3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</w:p>
        </w:tc>
        <w:tc>
          <w:tcPr>
            <w:tcW w:w="13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9873DC9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5A1F04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0064A284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Минимальный</w:t>
            </w:r>
          </w:p>
        </w:tc>
        <w:tc>
          <w:tcPr>
            <w:tcW w:w="79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2FBB4F10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Максимальный</w:t>
            </w:r>
          </w:p>
        </w:tc>
      </w:tr>
      <w:tr w:rsidR="00D97EF0" w:rsidRPr="002D5A65" w14:paraId="5F808A9D" w14:textId="77777777" w:rsidTr="00383157">
        <w:trPr>
          <w:trHeight w:val="300"/>
        </w:trPr>
        <w:tc>
          <w:tcPr>
            <w:tcW w:w="5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3ADBBEB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>
              <w:t>1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B0F1CAF" w14:textId="77777777" w:rsidR="00D97EF0" w:rsidRDefault="00D97EF0" w:rsidP="00D97EF0">
            <w:pPr>
              <w:autoSpaceDE w:val="0"/>
              <w:autoSpaceDN w:val="0"/>
              <w:adjustRightInd w:val="0"/>
              <w:jc w:val="both"/>
            </w:pPr>
            <w:r>
              <w:t>ОР.1</w:t>
            </w:r>
            <w:r w:rsidRPr="002D5A65">
              <w:t>-1</w:t>
            </w:r>
            <w:r>
              <w:t>-1</w:t>
            </w:r>
          </w:p>
        </w:tc>
        <w:tc>
          <w:tcPr>
            <w:tcW w:w="1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DCC3826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  <w:r>
              <w:t xml:space="preserve">Анализ предметной </w:t>
            </w:r>
            <w:r>
              <w:lastRenderedPageBreak/>
              <w:t>области проекта и требований пользователей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92C3BA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lastRenderedPageBreak/>
              <w:t xml:space="preserve">Критерии оценки </w:t>
            </w:r>
            <w:r>
              <w:lastRenderedPageBreak/>
              <w:t>анализа предметной области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6B79B5" w14:textId="77777777" w:rsidR="00D97EF0" w:rsidRPr="002D5A65" w:rsidRDefault="00C76F13" w:rsidP="00383157">
            <w:pPr>
              <w:autoSpaceDE w:val="0"/>
              <w:autoSpaceDN w:val="0"/>
              <w:adjustRightInd w:val="0"/>
              <w:jc w:val="center"/>
            </w:pPr>
            <w:r>
              <w:lastRenderedPageBreak/>
              <w:t>6-</w:t>
            </w:r>
            <w:r w:rsidR="00D97EF0">
              <w:t>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28E500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0E61F72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7512836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D97EF0" w:rsidRPr="002D5A65" w14:paraId="085C03AD" w14:textId="77777777" w:rsidTr="00383157">
        <w:trPr>
          <w:trHeight w:val="300"/>
        </w:trPr>
        <w:tc>
          <w:tcPr>
            <w:tcW w:w="5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152918F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>
              <w:t>2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A703B3" w14:textId="77777777" w:rsidR="00D97EF0" w:rsidRPr="002D5A65" w:rsidRDefault="00D97EF0" w:rsidP="00D97EF0">
            <w:pPr>
              <w:autoSpaceDE w:val="0"/>
              <w:autoSpaceDN w:val="0"/>
              <w:adjustRightInd w:val="0"/>
              <w:jc w:val="both"/>
            </w:pPr>
            <w:r>
              <w:t>ОР.2</w:t>
            </w:r>
            <w:r w:rsidRPr="002D5A65">
              <w:t>-1</w:t>
            </w:r>
            <w:r>
              <w:t>-1</w:t>
            </w:r>
          </w:p>
        </w:tc>
        <w:tc>
          <w:tcPr>
            <w:tcW w:w="1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D45C152" w14:textId="77777777" w:rsidR="00D97EF0" w:rsidRPr="002D5A65" w:rsidRDefault="00D97EF0" w:rsidP="00383157">
            <w:pPr>
              <w:autoSpaceDE w:val="0"/>
              <w:autoSpaceDN w:val="0"/>
              <w:adjustRightInd w:val="0"/>
            </w:pPr>
            <w:r w:rsidRPr="002D5A65">
              <w:t>Формулировка технического задания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1631B8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 w:rsidRPr="002D5A65">
              <w:t>Критерии оценки технического задания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7E2BE6" w14:textId="77777777" w:rsidR="00D97EF0" w:rsidRPr="002D5A65" w:rsidRDefault="00C76F13" w:rsidP="00383157">
            <w:pPr>
              <w:autoSpaceDE w:val="0"/>
              <w:autoSpaceDN w:val="0"/>
              <w:adjustRightInd w:val="0"/>
              <w:jc w:val="center"/>
            </w:pPr>
            <w:r>
              <w:t>7-</w:t>
            </w:r>
            <w:r w:rsidR="00D97EF0" w:rsidRPr="002D5A65">
              <w:t>12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66D80B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17AEE64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7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4186EB6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12</w:t>
            </w:r>
          </w:p>
        </w:tc>
      </w:tr>
      <w:tr w:rsidR="00D97EF0" w:rsidRPr="002D5A65" w14:paraId="38E6A14E" w14:textId="77777777" w:rsidTr="00383157">
        <w:trPr>
          <w:trHeight w:val="300"/>
        </w:trPr>
        <w:tc>
          <w:tcPr>
            <w:tcW w:w="5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D05C93B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>
              <w:t>3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205BDEA" w14:textId="77777777" w:rsidR="00D97EF0" w:rsidRDefault="00D97EF0" w:rsidP="00D97EF0">
            <w:pPr>
              <w:autoSpaceDE w:val="0"/>
              <w:autoSpaceDN w:val="0"/>
              <w:adjustRightInd w:val="0"/>
              <w:jc w:val="both"/>
            </w:pPr>
            <w:r>
              <w:t>ОР.2</w:t>
            </w:r>
            <w:r w:rsidRPr="002D5A65">
              <w:t>-1</w:t>
            </w:r>
            <w:r>
              <w:t>-1</w:t>
            </w:r>
          </w:p>
        </w:tc>
        <w:tc>
          <w:tcPr>
            <w:tcW w:w="1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1539FE9" w14:textId="77777777" w:rsidR="00D97EF0" w:rsidRPr="002D5A65" w:rsidRDefault="00D97EF0" w:rsidP="00383157">
            <w:pPr>
              <w:rPr>
                <w:rFonts w:eastAsia="Calibri"/>
                <w:lang w:bidi="en-US"/>
              </w:rPr>
            </w:pPr>
            <w:r>
              <w:rPr>
                <w:rFonts w:eastAsia="Calibri"/>
                <w:lang w:bidi="en-US"/>
              </w:rPr>
              <w:t>Функциональное моделирование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02A88AE" w14:textId="77777777" w:rsidR="00D97EF0" w:rsidRPr="002D5A65" w:rsidRDefault="00D97EF0" w:rsidP="00383157">
            <w:pPr>
              <w:rPr>
                <w:rFonts w:eastAsia="Calibri"/>
                <w:lang w:bidi="en-US"/>
              </w:rPr>
            </w:pPr>
            <w:r w:rsidRPr="002D5A65">
              <w:t xml:space="preserve">Критерии оценки </w:t>
            </w:r>
            <w:r>
              <w:t>результатов функционального моделирования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CA6FA6" w14:textId="77777777" w:rsidR="00D97EF0" w:rsidRPr="002D5A65" w:rsidRDefault="00C76F13" w:rsidP="00383157">
            <w:pPr>
              <w:autoSpaceDE w:val="0"/>
              <w:autoSpaceDN w:val="0"/>
              <w:adjustRightInd w:val="0"/>
              <w:jc w:val="center"/>
            </w:pPr>
            <w:r>
              <w:t>4-</w:t>
            </w:r>
            <w:r w:rsidR="00D97EF0">
              <w:t>8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2A177C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0D3C445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71D44D5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D97EF0" w:rsidRPr="002D5A65" w14:paraId="59BD1F3D" w14:textId="77777777" w:rsidTr="00383157">
        <w:trPr>
          <w:trHeight w:val="300"/>
        </w:trPr>
        <w:tc>
          <w:tcPr>
            <w:tcW w:w="5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2C705FB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>
              <w:t>4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83D1D17" w14:textId="77777777" w:rsidR="00D97EF0" w:rsidRDefault="00D97EF0" w:rsidP="00383157">
            <w:pPr>
              <w:autoSpaceDE w:val="0"/>
              <w:autoSpaceDN w:val="0"/>
              <w:adjustRightInd w:val="0"/>
              <w:jc w:val="both"/>
            </w:pPr>
            <w:r>
              <w:t>ОР.2</w:t>
            </w:r>
            <w:r w:rsidRPr="002D5A65">
              <w:t>-1</w:t>
            </w:r>
            <w:r>
              <w:t>-1</w:t>
            </w:r>
          </w:p>
        </w:tc>
        <w:tc>
          <w:tcPr>
            <w:tcW w:w="1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91C9F5" w14:textId="77777777" w:rsidR="00D97EF0" w:rsidRPr="002D5A65" w:rsidRDefault="00D97EF0" w:rsidP="00383157">
            <w:pPr>
              <w:rPr>
                <w:rFonts w:eastAsia="Calibri"/>
                <w:lang w:bidi="en-US"/>
              </w:rPr>
            </w:pPr>
            <w:r>
              <w:rPr>
                <w:rFonts w:eastAsia="Calibri"/>
                <w:lang w:bidi="en-US"/>
              </w:rPr>
              <w:t>Моделирование «Сущность-связь»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2FD9B3D" w14:textId="77777777" w:rsidR="00D97EF0" w:rsidRPr="002D5A65" w:rsidRDefault="00D97EF0" w:rsidP="00383157">
            <w:pPr>
              <w:rPr>
                <w:rFonts w:eastAsia="Calibri"/>
                <w:lang w:bidi="en-US"/>
              </w:rPr>
            </w:pPr>
            <w:r w:rsidRPr="002D5A65">
              <w:t xml:space="preserve">Критерии оценки </w:t>
            </w:r>
            <w:r>
              <w:t>результатов моделирования</w:t>
            </w:r>
            <w:r w:rsidR="004E699E">
              <w:t xml:space="preserve"> </w:t>
            </w:r>
            <w:r>
              <w:rPr>
                <w:rFonts w:eastAsia="Calibri"/>
                <w:lang w:bidi="en-US"/>
              </w:rPr>
              <w:t>«Сущность-связь»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3947D4" w14:textId="77777777" w:rsidR="00D97EF0" w:rsidRPr="002D5A65" w:rsidRDefault="00C76F13" w:rsidP="00383157">
            <w:pPr>
              <w:autoSpaceDE w:val="0"/>
              <w:autoSpaceDN w:val="0"/>
              <w:adjustRightInd w:val="0"/>
              <w:jc w:val="center"/>
            </w:pPr>
            <w:r>
              <w:t>4-</w:t>
            </w:r>
            <w:r w:rsidR="00D97EF0">
              <w:t>8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857399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0B0776C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CE21E9D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D97EF0" w:rsidRPr="002D5A65" w14:paraId="25AF4BE5" w14:textId="77777777" w:rsidTr="00383157">
        <w:trPr>
          <w:trHeight w:val="300"/>
        </w:trPr>
        <w:tc>
          <w:tcPr>
            <w:tcW w:w="5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76440F6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>
              <w:t>5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C1CFEC6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>
              <w:t>ОР.2</w:t>
            </w:r>
            <w:r w:rsidRPr="002D5A65">
              <w:t>-1</w:t>
            </w:r>
            <w:r>
              <w:t>-1</w:t>
            </w:r>
          </w:p>
        </w:tc>
        <w:tc>
          <w:tcPr>
            <w:tcW w:w="1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F66D0DD" w14:textId="77777777" w:rsidR="00D97EF0" w:rsidRPr="002D5A65" w:rsidRDefault="00D97EF0" w:rsidP="00383157">
            <w:pPr>
              <w:rPr>
                <w:rFonts w:eastAsia="Calibri"/>
                <w:lang w:bidi="en-US"/>
              </w:rPr>
            </w:pPr>
            <w:r w:rsidRPr="002D5A65">
              <w:rPr>
                <w:rFonts w:eastAsia="Calibri"/>
                <w:lang w:bidi="en-US"/>
              </w:rPr>
              <w:t>Проектирование информационного и программного обеспечения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6678D86" w14:textId="77777777" w:rsidR="00D97EF0" w:rsidRPr="002D5A65" w:rsidRDefault="00D97EF0" w:rsidP="00383157">
            <w:pPr>
              <w:rPr>
                <w:rFonts w:eastAsia="Calibri"/>
                <w:lang w:bidi="en-US"/>
              </w:rPr>
            </w:pPr>
            <w:r w:rsidRPr="002D5A65">
              <w:rPr>
                <w:rFonts w:eastAsia="Calibri"/>
                <w:lang w:bidi="en-US"/>
              </w:rPr>
              <w:t>Критерии оценки проекта информационного и программного обеспечения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ACFBFD" w14:textId="77777777" w:rsidR="00D97EF0" w:rsidRPr="002D5A65" w:rsidRDefault="00C76F13" w:rsidP="00383157">
            <w:pPr>
              <w:autoSpaceDE w:val="0"/>
              <w:autoSpaceDN w:val="0"/>
              <w:adjustRightInd w:val="0"/>
              <w:jc w:val="center"/>
            </w:pPr>
            <w:r>
              <w:t>8-</w:t>
            </w:r>
            <w:r w:rsidR="00D97EF0" w:rsidRPr="002D5A65">
              <w:t>16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4BD621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86272D3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8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3DBE365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16</w:t>
            </w:r>
          </w:p>
        </w:tc>
      </w:tr>
      <w:tr w:rsidR="00D97EF0" w:rsidRPr="002D5A65" w14:paraId="5C1010DD" w14:textId="77777777" w:rsidTr="00383157">
        <w:trPr>
          <w:trHeight w:val="408"/>
        </w:trPr>
        <w:tc>
          <w:tcPr>
            <w:tcW w:w="5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FF5E7E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>
              <w:t>6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FD8DA7E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>
              <w:t>ОР.2</w:t>
            </w:r>
            <w:r w:rsidRPr="002D5A65">
              <w:t>-1</w:t>
            </w:r>
            <w:r>
              <w:t>-1</w:t>
            </w:r>
          </w:p>
        </w:tc>
        <w:tc>
          <w:tcPr>
            <w:tcW w:w="1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D4301FE" w14:textId="77777777" w:rsidR="00D97EF0" w:rsidRPr="002D5A65" w:rsidRDefault="00D97EF0" w:rsidP="00383157">
            <w:pPr>
              <w:rPr>
                <w:rFonts w:eastAsia="Calibri"/>
                <w:lang w:bidi="en-US"/>
              </w:rPr>
            </w:pPr>
            <w:r w:rsidRPr="002D5A65">
              <w:rPr>
                <w:rFonts w:eastAsia="Calibri"/>
                <w:lang w:bidi="en-US"/>
              </w:rPr>
              <w:t>Реализация ПО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EB04E9B" w14:textId="77777777" w:rsidR="00D97EF0" w:rsidRPr="002D5A65" w:rsidRDefault="00D97EF0" w:rsidP="00383157">
            <w:pPr>
              <w:rPr>
                <w:rFonts w:eastAsia="Calibri"/>
                <w:lang w:bidi="en-US"/>
              </w:rPr>
            </w:pPr>
            <w:r w:rsidRPr="002D5A65">
              <w:rPr>
                <w:rFonts w:eastAsia="Calibri"/>
                <w:lang w:bidi="en-US"/>
              </w:rPr>
              <w:t>Критерии оценки программной реализации ПО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C4685A" w14:textId="77777777" w:rsidR="00D97EF0" w:rsidRPr="002D5A65" w:rsidRDefault="00C76F13" w:rsidP="00383157">
            <w:pPr>
              <w:autoSpaceDE w:val="0"/>
              <w:autoSpaceDN w:val="0"/>
              <w:adjustRightInd w:val="0"/>
              <w:jc w:val="center"/>
            </w:pPr>
            <w:r>
              <w:t>8-</w:t>
            </w:r>
            <w:r w:rsidR="00D97EF0">
              <w:t>16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E40894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82A0555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F1B7979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16</w:t>
            </w:r>
          </w:p>
        </w:tc>
      </w:tr>
      <w:tr w:rsidR="00D97EF0" w:rsidRPr="002D5A65" w14:paraId="7BF09A24" w14:textId="77777777" w:rsidTr="00383157">
        <w:trPr>
          <w:trHeight w:val="300"/>
        </w:trPr>
        <w:tc>
          <w:tcPr>
            <w:tcW w:w="5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F63DC81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>
              <w:t>7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50F221E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>
              <w:t>ОР.2</w:t>
            </w:r>
            <w:r w:rsidRPr="002D5A65">
              <w:t>-1</w:t>
            </w:r>
            <w:r>
              <w:t>-1</w:t>
            </w:r>
          </w:p>
        </w:tc>
        <w:tc>
          <w:tcPr>
            <w:tcW w:w="1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09CD06A" w14:textId="77777777" w:rsidR="00D97EF0" w:rsidRPr="002D5A65" w:rsidRDefault="00D97EF0" w:rsidP="00383157">
            <w:pPr>
              <w:rPr>
                <w:rFonts w:eastAsia="Calibri"/>
                <w:lang w:bidi="en-US"/>
              </w:rPr>
            </w:pPr>
            <w:r w:rsidRPr="002D5A65">
              <w:rPr>
                <w:rFonts w:eastAsia="Calibri"/>
                <w:lang w:bidi="en-US"/>
              </w:rPr>
              <w:t>Тестирование и отладка программных модулей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F41B1E" w14:textId="77777777" w:rsidR="00D97EF0" w:rsidRPr="002D5A65" w:rsidRDefault="00D97EF0" w:rsidP="00383157">
            <w:pPr>
              <w:rPr>
                <w:rFonts w:eastAsia="Calibri"/>
                <w:lang w:bidi="en-US"/>
              </w:rPr>
            </w:pPr>
            <w:r w:rsidRPr="002D5A65">
              <w:rPr>
                <w:rFonts w:eastAsia="Calibri"/>
                <w:lang w:bidi="en-US"/>
              </w:rPr>
              <w:t>Критерии оценки протоколов тестирования и отладки программных модулей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C138F9" w14:textId="77777777" w:rsidR="00D97EF0" w:rsidRPr="002D5A65" w:rsidRDefault="00385D6C" w:rsidP="00383157">
            <w:pPr>
              <w:autoSpaceDE w:val="0"/>
              <w:autoSpaceDN w:val="0"/>
              <w:adjustRightInd w:val="0"/>
              <w:jc w:val="center"/>
            </w:pPr>
            <w:r>
              <w:t>6-</w:t>
            </w:r>
            <w:r w:rsidR="00D97EF0">
              <w:t>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B371A9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B1C4BFD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79C22D2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D97EF0" w:rsidRPr="002D5A65" w14:paraId="6810A089" w14:textId="77777777" w:rsidTr="00383157">
        <w:trPr>
          <w:trHeight w:val="300"/>
        </w:trPr>
        <w:tc>
          <w:tcPr>
            <w:tcW w:w="5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8565EB2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>
              <w:t>8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47BCA2E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>
              <w:t>ОР.2</w:t>
            </w:r>
            <w:r w:rsidRPr="002D5A65">
              <w:t>-1</w:t>
            </w:r>
            <w:r>
              <w:t>-1</w:t>
            </w:r>
          </w:p>
        </w:tc>
        <w:tc>
          <w:tcPr>
            <w:tcW w:w="1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C07EF53" w14:textId="77777777" w:rsidR="00D97EF0" w:rsidRPr="002D5A65" w:rsidRDefault="00D97EF0" w:rsidP="00383157">
            <w:pPr>
              <w:rPr>
                <w:rFonts w:eastAsia="Calibri"/>
                <w:lang w:bidi="en-US"/>
              </w:rPr>
            </w:pPr>
            <w:r w:rsidRPr="002D5A65">
              <w:rPr>
                <w:rFonts w:eastAsia="Calibri"/>
                <w:lang w:bidi="en-US"/>
              </w:rPr>
              <w:t>Демонстрация работы ПО</w:t>
            </w:r>
            <w:r>
              <w:rPr>
                <w:rFonts w:eastAsia="Calibri"/>
                <w:lang w:bidi="en-US"/>
              </w:rPr>
              <w:t xml:space="preserve"> </w:t>
            </w:r>
            <w:r w:rsidRPr="002D5A65">
              <w:rPr>
                <w:rFonts w:eastAsia="Calibri"/>
                <w:lang w:bidi="en-US"/>
              </w:rPr>
              <w:t>на различных исходных данных по всем указанным в ТЗ функциям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77507DC" w14:textId="77777777" w:rsidR="00D97EF0" w:rsidRPr="002D5A65" w:rsidRDefault="00D97EF0" w:rsidP="00383157">
            <w:pPr>
              <w:rPr>
                <w:rFonts w:eastAsia="Calibri"/>
                <w:lang w:bidi="en-US"/>
              </w:rPr>
            </w:pPr>
            <w:r w:rsidRPr="002D5A65">
              <w:rPr>
                <w:rFonts w:eastAsia="Calibri"/>
                <w:lang w:bidi="en-US"/>
              </w:rPr>
              <w:t>Критерии оценки протоколов, подтверждающих работоспособность программного комплекса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BB726A" w14:textId="77777777" w:rsidR="00D97EF0" w:rsidRPr="002D5A65" w:rsidRDefault="00C76F13" w:rsidP="00383157">
            <w:pPr>
              <w:autoSpaceDE w:val="0"/>
              <w:autoSpaceDN w:val="0"/>
              <w:adjustRightInd w:val="0"/>
              <w:jc w:val="center"/>
            </w:pPr>
            <w:r>
              <w:t>6-</w:t>
            </w:r>
            <w:r w:rsidR="00D97EF0" w:rsidRPr="002D5A65">
              <w:t>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213123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566E361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72DEE02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10</w:t>
            </w:r>
          </w:p>
        </w:tc>
      </w:tr>
      <w:tr w:rsidR="00D97EF0" w:rsidRPr="002D5A65" w14:paraId="37AD34AD" w14:textId="77777777" w:rsidTr="00383157">
        <w:trPr>
          <w:trHeight w:val="300"/>
        </w:trPr>
        <w:tc>
          <w:tcPr>
            <w:tcW w:w="5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0EB917E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>
              <w:t>9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83973ED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  <w:r>
              <w:t>ОР.2</w:t>
            </w:r>
            <w:r w:rsidRPr="002D5A65">
              <w:t>-1</w:t>
            </w:r>
            <w:r>
              <w:t>-1</w:t>
            </w:r>
          </w:p>
        </w:tc>
        <w:tc>
          <w:tcPr>
            <w:tcW w:w="1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F212D2D" w14:textId="77777777" w:rsidR="00D97EF0" w:rsidRPr="002D5A65" w:rsidRDefault="00D97EF0" w:rsidP="00383157">
            <w:pPr>
              <w:rPr>
                <w:rFonts w:eastAsia="Calibri"/>
                <w:lang w:bidi="en-US"/>
              </w:rPr>
            </w:pPr>
            <w:r w:rsidRPr="002D5A65">
              <w:rPr>
                <w:rFonts w:eastAsia="Calibri"/>
                <w:lang w:bidi="en-US"/>
              </w:rPr>
              <w:t>Написание документации к ПО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6CF0EA3" w14:textId="77777777" w:rsidR="00D97EF0" w:rsidRPr="002D5A65" w:rsidRDefault="00D97EF0" w:rsidP="00383157">
            <w:pPr>
              <w:rPr>
                <w:rFonts w:eastAsia="Calibri"/>
                <w:lang w:bidi="en-US"/>
              </w:rPr>
            </w:pPr>
            <w:r w:rsidRPr="002D5A65">
              <w:rPr>
                <w:rFonts w:eastAsia="Calibri"/>
                <w:lang w:bidi="en-US"/>
              </w:rPr>
              <w:t xml:space="preserve">Критерии оценки документации </w:t>
            </w:r>
            <w:r w:rsidRPr="002D5A65">
              <w:rPr>
                <w:rFonts w:eastAsia="Calibri"/>
                <w:lang w:bidi="en-US"/>
              </w:rPr>
              <w:lastRenderedPageBreak/>
              <w:t>к ПО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713D49" w14:textId="77777777" w:rsidR="00D97EF0" w:rsidRPr="002D5A65" w:rsidRDefault="00C76F13" w:rsidP="00383157">
            <w:pPr>
              <w:autoSpaceDE w:val="0"/>
              <w:autoSpaceDN w:val="0"/>
              <w:adjustRightInd w:val="0"/>
              <w:jc w:val="center"/>
            </w:pPr>
            <w:r>
              <w:lastRenderedPageBreak/>
              <w:t>6-</w:t>
            </w:r>
            <w:r w:rsidR="00D97EF0" w:rsidRPr="002D5A65">
              <w:t>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48EA98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F5C913A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D3C26E6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10</w:t>
            </w:r>
          </w:p>
        </w:tc>
      </w:tr>
      <w:tr w:rsidR="00D97EF0" w:rsidRPr="002D5A65" w14:paraId="6A955DCE" w14:textId="77777777" w:rsidTr="00383157">
        <w:trPr>
          <w:trHeight w:val="300"/>
        </w:trPr>
        <w:tc>
          <w:tcPr>
            <w:tcW w:w="5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CA92B7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86B1CFF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44240C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Итого:</w:t>
            </w:r>
          </w:p>
        </w:tc>
        <w:tc>
          <w:tcPr>
            <w:tcW w:w="17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27D027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F69424E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2197E1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7CC8201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55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BA45672" w14:textId="77777777" w:rsidR="00D97EF0" w:rsidRPr="002D5A65" w:rsidRDefault="00D97EF0" w:rsidP="00383157">
            <w:pPr>
              <w:autoSpaceDE w:val="0"/>
              <w:autoSpaceDN w:val="0"/>
              <w:adjustRightInd w:val="0"/>
              <w:jc w:val="center"/>
            </w:pPr>
            <w:r w:rsidRPr="002D5A65">
              <w:t>100</w:t>
            </w:r>
          </w:p>
        </w:tc>
      </w:tr>
    </w:tbl>
    <w:p w14:paraId="7F3C948E" w14:textId="77777777" w:rsidR="00D97EF0" w:rsidRDefault="00D97EF0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521BFAEE" w14:textId="77777777" w:rsidR="00D97EF0" w:rsidRPr="00F55106" w:rsidRDefault="00D97EF0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1676534E" w14:textId="77777777" w:rsidR="00117A7D" w:rsidRPr="00F55106" w:rsidRDefault="00117A7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54669ED1" w14:textId="77777777" w:rsidR="00E95F6A" w:rsidRPr="00F55106" w:rsidRDefault="00E95F6A" w:rsidP="00E95F6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7. Учебно-методическое и информационное обеспечение</w:t>
      </w:r>
    </w:p>
    <w:p w14:paraId="7FE79CB3" w14:textId="77777777" w:rsidR="00E95F6A" w:rsidRPr="00F55106" w:rsidRDefault="00E95F6A" w:rsidP="00E95F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</w:rPr>
        <w:t xml:space="preserve">7.1. </w:t>
      </w:r>
      <w:r w:rsidRPr="00F55106">
        <w:rPr>
          <w:bCs/>
          <w:i/>
          <w:iCs/>
        </w:rPr>
        <w:t>Основная литература</w:t>
      </w:r>
    </w:p>
    <w:p w14:paraId="73738AFE" w14:textId="77777777" w:rsidR="003D540D" w:rsidRPr="003D540D" w:rsidRDefault="00E95F6A" w:rsidP="003D540D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color w:val="000000"/>
        </w:rPr>
      </w:pPr>
      <w:r w:rsidRPr="00F55106">
        <w:rPr>
          <w:color w:val="000000"/>
        </w:rPr>
        <w:t xml:space="preserve">1. </w:t>
      </w:r>
      <w:r w:rsidR="003D540D" w:rsidRPr="003D540D">
        <w:rPr>
          <w:iCs/>
          <w:color w:val="000000"/>
        </w:rPr>
        <w:t xml:space="preserve">Золотов, С.Ю. Проектирование информационных систем: учебное пособие / С.Ю. Золотов; Министерство образования и науки Российской Федерации, Томский Государственный Университет Систем Управления и Радиоэлектроники (ТУСУР). - </w:t>
      </w:r>
      <w:proofErr w:type="gramStart"/>
      <w:r w:rsidR="003D540D" w:rsidRPr="003D540D">
        <w:rPr>
          <w:iCs/>
          <w:color w:val="000000"/>
        </w:rPr>
        <w:t>Том</w:t>
      </w:r>
      <w:r w:rsidR="003D540D">
        <w:rPr>
          <w:iCs/>
          <w:color w:val="000000"/>
        </w:rPr>
        <w:t>ск :</w:t>
      </w:r>
      <w:proofErr w:type="gramEnd"/>
      <w:r w:rsidR="003D540D">
        <w:rPr>
          <w:iCs/>
          <w:color w:val="000000"/>
        </w:rPr>
        <w:t xml:space="preserve"> Эль Контент, 2013. - 88 с.</w:t>
      </w:r>
      <w:r w:rsidR="003D540D" w:rsidRPr="003D540D">
        <w:rPr>
          <w:iCs/>
          <w:color w:val="000000"/>
        </w:rPr>
        <w:t>: табл.,</w:t>
      </w:r>
      <w:r w:rsidR="003D540D">
        <w:rPr>
          <w:iCs/>
          <w:color w:val="000000"/>
        </w:rPr>
        <w:t xml:space="preserve"> схем. - ISBN 978-5-4332-0083-8</w:t>
      </w:r>
      <w:r w:rsidR="003D540D" w:rsidRPr="003D540D">
        <w:rPr>
          <w:iCs/>
          <w:color w:val="000000"/>
        </w:rPr>
        <w:t>; То же [Электронный ресурс]. - URL: </w:t>
      </w:r>
      <w:hyperlink r:id="rId11" w:history="1">
        <w:r w:rsidR="003D540D" w:rsidRPr="003D540D">
          <w:rPr>
            <w:rStyle w:val="ae"/>
            <w:iCs/>
          </w:rPr>
          <w:t>http://biblioclub.ru/index.php?page=book&amp;id=208706</w:t>
        </w:r>
      </w:hyperlink>
      <w:r w:rsidR="003D540D" w:rsidRPr="003D540D">
        <w:rPr>
          <w:iCs/>
          <w:color w:val="000000"/>
        </w:rPr>
        <w:t>.</w:t>
      </w:r>
    </w:p>
    <w:p w14:paraId="32A817CD" w14:textId="77777777" w:rsidR="00E95F6A" w:rsidRPr="00F55106" w:rsidRDefault="00E95F6A" w:rsidP="00E95F6A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  <w:r w:rsidRPr="00F55106">
        <w:t xml:space="preserve">2. </w:t>
      </w:r>
      <w:r w:rsidR="003D540D" w:rsidRPr="003D540D">
        <w:t>Абрамов, Г.В. Проек</w:t>
      </w:r>
      <w:r w:rsidR="003D540D">
        <w:t>тирование информационных систем</w:t>
      </w:r>
      <w:r w:rsidR="003D540D" w:rsidRPr="003D540D">
        <w:t>: учебное пособие / Г.В. Абрамов, И.Е. Медве</w:t>
      </w:r>
      <w:r w:rsidR="003D540D">
        <w:t>дкова, Л.А. Коробова. - Воронеж</w:t>
      </w:r>
      <w:r w:rsidR="003D540D" w:rsidRPr="003D540D">
        <w:t xml:space="preserve">: Воронежский государственный университет инженерных технологий, 2012. - 172 </w:t>
      </w:r>
      <w:proofErr w:type="gramStart"/>
      <w:r w:rsidR="003D540D" w:rsidRPr="003D540D">
        <w:t>с. :</w:t>
      </w:r>
      <w:proofErr w:type="gramEnd"/>
      <w:r w:rsidR="003D540D" w:rsidRPr="003D540D">
        <w:t xml:space="preserve"> ил.,</w:t>
      </w:r>
      <w:proofErr w:type="spellStart"/>
      <w:r w:rsidR="003D540D" w:rsidRPr="003D540D">
        <w:t>табл</w:t>
      </w:r>
      <w:proofErr w:type="spellEnd"/>
      <w:r w:rsidR="003D540D" w:rsidRPr="003D540D">
        <w:t>.,</w:t>
      </w:r>
      <w:r w:rsidR="003D540D">
        <w:t xml:space="preserve"> схем. - ISBN 978-5-89448-953-7</w:t>
      </w:r>
      <w:r w:rsidR="003D540D" w:rsidRPr="003D540D">
        <w:t>; То же [Электронный ресурс]. - URL: </w:t>
      </w:r>
      <w:hyperlink r:id="rId12" w:history="1">
        <w:r w:rsidR="003D540D" w:rsidRPr="003D540D">
          <w:rPr>
            <w:rStyle w:val="ae"/>
          </w:rPr>
          <w:t>http://biblioclub.ru/index.php?page=book&amp;id=141626</w:t>
        </w:r>
      </w:hyperlink>
    </w:p>
    <w:p w14:paraId="75A5F21B" w14:textId="77777777" w:rsidR="00E95F6A" w:rsidRPr="00A322C3" w:rsidRDefault="00E95F6A" w:rsidP="00E95F6A">
      <w:pPr>
        <w:pStyle w:val="a8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A322C3">
        <w:rPr>
          <w:rFonts w:ascii="Times New Roman" w:hAnsi="Times New Roman"/>
          <w:i/>
          <w:iCs/>
          <w:sz w:val="24"/>
          <w:szCs w:val="24"/>
        </w:rPr>
        <w:t xml:space="preserve"> </w:t>
      </w:r>
    </w:p>
    <w:p w14:paraId="7A45DF74" w14:textId="77777777" w:rsidR="00E95F6A" w:rsidRPr="00F55106" w:rsidRDefault="00E95F6A" w:rsidP="00E95F6A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7.2. Дополнительная литература</w:t>
      </w:r>
    </w:p>
    <w:p w14:paraId="659A69D6" w14:textId="77777777" w:rsidR="00A0783D" w:rsidRPr="00C02255" w:rsidRDefault="00E95F6A" w:rsidP="00C02255">
      <w:pPr>
        <w:jc w:val="both"/>
      </w:pPr>
      <w:r w:rsidRPr="00F55106">
        <w:rPr>
          <w:color w:val="000000"/>
        </w:rPr>
        <w:t>1</w:t>
      </w:r>
      <w:r w:rsidRPr="00C02255">
        <w:t>.</w:t>
      </w:r>
      <w:r w:rsidR="00A0783D" w:rsidRPr="00C02255">
        <w:t xml:space="preserve"> </w:t>
      </w:r>
      <w:r w:rsidR="003D540D" w:rsidRPr="00C02255">
        <w:t>Антонов, В.Ф. Методы и средства проектирования информационных систем: учебное пособие / В.Ф. Антонов, А.А. </w:t>
      </w:r>
      <w:proofErr w:type="gramStart"/>
      <w:r w:rsidR="003D540D" w:rsidRPr="00C02255">
        <w:t>Москвитин ;</w:t>
      </w:r>
      <w:proofErr w:type="gramEnd"/>
      <w:r w:rsidR="003D540D" w:rsidRPr="00C02255">
        <w:t xml:space="preserve">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- </w:t>
      </w:r>
      <w:proofErr w:type="gramStart"/>
      <w:r w:rsidR="003D540D" w:rsidRPr="00C02255">
        <w:t>Ставрополь :</w:t>
      </w:r>
      <w:proofErr w:type="gramEnd"/>
      <w:r w:rsidR="003D540D" w:rsidRPr="00C02255">
        <w:t xml:space="preserve"> СКФУ, 2016. - 342 </w:t>
      </w:r>
      <w:proofErr w:type="gramStart"/>
      <w:r w:rsidR="003D540D" w:rsidRPr="00C02255">
        <w:t>с. :</w:t>
      </w:r>
      <w:proofErr w:type="gramEnd"/>
      <w:r w:rsidR="003D540D" w:rsidRPr="00C02255">
        <w:t xml:space="preserve"> ил. - </w:t>
      </w:r>
      <w:proofErr w:type="spellStart"/>
      <w:r w:rsidR="003D540D" w:rsidRPr="00C02255">
        <w:t>Библиогр</w:t>
      </w:r>
      <w:proofErr w:type="spellEnd"/>
      <w:r w:rsidR="003D540D" w:rsidRPr="00C02255">
        <w:t>. в кн.; То же [Электронный ресурс]. - URL: </w:t>
      </w:r>
      <w:hyperlink r:id="rId13" w:history="1">
        <w:r w:rsidR="003D540D" w:rsidRPr="00C02255">
          <w:t>http://biblioclub.ru/index.php?page=book&amp;id=458663</w:t>
        </w:r>
      </w:hyperlink>
    </w:p>
    <w:p w14:paraId="6FDB2AF4" w14:textId="77777777" w:rsidR="003D540D" w:rsidRPr="00C02255" w:rsidRDefault="00A0783D" w:rsidP="00C02255">
      <w:pPr>
        <w:jc w:val="both"/>
      </w:pPr>
      <w:r w:rsidRPr="00C02255">
        <w:t xml:space="preserve">2. </w:t>
      </w:r>
      <w:r w:rsidR="003D540D" w:rsidRPr="00C02255">
        <w:t>Щелоков, С.А. Проектирование распределенных информационных систем: курс лекций по дисциплине «Проектирование распределенных информационных систем» : учебное пособие / С.А. Щелоков, Е. </w:t>
      </w:r>
      <w:proofErr w:type="spellStart"/>
      <w:r w:rsidR="003D540D" w:rsidRPr="00C02255">
        <w:t>Чернопрудова</w:t>
      </w:r>
      <w:proofErr w:type="spellEnd"/>
      <w:r w:rsidR="003D540D" w:rsidRPr="00C02255">
        <w:t xml:space="preserve">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университет», Кафедра программного обеспечения вычислительной техники и автоматизированных систем. - </w:t>
      </w:r>
      <w:proofErr w:type="gramStart"/>
      <w:r w:rsidR="003D540D" w:rsidRPr="00C02255">
        <w:t>Оренбург :</w:t>
      </w:r>
      <w:proofErr w:type="gramEnd"/>
      <w:r w:rsidR="003D540D" w:rsidRPr="00C02255">
        <w:t xml:space="preserve"> Оренбургский государственный университет, 2012. - 195 </w:t>
      </w:r>
      <w:proofErr w:type="gramStart"/>
      <w:r w:rsidR="003D540D" w:rsidRPr="00C02255">
        <w:t>с. :</w:t>
      </w:r>
      <w:proofErr w:type="gramEnd"/>
      <w:r w:rsidR="003D540D" w:rsidRPr="00C02255">
        <w:t xml:space="preserve"> ил. - </w:t>
      </w:r>
      <w:proofErr w:type="spellStart"/>
      <w:r w:rsidR="003D540D" w:rsidRPr="00C02255">
        <w:t>Библиогр</w:t>
      </w:r>
      <w:proofErr w:type="spellEnd"/>
      <w:r w:rsidR="003D540D" w:rsidRPr="00C02255">
        <w:t>. в кн. ; То же [Электронный ресурс]. - URL: </w:t>
      </w:r>
      <w:hyperlink r:id="rId14" w:history="1">
        <w:r w:rsidR="003D540D" w:rsidRPr="00C02255">
          <w:t>http://biblioclub.ru/index.php?page=book&amp;id=260753</w:t>
        </w:r>
      </w:hyperlink>
    </w:p>
    <w:p w14:paraId="460BC847" w14:textId="77777777" w:rsidR="00A0783D" w:rsidRPr="00A0783D" w:rsidRDefault="00A0783D" w:rsidP="00A0783D">
      <w:pPr>
        <w:rPr>
          <w:color w:val="000000"/>
        </w:rPr>
      </w:pPr>
      <w:r w:rsidRPr="00A0783D">
        <w:rPr>
          <w:color w:val="000000"/>
        </w:rPr>
        <w:t>3.</w:t>
      </w:r>
      <w:r w:rsidRPr="00A0783D">
        <w:rPr>
          <w:rFonts w:ascii="Arial" w:hAnsi="Arial" w:cs="Arial"/>
          <w:color w:val="454545"/>
          <w:sz w:val="23"/>
          <w:szCs w:val="23"/>
        </w:rPr>
        <w:t xml:space="preserve"> </w:t>
      </w:r>
      <w:r w:rsidRPr="00A0783D">
        <w:rPr>
          <w:sz w:val="23"/>
          <w:szCs w:val="23"/>
        </w:rPr>
        <w:t xml:space="preserve">Исакова, А.И. Предметно-ориентированные экономические информационные </w:t>
      </w:r>
      <w:proofErr w:type="gramStart"/>
      <w:r w:rsidRPr="00A0783D">
        <w:rPr>
          <w:sz w:val="23"/>
          <w:szCs w:val="23"/>
        </w:rPr>
        <w:t>системы :</w:t>
      </w:r>
      <w:proofErr w:type="gramEnd"/>
      <w:r w:rsidRPr="00A0783D">
        <w:rPr>
          <w:sz w:val="23"/>
          <w:szCs w:val="23"/>
        </w:rPr>
        <w:t xml:space="preserve"> учебное пособие / А.И. Исакова ; Министерство образования и науки Российской Федерации, Томский Государственный Университет Систем Управления и Радиоэлектроники (ТУСУР). - </w:t>
      </w:r>
      <w:proofErr w:type="gramStart"/>
      <w:r w:rsidRPr="00A0783D">
        <w:rPr>
          <w:sz w:val="23"/>
          <w:szCs w:val="23"/>
        </w:rPr>
        <w:t>Томск :</w:t>
      </w:r>
      <w:proofErr w:type="gramEnd"/>
      <w:r w:rsidRPr="00A0783D">
        <w:rPr>
          <w:sz w:val="23"/>
          <w:szCs w:val="23"/>
        </w:rPr>
        <w:t xml:space="preserve"> ТУСУР, 2016. - 239 </w:t>
      </w:r>
      <w:proofErr w:type="gramStart"/>
      <w:r w:rsidRPr="00A0783D">
        <w:rPr>
          <w:sz w:val="23"/>
          <w:szCs w:val="23"/>
        </w:rPr>
        <w:t>с. :</w:t>
      </w:r>
      <w:proofErr w:type="gramEnd"/>
      <w:r w:rsidRPr="00A0783D">
        <w:rPr>
          <w:sz w:val="23"/>
          <w:szCs w:val="23"/>
        </w:rPr>
        <w:t xml:space="preserve"> ил. - </w:t>
      </w:r>
      <w:proofErr w:type="spellStart"/>
      <w:r w:rsidRPr="00A0783D">
        <w:rPr>
          <w:sz w:val="23"/>
          <w:szCs w:val="23"/>
        </w:rPr>
        <w:t>Библиогр</w:t>
      </w:r>
      <w:proofErr w:type="spellEnd"/>
      <w:r w:rsidRPr="00A0783D">
        <w:rPr>
          <w:sz w:val="23"/>
          <w:szCs w:val="23"/>
        </w:rPr>
        <w:t>. в кн. ; То же [Электронный ресурс]. - URL: </w:t>
      </w:r>
      <w:hyperlink r:id="rId15" w:history="1">
        <w:r w:rsidRPr="00A0783D">
          <w:rPr>
            <w:rStyle w:val="ae"/>
            <w:color w:val="auto"/>
            <w:sz w:val="23"/>
            <w:szCs w:val="23"/>
          </w:rPr>
          <w:t>http://biblioclub.ru/index.php?page=book&amp;id=480809</w:t>
        </w:r>
      </w:hyperlink>
      <w:r w:rsidRPr="00A0783D">
        <w:rPr>
          <w:sz w:val="23"/>
          <w:szCs w:val="23"/>
        </w:rPr>
        <w:t>.</w:t>
      </w:r>
    </w:p>
    <w:p w14:paraId="4D0F2C86" w14:textId="77777777" w:rsidR="00E95F6A" w:rsidRDefault="00A0783D" w:rsidP="00E95F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color w:val="000000"/>
        </w:rPr>
      </w:pPr>
      <w:r>
        <w:rPr>
          <w:color w:val="000000"/>
        </w:rPr>
        <w:t xml:space="preserve">4. </w:t>
      </w:r>
      <w:r w:rsidRPr="00A0783D">
        <w:rPr>
          <w:color w:val="000000"/>
        </w:rPr>
        <w:t xml:space="preserve">Жданов, С.А. Информационные системы: учебник / С.А. Жданов, М.Л. Соболева, А.С. Алфимова. - </w:t>
      </w:r>
      <w:proofErr w:type="gramStart"/>
      <w:r w:rsidRPr="00A0783D">
        <w:rPr>
          <w:color w:val="000000"/>
        </w:rPr>
        <w:t>Москва :</w:t>
      </w:r>
      <w:proofErr w:type="gramEnd"/>
      <w:r w:rsidRPr="00A0783D">
        <w:rPr>
          <w:color w:val="000000"/>
        </w:rPr>
        <w:t xml:space="preserve"> Прометей, 2015. - 302 </w:t>
      </w:r>
      <w:proofErr w:type="gramStart"/>
      <w:r w:rsidRPr="00A0783D">
        <w:rPr>
          <w:color w:val="000000"/>
        </w:rPr>
        <w:t>с. :</w:t>
      </w:r>
      <w:proofErr w:type="gramEnd"/>
      <w:r w:rsidRPr="00A0783D">
        <w:rPr>
          <w:color w:val="000000"/>
        </w:rPr>
        <w:t xml:space="preserve"> табл., схем., ил. - </w:t>
      </w:r>
      <w:proofErr w:type="spellStart"/>
      <w:r w:rsidRPr="00A0783D">
        <w:rPr>
          <w:color w:val="000000"/>
        </w:rPr>
        <w:t>Библиогр</w:t>
      </w:r>
      <w:proofErr w:type="spellEnd"/>
      <w:r w:rsidRPr="00A0783D">
        <w:rPr>
          <w:color w:val="000000"/>
        </w:rPr>
        <w:t>. в кн. - ISBN 978-5-9906-2644-7 ; То же [Электронный ресурс]. - URL: </w:t>
      </w:r>
      <w:hyperlink r:id="rId16" w:history="1">
        <w:r w:rsidRPr="00A0783D">
          <w:rPr>
            <w:rStyle w:val="ae"/>
          </w:rPr>
          <w:t>http://biblioclub.ru/index.php?page=book&amp;id=426722</w:t>
        </w:r>
      </w:hyperlink>
      <w:r>
        <w:rPr>
          <w:color w:val="000000"/>
        </w:rPr>
        <w:t>.</w:t>
      </w:r>
    </w:p>
    <w:p w14:paraId="5A2BFDA0" w14:textId="77777777" w:rsidR="00E95F6A" w:rsidRPr="00F55106" w:rsidRDefault="00E95F6A" w:rsidP="00E95F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64ADC102" w14:textId="77777777" w:rsidR="00E95F6A" w:rsidRPr="0085125D" w:rsidRDefault="00E95F6A" w:rsidP="00E95F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sz w:val="23"/>
          <w:szCs w:val="23"/>
        </w:rPr>
      </w:pPr>
      <w:r w:rsidRPr="00F55106">
        <w:rPr>
          <w:color w:val="000000"/>
        </w:rPr>
        <w:t>1</w:t>
      </w:r>
      <w:r w:rsidRPr="0085125D">
        <w:rPr>
          <w:sz w:val="23"/>
          <w:szCs w:val="23"/>
        </w:rPr>
        <w:t xml:space="preserve">. </w:t>
      </w:r>
      <w:proofErr w:type="spellStart"/>
      <w:r w:rsidR="0098169A" w:rsidRPr="0085125D">
        <w:rPr>
          <w:sz w:val="23"/>
          <w:szCs w:val="23"/>
        </w:rPr>
        <w:t>Стасышин</w:t>
      </w:r>
      <w:proofErr w:type="spellEnd"/>
      <w:r w:rsidR="0098169A" w:rsidRPr="0085125D">
        <w:rPr>
          <w:sz w:val="23"/>
          <w:szCs w:val="23"/>
        </w:rPr>
        <w:t xml:space="preserve">, В.М. Проектирование информационных систем и баз </w:t>
      </w:r>
      <w:proofErr w:type="gramStart"/>
      <w:r w:rsidR="0098169A" w:rsidRPr="0085125D">
        <w:rPr>
          <w:sz w:val="23"/>
          <w:szCs w:val="23"/>
        </w:rPr>
        <w:t>данных :</w:t>
      </w:r>
      <w:proofErr w:type="gramEnd"/>
      <w:r w:rsidR="0098169A" w:rsidRPr="0085125D">
        <w:rPr>
          <w:sz w:val="23"/>
          <w:szCs w:val="23"/>
        </w:rPr>
        <w:t xml:space="preserve"> учебное пособие / В.М. </w:t>
      </w:r>
      <w:proofErr w:type="spellStart"/>
      <w:r w:rsidR="0098169A" w:rsidRPr="0085125D">
        <w:rPr>
          <w:sz w:val="23"/>
          <w:szCs w:val="23"/>
        </w:rPr>
        <w:t>Стасышин</w:t>
      </w:r>
      <w:proofErr w:type="spellEnd"/>
      <w:r w:rsidR="0098169A" w:rsidRPr="0085125D">
        <w:rPr>
          <w:sz w:val="23"/>
          <w:szCs w:val="23"/>
        </w:rPr>
        <w:t>.- Новосибирск : НГТУ, 2012. - 100 с. - ISBN 978-5-7782-2121-</w:t>
      </w:r>
      <w:proofErr w:type="gramStart"/>
      <w:r w:rsidR="0098169A" w:rsidRPr="0085125D">
        <w:rPr>
          <w:sz w:val="23"/>
          <w:szCs w:val="23"/>
        </w:rPr>
        <w:t>5 ;</w:t>
      </w:r>
      <w:proofErr w:type="gramEnd"/>
      <w:r w:rsidR="0098169A" w:rsidRPr="0085125D">
        <w:rPr>
          <w:sz w:val="23"/>
          <w:szCs w:val="23"/>
        </w:rPr>
        <w:t xml:space="preserve"> То же [Электронный ресурс]. - URL: </w:t>
      </w:r>
      <w:hyperlink r:id="rId17" w:history="1">
        <w:r w:rsidR="0098169A" w:rsidRPr="0085125D">
          <w:t>http://biblioclub.ru/index.php?page=book&amp;id=228774</w:t>
        </w:r>
      </w:hyperlink>
      <w:r w:rsidR="0098169A" w:rsidRPr="0085125D">
        <w:rPr>
          <w:sz w:val="23"/>
          <w:szCs w:val="23"/>
        </w:rPr>
        <w:t> </w:t>
      </w:r>
    </w:p>
    <w:p w14:paraId="78D25A6A" w14:textId="77777777" w:rsidR="00E95F6A" w:rsidRPr="00F55106" w:rsidRDefault="00E95F6A" w:rsidP="00E95F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38E39BE7" w14:textId="77777777" w:rsidR="00E95F6A" w:rsidRPr="002645DA" w:rsidRDefault="00E95F6A" w:rsidP="00E95F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rStyle w:val="ae"/>
        </w:rPr>
      </w:pPr>
      <w:r>
        <w:rPr>
          <w:color w:val="000000"/>
        </w:rPr>
        <w:t>1</w:t>
      </w:r>
      <w:r w:rsidRPr="00F55106">
        <w:rPr>
          <w:color w:val="222222"/>
        </w:rPr>
        <w:t>.</w:t>
      </w:r>
      <w:r w:rsidRPr="002645DA">
        <w:rPr>
          <w:lang w:eastAsia="zh-CN"/>
        </w:rPr>
        <w:t xml:space="preserve"> РД 50-34.698-90. Методические указания. Информационная технология. Комплекс стандартов и руководящих документов на автоматизированные системы. </w:t>
      </w:r>
      <w:r w:rsidRPr="002645DA">
        <w:rPr>
          <w:lang w:eastAsia="zh-CN"/>
        </w:rPr>
        <w:lastRenderedPageBreak/>
        <w:t xml:space="preserve">Автоматизированные системы. Требования к содержанию документов. Ссылка на электронный ресурс: </w:t>
      </w:r>
      <w:hyperlink r:id="rId18" w:history="1">
        <w:r w:rsidRPr="002645DA">
          <w:rPr>
            <w:rStyle w:val="ae"/>
          </w:rPr>
          <w:t>http://goo.gl/Lq7gU2</w:t>
        </w:r>
      </w:hyperlink>
    </w:p>
    <w:p w14:paraId="0EE0CF74" w14:textId="77777777" w:rsidR="00E95F6A" w:rsidRPr="002645DA" w:rsidRDefault="0098169A" w:rsidP="00E95F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rStyle w:val="ae"/>
        </w:rPr>
      </w:pPr>
      <w:r>
        <w:rPr>
          <w:color w:val="222222"/>
        </w:rPr>
        <w:t>2</w:t>
      </w:r>
      <w:r w:rsidR="00E95F6A">
        <w:rPr>
          <w:color w:val="222222"/>
        </w:rPr>
        <w:t xml:space="preserve">. </w:t>
      </w:r>
      <w:r w:rsidR="00E95F6A" w:rsidRPr="002645DA">
        <w:rPr>
          <w:lang w:eastAsia="zh-CN"/>
        </w:rPr>
        <w:t xml:space="preserve">ГОСТ 34.320- 96 Информационные технологии. Система стандартов по базам данных. Концепции и терминология для концептуальной схемы и информационной базы. Ссылка на электронный ресурс: </w:t>
      </w:r>
      <w:hyperlink r:id="rId19" w:history="1">
        <w:r w:rsidR="00E95F6A" w:rsidRPr="002645DA">
          <w:rPr>
            <w:rStyle w:val="ae"/>
          </w:rPr>
          <w:t>http://goo.gl/CrR3Pu</w:t>
        </w:r>
      </w:hyperlink>
    </w:p>
    <w:p w14:paraId="61834325" w14:textId="77777777" w:rsidR="00E95F6A" w:rsidRPr="002645DA" w:rsidRDefault="0098169A" w:rsidP="00E95F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rStyle w:val="ae"/>
        </w:rPr>
      </w:pPr>
      <w:r>
        <w:rPr>
          <w:lang w:eastAsia="zh-CN"/>
        </w:rPr>
        <w:t>3</w:t>
      </w:r>
      <w:r w:rsidR="00E95F6A">
        <w:rPr>
          <w:lang w:eastAsia="zh-CN"/>
        </w:rPr>
        <w:t>.</w:t>
      </w:r>
      <w:r w:rsidR="00E95F6A" w:rsidRPr="002645DA">
        <w:rPr>
          <w:lang w:eastAsia="zh-CN"/>
        </w:rPr>
        <w:t xml:space="preserve">ГОСТ 34.321- 96 Информационные технологии. Система стандартов по базам данных. Эталонная модель управления данными. Ссылка на электронный ресурс: </w:t>
      </w:r>
      <w:hyperlink r:id="rId20" w:history="1">
        <w:r w:rsidR="00E95F6A" w:rsidRPr="002645DA">
          <w:rPr>
            <w:rStyle w:val="ae"/>
          </w:rPr>
          <w:t>http://goo.gl/ULZl99</w:t>
        </w:r>
      </w:hyperlink>
    </w:p>
    <w:p w14:paraId="03B3D084" w14:textId="77777777" w:rsidR="00E95F6A" w:rsidRPr="00F55106" w:rsidRDefault="00E95F6A" w:rsidP="00E95F6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8. Фонды оценочных средств</w:t>
      </w:r>
    </w:p>
    <w:p w14:paraId="245304EA" w14:textId="77777777" w:rsidR="00E95F6A" w:rsidRPr="00F55106" w:rsidRDefault="00E95F6A" w:rsidP="00E95F6A">
      <w:pPr>
        <w:ind w:firstLine="709"/>
        <w:jc w:val="both"/>
        <w:rPr>
          <w:spacing w:val="-4"/>
        </w:rPr>
      </w:pPr>
      <w:r w:rsidRPr="00F55106">
        <w:rPr>
          <w:spacing w:val="-4"/>
        </w:rPr>
        <w:t>Фонд оценочных средств представлен в Приложении 1.</w:t>
      </w:r>
    </w:p>
    <w:p w14:paraId="1FF037E3" w14:textId="77777777" w:rsidR="00E95F6A" w:rsidRPr="00F55106" w:rsidRDefault="00E95F6A" w:rsidP="00E95F6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9.Материально-техническое обеспечение образовательного процесса по дисциплине</w:t>
      </w:r>
    </w:p>
    <w:p w14:paraId="5D9CBFC0" w14:textId="77777777" w:rsidR="00E95F6A" w:rsidRPr="00F55106" w:rsidRDefault="00E95F6A" w:rsidP="00E95F6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9.1. Описание материально-технической базы</w:t>
      </w:r>
    </w:p>
    <w:p w14:paraId="6175231B" w14:textId="77777777" w:rsidR="00E95F6A" w:rsidRPr="00F55106" w:rsidRDefault="00E95F6A" w:rsidP="00E95F6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65D0B466" w14:textId="77777777" w:rsidR="00E95F6A" w:rsidRPr="00F55106" w:rsidRDefault="00E95F6A" w:rsidP="00E95F6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12A594FC" w14:textId="77777777" w:rsidR="00E95F6A" w:rsidRPr="00F55106" w:rsidRDefault="00E95F6A" w:rsidP="00E95F6A">
      <w:pPr>
        <w:autoSpaceDE w:val="0"/>
        <w:autoSpaceDN w:val="0"/>
        <w:adjustRightInd w:val="0"/>
        <w:ind w:firstLine="709"/>
        <w:jc w:val="center"/>
        <w:rPr>
          <w:bCs/>
        </w:rPr>
      </w:pPr>
      <w:r w:rsidRPr="00F55106">
        <w:rPr>
          <w:bCs/>
        </w:rPr>
        <w:t>Перечень программного обеспечения</w:t>
      </w:r>
    </w:p>
    <w:p w14:paraId="7551388C" w14:textId="77777777" w:rsidR="000A2A2C" w:rsidRPr="000A2A2C" w:rsidRDefault="000A2A2C" w:rsidP="000A2A2C">
      <w:pPr>
        <w:tabs>
          <w:tab w:val="left" w:pos="709"/>
        </w:tabs>
        <w:autoSpaceDE w:val="0"/>
        <w:autoSpaceDN w:val="0"/>
        <w:adjustRightInd w:val="0"/>
        <w:ind w:left="709"/>
        <w:rPr>
          <w:bCs/>
        </w:rPr>
      </w:pPr>
      <w:r w:rsidRPr="000A2A2C">
        <w:rPr>
          <w:bCs/>
        </w:rPr>
        <w:t>1C Предприятие 8.Комплект для обучения в высших и средних учебных заведениях.</w:t>
      </w:r>
    </w:p>
    <w:p w14:paraId="47F34B1E" w14:textId="77777777" w:rsidR="000A2A2C" w:rsidRPr="00C1318E" w:rsidRDefault="000A2A2C" w:rsidP="000A2A2C">
      <w:pPr>
        <w:autoSpaceDE w:val="0"/>
        <w:autoSpaceDN w:val="0"/>
        <w:adjustRightInd w:val="0"/>
        <w:ind w:firstLine="709"/>
        <w:rPr>
          <w:bCs/>
          <w:lang w:val="en-US"/>
        </w:rPr>
      </w:pPr>
      <w:r w:rsidRPr="000A2A2C">
        <w:rPr>
          <w:bCs/>
          <w:lang w:val="en-US"/>
        </w:rPr>
        <w:t>Microsoft</w:t>
      </w:r>
      <w:r w:rsidRPr="00C1318E">
        <w:rPr>
          <w:bCs/>
          <w:lang w:val="en-US"/>
        </w:rPr>
        <w:t xml:space="preserve"> </w:t>
      </w:r>
      <w:r w:rsidRPr="000A2A2C">
        <w:rPr>
          <w:bCs/>
          <w:lang w:val="en-US"/>
        </w:rPr>
        <w:t>SQL</w:t>
      </w:r>
      <w:r w:rsidR="00C77B6F" w:rsidRPr="00C1318E">
        <w:rPr>
          <w:bCs/>
          <w:lang w:val="en-US"/>
        </w:rPr>
        <w:t xml:space="preserve"> </w:t>
      </w:r>
      <w:r w:rsidRPr="000A2A2C">
        <w:rPr>
          <w:bCs/>
          <w:lang w:val="en-US"/>
        </w:rPr>
        <w:t>Server</w:t>
      </w:r>
    </w:p>
    <w:p w14:paraId="5B95AC44" w14:textId="77777777" w:rsidR="000A2A2C" w:rsidRPr="00C1318E" w:rsidRDefault="00C77B6F" w:rsidP="000A2A2C">
      <w:pPr>
        <w:autoSpaceDE w:val="0"/>
        <w:autoSpaceDN w:val="0"/>
        <w:adjustRightInd w:val="0"/>
        <w:ind w:firstLine="709"/>
        <w:rPr>
          <w:bCs/>
          <w:lang w:val="en-US"/>
        </w:rPr>
      </w:pPr>
      <w:r w:rsidRPr="00C1318E">
        <w:rPr>
          <w:bCs/>
          <w:lang w:val="en-US"/>
        </w:rPr>
        <w:t xml:space="preserve"> </w:t>
      </w:r>
      <w:r w:rsidR="0098169A" w:rsidRPr="0085125D">
        <w:rPr>
          <w:bCs/>
          <w:lang w:val="en-US"/>
        </w:rPr>
        <w:t>Office Professional Plus 2013</w:t>
      </w:r>
    </w:p>
    <w:p w14:paraId="17FE9BE6" w14:textId="77777777" w:rsidR="000A2A2C" w:rsidRPr="00C1318E" w:rsidRDefault="000A2A2C" w:rsidP="00E95F6A">
      <w:pPr>
        <w:autoSpaceDE w:val="0"/>
        <w:autoSpaceDN w:val="0"/>
        <w:adjustRightInd w:val="0"/>
        <w:ind w:firstLine="709"/>
        <w:jc w:val="center"/>
        <w:rPr>
          <w:bCs/>
          <w:lang w:val="en-US"/>
        </w:rPr>
      </w:pPr>
    </w:p>
    <w:p w14:paraId="1DAF8F50" w14:textId="77777777" w:rsidR="00E95F6A" w:rsidRPr="00F55106" w:rsidRDefault="00E95F6A" w:rsidP="00E95F6A">
      <w:pPr>
        <w:autoSpaceDE w:val="0"/>
        <w:autoSpaceDN w:val="0"/>
        <w:adjustRightInd w:val="0"/>
        <w:ind w:firstLine="709"/>
        <w:jc w:val="center"/>
        <w:rPr>
          <w:bCs/>
        </w:rPr>
      </w:pPr>
      <w:r w:rsidRPr="00F55106">
        <w:rPr>
          <w:bCs/>
        </w:rPr>
        <w:t>Перечень информационных справочных систем</w:t>
      </w:r>
    </w:p>
    <w:p w14:paraId="7319B1D9" w14:textId="77777777" w:rsidR="00E95F6A" w:rsidRPr="00F55106" w:rsidRDefault="00E95F6A" w:rsidP="00E95F6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https://biblioclub.ru</w:t>
      </w:r>
      <w:r w:rsidRPr="00F55106">
        <w:rPr>
          <w:bCs/>
        </w:rPr>
        <w:tab/>
        <w:t xml:space="preserve">   ЭБС «Университетская библиотека онлайн»</w:t>
      </w:r>
    </w:p>
    <w:p w14:paraId="3BC8BE1B" w14:textId="77777777" w:rsidR="00E95F6A" w:rsidRPr="00F55106" w:rsidRDefault="00E95F6A" w:rsidP="00E95F6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www.elibrary.ru</w:t>
      </w:r>
      <w:r w:rsidRPr="00F55106">
        <w:rPr>
          <w:bCs/>
        </w:rPr>
        <w:tab/>
        <w:t xml:space="preserve">    Научная электронная библиотека</w:t>
      </w:r>
    </w:p>
    <w:p w14:paraId="1F31D76B" w14:textId="77777777" w:rsidR="00E95F6A" w:rsidRPr="00F55106" w:rsidRDefault="00D32CF5" w:rsidP="00E95F6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D32CF5">
        <w:rPr>
          <w:bCs/>
        </w:rPr>
        <w:t xml:space="preserve">http://online.ebiblioteka.ru </w:t>
      </w:r>
      <w:r w:rsidR="00E95F6A" w:rsidRPr="00F55106">
        <w:rPr>
          <w:bCs/>
        </w:rPr>
        <w:t xml:space="preserve">Универсальные базы данных изданий </w:t>
      </w:r>
    </w:p>
    <w:p w14:paraId="5621F3E5" w14:textId="77777777" w:rsidR="00E95F6A" w:rsidRPr="00F55106" w:rsidRDefault="00E95F6A" w:rsidP="00E95F6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http://window.edu.ru/      Единое окно доступа к образовательным ресурсам</w:t>
      </w:r>
    </w:p>
    <w:p w14:paraId="6F9671BA" w14:textId="77777777" w:rsidR="00E95F6A" w:rsidRDefault="00E95F6A" w:rsidP="00E95F6A"/>
    <w:p w14:paraId="7995EF18" w14:textId="77777777" w:rsidR="00117A7D" w:rsidRPr="00F55106" w:rsidRDefault="00117A7D" w:rsidP="00F55106">
      <w:pPr>
        <w:autoSpaceDE w:val="0"/>
        <w:autoSpaceDN w:val="0"/>
        <w:adjustRightInd w:val="0"/>
        <w:jc w:val="both"/>
        <w:rPr>
          <w:b/>
          <w:bCs/>
        </w:rPr>
      </w:pPr>
    </w:p>
    <w:p w14:paraId="080255BF" w14:textId="77777777" w:rsidR="00D32CF5" w:rsidRDefault="00C44A70" w:rsidP="00D32CF5">
      <w:pPr>
        <w:pStyle w:val="1"/>
        <w:tabs>
          <w:tab w:val="num" w:pos="0"/>
          <w:tab w:val="left" w:pos="1134"/>
          <w:tab w:val="left" w:pos="2977"/>
        </w:tabs>
        <w:ind w:left="357"/>
        <w:jc w:val="center"/>
        <w:rPr>
          <w:b/>
          <w:sz w:val="24"/>
        </w:rPr>
      </w:pPr>
      <w:bookmarkStart w:id="1" w:name="_Toc1482337"/>
      <w:r w:rsidRPr="001A6BEB">
        <w:rPr>
          <w:b/>
          <w:sz w:val="24"/>
        </w:rPr>
        <w:t xml:space="preserve">5.2 </w:t>
      </w:r>
      <w:r w:rsidR="00D32CF5" w:rsidRPr="00F55106">
        <w:rPr>
          <w:b/>
        </w:rPr>
        <w:t>ПРОГРАММА ДИСЦИПЛИНЫ</w:t>
      </w:r>
      <w:r w:rsidR="00D32CF5" w:rsidRPr="001A6BEB">
        <w:rPr>
          <w:b/>
          <w:sz w:val="24"/>
        </w:rPr>
        <w:t xml:space="preserve"> </w:t>
      </w:r>
    </w:p>
    <w:p w14:paraId="5CA034C3" w14:textId="77777777" w:rsidR="00C44A70" w:rsidRPr="001A6BEB" w:rsidRDefault="00C44A70" w:rsidP="00D32CF5">
      <w:pPr>
        <w:pStyle w:val="1"/>
        <w:tabs>
          <w:tab w:val="num" w:pos="0"/>
          <w:tab w:val="left" w:pos="1134"/>
          <w:tab w:val="left" w:pos="2977"/>
        </w:tabs>
        <w:ind w:left="357"/>
        <w:jc w:val="center"/>
        <w:rPr>
          <w:b/>
          <w:sz w:val="24"/>
        </w:rPr>
      </w:pPr>
      <w:r w:rsidRPr="001A6BEB">
        <w:rPr>
          <w:b/>
          <w:sz w:val="24"/>
        </w:rPr>
        <w:t>«</w:t>
      </w:r>
      <w:r w:rsidRPr="00165384">
        <w:rPr>
          <w:b/>
          <w:sz w:val="24"/>
        </w:rPr>
        <w:t xml:space="preserve">Архитектура </w:t>
      </w:r>
      <w:r>
        <w:rPr>
          <w:b/>
          <w:sz w:val="24"/>
        </w:rPr>
        <w:t>информационных систем</w:t>
      </w:r>
      <w:r w:rsidRPr="001A6BEB">
        <w:rPr>
          <w:b/>
          <w:sz w:val="24"/>
        </w:rPr>
        <w:t>»</w:t>
      </w:r>
      <w:bookmarkEnd w:id="1"/>
    </w:p>
    <w:p w14:paraId="0914F569" w14:textId="77777777" w:rsidR="00D32CF5" w:rsidRDefault="00D32CF5" w:rsidP="00C44A70">
      <w:pPr>
        <w:tabs>
          <w:tab w:val="left" w:pos="720"/>
        </w:tabs>
        <w:autoSpaceDE w:val="0"/>
        <w:ind w:firstLine="709"/>
        <w:jc w:val="both"/>
        <w:rPr>
          <w:b/>
          <w:bCs/>
        </w:rPr>
      </w:pPr>
    </w:p>
    <w:p w14:paraId="04176516" w14:textId="77777777" w:rsidR="00C44A70" w:rsidRPr="001A6BEB" w:rsidRDefault="00C44A70" w:rsidP="00C44A70">
      <w:pPr>
        <w:tabs>
          <w:tab w:val="left" w:pos="720"/>
        </w:tabs>
        <w:autoSpaceDE w:val="0"/>
        <w:ind w:firstLine="709"/>
        <w:jc w:val="both"/>
      </w:pPr>
      <w:r w:rsidRPr="001A6BEB">
        <w:rPr>
          <w:b/>
          <w:bCs/>
        </w:rPr>
        <w:t>1. Пояснительная записка</w:t>
      </w:r>
    </w:p>
    <w:p w14:paraId="108DA95A" w14:textId="77777777" w:rsidR="00C44A70" w:rsidRPr="008E4A68" w:rsidRDefault="00C44A70" w:rsidP="00C44A70">
      <w:pPr>
        <w:tabs>
          <w:tab w:val="left" w:pos="720"/>
        </w:tabs>
        <w:autoSpaceDE w:val="0"/>
        <w:ind w:firstLine="709"/>
        <w:jc w:val="both"/>
        <w:rPr>
          <w:b/>
          <w:bCs/>
        </w:rPr>
      </w:pPr>
      <w:r w:rsidRPr="008E4A68">
        <w:t>Дисциплина «Архитектура информационных систем »  относится к базовой части образовательного модуля «Проектирование информационных систем», где студенты получают возможность подготовки к выполнению таких трудовых действий «специалиста по информационным системам</w:t>
      </w:r>
      <w:r w:rsidR="00E95F6A">
        <w:t>, как умения</w:t>
      </w:r>
      <w:r w:rsidRPr="008E4A68">
        <w:t xml:space="preserve"> определять требования к информационной системе, выполнять проектирование архитектуры информационной системы и др.</w:t>
      </w:r>
    </w:p>
    <w:p w14:paraId="25A6A98E" w14:textId="77777777" w:rsidR="00E95F6A" w:rsidRDefault="00E95F6A" w:rsidP="00C44A70">
      <w:pPr>
        <w:tabs>
          <w:tab w:val="left" w:pos="720"/>
        </w:tabs>
        <w:autoSpaceDE w:val="0"/>
        <w:ind w:firstLine="709"/>
        <w:jc w:val="both"/>
        <w:rPr>
          <w:b/>
          <w:bCs/>
        </w:rPr>
      </w:pPr>
    </w:p>
    <w:p w14:paraId="05C3677C" w14:textId="77777777" w:rsidR="00C44A70" w:rsidRPr="001A6BEB" w:rsidRDefault="00C44A70" w:rsidP="00C44A70">
      <w:pPr>
        <w:tabs>
          <w:tab w:val="left" w:pos="720"/>
        </w:tabs>
        <w:autoSpaceDE w:val="0"/>
        <w:ind w:firstLine="709"/>
        <w:jc w:val="both"/>
      </w:pPr>
      <w:r w:rsidRPr="001A6BEB">
        <w:rPr>
          <w:b/>
          <w:bCs/>
        </w:rPr>
        <w:t>2. Место в структуре модуля</w:t>
      </w:r>
    </w:p>
    <w:p w14:paraId="3465AAAF" w14:textId="77777777" w:rsidR="00C44A70" w:rsidRPr="008E4A68" w:rsidRDefault="00C44A70" w:rsidP="00C44A70">
      <w:pPr>
        <w:autoSpaceDE w:val="0"/>
        <w:ind w:firstLine="709"/>
        <w:jc w:val="both"/>
      </w:pPr>
      <w:r w:rsidRPr="008E4A68">
        <w:t>Данная дисциплина относится к дисциплинам базовой части образовательного модуля К.М.10  «Проектирование информационных систем». Для изучения данной дисциплины необходимы знания по дисциплинам модулей К.М.07 «Аппаратное обеспечение ЭВМ и систем» и К.М.08 «Основы программирования»</w:t>
      </w:r>
    </w:p>
    <w:p w14:paraId="3B51BC9D" w14:textId="77777777" w:rsidR="00C44A70" w:rsidRPr="00A60DE9" w:rsidRDefault="00C44A70" w:rsidP="00C44A70">
      <w:pPr>
        <w:autoSpaceDE w:val="0"/>
        <w:ind w:firstLine="709"/>
        <w:jc w:val="both"/>
      </w:pPr>
      <w:r w:rsidRPr="00A60DE9">
        <w:t>Итоговый контроль проводится в форме зачета.</w:t>
      </w:r>
    </w:p>
    <w:p w14:paraId="49BD9FFC" w14:textId="77777777" w:rsidR="00C44A70" w:rsidRPr="00A60DE9" w:rsidRDefault="00C44A70" w:rsidP="00C44A70">
      <w:pPr>
        <w:autoSpaceDE w:val="0"/>
        <w:ind w:firstLine="709"/>
        <w:jc w:val="both"/>
        <w:rPr>
          <w:b/>
          <w:bCs/>
        </w:rPr>
      </w:pPr>
      <w:r w:rsidRPr="00A60DE9">
        <w:t xml:space="preserve">Количество контактных часов </w:t>
      </w:r>
      <w:proofErr w:type="gramStart"/>
      <w:r w:rsidRPr="00A60DE9">
        <w:t>–  50</w:t>
      </w:r>
      <w:proofErr w:type="gramEnd"/>
      <w:r w:rsidRPr="00A60DE9">
        <w:t xml:space="preserve"> </w:t>
      </w:r>
      <w:proofErr w:type="spellStart"/>
      <w:r w:rsidRPr="00A60DE9">
        <w:t>ак</w:t>
      </w:r>
      <w:proofErr w:type="spellEnd"/>
      <w:r w:rsidRPr="00A60DE9">
        <w:t xml:space="preserve"> .час; самостоятельная работа студента – 22 </w:t>
      </w:r>
      <w:proofErr w:type="spellStart"/>
      <w:r w:rsidRPr="00A60DE9">
        <w:t>ак</w:t>
      </w:r>
      <w:proofErr w:type="spellEnd"/>
      <w:r w:rsidRPr="00A60DE9">
        <w:t>. час.</w:t>
      </w:r>
    </w:p>
    <w:p w14:paraId="0AAF754B" w14:textId="77777777" w:rsidR="00D32CF5" w:rsidRDefault="00D32CF5" w:rsidP="00C44A70">
      <w:pPr>
        <w:autoSpaceDE w:val="0"/>
        <w:ind w:firstLine="709"/>
        <w:jc w:val="both"/>
        <w:rPr>
          <w:b/>
          <w:bCs/>
        </w:rPr>
      </w:pPr>
    </w:p>
    <w:p w14:paraId="0833838F" w14:textId="77777777" w:rsidR="00C44A70" w:rsidRPr="001A6BEB" w:rsidRDefault="00C44A70" w:rsidP="00C44A70">
      <w:pPr>
        <w:autoSpaceDE w:val="0"/>
        <w:ind w:firstLine="709"/>
        <w:jc w:val="both"/>
      </w:pPr>
      <w:r w:rsidRPr="001A6BEB">
        <w:rPr>
          <w:b/>
          <w:bCs/>
        </w:rPr>
        <w:lastRenderedPageBreak/>
        <w:t>3. Цели и задачи</w:t>
      </w:r>
    </w:p>
    <w:p w14:paraId="3B4AB91A" w14:textId="77777777" w:rsidR="00C44A70" w:rsidRPr="00191CD9" w:rsidRDefault="00C44A70" w:rsidP="00C44A70">
      <w:pPr>
        <w:autoSpaceDE w:val="0"/>
        <w:ind w:firstLine="709"/>
        <w:jc w:val="both"/>
      </w:pPr>
      <w:r w:rsidRPr="00191CD9">
        <w:t>Цель дисциплины – формирование у студента мышления, позволяющего овладеть навыками  определения первоначальных требований заказчика к информационным системам   и возможности реализации проектирования архитектуры информационной системы.</w:t>
      </w:r>
    </w:p>
    <w:p w14:paraId="3CABDE1B" w14:textId="77777777" w:rsidR="00C44A70" w:rsidRPr="001A6BEB" w:rsidRDefault="00C44A70" w:rsidP="00C44A70">
      <w:pPr>
        <w:autoSpaceDE w:val="0"/>
        <w:ind w:firstLine="709"/>
        <w:jc w:val="both"/>
        <w:rPr>
          <w:bCs/>
        </w:rPr>
      </w:pPr>
      <w:r w:rsidRPr="001A6BEB">
        <w:rPr>
          <w:bCs/>
          <w:i/>
        </w:rPr>
        <w:t>Задачи дисциплины:</w:t>
      </w:r>
    </w:p>
    <w:p w14:paraId="28748C79" w14:textId="77777777" w:rsidR="00C44A70" w:rsidRPr="00A60DE9" w:rsidRDefault="00C44A70" w:rsidP="00C44A70">
      <w:pPr>
        <w:autoSpaceDE w:val="0"/>
        <w:ind w:firstLine="709"/>
        <w:jc w:val="both"/>
        <w:rPr>
          <w:bCs/>
        </w:rPr>
      </w:pPr>
      <w:r w:rsidRPr="00A60DE9">
        <w:rPr>
          <w:bCs/>
        </w:rPr>
        <w:t>– способствовать приобретению навыков</w:t>
      </w:r>
      <w:r w:rsidRPr="00A60DE9">
        <w:t xml:space="preserve"> проектирования архитектуры информационных систем</w:t>
      </w:r>
      <w:r w:rsidRPr="00A60DE9">
        <w:rPr>
          <w:bCs/>
        </w:rPr>
        <w:t>;</w:t>
      </w:r>
    </w:p>
    <w:p w14:paraId="1A3DCF8E" w14:textId="77777777" w:rsidR="00C44A70" w:rsidRPr="00A60DE9" w:rsidRDefault="00C44A70" w:rsidP="00C44A70">
      <w:pPr>
        <w:autoSpaceDE w:val="0"/>
        <w:ind w:firstLine="709"/>
        <w:jc w:val="both"/>
        <w:rPr>
          <w:bCs/>
        </w:rPr>
      </w:pPr>
      <w:r w:rsidRPr="00A60DE9">
        <w:rPr>
          <w:bCs/>
        </w:rPr>
        <w:t>– обеспечить формирование навыков</w:t>
      </w:r>
      <w:r w:rsidRPr="00A60DE9">
        <w:t xml:space="preserve"> выявлять требования к информационной системе</w:t>
      </w:r>
      <w:r w:rsidRPr="00A60DE9">
        <w:rPr>
          <w:bCs/>
        </w:rPr>
        <w:t>;</w:t>
      </w:r>
    </w:p>
    <w:p w14:paraId="50504D02" w14:textId="77777777" w:rsidR="00C44A70" w:rsidRPr="00355A76" w:rsidRDefault="00C44A70" w:rsidP="00C44A70">
      <w:pPr>
        <w:autoSpaceDE w:val="0"/>
        <w:ind w:firstLine="709"/>
        <w:jc w:val="both"/>
        <w:rPr>
          <w:bCs/>
        </w:rPr>
      </w:pPr>
      <w:r w:rsidRPr="00355A76">
        <w:rPr>
          <w:bCs/>
        </w:rPr>
        <w:t>– создать условия для приобретения базовых навыков инсталляции программных и технических средств из готовых компонентов</w:t>
      </w:r>
      <w:r>
        <w:rPr>
          <w:bCs/>
        </w:rPr>
        <w:t>.</w:t>
      </w:r>
    </w:p>
    <w:p w14:paraId="33A71813" w14:textId="77777777" w:rsidR="00D32CF5" w:rsidRDefault="00D32CF5" w:rsidP="00C44A70">
      <w:pPr>
        <w:autoSpaceDE w:val="0"/>
        <w:spacing w:line="360" w:lineRule="auto"/>
        <w:ind w:firstLine="709"/>
        <w:jc w:val="both"/>
        <w:rPr>
          <w:b/>
          <w:bCs/>
        </w:rPr>
      </w:pPr>
    </w:p>
    <w:p w14:paraId="2C535C48" w14:textId="77777777" w:rsidR="00C44A70" w:rsidRPr="001A6BEB" w:rsidRDefault="00C44A70" w:rsidP="00C44A70">
      <w:pPr>
        <w:autoSpaceDE w:val="0"/>
        <w:spacing w:line="360" w:lineRule="auto"/>
        <w:ind w:firstLine="709"/>
        <w:jc w:val="both"/>
        <w:rPr>
          <w:b/>
          <w:bCs/>
        </w:rPr>
      </w:pPr>
      <w:r w:rsidRPr="001A6BEB">
        <w:rPr>
          <w:b/>
          <w:bCs/>
        </w:rPr>
        <w:t>4. Образовательные результаты</w:t>
      </w:r>
    </w:p>
    <w:tbl>
      <w:tblPr>
        <w:tblW w:w="9923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847"/>
        <w:gridCol w:w="1705"/>
        <w:gridCol w:w="1559"/>
        <w:gridCol w:w="2410"/>
        <w:gridCol w:w="1276"/>
        <w:gridCol w:w="2126"/>
      </w:tblGrid>
      <w:tr w:rsidR="00C44A70" w:rsidRPr="005633B4" w14:paraId="74338308" w14:textId="77777777" w:rsidTr="00AA35A3">
        <w:trPr>
          <w:trHeight w:val="385"/>
        </w:trPr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150805A8" w14:textId="77777777" w:rsidR="00C44A70" w:rsidRPr="001A6BEB" w:rsidRDefault="00C44A70" w:rsidP="00AA35A3">
            <w:pPr>
              <w:autoSpaceDE w:val="0"/>
              <w:jc w:val="center"/>
            </w:pPr>
            <w:r w:rsidRPr="001A6BEB">
              <w:t>Код ОР модуля</w:t>
            </w:r>
          </w:p>
        </w:tc>
        <w:tc>
          <w:tcPr>
            <w:tcW w:w="1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6FCDCD27" w14:textId="77777777" w:rsidR="00C44A70" w:rsidRPr="001A6BEB" w:rsidRDefault="00C44A70" w:rsidP="00AA35A3">
            <w:pPr>
              <w:suppressAutoHyphens/>
              <w:autoSpaceDE w:val="0"/>
              <w:jc w:val="center"/>
            </w:pPr>
            <w:r w:rsidRPr="001A6BEB">
              <w:t>Образовательные результаты модуля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45444A2D" w14:textId="77777777" w:rsidR="00C44A70" w:rsidRPr="001A6BEB" w:rsidRDefault="00C44A70" w:rsidP="00AA35A3">
            <w:pPr>
              <w:autoSpaceDE w:val="0"/>
              <w:jc w:val="center"/>
            </w:pPr>
            <w:r w:rsidRPr="001A6BEB">
              <w:t>Код ОР дисциплины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67DE87AC" w14:textId="77777777" w:rsidR="00C44A70" w:rsidRPr="001A6BEB" w:rsidRDefault="00C44A70" w:rsidP="00AA35A3">
            <w:pPr>
              <w:autoSpaceDE w:val="0"/>
              <w:jc w:val="center"/>
            </w:pPr>
            <w:r w:rsidRPr="001A6BEB">
              <w:t>Образовательные результаты дисциплины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5F07BDD4" w14:textId="77777777" w:rsidR="00C44A70" w:rsidRPr="001A6BEB" w:rsidRDefault="00C44A70" w:rsidP="00AA35A3">
            <w:pPr>
              <w:autoSpaceDE w:val="0"/>
              <w:jc w:val="center"/>
            </w:pPr>
            <w:r w:rsidRPr="001A6BEB">
              <w:t>Код компетенций ОПОП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70A60E1" w14:textId="77777777" w:rsidR="00C44A70" w:rsidRPr="001A6BEB" w:rsidRDefault="00C44A70" w:rsidP="00AA35A3">
            <w:pPr>
              <w:autoSpaceDE w:val="0"/>
              <w:jc w:val="center"/>
            </w:pPr>
            <w:r w:rsidRPr="001A6BEB">
              <w:t>Средства оценивания ОР</w:t>
            </w:r>
          </w:p>
        </w:tc>
      </w:tr>
      <w:tr w:rsidR="00C44A70" w:rsidRPr="005633B4" w14:paraId="29C34CA6" w14:textId="77777777" w:rsidTr="00AA35A3">
        <w:trPr>
          <w:trHeight w:val="331"/>
        </w:trPr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7736CE4D" w14:textId="77777777" w:rsidR="00C44A70" w:rsidRPr="00CD338E" w:rsidRDefault="00C44A70" w:rsidP="00AA35A3">
            <w:pPr>
              <w:jc w:val="both"/>
            </w:pPr>
            <w:r w:rsidRPr="00CD338E">
              <w:t>ОР.1</w:t>
            </w:r>
          </w:p>
        </w:tc>
        <w:tc>
          <w:tcPr>
            <w:tcW w:w="1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0C955EAE" w14:textId="77777777" w:rsidR="00C44A70" w:rsidRPr="005633B4" w:rsidRDefault="00C44A70" w:rsidP="00AA35A3">
            <w:pPr>
              <w:suppressAutoHyphens/>
              <w:autoSpaceDE w:val="0"/>
              <w:rPr>
                <w:color w:val="FF0000"/>
              </w:rPr>
            </w:pPr>
            <w:r>
              <w:t>Демонстрирует умения выявлять требования к информационной системе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595DF2AE" w14:textId="77777777" w:rsidR="00C44A70" w:rsidRPr="00CD338E" w:rsidRDefault="00C44A70" w:rsidP="00AA35A3">
            <w:pPr>
              <w:autoSpaceDE w:val="0"/>
            </w:pPr>
            <w:r w:rsidRPr="00CD338E">
              <w:t>ОР.1.2.1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0433E344" w14:textId="77777777" w:rsidR="00C44A70" w:rsidRPr="005E1B2B" w:rsidRDefault="00C44A70" w:rsidP="00AA35A3">
            <w:pPr>
              <w:autoSpaceDE w:val="0"/>
              <w:jc w:val="both"/>
              <w:rPr>
                <w:shd w:val="clear" w:color="auto" w:fill="FFFF00"/>
              </w:rPr>
            </w:pPr>
            <w:r w:rsidRPr="005E1B2B">
              <w:t>Демонстрирует базовые навыки выявлять требования к информационной системе и оценивать способ реализации информационных систем</w:t>
            </w:r>
          </w:p>
          <w:p w14:paraId="55A26A50" w14:textId="77777777" w:rsidR="00C44A70" w:rsidRPr="005633B4" w:rsidRDefault="00C44A70" w:rsidP="00AA35A3">
            <w:pPr>
              <w:autoSpaceDE w:val="0"/>
              <w:rPr>
                <w:color w:val="FF0000"/>
                <w:shd w:val="clear" w:color="auto" w:fill="FFFF00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52D56B42" w14:textId="77777777" w:rsidR="00C44A70" w:rsidRDefault="00C44A70" w:rsidP="00AA35A3">
            <w:pPr>
              <w:autoSpaceDE w:val="0"/>
            </w:pPr>
            <w:r>
              <w:t xml:space="preserve">ОПК-1; </w:t>
            </w:r>
          </w:p>
          <w:p w14:paraId="6080A7E7" w14:textId="77777777" w:rsidR="00C44A70" w:rsidRPr="005633B4" w:rsidRDefault="00C44A70" w:rsidP="00AA35A3">
            <w:pPr>
              <w:autoSpaceDE w:val="0"/>
              <w:rPr>
                <w:color w:val="FF0000"/>
              </w:rPr>
            </w:pPr>
            <w:r>
              <w:t> ПК-37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2B63C75" w14:textId="77777777" w:rsidR="00C44A70" w:rsidRPr="00A60DE9" w:rsidRDefault="00C44A70" w:rsidP="00AA35A3">
            <w:pPr>
              <w:autoSpaceDE w:val="0"/>
            </w:pPr>
            <w:r w:rsidRPr="00A60DE9">
              <w:t>Критерии оценки выполнения учебного исследовательского задания.</w:t>
            </w:r>
          </w:p>
          <w:p w14:paraId="643A31CA" w14:textId="77777777" w:rsidR="00C44A70" w:rsidRPr="00A60DE9" w:rsidRDefault="00C44A70" w:rsidP="00AA35A3">
            <w:pPr>
              <w:autoSpaceDE w:val="0"/>
            </w:pPr>
            <w:r w:rsidRPr="00A60DE9">
              <w:t>Тесты в ЭОС.</w:t>
            </w:r>
          </w:p>
          <w:p w14:paraId="2794F1B2" w14:textId="77777777" w:rsidR="00C44A70" w:rsidRPr="00A60DE9" w:rsidRDefault="00C44A70" w:rsidP="00AA35A3">
            <w:r w:rsidRPr="00A60DE9">
              <w:t>Критерии оценки выполнения лабораторных работ</w:t>
            </w:r>
          </w:p>
          <w:p w14:paraId="1808EEF1" w14:textId="77777777" w:rsidR="00C44A70" w:rsidRPr="00A60DE9" w:rsidRDefault="00C44A70" w:rsidP="00AA35A3">
            <w:pPr>
              <w:autoSpaceDE w:val="0"/>
            </w:pPr>
          </w:p>
        </w:tc>
      </w:tr>
      <w:tr w:rsidR="00C44A70" w:rsidRPr="005633B4" w14:paraId="379D0F5C" w14:textId="77777777" w:rsidTr="00AA35A3">
        <w:trPr>
          <w:trHeight w:val="331"/>
        </w:trPr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44603F84" w14:textId="77777777" w:rsidR="00C44A70" w:rsidRPr="00CD338E" w:rsidRDefault="00C44A70" w:rsidP="00AA35A3">
            <w:pPr>
              <w:jc w:val="both"/>
            </w:pPr>
            <w:r w:rsidRPr="00CD338E">
              <w:t>ОР.2</w:t>
            </w:r>
          </w:p>
        </w:tc>
        <w:tc>
          <w:tcPr>
            <w:tcW w:w="1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3B71822C" w14:textId="77777777" w:rsidR="00C44A70" w:rsidRPr="00CD338E" w:rsidRDefault="00C44A70" w:rsidP="00AA35A3">
            <w:pPr>
              <w:suppressAutoHyphens/>
              <w:autoSpaceDE w:val="0"/>
            </w:pPr>
            <w:r w:rsidRPr="00CD338E">
              <w:t>Владеет навыками проектирования архитектуры информационной системы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0C9B95F3" w14:textId="77777777" w:rsidR="00C44A70" w:rsidRPr="00CD338E" w:rsidRDefault="00C44A70" w:rsidP="00AA35A3">
            <w:pPr>
              <w:autoSpaceDE w:val="0"/>
            </w:pPr>
            <w:r w:rsidRPr="00CD338E">
              <w:t>ОР. 2.2.1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47D43516" w14:textId="77777777" w:rsidR="00C44A70" w:rsidRPr="00355A76" w:rsidRDefault="00C44A70" w:rsidP="00AA35A3">
            <w:pPr>
              <w:autoSpaceDE w:val="0"/>
            </w:pPr>
            <w:r w:rsidRPr="00355A76">
              <w:t xml:space="preserve">Владеет навыками проектирования архитектуры информационной системы, инсталляции программных и технических средств </w:t>
            </w:r>
          </w:p>
          <w:p w14:paraId="33057478" w14:textId="77777777" w:rsidR="00C44A70" w:rsidRPr="005633B4" w:rsidRDefault="00C44A70" w:rsidP="00AA35A3">
            <w:pPr>
              <w:autoSpaceDE w:val="0"/>
              <w:rPr>
                <w:color w:val="FF0000"/>
              </w:rPr>
            </w:pPr>
            <w:r w:rsidRPr="00355A76">
              <w:t>из готовых компонентов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7351F383" w14:textId="77777777" w:rsidR="00C44A70" w:rsidRDefault="00C44A70" w:rsidP="00AA35A3">
            <w:pPr>
              <w:autoSpaceDE w:val="0"/>
            </w:pPr>
            <w:r>
              <w:t>ПК-28;</w:t>
            </w:r>
          </w:p>
          <w:p w14:paraId="29F7D337" w14:textId="77777777" w:rsidR="00C44A70" w:rsidRPr="005633B4" w:rsidRDefault="00C44A70" w:rsidP="00AA35A3">
            <w:pPr>
              <w:autoSpaceDE w:val="0"/>
              <w:rPr>
                <w:color w:val="FF0000"/>
              </w:rPr>
            </w:pPr>
            <w:r>
              <w:t xml:space="preserve"> ПК-29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36EAABE" w14:textId="77777777" w:rsidR="00B62CB0" w:rsidRDefault="00C44A70" w:rsidP="00AA35A3">
            <w:pPr>
              <w:autoSpaceDE w:val="0"/>
            </w:pPr>
            <w:r w:rsidRPr="00A60DE9">
              <w:t xml:space="preserve">Критерии оценки выполнения учебного исследовательского задания </w:t>
            </w:r>
          </w:p>
          <w:p w14:paraId="6798F29E" w14:textId="77777777" w:rsidR="00C44A70" w:rsidRPr="00A60DE9" w:rsidRDefault="00C44A70" w:rsidP="00AA35A3">
            <w:pPr>
              <w:autoSpaceDE w:val="0"/>
            </w:pPr>
            <w:r w:rsidRPr="00A60DE9">
              <w:t>Тесты в ЭОС.</w:t>
            </w:r>
          </w:p>
          <w:p w14:paraId="71A08F0E" w14:textId="77777777" w:rsidR="00C44A70" w:rsidRPr="00A60DE9" w:rsidRDefault="00C44A70" w:rsidP="00AA35A3">
            <w:r w:rsidRPr="00A60DE9">
              <w:t>Критерии оценки выполнения лабораторных работ</w:t>
            </w:r>
          </w:p>
        </w:tc>
      </w:tr>
    </w:tbl>
    <w:p w14:paraId="1F631F41" w14:textId="77777777" w:rsidR="00C44A70" w:rsidRPr="005633B4" w:rsidRDefault="00C44A70" w:rsidP="00C44A70">
      <w:pPr>
        <w:autoSpaceDE w:val="0"/>
        <w:ind w:firstLine="709"/>
        <w:jc w:val="both"/>
        <w:rPr>
          <w:color w:val="FF0000"/>
        </w:rPr>
      </w:pPr>
    </w:p>
    <w:p w14:paraId="38B2CA7E" w14:textId="77777777" w:rsidR="00C641E4" w:rsidRDefault="00C641E4" w:rsidP="00C44A70">
      <w:pPr>
        <w:autoSpaceDE w:val="0"/>
        <w:ind w:firstLine="709"/>
        <w:jc w:val="both"/>
        <w:rPr>
          <w:b/>
          <w:bCs/>
        </w:rPr>
      </w:pPr>
    </w:p>
    <w:p w14:paraId="3E0F215C" w14:textId="77777777" w:rsidR="00C44A70" w:rsidRPr="002A1FB8" w:rsidRDefault="00C44A70" w:rsidP="00C44A70">
      <w:pPr>
        <w:autoSpaceDE w:val="0"/>
        <w:ind w:firstLine="709"/>
        <w:jc w:val="both"/>
        <w:rPr>
          <w:bCs/>
          <w:i/>
        </w:rPr>
      </w:pPr>
      <w:r w:rsidRPr="002A1FB8">
        <w:rPr>
          <w:b/>
          <w:bCs/>
        </w:rPr>
        <w:t>5. Содержание дисциплины</w:t>
      </w:r>
    </w:p>
    <w:p w14:paraId="657F9B3D" w14:textId="77777777" w:rsidR="00C44A70" w:rsidRPr="002A1FB8" w:rsidRDefault="00C44A70" w:rsidP="00C44A70">
      <w:pPr>
        <w:autoSpaceDE w:val="0"/>
        <w:ind w:firstLine="709"/>
        <w:jc w:val="both"/>
      </w:pPr>
      <w:r w:rsidRPr="002A1FB8">
        <w:rPr>
          <w:bCs/>
          <w:i/>
        </w:rPr>
        <w:t>5.1. Тематический план</w:t>
      </w:r>
    </w:p>
    <w:tbl>
      <w:tblPr>
        <w:tblW w:w="10065" w:type="dxa"/>
        <w:tblInd w:w="-176" w:type="dxa"/>
        <w:tblLayout w:type="fixed"/>
        <w:tblLook w:val="0000" w:firstRow="0" w:lastRow="0" w:firstColumn="0" w:lastColumn="0" w:noHBand="0" w:noVBand="0"/>
      </w:tblPr>
      <w:tblGrid>
        <w:gridCol w:w="4679"/>
        <w:gridCol w:w="708"/>
        <w:gridCol w:w="851"/>
        <w:gridCol w:w="1417"/>
        <w:gridCol w:w="1276"/>
        <w:gridCol w:w="1134"/>
      </w:tblGrid>
      <w:tr w:rsidR="00C44A70" w:rsidRPr="005633B4" w14:paraId="6887D814" w14:textId="77777777" w:rsidTr="00B62CB0">
        <w:trPr>
          <w:trHeight w:val="203"/>
        </w:trPr>
        <w:tc>
          <w:tcPr>
            <w:tcW w:w="4679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14:paraId="6B7364AD" w14:textId="77777777" w:rsidR="00C44A70" w:rsidRPr="00272CEB" w:rsidRDefault="00C44A70" w:rsidP="00AA35A3">
            <w:pPr>
              <w:autoSpaceDE w:val="0"/>
              <w:jc w:val="center"/>
            </w:pPr>
            <w:r w:rsidRPr="00272CEB">
              <w:t>Наименование темы</w:t>
            </w:r>
          </w:p>
        </w:tc>
        <w:tc>
          <w:tcPr>
            <w:tcW w:w="297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44EA21CE" w14:textId="77777777" w:rsidR="00C44A70" w:rsidRPr="002A1FB8" w:rsidRDefault="00C44A70" w:rsidP="00AA35A3">
            <w:pPr>
              <w:autoSpaceDE w:val="0"/>
              <w:jc w:val="center"/>
            </w:pPr>
            <w:r w:rsidRPr="002A1FB8">
              <w:t>Контактная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14:paraId="651FB779" w14:textId="77777777" w:rsidR="00C44A70" w:rsidRPr="002A1FB8" w:rsidRDefault="00C44A70" w:rsidP="00AA35A3">
            <w:pPr>
              <w:autoSpaceDE w:val="0"/>
              <w:jc w:val="center"/>
            </w:pPr>
            <w:r w:rsidRPr="002A1FB8">
              <w:t>Самостоятельная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0CCE7C6B" w14:textId="77777777" w:rsidR="00C44A70" w:rsidRPr="002A1FB8" w:rsidRDefault="00C44A70" w:rsidP="00AA35A3">
            <w:pPr>
              <w:autoSpaceDE w:val="0"/>
              <w:jc w:val="center"/>
            </w:pPr>
            <w:r w:rsidRPr="002A1FB8">
              <w:t>Всего часов по дисциплине</w:t>
            </w:r>
          </w:p>
        </w:tc>
      </w:tr>
      <w:tr w:rsidR="00C44A70" w:rsidRPr="005633B4" w14:paraId="42895773" w14:textId="77777777" w:rsidTr="00B62CB0">
        <w:trPr>
          <w:trHeight w:val="533"/>
        </w:trPr>
        <w:tc>
          <w:tcPr>
            <w:tcW w:w="4679" w:type="dxa"/>
            <w:vMerge/>
            <w:tcBorders>
              <w:left w:val="single" w:sz="2" w:space="0" w:color="000000"/>
            </w:tcBorders>
            <w:shd w:val="clear" w:color="auto" w:fill="auto"/>
          </w:tcPr>
          <w:p w14:paraId="3E7974D9" w14:textId="77777777" w:rsidR="00C44A70" w:rsidRPr="005633B4" w:rsidRDefault="00C44A70" w:rsidP="00AA35A3">
            <w:pPr>
              <w:autoSpaceDE w:val="0"/>
              <w:snapToGrid w:val="0"/>
              <w:jc w:val="center"/>
              <w:rPr>
                <w:color w:val="FF0000"/>
              </w:rPr>
            </w:pPr>
          </w:p>
        </w:tc>
        <w:tc>
          <w:tcPr>
            <w:tcW w:w="15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54846CCB" w14:textId="77777777" w:rsidR="00C44A70" w:rsidRPr="002A1FB8" w:rsidRDefault="00C44A70" w:rsidP="00AA35A3">
            <w:pPr>
              <w:autoSpaceDE w:val="0"/>
              <w:jc w:val="center"/>
            </w:pPr>
            <w:r w:rsidRPr="002A1FB8">
              <w:t>Аудиторная работа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774E77EB" w14:textId="77777777" w:rsidR="00C44A70" w:rsidRPr="002A1FB8" w:rsidRDefault="00C44A70" w:rsidP="00AA35A3">
            <w:pPr>
              <w:tabs>
                <w:tab w:val="left" w:pos="814"/>
              </w:tabs>
              <w:jc w:val="center"/>
            </w:pPr>
            <w:r w:rsidRPr="002A1FB8">
              <w:t xml:space="preserve">Контактная СР (в т.ч. </w:t>
            </w:r>
          </w:p>
          <w:p w14:paraId="185B59DA" w14:textId="77777777" w:rsidR="00C44A70" w:rsidRPr="002A1FB8" w:rsidRDefault="00C44A70" w:rsidP="00AA35A3">
            <w:pPr>
              <w:autoSpaceDE w:val="0"/>
              <w:jc w:val="center"/>
            </w:pPr>
            <w:r w:rsidRPr="002A1FB8">
              <w:t>в ЭИОС)</w:t>
            </w:r>
          </w:p>
        </w:tc>
        <w:tc>
          <w:tcPr>
            <w:tcW w:w="1276" w:type="dxa"/>
            <w:vMerge/>
            <w:tcBorders>
              <w:left w:val="single" w:sz="2" w:space="0" w:color="000000"/>
            </w:tcBorders>
            <w:shd w:val="clear" w:color="auto" w:fill="auto"/>
          </w:tcPr>
          <w:p w14:paraId="0392ADD5" w14:textId="77777777" w:rsidR="00C44A70" w:rsidRPr="002A1FB8" w:rsidRDefault="00C44A70" w:rsidP="00AA35A3">
            <w:pPr>
              <w:autoSpaceDE w:val="0"/>
              <w:snapToGrid w:val="0"/>
              <w:jc w:val="center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2D23693F" w14:textId="77777777" w:rsidR="00C44A70" w:rsidRPr="002A1FB8" w:rsidRDefault="00C44A70" w:rsidP="00AA35A3">
            <w:pPr>
              <w:autoSpaceDE w:val="0"/>
              <w:snapToGrid w:val="0"/>
              <w:jc w:val="center"/>
            </w:pPr>
          </w:p>
        </w:tc>
      </w:tr>
      <w:tr w:rsidR="00C44A70" w:rsidRPr="005633B4" w14:paraId="44D901C6" w14:textId="77777777" w:rsidTr="00B62CB0">
        <w:trPr>
          <w:trHeight w:val="23"/>
        </w:trPr>
        <w:tc>
          <w:tcPr>
            <w:tcW w:w="4679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29ECAE25" w14:textId="77777777" w:rsidR="00C44A70" w:rsidRPr="005633B4" w:rsidRDefault="00C44A70" w:rsidP="00AA35A3">
            <w:pPr>
              <w:autoSpaceDE w:val="0"/>
              <w:snapToGrid w:val="0"/>
              <w:spacing w:after="200"/>
              <w:rPr>
                <w:color w:val="FF0000"/>
              </w:rPr>
            </w:pPr>
          </w:p>
        </w:tc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77E19356" w14:textId="77777777" w:rsidR="00C44A70" w:rsidRPr="002A1FB8" w:rsidRDefault="00C44A70" w:rsidP="00AA35A3">
            <w:pPr>
              <w:autoSpaceDE w:val="0"/>
              <w:jc w:val="center"/>
            </w:pPr>
            <w:r w:rsidRPr="002A1FB8">
              <w:t>Лекции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23DE388A" w14:textId="77777777" w:rsidR="00C44A70" w:rsidRPr="002A1FB8" w:rsidRDefault="00C44A70" w:rsidP="00AA35A3">
            <w:pPr>
              <w:autoSpaceDE w:val="0"/>
              <w:jc w:val="center"/>
            </w:pPr>
            <w:r w:rsidRPr="002A1FB8">
              <w:t>Лаб.</w:t>
            </w:r>
          </w:p>
          <w:p w14:paraId="1F2BC7FF" w14:textId="77777777" w:rsidR="00C44A70" w:rsidRPr="002A1FB8" w:rsidRDefault="00C44A70" w:rsidP="00AA35A3">
            <w:pPr>
              <w:autoSpaceDE w:val="0"/>
              <w:jc w:val="center"/>
            </w:pPr>
            <w:r w:rsidRPr="002A1FB8">
              <w:t>раб.</w:t>
            </w:r>
          </w:p>
        </w:tc>
        <w:tc>
          <w:tcPr>
            <w:tcW w:w="141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DA44E83" w14:textId="77777777" w:rsidR="00C44A70" w:rsidRPr="005633B4" w:rsidRDefault="00C44A70" w:rsidP="00AA35A3">
            <w:pPr>
              <w:autoSpaceDE w:val="0"/>
              <w:snapToGrid w:val="0"/>
              <w:spacing w:after="200"/>
              <w:rPr>
                <w:color w:val="FF0000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364DF5D" w14:textId="77777777" w:rsidR="00C44A70" w:rsidRPr="005633B4" w:rsidRDefault="00C44A70" w:rsidP="00AA35A3">
            <w:pPr>
              <w:autoSpaceDE w:val="0"/>
              <w:snapToGrid w:val="0"/>
              <w:spacing w:after="200"/>
              <w:rPr>
                <w:color w:val="FF0000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5FD9E2A7" w14:textId="77777777" w:rsidR="00C44A70" w:rsidRPr="005633B4" w:rsidRDefault="00C44A70" w:rsidP="00AA35A3">
            <w:pPr>
              <w:autoSpaceDE w:val="0"/>
              <w:snapToGrid w:val="0"/>
              <w:spacing w:after="200"/>
              <w:rPr>
                <w:color w:val="FF0000"/>
              </w:rPr>
            </w:pPr>
          </w:p>
        </w:tc>
      </w:tr>
      <w:tr w:rsidR="00C44A70" w:rsidRPr="005633B4" w14:paraId="7C6DD5E8" w14:textId="77777777" w:rsidTr="00B62CB0">
        <w:trPr>
          <w:trHeight w:val="23"/>
        </w:trPr>
        <w:tc>
          <w:tcPr>
            <w:tcW w:w="46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5425F25A" w14:textId="77777777" w:rsidR="00C44A70" w:rsidRPr="002C74A1" w:rsidRDefault="00C44A70" w:rsidP="00AA35A3">
            <w:pPr>
              <w:widowControl w:val="0"/>
              <w:autoSpaceDE w:val="0"/>
              <w:ind w:left="30" w:right="30"/>
              <w:rPr>
                <w:b/>
              </w:rPr>
            </w:pPr>
            <w:r w:rsidRPr="002C74A1">
              <w:rPr>
                <w:b/>
                <w:bCs/>
              </w:rPr>
              <w:t>Раздел 1. Основы архитектуры информационных систем</w:t>
            </w:r>
          </w:p>
        </w:tc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4ECF5656" w14:textId="77777777" w:rsidR="00C44A70" w:rsidRPr="00B74C5D" w:rsidRDefault="00C44A70" w:rsidP="00AA35A3">
            <w:pPr>
              <w:autoSpaceDE w:val="0"/>
              <w:jc w:val="center"/>
              <w:rPr>
                <w:b/>
              </w:rPr>
            </w:pPr>
            <w:r w:rsidRPr="00B74C5D">
              <w:rPr>
                <w:b/>
              </w:rPr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033013D0" w14:textId="77777777" w:rsidR="00C44A70" w:rsidRPr="00B74C5D" w:rsidRDefault="00C44A70" w:rsidP="00AA35A3">
            <w:pPr>
              <w:autoSpaceDE w:val="0"/>
              <w:jc w:val="center"/>
              <w:rPr>
                <w:b/>
              </w:rPr>
            </w:pPr>
            <w:r w:rsidRPr="00B74C5D">
              <w:rPr>
                <w:b/>
              </w:rPr>
              <w:t>10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674BB9F" w14:textId="77777777" w:rsidR="00C44A70" w:rsidRPr="00B74C5D" w:rsidRDefault="00C44A70" w:rsidP="00AA35A3">
            <w:pPr>
              <w:autoSpaceDE w:val="0"/>
              <w:jc w:val="center"/>
              <w:rPr>
                <w:b/>
              </w:rPr>
            </w:pPr>
            <w:r w:rsidRPr="00B74C5D">
              <w:rPr>
                <w:b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74EB149" w14:textId="77777777" w:rsidR="00C44A70" w:rsidRPr="00B74C5D" w:rsidRDefault="00C44A70" w:rsidP="00AA35A3">
            <w:pPr>
              <w:autoSpaceDE w:val="0"/>
              <w:jc w:val="center"/>
              <w:rPr>
                <w:b/>
              </w:rPr>
            </w:pPr>
            <w:r w:rsidRPr="00B74C5D">
              <w:rPr>
                <w:b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10F404EE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20</w:t>
            </w:r>
          </w:p>
        </w:tc>
      </w:tr>
      <w:tr w:rsidR="00C44A70" w:rsidRPr="005633B4" w14:paraId="2D6085ED" w14:textId="77777777" w:rsidTr="00B62CB0">
        <w:trPr>
          <w:trHeight w:val="516"/>
        </w:trPr>
        <w:tc>
          <w:tcPr>
            <w:tcW w:w="46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1CB40F02" w14:textId="77777777" w:rsidR="00C44A70" w:rsidRPr="00B66641" w:rsidRDefault="00C44A70" w:rsidP="00AA35A3">
            <w:pPr>
              <w:widowControl w:val="0"/>
              <w:autoSpaceDE w:val="0"/>
              <w:ind w:left="30" w:right="30"/>
              <w:jc w:val="both"/>
            </w:pPr>
            <w:r w:rsidRPr="00B66641">
              <w:lastRenderedPageBreak/>
              <w:t>Тема 1.1 Компоненты архитектуры информационных систем</w:t>
            </w:r>
          </w:p>
        </w:tc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42B07E97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07F54FE9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5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9074415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6CBBA6F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0BC283D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10</w:t>
            </w:r>
          </w:p>
        </w:tc>
      </w:tr>
      <w:tr w:rsidR="00C44A70" w:rsidRPr="005633B4" w14:paraId="11257E7C" w14:textId="77777777" w:rsidTr="00B62CB0">
        <w:trPr>
          <w:trHeight w:val="23"/>
        </w:trPr>
        <w:tc>
          <w:tcPr>
            <w:tcW w:w="46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6AFE9FCD" w14:textId="77777777" w:rsidR="00C44A70" w:rsidRPr="005633B4" w:rsidRDefault="00C44A70" w:rsidP="00AA35A3">
            <w:pPr>
              <w:widowControl w:val="0"/>
              <w:autoSpaceDE w:val="0"/>
              <w:ind w:left="30" w:right="30"/>
              <w:jc w:val="both"/>
              <w:rPr>
                <w:color w:val="FF0000"/>
              </w:rPr>
            </w:pPr>
            <w:r w:rsidRPr="00D345DA">
              <w:t xml:space="preserve">Тема 1.2  </w:t>
            </w:r>
            <w:r w:rsidRPr="00B175D3">
              <w:t>Системная  и сетевая архитектуры</w:t>
            </w:r>
          </w:p>
        </w:tc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454558FC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10738967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5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B6ADD54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DB9C01A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2A0B5E18" w14:textId="77777777" w:rsidR="00C44A70" w:rsidRPr="00B74C5D" w:rsidRDefault="00C44A70" w:rsidP="00AA35A3">
            <w:pPr>
              <w:autoSpaceDE w:val="0"/>
              <w:jc w:val="center"/>
              <w:rPr>
                <w:bCs/>
              </w:rPr>
            </w:pPr>
            <w:r w:rsidRPr="00B74C5D">
              <w:rPr>
                <w:bCs/>
              </w:rPr>
              <w:t>10</w:t>
            </w:r>
          </w:p>
        </w:tc>
      </w:tr>
      <w:tr w:rsidR="00C44A70" w:rsidRPr="005633B4" w14:paraId="03056D0F" w14:textId="77777777" w:rsidTr="00B62CB0">
        <w:trPr>
          <w:trHeight w:val="23"/>
        </w:trPr>
        <w:tc>
          <w:tcPr>
            <w:tcW w:w="46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667224A0" w14:textId="77777777" w:rsidR="00C44A70" w:rsidRPr="005633B4" w:rsidRDefault="00C44A70" w:rsidP="00AA35A3">
            <w:pPr>
              <w:widowControl w:val="0"/>
              <w:autoSpaceDE w:val="0"/>
              <w:ind w:left="30" w:right="30"/>
              <w:rPr>
                <w:b/>
                <w:color w:val="FF0000"/>
              </w:rPr>
            </w:pPr>
            <w:r w:rsidRPr="002C74A1">
              <w:rPr>
                <w:b/>
                <w:bCs/>
              </w:rPr>
              <w:t xml:space="preserve">Раздел  2. </w:t>
            </w:r>
            <w:r w:rsidRPr="00B175D3">
              <w:rPr>
                <w:b/>
                <w:bCs/>
              </w:rPr>
              <w:t>Виды архитектур информационных систем</w:t>
            </w:r>
          </w:p>
        </w:tc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43F3F633" w14:textId="77777777" w:rsidR="00C44A70" w:rsidRPr="00B74C5D" w:rsidRDefault="00C44A70" w:rsidP="00AA35A3">
            <w:pPr>
              <w:autoSpaceDE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0138E7D6" w14:textId="77777777" w:rsidR="00C44A70" w:rsidRPr="00B74C5D" w:rsidRDefault="00C44A70" w:rsidP="00AA35A3">
            <w:pPr>
              <w:autoSpaceDE w:val="0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F22A008" w14:textId="77777777" w:rsidR="00C44A70" w:rsidRPr="00B74C5D" w:rsidRDefault="00C44A70" w:rsidP="00AA35A3">
            <w:pPr>
              <w:autoSpaceDE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E6241F3" w14:textId="77777777" w:rsidR="00C44A70" w:rsidRPr="00B74C5D" w:rsidRDefault="00C44A70" w:rsidP="00AA35A3">
            <w:pPr>
              <w:autoSpaceDE w:val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4A88F3FF" w14:textId="77777777" w:rsidR="00C44A70" w:rsidRPr="00B74C5D" w:rsidRDefault="00C44A70" w:rsidP="00AA35A3">
            <w:pPr>
              <w:autoSpaceDE w:val="0"/>
              <w:jc w:val="center"/>
            </w:pPr>
            <w:r>
              <w:t>26</w:t>
            </w:r>
          </w:p>
        </w:tc>
      </w:tr>
      <w:tr w:rsidR="00C44A70" w:rsidRPr="005633B4" w14:paraId="01DB740E" w14:textId="77777777" w:rsidTr="00B62CB0">
        <w:trPr>
          <w:trHeight w:val="23"/>
        </w:trPr>
        <w:tc>
          <w:tcPr>
            <w:tcW w:w="46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02358FC0" w14:textId="77777777" w:rsidR="00C44A70" w:rsidRPr="00B175D3" w:rsidRDefault="00C44A70" w:rsidP="00AA35A3">
            <w:pPr>
              <w:widowControl w:val="0"/>
              <w:autoSpaceDE w:val="0"/>
              <w:ind w:left="30" w:right="30"/>
              <w:jc w:val="both"/>
            </w:pPr>
            <w:r>
              <w:t xml:space="preserve">Тема </w:t>
            </w:r>
            <w:r w:rsidRPr="00D345DA">
              <w:t>2.</w:t>
            </w:r>
            <w:r>
              <w:t>1 Архитектуры файл-сервер</w:t>
            </w:r>
          </w:p>
        </w:tc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5BD86E2D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19079261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5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28763DC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F0ED9D9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7C81506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13</w:t>
            </w:r>
          </w:p>
        </w:tc>
      </w:tr>
      <w:tr w:rsidR="00C44A70" w:rsidRPr="005633B4" w14:paraId="6FCF86B7" w14:textId="77777777" w:rsidTr="00B62CB0">
        <w:trPr>
          <w:trHeight w:val="23"/>
        </w:trPr>
        <w:tc>
          <w:tcPr>
            <w:tcW w:w="46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5AFFEDA3" w14:textId="77777777" w:rsidR="00C44A70" w:rsidRPr="00B175D3" w:rsidRDefault="00C44A70" w:rsidP="00AA35A3">
            <w:pPr>
              <w:widowControl w:val="0"/>
              <w:autoSpaceDE w:val="0"/>
              <w:ind w:left="30" w:right="30"/>
              <w:jc w:val="both"/>
            </w:pPr>
            <w:r w:rsidRPr="00B175D3">
              <w:t xml:space="preserve">Тема 2.2  </w:t>
            </w:r>
            <w:r>
              <w:t>Архитектуры клиент-сервер</w:t>
            </w:r>
          </w:p>
        </w:tc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274C7B08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3C18B334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5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A9FAECE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B01D14D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FC76738" w14:textId="77777777" w:rsidR="00C44A70" w:rsidRPr="00B74C5D" w:rsidRDefault="00C44A70" w:rsidP="00AA35A3">
            <w:pPr>
              <w:autoSpaceDE w:val="0"/>
              <w:jc w:val="center"/>
              <w:rPr>
                <w:bCs/>
              </w:rPr>
            </w:pPr>
            <w:r w:rsidRPr="00B74C5D">
              <w:t>13</w:t>
            </w:r>
          </w:p>
        </w:tc>
      </w:tr>
      <w:tr w:rsidR="00C44A70" w:rsidRPr="005633B4" w14:paraId="5F2F66BE" w14:textId="77777777" w:rsidTr="00B62CB0">
        <w:trPr>
          <w:trHeight w:val="357"/>
        </w:trPr>
        <w:tc>
          <w:tcPr>
            <w:tcW w:w="46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076FFD3D" w14:textId="77777777" w:rsidR="00C44A70" w:rsidRPr="00A97597" w:rsidRDefault="00C44A70" w:rsidP="00AA35A3">
            <w:pPr>
              <w:widowControl w:val="0"/>
              <w:autoSpaceDE w:val="0"/>
              <w:ind w:left="30" w:right="30"/>
              <w:rPr>
                <w:b/>
              </w:rPr>
            </w:pPr>
            <w:r w:rsidRPr="00A97597">
              <w:rPr>
                <w:b/>
                <w:bCs/>
              </w:rPr>
              <w:t>Раздел 3. Архитектур</w:t>
            </w:r>
            <w:r>
              <w:rPr>
                <w:b/>
                <w:bCs/>
              </w:rPr>
              <w:t>а</w:t>
            </w:r>
            <w:r w:rsidRPr="00A97597">
              <w:rPr>
                <w:b/>
                <w:bCs/>
              </w:rPr>
              <w:t xml:space="preserve"> программных</w:t>
            </w:r>
            <w:r>
              <w:rPr>
                <w:b/>
                <w:bCs/>
              </w:rPr>
              <w:t xml:space="preserve"> и </w:t>
            </w:r>
            <w:r w:rsidRPr="002C74A1">
              <w:rPr>
                <w:b/>
                <w:bCs/>
              </w:rPr>
              <w:t xml:space="preserve">аппаратных </w:t>
            </w:r>
            <w:r w:rsidRPr="00A97597">
              <w:rPr>
                <w:b/>
                <w:bCs/>
              </w:rPr>
              <w:t>средств информационных систем</w:t>
            </w:r>
          </w:p>
        </w:tc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E52D038" w14:textId="77777777" w:rsidR="00C44A70" w:rsidRPr="00B74C5D" w:rsidRDefault="00C44A70" w:rsidP="00AA35A3">
            <w:pPr>
              <w:autoSpaceDE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A0AE3FC" w14:textId="77777777" w:rsidR="00C44A70" w:rsidRPr="00B74C5D" w:rsidRDefault="00C44A70" w:rsidP="00AA35A3">
            <w:pPr>
              <w:autoSpaceDE w:val="0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ED92D44" w14:textId="77777777" w:rsidR="00C44A70" w:rsidRPr="00B74C5D" w:rsidRDefault="00C44A70" w:rsidP="00AA35A3">
            <w:pPr>
              <w:autoSpaceDE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CAA40C7" w14:textId="77777777" w:rsidR="00C44A70" w:rsidRPr="00B74C5D" w:rsidRDefault="00C44A70" w:rsidP="00AA35A3">
            <w:pPr>
              <w:autoSpaceDE w:val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A83D92C" w14:textId="77777777" w:rsidR="00C44A70" w:rsidRPr="00B74C5D" w:rsidRDefault="00C44A70" w:rsidP="00AA35A3">
            <w:pPr>
              <w:autoSpaceDE w:val="0"/>
              <w:jc w:val="center"/>
            </w:pPr>
            <w:r>
              <w:t>26</w:t>
            </w:r>
          </w:p>
        </w:tc>
      </w:tr>
      <w:tr w:rsidR="00C44A70" w:rsidRPr="005633B4" w14:paraId="62E03B1A" w14:textId="77777777" w:rsidTr="00B62CB0">
        <w:trPr>
          <w:trHeight w:val="357"/>
        </w:trPr>
        <w:tc>
          <w:tcPr>
            <w:tcW w:w="46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3885673B" w14:textId="77777777" w:rsidR="00C44A70" w:rsidRPr="00B175D3" w:rsidRDefault="00C44A70" w:rsidP="00AA35A3">
            <w:pPr>
              <w:widowControl w:val="0"/>
              <w:autoSpaceDE w:val="0"/>
              <w:ind w:left="30" w:right="30"/>
              <w:jc w:val="both"/>
            </w:pPr>
            <w:r w:rsidRPr="00B175D3">
              <w:t xml:space="preserve">Тема 3.1 </w:t>
            </w:r>
            <w:r>
              <w:t xml:space="preserve">Стандартизация и унификация </w:t>
            </w:r>
            <w:r w:rsidRPr="00D345DA">
              <w:t>аппаратных средств информационных систем</w:t>
            </w:r>
          </w:p>
        </w:tc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0D624F6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254EC19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5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EF2694D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4BE903A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7DAFF894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13</w:t>
            </w:r>
          </w:p>
        </w:tc>
      </w:tr>
      <w:tr w:rsidR="00C44A70" w:rsidRPr="005633B4" w14:paraId="52360135" w14:textId="77777777" w:rsidTr="00B62CB0">
        <w:trPr>
          <w:trHeight w:val="357"/>
        </w:trPr>
        <w:tc>
          <w:tcPr>
            <w:tcW w:w="46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4F483FAB" w14:textId="77777777" w:rsidR="00C44A70" w:rsidRPr="00B175D3" w:rsidRDefault="00C44A70" w:rsidP="00AA35A3">
            <w:pPr>
              <w:widowControl w:val="0"/>
              <w:autoSpaceDE w:val="0"/>
              <w:ind w:left="30" w:right="30"/>
              <w:jc w:val="both"/>
            </w:pPr>
            <w:r w:rsidRPr="00B175D3">
              <w:t xml:space="preserve">Тема 3.2 </w:t>
            </w:r>
            <w:r>
              <w:t>Архитектуры приложений и данных</w:t>
            </w:r>
          </w:p>
        </w:tc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1BF5A31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4F3BFD3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5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612DA11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C44A4E7" w14:textId="77777777" w:rsidR="00C44A70" w:rsidRPr="00B74C5D" w:rsidRDefault="00C44A70" w:rsidP="00AA35A3">
            <w:pPr>
              <w:autoSpaceDE w:val="0"/>
              <w:jc w:val="center"/>
            </w:pPr>
            <w:r w:rsidRPr="00B74C5D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0770CE1" w14:textId="77777777" w:rsidR="00C44A70" w:rsidRPr="00B74C5D" w:rsidRDefault="00C44A70" w:rsidP="00AA35A3">
            <w:pPr>
              <w:autoSpaceDE w:val="0"/>
              <w:jc w:val="center"/>
              <w:rPr>
                <w:bCs/>
              </w:rPr>
            </w:pPr>
            <w:r w:rsidRPr="00B74C5D">
              <w:t>13</w:t>
            </w:r>
          </w:p>
        </w:tc>
      </w:tr>
      <w:tr w:rsidR="00C44A70" w:rsidRPr="005633B4" w14:paraId="135927C6" w14:textId="77777777" w:rsidTr="00B62CB0">
        <w:trPr>
          <w:trHeight w:val="357"/>
        </w:trPr>
        <w:tc>
          <w:tcPr>
            <w:tcW w:w="46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CD9368D" w14:textId="77777777" w:rsidR="00C44A70" w:rsidRPr="00B175D3" w:rsidRDefault="00C44A70" w:rsidP="00AA35A3">
            <w:pPr>
              <w:widowControl w:val="0"/>
              <w:autoSpaceDE w:val="0"/>
              <w:ind w:left="30" w:right="30"/>
              <w:jc w:val="center"/>
              <w:rPr>
                <w:b/>
              </w:rPr>
            </w:pPr>
            <w:r w:rsidRPr="00B175D3">
              <w:t>Итого</w:t>
            </w:r>
          </w:p>
        </w:tc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40EB96F" w14:textId="77777777" w:rsidR="00C44A70" w:rsidRPr="00CD338E" w:rsidRDefault="00C44A70" w:rsidP="00AA35A3">
            <w:pPr>
              <w:autoSpaceDE w:val="0"/>
              <w:jc w:val="center"/>
              <w:rPr>
                <w:b/>
              </w:rPr>
            </w:pPr>
            <w:r w:rsidRPr="00CD338E">
              <w:rPr>
                <w:b/>
              </w:rPr>
              <w:t>10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3EC94B1" w14:textId="77777777" w:rsidR="00C44A70" w:rsidRPr="00CD338E" w:rsidRDefault="00C44A70" w:rsidP="00AA35A3">
            <w:pPr>
              <w:widowControl w:val="0"/>
              <w:autoSpaceDE w:val="0"/>
              <w:ind w:left="30" w:right="30"/>
              <w:jc w:val="center"/>
              <w:rPr>
                <w:b/>
              </w:rPr>
            </w:pPr>
            <w:r w:rsidRPr="00CD338E">
              <w:rPr>
                <w:b/>
              </w:rPr>
              <w:t>30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6111B14" w14:textId="77777777" w:rsidR="00C44A70" w:rsidRPr="00CD338E" w:rsidRDefault="00C44A70" w:rsidP="00AA35A3">
            <w:pPr>
              <w:autoSpaceDE w:val="0"/>
              <w:jc w:val="center"/>
              <w:rPr>
                <w:b/>
              </w:rPr>
            </w:pPr>
            <w:r w:rsidRPr="00CD338E">
              <w:rPr>
                <w:b/>
              </w:rPr>
              <w:t>10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9487A66" w14:textId="77777777" w:rsidR="00C44A70" w:rsidRPr="00CD338E" w:rsidRDefault="00C44A70" w:rsidP="00AA35A3">
            <w:pPr>
              <w:autoSpaceDE w:val="0"/>
              <w:jc w:val="center"/>
              <w:rPr>
                <w:b/>
              </w:rPr>
            </w:pPr>
            <w:r w:rsidRPr="00CD338E">
              <w:rPr>
                <w:b/>
              </w:rPr>
              <w:t>22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5C8C745E" w14:textId="77777777" w:rsidR="00C44A70" w:rsidRPr="00CD338E" w:rsidRDefault="00C44A70" w:rsidP="00AA35A3">
            <w:pPr>
              <w:autoSpaceDE w:val="0"/>
              <w:jc w:val="center"/>
            </w:pPr>
            <w:r w:rsidRPr="00CD338E">
              <w:rPr>
                <w:b/>
              </w:rPr>
              <w:t>72</w:t>
            </w:r>
          </w:p>
        </w:tc>
      </w:tr>
    </w:tbl>
    <w:p w14:paraId="5E578070" w14:textId="77777777" w:rsidR="00C44A70" w:rsidRPr="005633B4" w:rsidRDefault="00C44A70" w:rsidP="00C44A70">
      <w:pPr>
        <w:rPr>
          <w:color w:val="FF0000"/>
        </w:rPr>
      </w:pPr>
    </w:p>
    <w:p w14:paraId="5DE73AA7" w14:textId="77777777" w:rsidR="00C44A70" w:rsidRPr="002A1FB8" w:rsidRDefault="00C44A70" w:rsidP="00D32CF5">
      <w:pPr>
        <w:autoSpaceDE w:val="0"/>
        <w:ind w:firstLine="709"/>
        <w:jc w:val="both"/>
      </w:pPr>
      <w:r w:rsidRPr="002A1FB8">
        <w:rPr>
          <w:bCs/>
          <w:i/>
        </w:rPr>
        <w:t>5.2. Методы обучения</w:t>
      </w:r>
    </w:p>
    <w:p w14:paraId="0AC1FD13" w14:textId="77777777" w:rsidR="00C44A70" w:rsidRPr="002A1FB8" w:rsidRDefault="00C44A70" w:rsidP="00D32CF5">
      <w:pPr>
        <w:tabs>
          <w:tab w:val="left" w:pos="160"/>
          <w:tab w:val="left" w:pos="415"/>
        </w:tabs>
      </w:pPr>
      <w:r w:rsidRPr="002A1FB8">
        <w:t>Метод проблемного обучения</w:t>
      </w:r>
    </w:p>
    <w:p w14:paraId="4F1684AA" w14:textId="77777777" w:rsidR="00C44A70" w:rsidRDefault="00C44A70" w:rsidP="00D32CF5">
      <w:pPr>
        <w:tabs>
          <w:tab w:val="left" w:pos="160"/>
          <w:tab w:val="left" w:pos="415"/>
        </w:tabs>
      </w:pPr>
      <w:r w:rsidRPr="002A1FB8">
        <w:t>Лабораторный практикум</w:t>
      </w:r>
    </w:p>
    <w:p w14:paraId="2DEC4187" w14:textId="77777777" w:rsidR="00D32CF5" w:rsidRPr="002A1FB8" w:rsidRDefault="00D32CF5" w:rsidP="00D32CF5">
      <w:pPr>
        <w:tabs>
          <w:tab w:val="left" w:pos="160"/>
          <w:tab w:val="left" w:pos="415"/>
        </w:tabs>
      </w:pPr>
    </w:p>
    <w:p w14:paraId="5B9AB4BA" w14:textId="77777777" w:rsidR="00DF0BB2" w:rsidRDefault="00DF0BB2" w:rsidP="00C44A70">
      <w:pPr>
        <w:autoSpaceDE w:val="0"/>
        <w:ind w:firstLine="709"/>
        <w:jc w:val="both"/>
        <w:rPr>
          <w:b/>
          <w:bCs/>
        </w:rPr>
      </w:pPr>
    </w:p>
    <w:p w14:paraId="591437DC" w14:textId="77777777" w:rsidR="00C44A70" w:rsidRPr="002A1FB8" w:rsidRDefault="00C44A70" w:rsidP="00C44A70">
      <w:pPr>
        <w:autoSpaceDE w:val="0"/>
        <w:ind w:firstLine="709"/>
        <w:jc w:val="both"/>
        <w:rPr>
          <w:b/>
          <w:bCs/>
        </w:rPr>
      </w:pPr>
      <w:r w:rsidRPr="002A1FB8">
        <w:rPr>
          <w:b/>
          <w:bCs/>
        </w:rPr>
        <w:t>6. Рейтинг-план</w:t>
      </w:r>
    </w:p>
    <w:tbl>
      <w:tblPr>
        <w:tblW w:w="10180" w:type="dxa"/>
        <w:tblInd w:w="-322" w:type="dxa"/>
        <w:tblLayout w:type="fixed"/>
        <w:tblLook w:val="0000" w:firstRow="0" w:lastRow="0" w:firstColumn="0" w:lastColumn="0" w:noHBand="0" w:noVBand="0"/>
      </w:tblPr>
      <w:tblGrid>
        <w:gridCol w:w="568"/>
        <w:gridCol w:w="1699"/>
        <w:gridCol w:w="1987"/>
        <w:gridCol w:w="1701"/>
        <w:gridCol w:w="1416"/>
        <w:gridCol w:w="1134"/>
        <w:gridCol w:w="851"/>
        <w:gridCol w:w="824"/>
      </w:tblGrid>
      <w:tr w:rsidR="00C44A70" w:rsidRPr="007B7298" w14:paraId="1FBA6182" w14:textId="77777777" w:rsidTr="00AA35A3">
        <w:trPr>
          <w:trHeight w:val="600"/>
        </w:trPr>
        <w:tc>
          <w:tcPr>
            <w:tcW w:w="568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FFFFFF"/>
          </w:tcPr>
          <w:p w14:paraId="77AFC929" w14:textId="77777777" w:rsidR="00C44A70" w:rsidRPr="007B7298" w:rsidRDefault="00C44A70" w:rsidP="00AA35A3">
            <w:pPr>
              <w:autoSpaceDE w:val="0"/>
              <w:jc w:val="center"/>
            </w:pPr>
            <w:r w:rsidRPr="007B7298">
              <w:t>№ п/п</w:t>
            </w:r>
          </w:p>
        </w:tc>
        <w:tc>
          <w:tcPr>
            <w:tcW w:w="1699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14:paraId="2DC52CB9" w14:textId="77777777" w:rsidR="00C44A70" w:rsidRPr="007B7298" w:rsidRDefault="00C44A70" w:rsidP="00AA35A3">
            <w:pPr>
              <w:autoSpaceDE w:val="0"/>
              <w:jc w:val="center"/>
            </w:pPr>
            <w:r w:rsidRPr="007B7298">
              <w:t>Код ОР дисциплины</w:t>
            </w:r>
          </w:p>
        </w:tc>
        <w:tc>
          <w:tcPr>
            <w:tcW w:w="198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00516E62" w14:textId="77777777" w:rsidR="00C44A70" w:rsidRPr="007B7298" w:rsidRDefault="00C44A70" w:rsidP="00AA35A3">
            <w:pPr>
              <w:autoSpaceDE w:val="0"/>
              <w:jc w:val="center"/>
            </w:pPr>
            <w:r w:rsidRPr="007B7298">
              <w:t>Виды учебной деятельности</w:t>
            </w:r>
          </w:p>
          <w:p w14:paraId="4F04496B" w14:textId="77777777" w:rsidR="00C44A70" w:rsidRPr="007B7298" w:rsidRDefault="00C44A70" w:rsidP="00AA35A3">
            <w:pPr>
              <w:autoSpaceDE w:val="0"/>
              <w:jc w:val="center"/>
            </w:pPr>
            <w:r w:rsidRPr="007B7298">
              <w:t>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14:paraId="728160F7" w14:textId="77777777" w:rsidR="00C44A70" w:rsidRPr="007B7298" w:rsidRDefault="00C44A70" w:rsidP="00AA35A3">
            <w:pPr>
              <w:autoSpaceDE w:val="0"/>
              <w:jc w:val="center"/>
            </w:pPr>
            <w:r w:rsidRPr="007B7298">
              <w:t>Средства оценивания</w:t>
            </w:r>
          </w:p>
        </w:tc>
        <w:tc>
          <w:tcPr>
            <w:tcW w:w="1416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14:paraId="6871DCD0" w14:textId="77777777" w:rsidR="00C44A70" w:rsidRPr="007B7298" w:rsidRDefault="00C44A70" w:rsidP="00AA35A3">
            <w:pPr>
              <w:autoSpaceDE w:val="0"/>
              <w:jc w:val="center"/>
            </w:pPr>
            <w:r w:rsidRPr="007B7298">
              <w:t>Балл за конкретное задание</w:t>
            </w:r>
          </w:p>
          <w:p w14:paraId="733105C7" w14:textId="77777777" w:rsidR="00C44A70" w:rsidRPr="007B7298" w:rsidRDefault="00C44A70" w:rsidP="00AA35A3">
            <w:pPr>
              <w:autoSpaceDE w:val="0"/>
              <w:jc w:val="center"/>
            </w:pPr>
            <w:r w:rsidRPr="007B7298">
              <w:t>(</w:t>
            </w:r>
            <w:proofErr w:type="spellStart"/>
            <w:r w:rsidRPr="007B7298">
              <w:t>min-max</w:t>
            </w:r>
            <w:proofErr w:type="spellEnd"/>
            <w:r w:rsidRPr="007B7298"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3AB7AAEA" w14:textId="77777777" w:rsidR="00C44A70" w:rsidRPr="007B7298" w:rsidRDefault="00C44A70" w:rsidP="00AA35A3">
            <w:pPr>
              <w:autoSpaceDE w:val="0"/>
              <w:jc w:val="center"/>
            </w:pPr>
            <w:r w:rsidRPr="007B7298">
              <w:t>Число заданий за семестр</w:t>
            </w:r>
          </w:p>
        </w:tc>
        <w:tc>
          <w:tcPr>
            <w:tcW w:w="167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324A428" w14:textId="77777777" w:rsidR="00C44A70" w:rsidRPr="007B7298" w:rsidRDefault="00C44A70" w:rsidP="00AA35A3">
            <w:pPr>
              <w:autoSpaceDE w:val="0"/>
              <w:jc w:val="center"/>
            </w:pPr>
            <w:r w:rsidRPr="007B7298">
              <w:t>Баллы</w:t>
            </w:r>
          </w:p>
        </w:tc>
      </w:tr>
      <w:tr w:rsidR="00C44A70" w:rsidRPr="007B7298" w14:paraId="2288658F" w14:textId="77777777" w:rsidTr="00AA35A3">
        <w:trPr>
          <w:trHeight w:val="300"/>
        </w:trPr>
        <w:tc>
          <w:tcPr>
            <w:tcW w:w="568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4C3B7CEF" w14:textId="77777777" w:rsidR="00C44A70" w:rsidRPr="007B7298" w:rsidRDefault="00C44A70" w:rsidP="00AA35A3">
            <w:pPr>
              <w:autoSpaceDE w:val="0"/>
              <w:snapToGrid w:val="0"/>
            </w:pPr>
          </w:p>
        </w:tc>
        <w:tc>
          <w:tcPr>
            <w:tcW w:w="1699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2134CC52" w14:textId="77777777" w:rsidR="00C44A70" w:rsidRPr="007B7298" w:rsidRDefault="00C44A70" w:rsidP="00AA35A3">
            <w:pPr>
              <w:autoSpaceDE w:val="0"/>
              <w:snapToGrid w:val="0"/>
            </w:pPr>
          </w:p>
        </w:tc>
        <w:tc>
          <w:tcPr>
            <w:tcW w:w="198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18F240F" w14:textId="77777777" w:rsidR="00C44A70" w:rsidRPr="007B7298" w:rsidRDefault="00C44A70" w:rsidP="00AA35A3">
            <w:pPr>
              <w:autoSpaceDE w:val="0"/>
              <w:snapToGrid w:val="0"/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B6704C0" w14:textId="77777777" w:rsidR="00C44A70" w:rsidRPr="007B7298" w:rsidRDefault="00C44A70" w:rsidP="00AA35A3">
            <w:pPr>
              <w:autoSpaceDE w:val="0"/>
              <w:snapToGrid w:val="0"/>
            </w:pPr>
          </w:p>
        </w:tc>
        <w:tc>
          <w:tcPr>
            <w:tcW w:w="1416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A2E2785" w14:textId="77777777" w:rsidR="00C44A70" w:rsidRPr="007B7298" w:rsidRDefault="00C44A70" w:rsidP="00AA35A3">
            <w:pPr>
              <w:autoSpaceDE w:val="0"/>
              <w:snapToGrid w:val="0"/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7AF02BF" w14:textId="77777777" w:rsidR="00C44A70" w:rsidRPr="007B7298" w:rsidRDefault="00C44A70" w:rsidP="00AA35A3">
            <w:pPr>
              <w:autoSpaceDE w:val="0"/>
              <w:snapToGrid w:val="0"/>
            </w:pPr>
          </w:p>
        </w:tc>
        <w:tc>
          <w:tcPr>
            <w:tcW w:w="85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6008FC4D" w14:textId="77777777" w:rsidR="00C44A70" w:rsidRPr="007B7298" w:rsidRDefault="00C44A70" w:rsidP="00AA35A3">
            <w:pPr>
              <w:autoSpaceDE w:val="0"/>
              <w:jc w:val="center"/>
            </w:pPr>
            <w:r w:rsidRPr="007B7298">
              <w:t>Минимальный</w:t>
            </w:r>
          </w:p>
        </w:tc>
        <w:tc>
          <w:tcPr>
            <w:tcW w:w="82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53C4088A" w14:textId="77777777" w:rsidR="00C44A70" w:rsidRPr="007B7298" w:rsidRDefault="00C44A70" w:rsidP="00AA35A3">
            <w:pPr>
              <w:autoSpaceDE w:val="0"/>
              <w:jc w:val="center"/>
            </w:pPr>
            <w:r w:rsidRPr="007B7298">
              <w:t>Максимальный</w:t>
            </w:r>
          </w:p>
        </w:tc>
      </w:tr>
      <w:tr w:rsidR="00C44A70" w:rsidRPr="007B7298" w14:paraId="461D6747" w14:textId="77777777" w:rsidTr="00AA35A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5ACE71A" w14:textId="77777777" w:rsidR="00C44A70" w:rsidRPr="007B7298" w:rsidRDefault="00C44A70" w:rsidP="00AA35A3">
            <w:pPr>
              <w:autoSpaceDE w:val="0"/>
              <w:snapToGrid w:val="0"/>
              <w:jc w:val="both"/>
            </w:pPr>
          </w:p>
        </w:tc>
        <w:tc>
          <w:tcPr>
            <w:tcW w:w="961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52ACD94" w14:textId="77777777" w:rsidR="00C44A70" w:rsidRPr="007B7298" w:rsidRDefault="00C44A70" w:rsidP="00AA35A3">
            <w:pPr>
              <w:autoSpaceDE w:val="0"/>
            </w:pPr>
            <w:r w:rsidRPr="007B7298">
              <w:rPr>
                <w:b/>
                <w:bCs/>
              </w:rPr>
              <w:t>Раздел 1. Основы архитектуры информационных систем</w:t>
            </w:r>
          </w:p>
        </w:tc>
      </w:tr>
      <w:tr w:rsidR="00C44A70" w:rsidRPr="007B7298" w14:paraId="521C5442" w14:textId="77777777" w:rsidTr="00AA35A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710FF7B1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1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0C9E2688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ОР.1.2.1</w:t>
            </w:r>
          </w:p>
          <w:p w14:paraId="2A38F22B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ОР.2.2.1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5AF2F64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Выполнение лабораторных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CB9EC05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Оценка лабораторных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3A02361" w14:textId="77777777" w:rsidR="00C44A70" w:rsidRPr="00C76F13" w:rsidRDefault="00C76F13" w:rsidP="00AA35A3">
            <w:pPr>
              <w:autoSpaceDE w:val="0"/>
              <w:jc w:val="center"/>
            </w:pPr>
            <w:r>
              <w:t>1-3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17A167B" w14:textId="77777777" w:rsidR="00C44A70" w:rsidRPr="007B7298" w:rsidRDefault="00C44A70" w:rsidP="00AA35A3">
            <w:pPr>
              <w:autoSpaceDE w:val="0"/>
              <w:jc w:val="center"/>
              <w:rPr>
                <w:lang w:val="en-US"/>
              </w:rPr>
            </w:pPr>
            <w:r w:rsidRPr="007B7298">
              <w:rPr>
                <w:lang w:val="en-US"/>
              </w:rP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03BD4926" w14:textId="77777777" w:rsidR="00C44A70" w:rsidRPr="007B7298" w:rsidRDefault="00C44A70" w:rsidP="00AA35A3">
            <w:pPr>
              <w:autoSpaceDE w:val="0"/>
              <w:jc w:val="center"/>
              <w:rPr>
                <w:lang w:val="en-US"/>
              </w:rPr>
            </w:pPr>
            <w:r w:rsidRPr="007B7298">
              <w:rPr>
                <w:lang w:val="en-US"/>
              </w:rPr>
              <w:t>3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FABEFD4" w14:textId="77777777" w:rsidR="00C44A70" w:rsidRPr="007B7298" w:rsidRDefault="00C44A70" w:rsidP="00AA35A3">
            <w:pPr>
              <w:autoSpaceDE w:val="0"/>
              <w:jc w:val="center"/>
            </w:pPr>
            <w:r w:rsidRPr="007B7298">
              <w:rPr>
                <w:lang w:val="en-US"/>
              </w:rPr>
              <w:t>6</w:t>
            </w:r>
          </w:p>
        </w:tc>
      </w:tr>
      <w:tr w:rsidR="00C44A70" w:rsidRPr="007B7298" w14:paraId="352E893C" w14:textId="77777777" w:rsidTr="00AA35A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23D94351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2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0F83E02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ОР.1.2.1</w:t>
            </w:r>
          </w:p>
          <w:p w14:paraId="2E6FCCC9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ОР.2.2.1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21010BE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Контрольное тестирование по разделу 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D5EF4B6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Тестовый контроль по разделу 1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EDE99A0" w14:textId="77777777" w:rsidR="00C44A70" w:rsidRPr="007B7298" w:rsidRDefault="00D61C43" w:rsidP="00AA35A3">
            <w:pPr>
              <w:autoSpaceDE w:val="0"/>
              <w:jc w:val="center"/>
            </w:pPr>
            <w:r>
              <w:t>10-14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CB848C0" w14:textId="77777777" w:rsidR="00C44A70" w:rsidRPr="00D61C43" w:rsidRDefault="00D61C43" w:rsidP="00AA35A3">
            <w:pPr>
              <w:autoSpaceDE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14CB9504" w14:textId="77777777" w:rsidR="00C44A70" w:rsidRPr="007B7298" w:rsidRDefault="00C44A70" w:rsidP="00AA35A3">
            <w:pPr>
              <w:autoSpaceDE w:val="0"/>
              <w:jc w:val="center"/>
              <w:rPr>
                <w:lang w:val="en-US"/>
              </w:rPr>
            </w:pPr>
            <w:r w:rsidRPr="007B7298">
              <w:t>1</w:t>
            </w:r>
            <w:r w:rsidRPr="007B7298">
              <w:rPr>
                <w:lang w:val="en-US"/>
              </w:rPr>
              <w:t>0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12074D2" w14:textId="77777777" w:rsidR="00C44A70" w:rsidRPr="007B7298" w:rsidRDefault="00C44A70" w:rsidP="00AA35A3">
            <w:pPr>
              <w:autoSpaceDE w:val="0"/>
              <w:jc w:val="center"/>
            </w:pPr>
            <w:r w:rsidRPr="007B7298">
              <w:rPr>
                <w:lang w:val="en-US"/>
              </w:rPr>
              <w:t>14</w:t>
            </w:r>
          </w:p>
        </w:tc>
      </w:tr>
      <w:tr w:rsidR="00C44A70" w:rsidRPr="007B7298" w14:paraId="5E9635F3" w14:textId="77777777" w:rsidTr="00AA35A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5553A0AE" w14:textId="77777777" w:rsidR="00C44A70" w:rsidRPr="007B7298" w:rsidRDefault="00C44A70" w:rsidP="00AA35A3">
            <w:pPr>
              <w:autoSpaceDE w:val="0"/>
              <w:snapToGrid w:val="0"/>
              <w:jc w:val="both"/>
            </w:pPr>
          </w:p>
        </w:tc>
        <w:tc>
          <w:tcPr>
            <w:tcW w:w="961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044823E8" w14:textId="77777777" w:rsidR="00C44A70" w:rsidRPr="007B7298" w:rsidRDefault="00C44A70" w:rsidP="00AA35A3">
            <w:pPr>
              <w:autoSpaceDE w:val="0"/>
            </w:pPr>
            <w:r w:rsidRPr="007B7298">
              <w:rPr>
                <w:b/>
                <w:bCs/>
              </w:rPr>
              <w:t xml:space="preserve">Раздел  2. </w:t>
            </w:r>
            <w:r w:rsidRPr="00B175D3">
              <w:rPr>
                <w:b/>
                <w:bCs/>
              </w:rPr>
              <w:t>Виды архитектур информационных систем</w:t>
            </w:r>
          </w:p>
        </w:tc>
      </w:tr>
      <w:tr w:rsidR="00C44A70" w:rsidRPr="007B7298" w14:paraId="0E774586" w14:textId="77777777" w:rsidTr="00AA35A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43A08DBC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3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016A32B4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ОР.1.2.1</w:t>
            </w:r>
          </w:p>
          <w:p w14:paraId="6227C8DA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ОР.2.2.1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B514C82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Выполнение лабораторных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8F0D916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Оценка лабораторных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AC5143B" w14:textId="77777777" w:rsidR="00C44A70" w:rsidRPr="007B7298" w:rsidRDefault="00C76F13" w:rsidP="00AA35A3">
            <w:pPr>
              <w:autoSpaceDE w:val="0"/>
              <w:jc w:val="center"/>
              <w:rPr>
                <w:lang w:val="en-US"/>
              </w:rPr>
            </w:pPr>
            <w:r>
              <w:t>1-</w:t>
            </w:r>
            <w:r w:rsidR="00C44A70" w:rsidRPr="007B7298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5A60335" w14:textId="77777777" w:rsidR="00C44A70" w:rsidRPr="007B7298" w:rsidRDefault="00C44A70" w:rsidP="00AA35A3">
            <w:pPr>
              <w:autoSpaceDE w:val="0"/>
              <w:jc w:val="center"/>
              <w:rPr>
                <w:lang w:val="en-US"/>
              </w:rPr>
            </w:pPr>
            <w:r w:rsidRPr="007B7298">
              <w:rPr>
                <w:lang w:val="en-US"/>
              </w:rP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7CD5F81E" w14:textId="77777777" w:rsidR="00C44A70" w:rsidRPr="007B7298" w:rsidRDefault="00C44A70" w:rsidP="00AA35A3">
            <w:pPr>
              <w:autoSpaceDE w:val="0"/>
              <w:jc w:val="center"/>
              <w:rPr>
                <w:lang w:val="en-US"/>
              </w:rPr>
            </w:pPr>
            <w:r w:rsidRPr="007B7298">
              <w:rPr>
                <w:lang w:val="en-US"/>
              </w:rPr>
              <w:t>3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79C9E72" w14:textId="77777777" w:rsidR="00C44A70" w:rsidRPr="007B7298" w:rsidRDefault="00C44A70" w:rsidP="00AA35A3">
            <w:pPr>
              <w:autoSpaceDE w:val="0"/>
              <w:jc w:val="center"/>
            </w:pPr>
            <w:r w:rsidRPr="007B7298">
              <w:rPr>
                <w:lang w:val="en-US"/>
              </w:rPr>
              <w:t>6</w:t>
            </w:r>
          </w:p>
        </w:tc>
      </w:tr>
      <w:tr w:rsidR="00C44A70" w:rsidRPr="007B7298" w14:paraId="773F7445" w14:textId="77777777" w:rsidTr="00AA35A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10B2CB72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4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36339CDF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ОР.1.2.1</w:t>
            </w:r>
          </w:p>
          <w:p w14:paraId="7515E349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ОР.2.2.1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3BD6446" w14:textId="77777777" w:rsidR="00C44A70" w:rsidRPr="007B7298" w:rsidRDefault="00C44A70" w:rsidP="00AA35A3">
            <w:pPr>
              <w:autoSpaceDE w:val="0"/>
            </w:pPr>
            <w:r w:rsidRPr="007B7298">
              <w:t xml:space="preserve">Выполнение </w:t>
            </w:r>
          </w:p>
          <w:p w14:paraId="73BCBBE6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учебного исследовательского задания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A816B08" w14:textId="77777777" w:rsidR="00C44A70" w:rsidRPr="007B7298" w:rsidRDefault="00C44A70" w:rsidP="00AA35A3">
            <w:pPr>
              <w:autoSpaceDE w:val="0"/>
              <w:jc w:val="both"/>
              <w:rPr>
                <w:lang w:val="en-US"/>
              </w:rPr>
            </w:pPr>
            <w:r w:rsidRPr="007B7298">
              <w:t>Оценка учебного исследовательского задания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1F3CAC7" w14:textId="77777777" w:rsidR="00C44A70" w:rsidRPr="007B7298" w:rsidRDefault="00C44A70" w:rsidP="00AA35A3">
            <w:pPr>
              <w:autoSpaceDE w:val="0"/>
              <w:jc w:val="center"/>
              <w:rPr>
                <w:lang w:val="en-US"/>
              </w:rPr>
            </w:pPr>
            <w:r w:rsidRPr="007B7298">
              <w:rPr>
                <w:lang w:val="en-US"/>
              </w:rPr>
              <w:t>6-</w:t>
            </w:r>
            <w:r w:rsidRPr="007B7298"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0B708F6" w14:textId="77777777" w:rsidR="00C44A70" w:rsidRPr="007B7298" w:rsidRDefault="00C44A70" w:rsidP="00AA35A3">
            <w:pPr>
              <w:autoSpaceDE w:val="0"/>
              <w:jc w:val="center"/>
              <w:rPr>
                <w:lang w:val="en-US"/>
              </w:rPr>
            </w:pPr>
            <w:r w:rsidRPr="007B7298">
              <w:rPr>
                <w:lang w:val="en-US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48DFA8F2" w14:textId="77777777" w:rsidR="00C44A70" w:rsidRPr="007B7298" w:rsidRDefault="00C44A70" w:rsidP="00AA35A3">
            <w:pPr>
              <w:autoSpaceDE w:val="0"/>
              <w:jc w:val="center"/>
              <w:rPr>
                <w:lang w:val="en-US"/>
              </w:rPr>
            </w:pPr>
            <w:r w:rsidRPr="007B7298">
              <w:rPr>
                <w:lang w:val="en-US"/>
              </w:rPr>
              <w:t>6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761351D" w14:textId="77777777" w:rsidR="00C44A70" w:rsidRPr="007B7298" w:rsidRDefault="00C44A70" w:rsidP="00AA35A3">
            <w:pPr>
              <w:autoSpaceDE w:val="0"/>
              <w:jc w:val="center"/>
            </w:pPr>
            <w:r w:rsidRPr="007B7298">
              <w:rPr>
                <w:lang w:val="en-US"/>
              </w:rPr>
              <w:t>1</w:t>
            </w:r>
            <w:r w:rsidRPr="007B7298">
              <w:t>0</w:t>
            </w:r>
          </w:p>
        </w:tc>
      </w:tr>
      <w:tr w:rsidR="00C44A70" w:rsidRPr="007B7298" w14:paraId="5525E1FC" w14:textId="77777777" w:rsidTr="00AA35A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585C79FE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5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EC0FA16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ОР.1.2.1</w:t>
            </w:r>
          </w:p>
          <w:p w14:paraId="7C46FEA5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ОР.2.2.1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AA40C6E" w14:textId="77777777" w:rsidR="00C44A70" w:rsidRPr="007B7298" w:rsidRDefault="00C44A70" w:rsidP="00AA35A3">
            <w:pPr>
              <w:autoSpaceDE w:val="0"/>
            </w:pPr>
            <w:r w:rsidRPr="007B7298">
              <w:t>Контрольное тестирование по разделу 2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27DC7FB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Тестовый контроль по разделу 2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E6DB0DC" w14:textId="77777777" w:rsidR="00C44A70" w:rsidRPr="007B7298" w:rsidRDefault="00D61C43" w:rsidP="00AA35A3">
            <w:pPr>
              <w:autoSpaceDE w:val="0"/>
              <w:jc w:val="center"/>
            </w:pPr>
            <w:r>
              <w:t>10-14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126EF77" w14:textId="77777777" w:rsidR="00C44A70" w:rsidRPr="00D61C43" w:rsidRDefault="00D61C43" w:rsidP="00AA35A3">
            <w:pPr>
              <w:autoSpaceDE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5DBD98B2" w14:textId="77777777" w:rsidR="00C44A70" w:rsidRPr="007B7298" w:rsidRDefault="00C44A70" w:rsidP="00AA35A3">
            <w:pPr>
              <w:autoSpaceDE w:val="0"/>
              <w:jc w:val="center"/>
              <w:rPr>
                <w:lang w:val="en-US"/>
              </w:rPr>
            </w:pPr>
            <w:r w:rsidRPr="007B7298">
              <w:t>1</w:t>
            </w:r>
            <w:r w:rsidRPr="007B7298">
              <w:rPr>
                <w:lang w:val="en-US"/>
              </w:rPr>
              <w:t>0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D97D727" w14:textId="77777777" w:rsidR="00C44A70" w:rsidRPr="007B7298" w:rsidRDefault="00C44A70" w:rsidP="00AA35A3">
            <w:pPr>
              <w:autoSpaceDE w:val="0"/>
              <w:jc w:val="center"/>
            </w:pPr>
            <w:r w:rsidRPr="007B7298">
              <w:rPr>
                <w:lang w:val="en-US"/>
              </w:rPr>
              <w:t>14</w:t>
            </w:r>
          </w:p>
        </w:tc>
      </w:tr>
      <w:tr w:rsidR="00C44A70" w:rsidRPr="007B7298" w14:paraId="3431856A" w14:textId="77777777" w:rsidTr="00AA35A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295B7330" w14:textId="77777777" w:rsidR="00C44A70" w:rsidRPr="007B7298" w:rsidRDefault="00C44A70" w:rsidP="00AA35A3">
            <w:pPr>
              <w:autoSpaceDE w:val="0"/>
              <w:snapToGrid w:val="0"/>
              <w:jc w:val="both"/>
            </w:pPr>
          </w:p>
        </w:tc>
        <w:tc>
          <w:tcPr>
            <w:tcW w:w="961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5ECED5" w14:textId="77777777" w:rsidR="00C44A70" w:rsidRPr="007B7298" w:rsidRDefault="00C44A70" w:rsidP="00AA35A3">
            <w:pPr>
              <w:autoSpaceDE w:val="0"/>
            </w:pPr>
            <w:r w:rsidRPr="007B7298">
              <w:rPr>
                <w:b/>
                <w:bCs/>
              </w:rPr>
              <w:t xml:space="preserve">Раздел 3. </w:t>
            </w:r>
            <w:r w:rsidRPr="00A97597">
              <w:rPr>
                <w:b/>
                <w:bCs/>
              </w:rPr>
              <w:t>Архитектур</w:t>
            </w:r>
            <w:r>
              <w:rPr>
                <w:b/>
                <w:bCs/>
              </w:rPr>
              <w:t>а</w:t>
            </w:r>
            <w:r w:rsidRPr="00A97597">
              <w:rPr>
                <w:b/>
                <w:bCs/>
              </w:rPr>
              <w:t xml:space="preserve"> программных</w:t>
            </w:r>
            <w:r>
              <w:rPr>
                <w:b/>
                <w:bCs/>
              </w:rPr>
              <w:t xml:space="preserve"> и </w:t>
            </w:r>
            <w:r w:rsidRPr="002C74A1">
              <w:rPr>
                <w:b/>
                <w:bCs/>
              </w:rPr>
              <w:t xml:space="preserve">аппаратных </w:t>
            </w:r>
            <w:r w:rsidRPr="00A97597">
              <w:rPr>
                <w:b/>
                <w:bCs/>
              </w:rPr>
              <w:t>средств информационных систем</w:t>
            </w:r>
          </w:p>
        </w:tc>
      </w:tr>
      <w:tr w:rsidR="00C44A70" w:rsidRPr="007B7298" w14:paraId="5D6F244B" w14:textId="77777777" w:rsidTr="00AA35A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AD80AA6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6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7D1D65A8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ОР.1.2.1</w:t>
            </w:r>
          </w:p>
          <w:p w14:paraId="6BD1D8D6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ОР.2.2.1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C787EDA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Выполнение лабораторных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5A76DCD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Оценка лабораторных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32C2E02" w14:textId="77777777" w:rsidR="00C44A70" w:rsidRPr="007B7298" w:rsidRDefault="00C76F13" w:rsidP="00AA35A3">
            <w:pPr>
              <w:autoSpaceDE w:val="0"/>
              <w:jc w:val="center"/>
              <w:rPr>
                <w:lang w:val="en-US"/>
              </w:rPr>
            </w:pPr>
            <w:r>
              <w:t>1-</w:t>
            </w:r>
            <w:r w:rsidR="00C44A70" w:rsidRPr="007B7298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0EDE914" w14:textId="77777777" w:rsidR="00C44A70" w:rsidRPr="007B7298" w:rsidRDefault="00C44A70" w:rsidP="00AA35A3">
            <w:pPr>
              <w:autoSpaceDE w:val="0"/>
              <w:jc w:val="center"/>
              <w:rPr>
                <w:lang w:val="en-US"/>
              </w:rPr>
            </w:pPr>
            <w:r w:rsidRPr="007B7298">
              <w:rPr>
                <w:lang w:val="en-US"/>
              </w:rP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321382C0" w14:textId="77777777" w:rsidR="00C44A70" w:rsidRPr="007B7298" w:rsidRDefault="00C44A70" w:rsidP="00AA35A3">
            <w:pPr>
              <w:autoSpaceDE w:val="0"/>
              <w:jc w:val="center"/>
              <w:rPr>
                <w:lang w:val="en-US"/>
              </w:rPr>
            </w:pPr>
            <w:r w:rsidRPr="007B7298">
              <w:rPr>
                <w:lang w:val="en-US"/>
              </w:rPr>
              <w:t>3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18BDB77" w14:textId="77777777" w:rsidR="00C44A70" w:rsidRPr="007B7298" w:rsidRDefault="00C44A70" w:rsidP="00AA35A3">
            <w:pPr>
              <w:autoSpaceDE w:val="0"/>
              <w:jc w:val="center"/>
            </w:pPr>
            <w:r w:rsidRPr="007B7298">
              <w:rPr>
                <w:lang w:val="en-US"/>
              </w:rPr>
              <w:t>6</w:t>
            </w:r>
          </w:p>
        </w:tc>
      </w:tr>
      <w:tr w:rsidR="00C44A70" w:rsidRPr="007B7298" w14:paraId="52DF3C1B" w14:textId="77777777" w:rsidTr="00AA35A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0BD036B4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lastRenderedPageBreak/>
              <w:t>7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4DCF489E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ОР.1.2.1</w:t>
            </w:r>
          </w:p>
          <w:p w14:paraId="2421BC34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ОР.2.2.1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D3DD276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Контрольное тестирование по разделу 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7BFBBDB" w14:textId="77777777" w:rsidR="00C44A70" w:rsidRPr="007B7298" w:rsidRDefault="00C44A70" w:rsidP="00AA35A3">
            <w:pPr>
              <w:autoSpaceDE w:val="0"/>
              <w:jc w:val="both"/>
            </w:pPr>
            <w:r w:rsidRPr="007B7298">
              <w:t>Тестовый контроль по разделу 3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19682DE" w14:textId="77777777" w:rsidR="00C44A70" w:rsidRPr="007B7298" w:rsidRDefault="00D61C43" w:rsidP="00AA35A3">
            <w:pPr>
              <w:autoSpaceDE w:val="0"/>
              <w:jc w:val="center"/>
            </w:pPr>
            <w:r>
              <w:t>10-14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6277555" w14:textId="77777777" w:rsidR="00C44A70" w:rsidRPr="00D61C43" w:rsidRDefault="00D61C43" w:rsidP="00AA35A3">
            <w:pPr>
              <w:autoSpaceDE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12CD334B" w14:textId="77777777" w:rsidR="00C44A70" w:rsidRPr="007B7298" w:rsidRDefault="00C44A70" w:rsidP="00AA35A3">
            <w:pPr>
              <w:autoSpaceDE w:val="0"/>
              <w:jc w:val="center"/>
              <w:rPr>
                <w:lang w:val="en-US"/>
              </w:rPr>
            </w:pPr>
            <w:r w:rsidRPr="007B7298">
              <w:t>1</w:t>
            </w:r>
            <w:r w:rsidRPr="007B7298">
              <w:rPr>
                <w:lang w:val="en-US"/>
              </w:rPr>
              <w:t>0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5358FEC" w14:textId="77777777" w:rsidR="00C44A70" w:rsidRPr="007B7298" w:rsidRDefault="00C44A70" w:rsidP="00AA35A3">
            <w:pPr>
              <w:autoSpaceDE w:val="0"/>
              <w:jc w:val="center"/>
            </w:pPr>
            <w:r w:rsidRPr="007B7298">
              <w:rPr>
                <w:lang w:val="en-US"/>
              </w:rPr>
              <w:t>14</w:t>
            </w:r>
          </w:p>
        </w:tc>
      </w:tr>
      <w:tr w:rsidR="00C44A70" w:rsidRPr="007B7298" w14:paraId="6AD74DC6" w14:textId="77777777" w:rsidTr="00AA35A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5911BCD0" w14:textId="77777777" w:rsidR="00C44A70" w:rsidRPr="007B7298" w:rsidRDefault="00C44A70" w:rsidP="00AA35A3">
            <w:pPr>
              <w:autoSpaceDE w:val="0"/>
              <w:snapToGrid w:val="0"/>
              <w:jc w:val="both"/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18854BB6" w14:textId="77777777" w:rsidR="00C44A70" w:rsidRPr="007B7298" w:rsidRDefault="00C44A70" w:rsidP="00AA35A3">
            <w:pPr>
              <w:autoSpaceDE w:val="0"/>
              <w:snapToGrid w:val="0"/>
              <w:jc w:val="both"/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CB637EB" w14:textId="77777777" w:rsidR="00C44A70" w:rsidRPr="007B7298" w:rsidRDefault="00C44A70" w:rsidP="00AA35A3">
            <w:pPr>
              <w:autoSpaceDE w:val="0"/>
              <w:snapToGrid w:val="0"/>
              <w:jc w:val="both"/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058C120F" w14:textId="77777777" w:rsidR="00C44A70" w:rsidRPr="007B7298" w:rsidRDefault="00C44A70" w:rsidP="00AA35A3">
            <w:pPr>
              <w:autoSpaceDE w:val="0"/>
            </w:pPr>
            <w:r w:rsidRPr="007B7298">
              <w:t>Зачет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99D7B33" w14:textId="77777777" w:rsidR="00C44A70" w:rsidRPr="007B7298" w:rsidRDefault="00C44A70" w:rsidP="00AA35A3">
            <w:pPr>
              <w:autoSpaceDE w:val="0"/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98C44BE" w14:textId="77777777" w:rsidR="00C44A70" w:rsidRPr="007B7298" w:rsidRDefault="00C44A70" w:rsidP="00AA35A3">
            <w:pPr>
              <w:autoSpaceDE w:val="0"/>
              <w:snapToGrid w:val="0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75361878" w14:textId="77777777" w:rsidR="00C44A70" w:rsidRPr="007B7298" w:rsidRDefault="00C44A70" w:rsidP="00AA35A3">
            <w:pPr>
              <w:autoSpaceDE w:val="0"/>
              <w:jc w:val="center"/>
            </w:pPr>
            <w:r w:rsidRPr="007B7298">
              <w:t>10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7559F91" w14:textId="77777777" w:rsidR="00C44A70" w:rsidRPr="007B7298" w:rsidRDefault="00C44A70" w:rsidP="00AA35A3">
            <w:pPr>
              <w:autoSpaceDE w:val="0"/>
              <w:jc w:val="center"/>
            </w:pPr>
            <w:r w:rsidRPr="007B7298">
              <w:t>30</w:t>
            </w:r>
          </w:p>
        </w:tc>
      </w:tr>
      <w:tr w:rsidR="00C44A70" w:rsidRPr="007B7298" w14:paraId="49489A53" w14:textId="77777777" w:rsidTr="00AA35A3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0CF8570" w14:textId="77777777" w:rsidR="00C44A70" w:rsidRPr="007B7298" w:rsidRDefault="00C44A70" w:rsidP="00AA35A3">
            <w:pPr>
              <w:autoSpaceDE w:val="0"/>
              <w:snapToGrid w:val="0"/>
              <w:jc w:val="both"/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143EF1BB" w14:textId="77777777" w:rsidR="00C44A70" w:rsidRPr="007B7298" w:rsidRDefault="00C44A70" w:rsidP="00AA35A3">
            <w:pPr>
              <w:autoSpaceDE w:val="0"/>
              <w:snapToGrid w:val="0"/>
              <w:jc w:val="center"/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DCC56D1" w14:textId="77777777" w:rsidR="00C44A70" w:rsidRPr="007B7298" w:rsidRDefault="00C44A70" w:rsidP="00AA35A3">
            <w:pPr>
              <w:autoSpaceDE w:val="0"/>
              <w:jc w:val="center"/>
            </w:pPr>
            <w:r w:rsidRPr="007B7298"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332B7F7F" w14:textId="77777777" w:rsidR="00C44A70" w:rsidRPr="007B7298" w:rsidRDefault="00C44A70" w:rsidP="00AA35A3">
            <w:pPr>
              <w:autoSpaceDE w:val="0"/>
              <w:snapToGrid w:val="0"/>
              <w:jc w:val="center"/>
            </w:pP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26C6F05F" w14:textId="77777777" w:rsidR="00C44A70" w:rsidRPr="007B7298" w:rsidRDefault="00C44A70" w:rsidP="00AA35A3">
            <w:pPr>
              <w:autoSpaceDE w:val="0"/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900400F" w14:textId="77777777" w:rsidR="00C44A70" w:rsidRPr="007B7298" w:rsidRDefault="00C44A70" w:rsidP="00AA35A3">
            <w:pPr>
              <w:autoSpaceDE w:val="0"/>
              <w:snapToGrid w:val="0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59A6473B" w14:textId="77777777" w:rsidR="00C44A70" w:rsidRPr="007B7298" w:rsidRDefault="00C44A70" w:rsidP="00AA35A3">
            <w:pPr>
              <w:autoSpaceDE w:val="0"/>
              <w:jc w:val="center"/>
            </w:pPr>
            <w:r w:rsidRPr="007B7298">
              <w:t>55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B077CB9" w14:textId="77777777" w:rsidR="00C44A70" w:rsidRPr="007B7298" w:rsidRDefault="00C44A70" w:rsidP="00AA35A3">
            <w:pPr>
              <w:autoSpaceDE w:val="0"/>
              <w:jc w:val="center"/>
              <w:rPr>
                <w:b/>
                <w:bCs/>
              </w:rPr>
            </w:pPr>
            <w:r w:rsidRPr="007B7298">
              <w:t>100</w:t>
            </w:r>
          </w:p>
        </w:tc>
      </w:tr>
    </w:tbl>
    <w:p w14:paraId="0155492F" w14:textId="77777777" w:rsidR="00C44A70" w:rsidRPr="005633B4" w:rsidRDefault="00C44A70" w:rsidP="00C44A70">
      <w:pPr>
        <w:autoSpaceDE w:val="0"/>
        <w:ind w:firstLine="709"/>
        <w:jc w:val="both"/>
        <w:rPr>
          <w:b/>
          <w:bCs/>
          <w:color w:val="FF0000"/>
        </w:rPr>
      </w:pPr>
    </w:p>
    <w:p w14:paraId="3FE53A2F" w14:textId="77777777" w:rsidR="00C44A70" w:rsidRPr="00DD1FC7" w:rsidRDefault="00C44A70" w:rsidP="00C44A70">
      <w:pPr>
        <w:autoSpaceDE w:val="0"/>
        <w:ind w:firstLine="709"/>
        <w:jc w:val="both"/>
        <w:rPr>
          <w:b/>
          <w:bCs/>
        </w:rPr>
      </w:pPr>
      <w:r w:rsidRPr="00DD1FC7">
        <w:rPr>
          <w:b/>
          <w:bCs/>
        </w:rPr>
        <w:t>7. Учебно-методическое и информационное обеспечение</w:t>
      </w:r>
    </w:p>
    <w:p w14:paraId="57F5FA0F" w14:textId="77777777" w:rsidR="00C44A70" w:rsidRPr="00DD1FC7" w:rsidRDefault="00C44A70" w:rsidP="00C44A7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ind w:firstLine="709"/>
        <w:jc w:val="both"/>
        <w:rPr>
          <w:bCs/>
        </w:rPr>
      </w:pPr>
      <w:r w:rsidRPr="00DD1FC7">
        <w:rPr>
          <w:bCs/>
          <w:i/>
        </w:rPr>
        <w:t xml:space="preserve">7.1. </w:t>
      </w:r>
      <w:r w:rsidRPr="00DD1FC7">
        <w:rPr>
          <w:bCs/>
          <w:i/>
          <w:iCs/>
        </w:rPr>
        <w:t>Основная литература</w:t>
      </w:r>
    </w:p>
    <w:p w14:paraId="128706B7" w14:textId="77777777" w:rsidR="00E72922" w:rsidRDefault="00E72922" w:rsidP="007A7C09">
      <w:pPr>
        <w:numPr>
          <w:ilvl w:val="0"/>
          <w:numId w:val="11"/>
        </w:numPr>
        <w:tabs>
          <w:tab w:val="left" w:pos="540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ind w:left="0" w:firstLine="0"/>
        <w:jc w:val="both"/>
        <w:rPr>
          <w:bCs/>
        </w:rPr>
      </w:pPr>
      <w:r w:rsidRPr="00E72922">
        <w:rPr>
          <w:bCs/>
        </w:rPr>
        <w:t>Щелоков, С.А. Проектирование распределенных информационных систем: курс лекций по дисциплине «Проектирование распределенных информационных систем» : учебное пособие / С.А. Щелоков, Е. </w:t>
      </w:r>
      <w:proofErr w:type="spellStart"/>
      <w:r w:rsidRPr="00E72922">
        <w:rPr>
          <w:bCs/>
        </w:rPr>
        <w:t>Чернопрудова</w:t>
      </w:r>
      <w:proofErr w:type="spellEnd"/>
      <w:r w:rsidRPr="00E72922">
        <w:rPr>
          <w:bCs/>
        </w:rPr>
        <w:t xml:space="preserve">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университет», Кафедра программного обеспечения вычислительной техники и автоматизированных систем. - Оренбург: Оренбургский государственный университет, 2012. - 195 с.: ил. - </w:t>
      </w:r>
      <w:proofErr w:type="spellStart"/>
      <w:r w:rsidRPr="00E72922">
        <w:rPr>
          <w:bCs/>
        </w:rPr>
        <w:t>Библиогр</w:t>
      </w:r>
      <w:proofErr w:type="spellEnd"/>
      <w:r w:rsidRPr="00E72922">
        <w:rPr>
          <w:bCs/>
        </w:rPr>
        <w:t>. в кн.; То же [Электронный ресурс]. - URL: </w:t>
      </w:r>
      <w:hyperlink r:id="rId21" w:history="1">
        <w:r w:rsidRPr="00E72922">
          <w:rPr>
            <w:rStyle w:val="ae"/>
            <w:bCs/>
          </w:rPr>
          <w:t>http://biblioclub.ru/index.php?page=book&amp;id=260753</w:t>
        </w:r>
      </w:hyperlink>
      <w:r w:rsidRPr="00E72922">
        <w:rPr>
          <w:bCs/>
        </w:rPr>
        <w:t>.</w:t>
      </w:r>
    </w:p>
    <w:p w14:paraId="61195838" w14:textId="77777777" w:rsidR="00C015A6" w:rsidRPr="00355A76" w:rsidRDefault="00C015A6" w:rsidP="007A7C09">
      <w:pPr>
        <w:numPr>
          <w:ilvl w:val="0"/>
          <w:numId w:val="11"/>
        </w:numPr>
        <w:tabs>
          <w:tab w:val="left" w:pos="540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ind w:left="0" w:firstLine="0"/>
        <w:jc w:val="both"/>
        <w:rPr>
          <w:bCs/>
        </w:rPr>
      </w:pPr>
      <w:r w:rsidRPr="00C015A6">
        <w:rPr>
          <w:bCs/>
        </w:rPr>
        <w:t>Рыбальченко, М.В. Архитектура информационных систем: уче</w:t>
      </w:r>
      <w:r w:rsidR="00137FCE">
        <w:rPr>
          <w:bCs/>
        </w:rPr>
        <w:t>бное пособие / М.В. Рыбальченко</w:t>
      </w:r>
      <w:r w:rsidRPr="00C015A6">
        <w:rPr>
          <w:bCs/>
        </w:rPr>
        <w:t xml:space="preserve">; Министерство образования и науки Российской Федерации, Южный федеральный университет. - Таганрог: Издательство Южного федерального университета, 2015. - Ч. 1. - 92 с. - </w:t>
      </w:r>
      <w:proofErr w:type="spellStart"/>
      <w:r w:rsidRPr="00C015A6">
        <w:rPr>
          <w:bCs/>
        </w:rPr>
        <w:t>Библиогр</w:t>
      </w:r>
      <w:proofErr w:type="spellEnd"/>
      <w:r w:rsidRPr="00C015A6">
        <w:rPr>
          <w:bCs/>
        </w:rPr>
        <w:t>. в кн. - ISBN 978-5-9275-1765-</w:t>
      </w:r>
      <w:proofErr w:type="gramStart"/>
      <w:r w:rsidRPr="00C015A6">
        <w:rPr>
          <w:bCs/>
        </w:rPr>
        <w:t>7 ;</w:t>
      </w:r>
      <w:proofErr w:type="gramEnd"/>
      <w:r w:rsidRPr="00C015A6">
        <w:rPr>
          <w:bCs/>
        </w:rPr>
        <w:t xml:space="preserve"> То же [Электронный ресурс]. - URL: </w:t>
      </w:r>
      <w:hyperlink r:id="rId22" w:history="1">
        <w:r w:rsidRPr="00C015A6">
          <w:rPr>
            <w:rStyle w:val="ae"/>
            <w:bCs/>
          </w:rPr>
          <w:t>http://biblioclub.ru/index.php?page=book&amp;id=462011</w:t>
        </w:r>
      </w:hyperlink>
      <w:r w:rsidR="00E72922">
        <w:rPr>
          <w:rStyle w:val="ae"/>
          <w:bCs/>
        </w:rPr>
        <w:t>.</w:t>
      </w:r>
      <w:r w:rsidRPr="00C015A6">
        <w:rPr>
          <w:bCs/>
        </w:rPr>
        <w:t> </w:t>
      </w:r>
    </w:p>
    <w:p w14:paraId="245A4FF6" w14:textId="77777777" w:rsidR="00C44A70" w:rsidRPr="00355A76" w:rsidRDefault="00C44A70" w:rsidP="00C44A7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ind w:firstLine="709"/>
        <w:jc w:val="both"/>
        <w:rPr>
          <w:bCs/>
        </w:rPr>
      </w:pPr>
      <w:r w:rsidRPr="00355A76">
        <w:rPr>
          <w:bCs/>
          <w:i/>
          <w:iCs/>
        </w:rPr>
        <w:t>7.2. Дополнительная литература</w:t>
      </w:r>
    </w:p>
    <w:p w14:paraId="37BA4E42" w14:textId="77777777" w:rsidR="00C015A6" w:rsidRDefault="00C015A6" w:rsidP="007A7C09">
      <w:pPr>
        <w:numPr>
          <w:ilvl w:val="0"/>
          <w:numId w:val="10"/>
        </w:numPr>
        <w:tabs>
          <w:tab w:val="left" w:pos="540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ind w:left="0" w:firstLine="0"/>
        <w:jc w:val="both"/>
        <w:rPr>
          <w:bCs/>
        </w:rPr>
      </w:pPr>
      <w:r w:rsidRPr="00C015A6">
        <w:rPr>
          <w:bCs/>
        </w:rPr>
        <w:t xml:space="preserve">Жданов, С.А. Информационные системы: учебник / С.А. Жданов, М.Л. Соболева, А.С. Алфимова. - Москва: Прометей, 2015. - 302 с.: табл., схем., ил. - </w:t>
      </w:r>
      <w:proofErr w:type="spellStart"/>
      <w:r w:rsidRPr="00C015A6">
        <w:rPr>
          <w:bCs/>
        </w:rPr>
        <w:t>Библиогр</w:t>
      </w:r>
      <w:proofErr w:type="spellEnd"/>
      <w:r w:rsidRPr="00C015A6">
        <w:rPr>
          <w:bCs/>
        </w:rPr>
        <w:t>. в кн. - ISBN 978-5-9906-2644-7</w:t>
      </w:r>
      <w:proofErr w:type="gramStart"/>
      <w:r w:rsidRPr="00C015A6">
        <w:rPr>
          <w:bCs/>
        </w:rPr>
        <w:t>; То</w:t>
      </w:r>
      <w:proofErr w:type="gramEnd"/>
      <w:r w:rsidRPr="00C015A6">
        <w:rPr>
          <w:bCs/>
        </w:rPr>
        <w:t xml:space="preserve"> же [Электронный ресурс]. - URL: </w:t>
      </w:r>
      <w:hyperlink r:id="rId23" w:history="1">
        <w:r w:rsidRPr="00C015A6">
          <w:rPr>
            <w:rStyle w:val="ae"/>
            <w:bCs/>
          </w:rPr>
          <w:t>http://biblioclub.ru/index.php?page=book&amp;id=426722</w:t>
        </w:r>
      </w:hyperlink>
    </w:p>
    <w:p w14:paraId="0159152B" w14:textId="77777777" w:rsidR="00C015A6" w:rsidRDefault="00E72922" w:rsidP="007A7C09">
      <w:pPr>
        <w:numPr>
          <w:ilvl w:val="0"/>
          <w:numId w:val="10"/>
        </w:numPr>
        <w:tabs>
          <w:tab w:val="left" w:pos="540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ind w:left="0" w:firstLine="0"/>
        <w:jc w:val="both"/>
        <w:rPr>
          <w:bCs/>
        </w:rPr>
      </w:pPr>
      <w:r w:rsidRPr="00E72922">
        <w:rPr>
          <w:bCs/>
        </w:rPr>
        <w:t xml:space="preserve">Ипатова, Э.Р. Методологии и технологии системного проектирования информационных систем: учебник / Э.Р. Ипатова, Ю.В. Ипатов. - 2-е изд., стер. - Москва: Издательство «Флинта», 2016. - 257 с.: табл., схем. - (Информационные технологии). - </w:t>
      </w:r>
      <w:proofErr w:type="spellStart"/>
      <w:r w:rsidRPr="00E72922">
        <w:rPr>
          <w:bCs/>
        </w:rPr>
        <w:t>Библиогр</w:t>
      </w:r>
      <w:proofErr w:type="spellEnd"/>
      <w:r w:rsidRPr="00E72922">
        <w:rPr>
          <w:bCs/>
        </w:rPr>
        <w:t>.: с. 95-96. - ISBN 978-5-89349-978-0; То же [Электронный ресурс]. - URL: </w:t>
      </w:r>
      <w:hyperlink r:id="rId24" w:history="1">
        <w:r w:rsidRPr="00E72922">
          <w:rPr>
            <w:rStyle w:val="ae"/>
            <w:bCs/>
          </w:rPr>
          <w:t>http://biblioclub.ru/index.php?page=book&amp;id=79551</w:t>
        </w:r>
      </w:hyperlink>
      <w:r w:rsidRPr="00E72922">
        <w:rPr>
          <w:bCs/>
        </w:rPr>
        <w:t>.</w:t>
      </w:r>
    </w:p>
    <w:p w14:paraId="518DC845" w14:textId="77777777" w:rsidR="00E72922" w:rsidRDefault="00D15C35" w:rsidP="007A7C09">
      <w:pPr>
        <w:numPr>
          <w:ilvl w:val="0"/>
          <w:numId w:val="10"/>
        </w:numPr>
        <w:tabs>
          <w:tab w:val="left" w:pos="540"/>
          <w:tab w:val="left" w:pos="720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ind w:left="0" w:firstLine="0"/>
        <w:jc w:val="both"/>
        <w:rPr>
          <w:bCs/>
        </w:rPr>
      </w:pPr>
      <w:r w:rsidRPr="00D15C35">
        <w:rPr>
          <w:bCs/>
        </w:rPr>
        <w:t xml:space="preserve">Уткин, В.Б. Информационные системы и технологии в экономике: учебник / В.Б. Уткин, К.В. Балдин. - Москва: </w:t>
      </w:r>
      <w:proofErr w:type="spellStart"/>
      <w:r w:rsidRPr="00D15C35">
        <w:rPr>
          <w:bCs/>
        </w:rPr>
        <w:t>Юнити</w:t>
      </w:r>
      <w:proofErr w:type="spellEnd"/>
      <w:r w:rsidRPr="00D15C35">
        <w:rPr>
          <w:bCs/>
        </w:rPr>
        <w:t xml:space="preserve">-Дана, 2015. - 336 с. - (Профессиональный учебник: Информатика). - </w:t>
      </w:r>
      <w:proofErr w:type="spellStart"/>
      <w:r w:rsidRPr="00D15C35">
        <w:rPr>
          <w:bCs/>
        </w:rPr>
        <w:t>Библиогр</w:t>
      </w:r>
      <w:proofErr w:type="spellEnd"/>
      <w:r w:rsidRPr="00D15C35">
        <w:rPr>
          <w:bCs/>
        </w:rPr>
        <w:t>. в кн. - ISBN 5-238-00577-</w:t>
      </w:r>
      <w:proofErr w:type="gramStart"/>
      <w:r w:rsidRPr="00D15C35">
        <w:rPr>
          <w:bCs/>
        </w:rPr>
        <w:t>6 ;</w:t>
      </w:r>
      <w:proofErr w:type="gramEnd"/>
      <w:r w:rsidRPr="00D15C35">
        <w:rPr>
          <w:bCs/>
        </w:rPr>
        <w:t xml:space="preserve"> То же [Электронный ресурс]. - URL: </w:t>
      </w:r>
      <w:hyperlink r:id="rId25" w:history="1">
        <w:r w:rsidRPr="00D15C35">
          <w:rPr>
            <w:rStyle w:val="ae"/>
            <w:bCs/>
          </w:rPr>
          <w:t>http://biblioclub.ru/index.php?page=book&amp;id=119550</w:t>
        </w:r>
      </w:hyperlink>
      <w:r w:rsidRPr="00D15C35">
        <w:rPr>
          <w:bCs/>
        </w:rPr>
        <w:t>.</w:t>
      </w:r>
    </w:p>
    <w:p w14:paraId="4748DB01" w14:textId="77777777" w:rsidR="00D15C35" w:rsidRPr="00D15C35" w:rsidRDefault="00D15C35" w:rsidP="007A7C09">
      <w:pPr>
        <w:numPr>
          <w:ilvl w:val="0"/>
          <w:numId w:val="10"/>
        </w:numPr>
        <w:tabs>
          <w:tab w:val="left" w:pos="540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ind w:left="0" w:firstLine="0"/>
        <w:jc w:val="both"/>
      </w:pPr>
      <w:r w:rsidRPr="00D15C35">
        <w:t>Волкова, В.Н. Теория информационных систем: Учебное пособие для студентов высших учебных заведений, обучающихся по направлению «Системный анализ и управление» / В.Н. </w:t>
      </w:r>
      <w:proofErr w:type="gramStart"/>
      <w:r w:rsidRPr="00D15C35">
        <w:t>Волкова ;</w:t>
      </w:r>
      <w:proofErr w:type="gramEnd"/>
      <w:r w:rsidRPr="00D15C35">
        <w:t xml:space="preserve"> Министерство образования и науки Российской Федерации, Санкт-Петербургский государственный политехнический университет. - 2-е изд., </w:t>
      </w:r>
      <w:proofErr w:type="spellStart"/>
      <w:r w:rsidRPr="00D15C35">
        <w:t>перераб</w:t>
      </w:r>
      <w:proofErr w:type="spellEnd"/>
      <w:r w:rsidRPr="00D15C35">
        <w:t xml:space="preserve">. и </w:t>
      </w:r>
      <w:proofErr w:type="spellStart"/>
      <w:r w:rsidRPr="00D15C35">
        <w:t>дополн</w:t>
      </w:r>
      <w:proofErr w:type="spellEnd"/>
      <w:r w:rsidRPr="00D15C35">
        <w:t>. - Санкт-</w:t>
      </w:r>
      <w:proofErr w:type="gramStart"/>
      <w:r w:rsidRPr="00D15C35">
        <w:t>Петербург :</w:t>
      </w:r>
      <w:proofErr w:type="gramEnd"/>
      <w:r w:rsidRPr="00D15C35">
        <w:t xml:space="preserve"> Издательство Политехнического университета, 2014. - 300 </w:t>
      </w:r>
      <w:proofErr w:type="gramStart"/>
      <w:r w:rsidRPr="00D15C35">
        <w:t>с. :</w:t>
      </w:r>
      <w:proofErr w:type="gramEnd"/>
      <w:r w:rsidRPr="00D15C35">
        <w:t xml:space="preserve"> схем., табл., ил. - </w:t>
      </w:r>
      <w:proofErr w:type="spellStart"/>
      <w:r w:rsidRPr="00D15C35">
        <w:t>Библиогр</w:t>
      </w:r>
      <w:proofErr w:type="spellEnd"/>
      <w:r w:rsidRPr="00D15C35">
        <w:t>. в кн. ; То же [Электронный ресурс]. - URL: </w:t>
      </w:r>
      <w:hyperlink r:id="rId26" w:history="1">
        <w:r w:rsidRPr="00D15C35">
          <w:rPr>
            <w:rStyle w:val="ae"/>
          </w:rPr>
          <w:t>http://biblioclub.ru/index.php?page=book&amp;id=363072</w:t>
        </w:r>
      </w:hyperlink>
      <w:r>
        <w:t>.</w:t>
      </w:r>
    </w:p>
    <w:p w14:paraId="510695CC" w14:textId="77777777" w:rsidR="00C44A70" w:rsidRPr="00355A76" w:rsidRDefault="00C44A70" w:rsidP="00C44A70">
      <w:pPr>
        <w:ind w:firstLine="709"/>
        <w:jc w:val="both"/>
      </w:pPr>
      <w:r w:rsidRPr="00355A76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04AD8430" w14:textId="77777777" w:rsidR="00C44A70" w:rsidRPr="00355A76" w:rsidRDefault="00C44A70" w:rsidP="00C77B6F">
      <w:pPr>
        <w:pStyle w:val="a8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spacing w:after="0" w:line="240" w:lineRule="auto"/>
        <w:ind w:left="0"/>
        <w:contextualSpacing w:val="0"/>
        <w:jc w:val="both"/>
        <w:rPr>
          <w:rFonts w:ascii="Times New Roman" w:hAnsi="Times New Roman"/>
          <w:bCs/>
          <w:i/>
          <w:iCs/>
        </w:rPr>
      </w:pPr>
      <w:r w:rsidRPr="00355A76">
        <w:rPr>
          <w:rFonts w:ascii="Times New Roman" w:hAnsi="Times New Roman"/>
          <w:sz w:val="24"/>
          <w:szCs w:val="24"/>
        </w:rPr>
        <w:t>Казачек Н.Е. Стандартизация разработки ПО: Методическое пособие НГПУ, 2015</w:t>
      </w:r>
      <w:r w:rsidR="00C641E4">
        <w:rPr>
          <w:rFonts w:ascii="Times New Roman" w:hAnsi="Times New Roman"/>
          <w:sz w:val="24"/>
          <w:szCs w:val="24"/>
        </w:rPr>
        <w:t>.</w:t>
      </w:r>
    </w:p>
    <w:p w14:paraId="0FB4C715" w14:textId="77777777" w:rsidR="00C44A70" w:rsidRPr="00355A76" w:rsidRDefault="00C44A70" w:rsidP="00C44A7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ind w:firstLine="709"/>
        <w:jc w:val="both"/>
        <w:rPr>
          <w:bCs/>
        </w:rPr>
      </w:pPr>
      <w:r w:rsidRPr="00355A76">
        <w:rPr>
          <w:bCs/>
          <w:i/>
          <w:iCs/>
        </w:rPr>
        <w:t>7.4. Перечень ресурсов информационно-телекоммуникационной сети «Интернет»</w:t>
      </w:r>
    </w:p>
    <w:p w14:paraId="25463976" w14:textId="77777777" w:rsidR="008261F4" w:rsidRPr="008261F4" w:rsidRDefault="008261F4" w:rsidP="00C44A70">
      <w:pPr>
        <w:autoSpaceDE w:val="0"/>
        <w:ind w:firstLine="709"/>
        <w:jc w:val="both"/>
        <w:rPr>
          <w:bCs/>
        </w:rPr>
      </w:pPr>
      <w:r>
        <w:rPr>
          <w:bCs/>
        </w:rPr>
        <w:t>Проектирование информационных систем</w:t>
      </w:r>
    </w:p>
    <w:p w14:paraId="12172CA0" w14:textId="77777777" w:rsidR="00F51F1D" w:rsidRPr="00137FCE" w:rsidRDefault="00AD4596" w:rsidP="00C44A70">
      <w:pPr>
        <w:autoSpaceDE w:val="0"/>
        <w:ind w:firstLine="709"/>
        <w:jc w:val="both"/>
        <w:rPr>
          <w:bCs/>
        </w:rPr>
      </w:pPr>
      <w:hyperlink r:id="rId27" w:history="1">
        <w:r w:rsidR="008261F4" w:rsidRPr="008261F4">
          <w:rPr>
            <w:rStyle w:val="ae"/>
            <w:bCs/>
          </w:rPr>
          <w:t>https://www.intuit.ru/studies/courses/2195/55/info</w:t>
        </w:r>
      </w:hyperlink>
    </w:p>
    <w:p w14:paraId="1E17B7EA" w14:textId="77777777" w:rsidR="00C44A70" w:rsidRPr="00355A76" w:rsidRDefault="00C44A70" w:rsidP="00C44A70">
      <w:pPr>
        <w:autoSpaceDE w:val="0"/>
        <w:ind w:firstLine="709"/>
        <w:jc w:val="both"/>
        <w:rPr>
          <w:spacing w:val="-4"/>
        </w:rPr>
      </w:pPr>
      <w:r w:rsidRPr="00355A76">
        <w:rPr>
          <w:b/>
          <w:bCs/>
        </w:rPr>
        <w:t>8. Фонды оценочных средств</w:t>
      </w:r>
    </w:p>
    <w:p w14:paraId="0EF751EB" w14:textId="77777777" w:rsidR="00C44A70" w:rsidRPr="00355A76" w:rsidRDefault="00C44A70" w:rsidP="00C44A70">
      <w:pPr>
        <w:ind w:firstLine="709"/>
        <w:jc w:val="both"/>
        <w:rPr>
          <w:b/>
          <w:bCs/>
        </w:rPr>
      </w:pPr>
      <w:r w:rsidRPr="00355A76">
        <w:rPr>
          <w:spacing w:val="-4"/>
        </w:rPr>
        <w:t>Фонд оценочных средств представлен в Приложении 1.</w:t>
      </w:r>
    </w:p>
    <w:p w14:paraId="410E69E8" w14:textId="77777777" w:rsidR="00C44A70" w:rsidRPr="00355A76" w:rsidRDefault="00C44A70" w:rsidP="00C44A70">
      <w:pPr>
        <w:autoSpaceDE w:val="0"/>
        <w:ind w:firstLine="709"/>
        <w:jc w:val="both"/>
        <w:rPr>
          <w:bCs/>
          <w:i/>
        </w:rPr>
      </w:pPr>
      <w:r w:rsidRPr="00355A76">
        <w:rPr>
          <w:b/>
          <w:bCs/>
        </w:rPr>
        <w:lastRenderedPageBreak/>
        <w:t>9.Материально-техническое обеспечение образовательного процесса по дисциплине</w:t>
      </w:r>
    </w:p>
    <w:p w14:paraId="6101B256" w14:textId="77777777" w:rsidR="00C44A70" w:rsidRPr="00355A76" w:rsidRDefault="00C44A70" w:rsidP="00C44A70">
      <w:pPr>
        <w:autoSpaceDE w:val="0"/>
        <w:ind w:firstLine="709"/>
        <w:jc w:val="both"/>
        <w:rPr>
          <w:bCs/>
        </w:rPr>
      </w:pPr>
      <w:r w:rsidRPr="00355A76">
        <w:rPr>
          <w:bCs/>
          <w:i/>
        </w:rPr>
        <w:t>9.1. Описание материально-технической базы</w:t>
      </w:r>
    </w:p>
    <w:p w14:paraId="19236AE8" w14:textId="77777777" w:rsidR="00C44A70" w:rsidRPr="00355A76" w:rsidRDefault="00C44A70" w:rsidP="00C44A70">
      <w:pPr>
        <w:autoSpaceDE w:val="0"/>
        <w:ind w:firstLine="709"/>
        <w:jc w:val="both"/>
        <w:rPr>
          <w:bCs/>
          <w:i/>
        </w:rPr>
      </w:pPr>
      <w:r w:rsidRPr="00355A76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7EC8FBB4" w14:textId="77777777" w:rsidR="00C44A70" w:rsidRPr="00355A76" w:rsidRDefault="00C44A70" w:rsidP="00C44A70">
      <w:pPr>
        <w:autoSpaceDE w:val="0"/>
        <w:ind w:firstLine="709"/>
        <w:jc w:val="both"/>
        <w:rPr>
          <w:bCs/>
        </w:rPr>
      </w:pPr>
      <w:r w:rsidRPr="00355A76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7F6D15C8" w14:textId="77777777" w:rsidR="00C44A70" w:rsidRPr="00355A76" w:rsidRDefault="00C44A70" w:rsidP="00C44A70">
      <w:pPr>
        <w:autoSpaceDE w:val="0"/>
        <w:ind w:firstLine="709"/>
        <w:jc w:val="center"/>
      </w:pPr>
      <w:r w:rsidRPr="00355A76">
        <w:rPr>
          <w:bCs/>
        </w:rPr>
        <w:t>Перечень программного обеспечения</w:t>
      </w:r>
    </w:p>
    <w:p w14:paraId="16E9A15B" w14:textId="77777777" w:rsidR="00C44A70" w:rsidRPr="00355A76" w:rsidRDefault="00137FCE" w:rsidP="00137FCE">
      <w:pPr>
        <w:autoSpaceDE w:val="0"/>
        <w:jc w:val="both"/>
      </w:pPr>
      <w:r>
        <w:t>1C Предприятие 8.Комплект для обучения в высших и средних учебных заведениях.</w:t>
      </w:r>
    </w:p>
    <w:p w14:paraId="1BDFD1BD" w14:textId="77777777" w:rsidR="00C44A70" w:rsidRPr="00C02255" w:rsidRDefault="00C44A70" w:rsidP="00C44A70">
      <w:pPr>
        <w:autoSpaceDE w:val="0"/>
        <w:jc w:val="both"/>
        <w:rPr>
          <w:bCs/>
          <w:lang w:val="en-US"/>
        </w:rPr>
      </w:pPr>
      <w:r w:rsidRPr="00355A76">
        <w:rPr>
          <w:lang w:val="en-US"/>
        </w:rPr>
        <w:t>Microsoft</w:t>
      </w:r>
      <w:r w:rsidR="00137FCE" w:rsidRPr="00C02255">
        <w:rPr>
          <w:lang w:val="en-US"/>
        </w:rPr>
        <w:t xml:space="preserve"> </w:t>
      </w:r>
      <w:proofErr w:type="spellStart"/>
      <w:r w:rsidRPr="00355A76">
        <w:rPr>
          <w:lang w:val="en-US"/>
        </w:rPr>
        <w:t>SQLServer</w:t>
      </w:r>
      <w:proofErr w:type="spellEnd"/>
    </w:p>
    <w:p w14:paraId="747E038B" w14:textId="77777777" w:rsidR="00C44A70" w:rsidRPr="00C02255" w:rsidRDefault="00137FCE" w:rsidP="00C44A70">
      <w:pPr>
        <w:autoSpaceDE w:val="0"/>
        <w:jc w:val="both"/>
        <w:rPr>
          <w:bCs/>
          <w:lang w:val="en-US"/>
        </w:rPr>
      </w:pPr>
      <w:r w:rsidRPr="00137FCE">
        <w:rPr>
          <w:bCs/>
          <w:lang w:val="en-US"/>
        </w:rPr>
        <w:t>Microsoft</w:t>
      </w:r>
      <w:r w:rsidRPr="00C02255">
        <w:rPr>
          <w:bCs/>
          <w:lang w:val="en-US"/>
        </w:rPr>
        <w:t xml:space="preserve"> </w:t>
      </w:r>
      <w:proofErr w:type="spellStart"/>
      <w:r w:rsidR="00C44A70" w:rsidRPr="00355A76">
        <w:rPr>
          <w:bCs/>
          <w:lang w:val="en-US"/>
        </w:rPr>
        <w:t>VisualStudio</w:t>
      </w:r>
      <w:proofErr w:type="spellEnd"/>
    </w:p>
    <w:p w14:paraId="215ADB11" w14:textId="77777777" w:rsidR="00C44A70" w:rsidRPr="00C02255" w:rsidRDefault="00FD0F76" w:rsidP="00C44A70">
      <w:pPr>
        <w:autoSpaceDE w:val="0"/>
        <w:jc w:val="both"/>
        <w:rPr>
          <w:lang w:val="en-US"/>
        </w:rPr>
      </w:pPr>
      <w:r>
        <w:rPr>
          <w:bCs/>
        </w:rPr>
        <w:t>О</w:t>
      </w:r>
      <w:proofErr w:type="spellStart"/>
      <w:r>
        <w:rPr>
          <w:bCs/>
          <w:lang w:val="en-US"/>
        </w:rPr>
        <w:t>ffice</w:t>
      </w:r>
      <w:proofErr w:type="spellEnd"/>
      <w:r w:rsidR="000D5CA8" w:rsidRPr="00C02255">
        <w:rPr>
          <w:bCs/>
          <w:lang w:val="en-US"/>
        </w:rPr>
        <w:t xml:space="preserve"> </w:t>
      </w:r>
      <w:r w:rsidR="00137FCE">
        <w:rPr>
          <w:bCs/>
          <w:lang w:val="en-US"/>
        </w:rPr>
        <w:t>Profession</w:t>
      </w:r>
      <w:r w:rsidR="00137FCE" w:rsidRPr="00C02255">
        <w:rPr>
          <w:bCs/>
          <w:lang w:val="en-US"/>
        </w:rPr>
        <w:t xml:space="preserve"> </w:t>
      </w:r>
      <w:r w:rsidR="00137FCE">
        <w:rPr>
          <w:bCs/>
          <w:lang w:val="en-US"/>
        </w:rPr>
        <w:t>Plus</w:t>
      </w:r>
    </w:p>
    <w:p w14:paraId="3592E07C" w14:textId="77777777" w:rsidR="00943679" w:rsidRPr="00F55106" w:rsidRDefault="00943679" w:rsidP="00943679">
      <w:pPr>
        <w:autoSpaceDE w:val="0"/>
        <w:autoSpaceDN w:val="0"/>
        <w:adjustRightInd w:val="0"/>
        <w:ind w:firstLine="709"/>
        <w:jc w:val="center"/>
        <w:rPr>
          <w:bCs/>
        </w:rPr>
      </w:pPr>
      <w:r w:rsidRPr="00F55106">
        <w:rPr>
          <w:bCs/>
        </w:rPr>
        <w:t>Перечень информационных справочных систем</w:t>
      </w:r>
    </w:p>
    <w:p w14:paraId="5EBACF8F" w14:textId="77777777" w:rsidR="00582F78" w:rsidRPr="00F55106" w:rsidRDefault="00582F78" w:rsidP="00582F78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https://biblioclub.ru</w:t>
      </w:r>
      <w:r w:rsidRPr="00F55106">
        <w:rPr>
          <w:bCs/>
        </w:rPr>
        <w:tab/>
        <w:t xml:space="preserve">   ЭБС «Университетская библиотека онлайн»</w:t>
      </w:r>
    </w:p>
    <w:p w14:paraId="3FB98AF9" w14:textId="77777777" w:rsidR="00582F78" w:rsidRPr="00F55106" w:rsidRDefault="00582F78" w:rsidP="00582F78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www.elibrary.ru</w:t>
      </w:r>
      <w:r w:rsidRPr="00F55106">
        <w:rPr>
          <w:bCs/>
        </w:rPr>
        <w:tab/>
        <w:t xml:space="preserve">    Научная электронная библиотека</w:t>
      </w:r>
    </w:p>
    <w:p w14:paraId="4C154D1F" w14:textId="77777777" w:rsidR="00582F78" w:rsidRPr="00F55106" w:rsidRDefault="00582F78" w:rsidP="00582F78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D32CF5">
        <w:rPr>
          <w:bCs/>
        </w:rPr>
        <w:t xml:space="preserve">http://online.ebiblioteka.ru </w:t>
      </w:r>
      <w:r w:rsidRPr="00F55106">
        <w:rPr>
          <w:bCs/>
        </w:rPr>
        <w:t xml:space="preserve">Универсальные базы данных изданий </w:t>
      </w:r>
    </w:p>
    <w:p w14:paraId="683C6FDB" w14:textId="77777777" w:rsidR="00582F78" w:rsidRPr="00F55106" w:rsidRDefault="00582F78" w:rsidP="00582F78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http://window.edu.ru/      Единое окно доступа к образовательным ресурсам</w:t>
      </w:r>
    </w:p>
    <w:p w14:paraId="719C1D57" w14:textId="77777777" w:rsidR="00943679" w:rsidRDefault="00943679" w:rsidP="00943679"/>
    <w:p w14:paraId="0D1E8B52" w14:textId="77777777" w:rsidR="0005310A" w:rsidRPr="00051ECC" w:rsidRDefault="0005310A" w:rsidP="00F55106">
      <w:pPr>
        <w:autoSpaceDE w:val="0"/>
        <w:autoSpaceDN w:val="0"/>
        <w:adjustRightInd w:val="0"/>
        <w:jc w:val="both"/>
        <w:rPr>
          <w:b/>
          <w:bCs/>
        </w:rPr>
      </w:pPr>
    </w:p>
    <w:p w14:paraId="67D36DE0" w14:textId="77777777" w:rsidR="00052330" w:rsidRPr="00C641E4" w:rsidRDefault="00052330" w:rsidP="00F55106">
      <w:pPr>
        <w:pStyle w:val="23"/>
        <w:spacing w:after="0" w:line="240" w:lineRule="auto"/>
        <w:ind w:left="0"/>
        <w:jc w:val="center"/>
        <w:rPr>
          <w:b/>
        </w:rPr>
      </w:pPr>
      <w:r w:rsidRPr="00C641E4">
        <w:rPr>
          <w:b/>
        </w:rPr>
        <w:t xml:space="preserve">5.3. </w:t>
      </w:r>
      <w:r w:rsidRPr="00F55106">
        <w:rPr>
          <w:b/>
        </w:rPr>
        <w:t>ПРОГРАММАДИСЦИПЛИНЫ</w:t>
      </w:r>
    </w:p>
    <w:p w14:paraId="352B2735" w14:textId="77777777" w:rsidR="00AA35A3" w:rsidRPr="00AA35A3" w:rsidRDefault="00C641E4" w:rsidP="00AA35A3">
      <w:pPr>
        <w:tabs>
          <w:tab w:val="left" w:pos="720"/>
        </w:tabs>
        <w:autoSpaceDE w:val="0"/>
        <w:autoSpaceDN w:val="0"/>
        <w:adjustRightInd w:val="0"/>
        <w:jc w:val="center"/>
        <w:rPr>
          <w:b/>
          <w:bCs/>
        </w:rPr>
      </w:pPr>
      <w:r>
        <w:rPr>
          <w:b/>
          <w:color w:val="333333"/>
          <w:shd w:val="clear" w:color="auto" w:fill="FFFFFF"/>
        </w:rPr>
        <w:t>«</w:t>
      </w:r>
      <w:r w:rsidR="00AA35A3" w:rsidRPr="00582F78">
        <w:rPr>
          <w:b/>
          <w:bCs/>
        </w:rPr>
        <w:t>Инфокоммуникационные системы и сети</w:t>
      </w:r>
      <w:r w:rsidRPr="00582F78">
        <w:rPr>
          <w:b/>
          <w:bCs/>
        </w:rPr>
        <w:t>»</w:t>
      </w:r>
    </w:p>
    <w:p w14:paraId="538BE742" w14:textId="77777777" w:rsidR="00C641E4" w:rsidRDefault="00C641E4" w:rsidP="00F55106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3933A1FF" w14:textId="77777777" w:rsidR="00052330" w:rsidRPr="00F55106" w:rsidRDefault="00052330" w:rsidP="00C641E4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1. Пояснительная записка</w:t>
      </w:r>
    </w:p>
    <w:p w14:paraId="0CDA975F" w14:textId="77777777" w:rsidR="00C641E4" w:rsidRPr="00D43237" w:rsidRDefault="00C641E4" w:rsidP="00C641E4">
      <w:pPr>
        <w:tabs>
          <w:tab w:val="left" w:pos="720"/>
        </w:tabs>
        <w:autoSpaceDE w:val="0"/>
        <w:ind w:firstLine="709"/>
        <w:jc w:val="both"/>
        <w:rPr>
          <w:b/>
          <w:bCs/>
          <w:color w:val="FF0000"/>
        </w:rPr>
      </w:pPr>
      <w:r w:rsidRPr="00CD73D9">
        <w:t>Дисциплина «Инфокоммуникационные системы и сети»  относится к базовой части образовательного модуля «Проектирование информационных систем», где студенты получают возможность подготовки к выполнению таких трудовых действий «специалиста по информационным системам»:  выполнять проектирование архитектуры информационной системы</w:t>
      </w:r>
      <w:r>
        <w:t>, инсталляцию, отладку программных и настройку</w:t>
      </w:r>
      <w:r w:rsidRPr="00CD73D9">
        <w:t xml:space="preserve"> технических средств информационных </w:t>
      </w:r>
      <w:r w:rsidRPr="003A6119">
        <w:t>систем и др.</w:t>
      </w:r>
    </w:p>
    <w:p w14:paraId="38EDC1EC" w14:textId="77777777" w:rsidR="00C641E4" w:rsidRDefault="00C641E4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14354D3C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2. Место в структуре модуля</w:t>
      </w:r>
    </w:p>
    <w:p w14:paraId="5BE0A9BF" w14:textId="77777777" w:rsidR="00C641E4" w:rsidRPr="00CD73D9" w:rsidRDefault="00C641E4" w:rsidP="00C641E4">
      <w:pPr>
        <w:autoSpaceDE w:val="0"/>
        <w:ind w:firstLine="709"/>
        <w:jc w:val="both"/>
      </w:pPr>
      <w:r w:rsidRPr="00CD73D9">
        <w:t>Данная дисциплина относится к дисциплинам базовой части образовательного модуля К.М.10  «Проектирование информационных систем». Для изучения данной дисциплины необходимы знания по дисциплинам модулей К.М.07 «Аппаратное обеспечение ЭВМ и систем» и К.М.08 «Основы программирования»</w:t>
      </w:r>
    </w:p>
    <w:p w14:paraId="54DCF202" w14:textId="77777777" w:rsidR="00C641E4" w:rsidRPr="00CD73D9" w:rsidRDefault="00C641E4" w:rsidP="00C641E4">
      <w:pPr>
        <w:autoSpaceDE w:val="0"/>
        <w:ind w:firstLine="709"/>
        <w:jc w:val="both"/>
      </w:pPr>
      <w:r w:rsidRPr="00CD73D9">
        <w:t>Итоговый контроль проводится в форме экзамена.</w:t>
      </w:r>
    </w:p>
    <w:p w14:paraId="3B3D069A" w14:textId="77777777" w:rsidR="00C641E4" w:rsidRPr="003A6119" w:rsidRDefault="00C641E4" w:rsidP="00C641E4">
      <w:pPr>
        <w:autoSpaceDE w:val="0"/>
        <w:ind w:firstLine="709"/>
        <w:jc w:val="both"/>
        <w:rPr>
          <w:b/>
          <w:bCs/>
        </w:rPr>
      </w:pPr>
      <w:r w:rsidRPr="003A6119">
        <w:t xml:space="preserve">Количество контактных часов </w:t>
      </w:r>
      <w:proofErr w:type="gramStart"/>
      <w:r w:rsidRPr="003A6119">
        <w:t>–  62</w:t>
      </w:r>
      <w:proofErr w:type="gramEnd"/>
      <w:r w:rsidRPr="003A6119">
        <w:t xml:space="preserve"> </w:t>
      </w:r>
      <w:proofErr w:type="spellStart"/>
      <w:r w:rsidRPr="003A6119">
        <w:t>ак</w:t>
      </w:r>
      <w:proofErr w:type="spellEnd"/>
      <w:r w:rsidRPr="003A6119">
        <w:t xml:space="preserve"> .час; самостоятельная работа студента – 82 </w:t>
      </w:r>
      <w:proofErr w:type="spellStart"/>
      <w:r w:rsidRPr="003A6119">
        <w:t>ак</w:t>
      </w:r>
      <w:proofErr w:type="spellEnd"/>
      <w:r w:rsidRPr="003A6119">
        <w:t>. час.</w:t>
      </w:r>
    </w:p>
    <w:p w14:paraId="2F330D8D" w14:textId="77777777" w:rsidR="00AA35A3" w:rsidRDefault="00AA35A3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549B9843" w14:textId="77777777" w:rsidR="00052330" w:rsidRPr="00F55106" w:rsidRDefault="00052330" w:rsidP="00C641E4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3. Цели и задачи</w:t>
      </w:r>
    </w:p>
    <w:p w14:paraId="702D2B76" w14:textId="77777777" w:rsidR="00C641E4" w:rsidRPr="00CE752F" w:rsidRDefault="00C641E4" w:rsidP="00C641E4">
      <w:pPr>
        <w:autoSpaceDE w:val="0"/>
        <w:ind w:firstLine="709"/>
        <w:jc w:val="both"/>
      </w:pPr>
      <w:r w:rsidRPr="00C641E4">
        <w:rPr>
          <w:i/>
        </w:rPr>
        <w:t>Цель дисциплины</w:t>
      </w:r>
      <w:r w:rsidRPr="00CE752F">
        <w:t xml:space="preserve"> – формирование у студента мышления, позволяющего овладеть навыками  чтения чертежей и документации по аппаратным и программным компонентам информационных систем, проектирования архитектуры и инсталляции информационной системы.</w:t>
      </w:r>
    </w:p>
    <w:p w14:paraId="0FE94801" w14:textId="77777777" w:rsidR="00C641E4" w:rsidRPr="00D43237" w:rsidRDefault="00C641E4" w:rsidP="00C641E4">
      <w:pPr>
        <w:autoSpaceDE w:val="0"/>
        <w:ind w:firstLine="709"/>
        <w:jc w:val="both"/>
        <w:rPr>
          <w:bCs/>
        </w:rPr>
      </w:pPr>
      <w:r w:rsidRPr="00D43237">
        <w:rPr>
          <w:bCs/>
          <w:i/>
        </w:rPr>
        <w:t>Задачи дисциплины:</w:t>
      </w:r>
    </w:p>
    <w:p w14:paraId="037C04D7" w14:textId="77777777" w:rsidR="00C641E4" w:rsidRPr="00CD73D9" w:rsidRDefault="00C641E4" w:rsidP="00C641E4">
      <w:pPr>
        <w:autoSpaceDE w:val="0"/>
        <w:ind w:firstLine="709"/>
        <w:jc w:val="both"/>
        <w:rPr>
          <w:bCs/>
        </w:rPr>
      </w:pPr>
      <w:r w:rsidRPr="00CD73D9">
        <w:rPr>
          <w:bCs/>
        </w:rPr>
        <w:t>– способствовать приобретению навыков</w:t>
      </w:r>
      <w:r w:rsidRPr="00CD73D9">
        <w:t xml:space="preserve"> проектирования архитектуры информационных систем</w:t>
      </w:r>
      <w:r w:rsidRPr="00CD73D9">
        <w:rPr>
          <w:bCs/>
        </w:rPr>
        <w:t>;</w:t>
      </w:r>
    </w:p>
    <w:p w14:paraId="47D2619B" w14:textId="77777777" w:rsidR="00C641E4" w:rsidRPr="00CD73D9" w:rsidRDefault="00C641E4" w:rsidP="00C641E4">
      <w:pPr>
        <w:autoSpaceDE w:val="0"/>
        <w:ind w:firstLine="709"/>
        <w:jc w:val="both"/>
        <w:rPr>
          <w:bCs/>
        </w:rPr>
      </w:pPr>
      <w:r w:rsidRPr="00CD73D9">
        <w:rPr>
          <w:bCs/>
        </w:rPr>
        <w:t>– обеспечить формирование навыков</w:t>
      </w:r>
      <w:r w:rsidRPr="00CD73D9">
        <w:t xml:space="preserve"> к инсталляции, отладке программных и настройке технических средств для ввода информационных систем в опытную и промышленную эксплуатацию</w:t>
      </w:r>
      <w:r w:rsidRPr="00CD73D9">
        <w:rPr>
          <w:bCs/>
        </w:rPr>
        <w:t>;</w:t>
      </w:r>
    </w:p>
    <w:p w14:paraId="6CF7454E" w14:textId="77777777" w:rsidR="00AA35A3" w:rsidRDefault="00C641E4" w:rsidP="00C641E4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CD73D9">
        <w:rPr>
          <w:bCs/>
        </w:rPr>
        <w:lastRenderedPageBreak/>
        <w:t xml:space="preserve">– создать условия для приобретения базовых навыков </w:t>
      </w:r>
      <w:r w:rsidRPr="00CE752F">
        <w:t xml:space="preserve">чтения </w:t>
      </w:r>
      <w:r>
        <w:t xml:space="preserve">чертежей и документации и </w:t>
      </w:r>
      <w:r w:rsidRPr="00CD73D9">
        <w:rPr>
          <w:bCs/>
        </w:rPr>
        <w:t>сборки информационной системы из готовых компонентов</w:t>
      </w:r>
    </w:p>
    <w:p w14:paraId="652AC4E8" w14:textId="77777777" w:rsidR="00AA35A3" w:rsidRDefault="00AA35A3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34D0F6FC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4. Образовательные результаты</w:t>
      </w:r>
    </w:p>
    <w:tbl>
      <w:tblPr>
        <w:tblW w:w="9923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847"/>
        <w:gridCol w:w="1705"/>
        <w:gridCol w:w="1559"/>
        <w:gridCol w:w="2410"/>
        <w:gridCol w:w="1276"/>
        <w:gridCol w:w="2126"/>
      </w:tblGrid>
      <w:tr w:rsidR="00C641E4" w:rsidRPr="00D43237" w14:paraId="56CFBB28" w14:textId="77777777" w:rsidTr="00051ECC">
        <w:trPr>
          <w:trHeight w:val="385"/>
        </w:trPr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4FA0014E" w14:textId="77777777" w:rsidR="00C641E4" w:rsidRPr="00D43237" w:rsidRDefault="00C641E4" w:rsidP="00051ECC">
            <w:pPr>
              <w:autoSpaceDE w:val="0"/>
              <w:jc w:val="center"/>
            </w:pPr>
            <w:r w:rsidRPr="00D43237">
              <w:t>Код ОР модуля</w:t>
            </w:r>
          </w:p>
        </w:tc>
        <w:tc>
          <w:tcPr>
            <w:tcW w:w="1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485EEC6B" w14:textId="77777777" w:rsidR="00C641E4" w:rsidRPr="00D43237" w:rsidRDefault="00C641E4" w:rsidP="00051ECC">
            <w:pPr>
              <w:suppressAutoHyphens/>
              <w:autoSpaceDE w:val="0"/>
              <w:jc w:val="center"/>
            </w:pPr>
            <w:r w:rsidRPr="00D43237">
              <w:t>Образовательные результаты модуля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7CA0B1F7" w14:textId="77777777" w:rsidR="00C641E4" w:rsidRPr="00D43237" w:rsidRDefault="00C641E4" w:rsidP="00051ECC">
            <w:pPr>
              <w:autoSpaceDE w:val="0"/>
              <w:jc w:val="center"/>
            </w:pPr>
            <w:r w:rsidRPr="00D43237">
              <w:t>Код ОР дисциплины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3BD83C8E" w14:textId="77777777" w:rsidR="00C641E4" w:rsidRPr="00D43237" w:rsidRDefault="00C641E4" w:rsidP="00051ECC">
            <w:pPr>
              <w:autoSpaceDE w:val="0"/>
              <w:jc w:val="center"/>
            </w:pPr>
            <w:r w:rsidRPr="00D43237">
              <w:t>Образовательные результаты дисциплины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7197D5BF" w14:textId="77777777" w:rsidR="00C641E4" w:rsidRPr="00D43237" w:rsidRDefault="00C641E4" w:rsidP="00051ECC">
            <w:pPr>
              <w:autoSpaceDE w:val="0"/>
              <w:jc w:val="center"/>
            </w:pPr>
            <w:r w:rsidRPr="00D43237">
              <w:t>Код компетенций ОПОП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8EFE922" w14:textId="77777777" w:rsidR="00C641E4" w:rsidRPr="00D43237" w:rsidRDefault="00C641E4" w:rsidP="00051ECC">
            <w:pPr>
              <w:autoSpaceDE w:val="0"/>
              <w:jc w:val="center"/>
            </w:pPr>
            <w:r w:rsidRPr="00D43237">
              <w:t>Средства оценивания ОР</w:t>
            </w:r>
          </w:p>
        </w:tc>
      </w:tr>
      <w:tr w:rsidR="00C641E4" w:rsidRPr="00D43237" w14:paraId="574F63F4" w14:textId="77777777" w:rsidTr="00051ECC">
        <w:trPr>
          <w:trHeight w:val="331"/>
        </w:trPr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7A4BC665" w14:textId="77777777" w:rsidR="00C641E4" w:rsidRPr="00D43237" w:rsidRDefault="00C641E4" w:rsidP="00051ECC">
            <w:pPr>
              <w:jc w:val="both"/>
            </w:pPr>
            <w:r w:rsidRPr="00D43237">
              <w:t>ОР.2</w:t>
            </w:r>
          </w:p>
        </w:tc>
        <w:tc>
          <w:tcPr>
            <w:tcW w:w="1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4806FADD" w14:textId="77777777" w:rsidR="00C641E4" w:rsidRPr="00D43237" w:rsidRDefault="00C641E4" w:rsidP="00051ECC">
            <w:pPr>
              <w:suppressAutoHyphens/>
              <w:autoSpaceDE w:val="0"/>
            </w:pPr>
            <w:r w:rsidRPr="00D43237">
              <w:t>Владеет навыками проектирования архитектуры информационной системы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4ED2D8F6" w14:textId="77777777" w:rsidR="00C641E4" w:rsidRPr="00D43237" w:rsidRDefault="00C641E4" w:rsidP="00051ECC">
            <w:pPr>
              <w:autoSpaceDE w:val="0"/>
            </w:pPr>
            <w:r w:rsidRPr="00D43237">
              <w:t>ОР. 2.</w:t>
            </w:r>
            <w:r w:rsidRPr="00D43237">
              <w:rPr>
                <w:lang w:val="en-US"/>
              </w:rPr>
              <w:t>3</w:t>
            </w:r>
            <w:r w:rsidRPr="00D43237">
              <w:t>.1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09DA25B2" w14:textId="77777777" w:rsidR="00C641E4" w:rsidRPr="00CE752F" w:rsidRDefault="00C641E4" w:rsidP="00051ECC">
            <w:pPr>
              <w:autoSpaceDE w:val="0"/>
              <w:jc w:val="both"/>
            </w:pPr>
            <w:r w:rsidRPr="00CE752F">
              <w:t xml:space="preserve"> Владеет навыками проектирования архитектуры и инсталляции информационной системы, чтения чертежей и документации.</w:t>
            </w:r>
          </w:p>
          <w:p w14:paraId="10E4C65A" w14:textId="77777777" w:rsidR="00C641E4" w:rsidRPr="00D43237" w:rsidRDefault="00C641E4" w:rsidP="00051ECC">
            <w:pPr>
              <w:autoSpaceDE w:val="0"/>
              <w:rPr>
                <w:color w:val="FF0000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339A3660" w14:textId="77777777" w:rsidR="00C641E4" w:rsidRPr="00D43237" w:rsidRDefault="00C641E4" w:rsidP="00051ECC">
            <w:pPr>
              <w:autoSpaceDE w:val="0"/>
              <w:rPr>
                <w:color w:val="FF0000"/>
              </w:rPr>
            </w:pPr>
            <w:r>
              <w:t>ОПК-3; ПК-29; ПК-28; ПК-35; ПК-34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E24C5E2" w14:textId="77777777" w:rsidR="00C641E4" w:rsidRPr="00D43237" w:rsidRDefault="00C641E4" w:rsidP="00051ECC">
            <w:pPr>
              <w:autoSpaceDE w:val="0"/>
            </w:pPr>
            <w:r w:rsidRPr="00D43237">
              <w:t>Критерии оценки выполнения учебного исследовательского задания Тесты в ЭОС.</w:t>
            </w:r>
          </w:p>
          <w:p w14:paraId="23C8541B" w14:textId="77777777" w:rsidR="00C641E4" w:rsidRPr="00D43237" w:rsidRDefault="00C641E4" w:rsidP="00051ECC">
            <w:pPr>
              <w:rPr>
                <w:color w:val="FF0000"/>
              </w:rPr>
            </w:pPr>
            <w:r w:rsidRPr="00D43237">
              <w:t>Критерии оценки выполнения лабораторных работ</w:t>
            </w:r>
          </w:p>
        </w:tc>
      </w:tr>
    </w:tbl>
    <w:p w14:paraId="1BBA60CF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5. Содержание дисциплины</w:t>
      </w:r>
    </w:p>
    <w:p w14:paraId="58209E85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5.1. Тематический план</w:t>
      </w:r>
    </w:p>
    <w:tbl>
      <w:tblPr>
        <w:tblW w:w="0" w:type="auto"/>
        <w:tblInd w:w="-176" w:type="dxa"/>
        <w:tblLayout w:type="fixed"/>
        <w:tblLook w:val="0000" w:firstRow="0" w:lastRow="0" w:firstColumn="0" w:lastColumn="0" w:noHBand="0" w:noVBand="0"/>
      </w:tblPr>
      <w:tblGrid>
        <w:gridCol w:w="4679"/>
        <w:gridCol w:w="708"/>
        <w:gridCol w:w="851"/>
        <w:gridCol w:w="1417"/>
        <w:gridCol w:w="1276"/>
        <w:gridCol w:w="1134"/>
      </w:tblGrid>
      <w:tr w:rsidR="00C641E4" w:rsidRPr="00D43237" w14:paraId="13B005B5" w14:textId="77777777" w:rsidTr="00051ECC">
        <w:trPr>
          <w:trHeight w:val="203"/>
        </w:trPr>
        <w:tc>
          <w:tcPr>
            <w:tcW w:w="4679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14:paraId="766E2C6E" w14:textId="77777777" w:rsidR="00C641E4" w:rsidRPr="00D43237" w:rsidRDefault="00C641E4" w:rsidP="00051ECC">
            <w:pPr>
              <w:autoSpaceDE w:val="0"/>
              <w:jc w:val="center"/>
            </w:pPr>
            <w:r w:rsidRPr="00D43237">
              <w:t>Наименование темы</w:t>
            </w:r>
          </w:p>
        </w:tc>
        <w:tc>
          <w:tcPr>
            <w:tcW w:w="297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7BAB692D" w14:textId="77777777" w:rsidR="00C641E4" w:rsidRPr="00D43237" w:rsidRDefault="00C641E4" w:rsidP="00051ECC">
            <w:pPr>
              <w:autoSpaceDE w:val="0"/>
              <w:jc w:val="center"/>
            </w:pPr>
            <w:r w:rsidRPr="00D43237">
              <w:t>Контактная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14:paraId="79EECEDE" w14:textId="77777777" w:rsidR="00C641E4" w:rsidRPr="00D43237" w:rsidRDefault="00C641E4" w:rsidP="00051ECC">
            <w:pPr>
              <w:autoSpaceDE w:val="0"/>
              <w:jc w:val="center"/>
            </w:pPr>
            <w:r w:rsidRPr="00D43237">
              <w:t>Самостоятельная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59830DAA" w14:textId="77777777" w:rsidR="00C641E4" w:rsidRPr="00D43237" w:rsidRDefault="00C641E4" w:rsidP="00051ECC">
            <w:pPr>
              <w:autoSpaceDE w:val="0"/>
              <w:jc w:val="center"/>
            </w:pPr>
            <w:r w:rsidRPr="00D43237">
              <w:t>Всего часов по дисциплине</w:t>
            </w:r>
          </w:p>
        </w:tc>
      </w:tr>
      <w:tr w:rsidR="00C641E4" w:rsidRPr="00D43237" w14:paraId="1F224809" w14:textId="77777777" w:rsidTr="00051ECC">
        <w:trPr>
          <w:trHeight w:val="533"/>
        </w:trPr>
        <w:tc>
          <w:tcPr>
            <w:tcW w:w="4679" w:type="dxa"/>
            <w:vMerge/>
            <w:tcBorders>
              <w:left w:val="single" w:sz="2" w:space="0" w:color="000000"/>
            </w:tcBorders>
            <w:shd w:val="clear" w:color="auto" w:fill="auto"/>
          </w:tcPr>
          <w:p w14:paraId="62D7A726" w14:textId="77777777" w:rsidR="00C641E4" w:rsidRPr="00D43237" w:rsidRDefault="00C641E4" w:rsidP="00051ECC">
            <w:pPr>
              <w:autoSpaceDE w:val="0"/>
              <w:snapToGrid w:val="0"/>
              <w:jc w:val="center"/>
              <w:rPr>
                <w:color w:val="FF0000"/>
              </w:rPr>
            </w:pPr>
          </w:p>
        </w:tc>
        <w:tc>
          <w:tcPr>
            <w:tcW w:w="15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06345811" w14:textId="77777777" w:rsidR="00C641E4" w:rsidRPr="00D43237" w:rsidRDefault="00C641E4" w:rsidP="00051ECC">
            <w:pPr>
              <w:autoSpaceDE w:val="0"/>
              <w:jc w:val="center"/>
            </w:pPr>
            <w:r w:rsidRPr="00D43237">
              <w:t>Аудиторная работа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21232FF0" w14:textId="77777777" w:rsidR="00C641E4" w:rsidRPr="00D43237" w:rsidRDefault="00C641E4" w:rsidP="00051ECC">
            <w:pPr>
              <w:tabs>
                <w:tab w:val="left" w:pos="814"/>
              </w:tabs>
              <w:jc w:val="center"/>
            </w:pPr>
            <w:r w:rsidRPr="00D43237">
              <w:t xml:space="preserve">Контактная СР (в т.ч. </w:t>
            </w:r>
          </w:p>
          <w:p w14:paraId="5DF2C0A9" w14:textId="77777777" w:rsidR="00C641E4" w:rsidRPr="00D43237" w:rsidRDefault="00C641E4" w:rsidP="00051ECC">
            <w:pPr>
              <w:autoSpaceDE w:val="0"/>
              <w:jc w:val="center"/>
            </w:pPr>
            <w:r w:rsidRPr="00D43237">
              <w:t>в ЭИОС)</w:t>
            </w:r>
          </w:p>
        </w:tc>
        <w:tc>
          <w:tcPr>
            <w:tcW w:w="1276" w:type="dxa"/>
            <w:vMerge/>
            <w:tcBorders>
              <w:left w:val="single" w:sz="2" w:space="0" w:color="000000"/>
            </w:tcBorders>
            <w:shd w:val="clear" w:color="auto" w:fill="auto"/>
          </w:tcPr>
          <w:p w14:paraId="44D5EF42" w14:textId="77777777" w:rsidR="00C641E4" w:rsidRPr="00D43237" w:rsidRDefault="00C641E4" w:rsidP="00051ECC">
            <w:pPr>
              <w:autoSpaceDE w:val="0"/>
              <w:snapToGrid w:val="0"/>
              <w:jc w:val="center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5E4884FA" w14:textId="77777777" w:rsidR="00C641E4" w:rsidRPr="00D43237" w:rsidRDefault="00C641E4" w:rsidP="00051ECC">
            <w:pPr>
              <w:autoSpaceDE w:val="0"/>
              <w:snapToGrid w:val="0"/>
              <w:jc w:val="center"/>
            </w:pPr>
          </w:p>
        </w:tc>
      </w:tr>
      <w:tr w:rsidR="00C641E4" w:rsidRPr="00D43237" w14:paraId="0DFE55CF" w14:textId="77777777" w:rsidTr="00051ECC">
        <w:trPr>
          <w:trHeight w:val="23"/>
        </w:trPr>
        <w:tc>
          <w:tcPr>
            <w:tcW w:w="4679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01323340" w14:textId="77777777" w:rsidR="00C641E4" w:rsidRPr="00D43237" w:rsidRDefault="00C641E4" w:rsidP="00051ECC">
            <w:pPr>
              <w:autoSpaceDE w:val="0"/>
              <w:snapToGrid w:val="0"/>
              <w:spacing w:after="200"/>
              <w:rPr>
                <w:color w:val="FF0000"/>
              </w:rPr>
            </w:pPr>
          </w:p>
        </w:tc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7DE4D7A4" w14:textId="77777777" w:rsidR="00C641E4" w:rsidRPr="00D43237" w:rsidRDefault="00C641E4" w:rsidP="00051ECC">
            <w:pPr>
              <w:autoSpaceDE w:val="0"/>
              <w:jc w:val="center"/>
            </w:pPr>
            <w:r w:rsidRPr="00D43237">
              <w:t>Лекции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4F31B407" w14:textId="77777777" w:rsidR="00C641E4" w:rsidRPr="00D43237" w:rsidRDefault="00C641E4" w:rsidP="00051ECC">
            <w:pPr>
              <w:autoSpaceDE w:val="0"/>
              <w:jc w:val="center"/>
            </w:pPr>
            <w:r w:rsidRPr="00D43237">
              <w:t>Лаб.</w:t>
            </w:r>
          </w:p>
          <w:p w14:paraId="40D442E4" w14:textId="77777777" w:rsidR="00C641E4" w:rsidRPr="00D43237" w:rsidRDefault="00C641E4" w:rsidP="00051ECC">
            <w:pPr>
              <w:autoSpaceDE w:val="0"/>
              <w:jc w:val="center"/>
            </w:pPr>
            <w:r w:rsidRPr="00D43237">
              <w:t>раб.</w:t>
            </w:r>
          </w:p>
        </w:tc>
        <w:tc>
          <w:tcPr>
            <w:tcW w:w="141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2A16F035" w14:textId="77777777" w:rsidR="00C641E4" w:rsidRPr="00D43237" w:rsidRDefault="00C641E4" w:rsidP="00051ECC">
            <w:pPr>
              <w:autoSpaceDE w:val="0"/>
              <w:snapToGrid w:val="0"/>
              <w:spacing w:after="200"/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D09F0C1" w14:textId="77777777" w:rsidR="00C641E4" w:rsidRPr="00D43237" w:rsidRDefault="00C641E4" w:rsidP="00051ECC">
            <w:pPr>
              <w:autoSpaceDE w:val="0"/>
              <w:snapToGrid w:val="0"/>
              <w:spacing w:after="200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1165EB3E" w14:textId="77777777" w:rsidR="00C641E4" w:rsidRPr="00D43237" w:rsidRDefault="00C641E4" w:rsidP="00051ECC">
            <w:pPr>
              <w:autoSpaceDE w:val="0"/>
              <w:snapToGrid w:val="0"/>
              <w:spacing w:after="200"/>
            </w:pPr>
          </w:p>
        </w:tc>
      </w:tr>
      <w:tr w:rsidR="00C641E4" w:rsidRPr="00D43237" w14:paraId="5F40CD28" w14:textId="77777777" w:rsidTr="00051ECC">
        <w:trPr>
          <w:trHeight w:val="23"/>
        </w:trPr>
        <w:tc>
          <w:tcPr>
            <w:tcW w:w="46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712EA716" w14:textId="77777777" w:rsidR="00C641E4" w:rsidRPr="003D1918" w:rsidRDefault="00C641E4" w:rsidP="00051ECC">
            <w:pPr>
              <w:widowControl w:val="0"/>
              <w:autoSpaceDE w:val="0"/>
              <w:ind w:left="30" w:right="30"/>
              <w:rPr>
                <w:b/>
              </w:rPr>
            </w:pPr>
            <w:r w:rsidRPr="003D1918">
              <w:rPr>
                <w:b/>
                <w:bCs/>
              </w:rPr>
              <w:t>Раздел 1. Модели и структуры инфокоммуникационных систем и сетей</w:t>
            </w:r>
          </w:p>
        </w:tc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25CCDC5F" w14:textId="77777777" w:rsidR="00C641E4" w:rsidRPr="003A6119" w:rsidRDefault="00C641E4" w:rsidP="00051ECC">
            <w:pPr>
              <w:autoSpaceDE w:val="0"/>
              <w:jc w:val="center"/>
              <w:rPr>
                <w:b/>
              </w:rPr>
            </w:pPr>
            <w:r w:rsidRPr="003A6119">
              <w:rPr>
                <w:b/>
              </w:rPr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3F2EF936" w14:textId="77777777" w:rsidR="00C641E4" w:rsidRPr="003A6119" w:rsidRDefault="00C641E4" w:rsidP="00051ECC">
            <w:pPr>
              <w:autoSpaceDE w:val="0"/>
              <w:jc w:val="center"/>
              <w:rPr>
                <w:b/>
              </w:rPr>
            </w:pPr>
            <w:r w:rsidRPr="003A6119">
              <w:rPr>
                <w:b/>
              </w:rPr>
              <w:t>14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81B5826" w14:textId="77777777" w:rsidR="00C641E4" w:rsidRPr="003A6119" w:rsidRDefault="00C641E4" w:rsidP="00051ECC">
            <w:pPr>
              <w:autoSpaceDE w:val="0"/>
              <w:jc w:val="center"/>
              <w:rPr>
                <w:b/>
              </w:rPr>
            </w:pPr>
            <w:r w:rsidRPr="003A6119">
              <w:rPr>
                <w:b/>
              </w:rPr>
              <w:t>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C1160E1" w14:textId="77777777" w:rsidR="00C641E4" w:rsidRPr="003A6119" w:rsidRDefault="00C641E4" w:rsidP="00051ECC">
            <w:pPr>
              <w:autoSpaceDE w:val="0"/>
              <w:jc w:val="center"/>
              <w:rPr>
                <w:b/>
              </w:rPr>
            </w:pPr>
            <w:r w:rsidRPr="003A6119">
              <w:rPr>
                <w:b/>
              </w:rPr>
              <w:t>28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1BE5E9E" w14:textId="77777777" w:rsidR="00C641E4" w:rsidRPr="004F47BC" w:rsidRDefault="00C641E4" w:rsidP="00051ECC">
            <w:pPr>
              <w:autoSpaceDE w:val="0"/>
              <w:jc w:val="center"/>
              <w:rPr>
                <w:b/>
              </w:rPr>
            </w:pPr>
            <w:r w:rsidRPr="004F47BC">
              <w:rPr>
                <w:b/>
              </w:rPr>
              <w:t>48</w:t>
            </w:r>
          </w:p>
        </w:tc>
      </w:tr>
      <w:tr w:rsidR="00C641E4" w:rsidRPr="00D43237" w14:paraId="6B49F7A6" w14:textId="77777777" w:rsidTr="00051ECC">
        <w:trPr>
          <w:trHeight w:val="516"/>
        </w:trPr>
        <w:tc>
          <w:tcPr>
            <w:tcW w:w="46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540B57BD" w14:textId="77777777" w:rsidR="00C641E4" w:rsidRPr="003D1918" w:rsidRDefault="00C641E4" w:rsidP="00051ECC">
            <w:pPr>
              <w:widowControl w:val="0"/>
              <w:autoSpaceDE w:val="0"/>
              <w:ind w:left="30" w:right="30"/>
              <w:jc w:val="both"/>
            </w:pPr>
            <w:r w:rsidRPr="003D1918">
              <w:t>Тема 1.1 Топологические модели построения сетей</w:t>
            </w:r>
          </w:p>
        </w:tc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5231D031" w14:textId="77777777" w:rsidR="00C641E4" w:rsidRPr="003A6119" w:rsidRDefault="00C641E4" w:rsidP="00051ECC">
            <w:pPr>
              <w:autoSpaceDE w:val="0"/>
              <w:jc w:val="center"/>
            </w:pPr>
            <w:r w:rsidRPr="003A6119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5C0CBC2B" w14:textId="77777777" w:rsidR="00C641E4" w:rsidRPr="003A6119" w:rsidRDefault="00C641E4" w:rsidP="00051ECC">
            <w:pPr>
              <w:autoSpaceDE w:val="0"/>
              <w:jc w:val="center"/>
            </w:pPr>
            <w:r w:rsidRPr="003A6119">
              <w:t>7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F9BABB0" w14:textId="77777777" w:rsidR="00C641E4" w:rsidRPr="003A6119" w:rsidRDefault="00C641E4" w:rsidP="00051ECC">
            <w:pPr>
              <w:autoSpaceDE w:val="0"/>
              <w:jc w:val="center"/>
            </w:pPr>
            <w:r w:rsidRPr="003A6119"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216789F" w14:textId="77777777" w:rsidR="00C641E4" w:rsidRPr="003A6119" w:rsidRDefault="00C641E4" w:rsidP="00051ECC">
            <w:pPr>
              <w:autoSpaceDE w:val="0"/>
              <w:jc w:val="center"/>
            </w:pPr>
            <w:r w:rsidRPr="003A6119">
              <w:t>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731E4500" w14:textId="77777777" w:rsidR="00C641E4" w:rsidRPr="004F47BC" w:rsidRDefault="00C641E4" w:rsidP="00051ECC">
            <w:pPr>
              <w:autoSpaceDE w:val="0"/>
              <w:jc w:val="center"/>
            </w:pPr>
            <w:r w:rsidRPr="004F47BC">
              <w:t>24</w:t>
            </w:r>
          </w:p>
        </w:tc>
      </w:tr>
      <w:tr w:rsidR="00C641E4" w:rsidRPr="00D43237" w14:paraId="33010F1C" w14:textId="77777777" w:rsidTr="00051ECC">
        <w:trPr>
          <w:trHeight w:val="23"/>
        </w:trPr>
        <w:tc>
          <w:tcPr>
            <w:tcW w:w="46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0FAE95D1" w14:textId="77777777" w:rsidR="00C641E4" w:rsidRPr="003D1918" w:rsidRDefault="00C641E4" w:rsidP="00051ECC">
            <w:pPr>
              <w:widowControl w:val="0"/>
              <w:autoSpaceDE w:val="0"/>
              <w:ind w:left="30" w:right="30"/>
              <w:jc w:val="both"/>
            </w:pPr>
            <w:r w:rsidRPr="003D1918">
              <w:t>Тема 1.2  Базовая эталонная модель</w:t>
            </w:r>
          </w:p>
        </w:tc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37B625CE" w14:textId="77777777" w:rsidR="00C641E4" w:rsidRPr="003A6119" w:rsidRDefault="00C641E4" w:rsidP="00051ECC">
            <w:pPr>
              <w:autoSpaceDE w:val="0"/>
              <w:jc w:val="center"/>
            </w:pPr>
            <w:r w:rsidRPr="003A6119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61D5101F" w14:textId="77777777" w:rsidR="00C641E4" w:rsidRPr="003A6119" w:rsidRDefault="00C641E4" w:rsidP="00051ECC">
            <w:pPr>
              <w:autoSpaceDE w:val="0"/>
              <w:jc w:val="center"/>
            </w:pPr>
            <w:r w:rsidRPr="003A6119">
              <w:t>7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5D86F9F" w14:textId="77777777" w:rsidR="00C641E4" w:rsidRPr="003A6119" w:rsidRDefault="00C641E4" w:rsidP="00051ECC">
            <w:pPr>
              <w:autoSpaceDE w:val="0"/>
              <w:jc w:val="center"/>
            </w:pPr>
            <w:r w:rsidRPr="003A6119"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B3EF1FE" w14:textId="77777777" w:rsidR="00C641E4" w:rsidRPr="003A6119" w:rsidRDefault="00C641E4" w:rsidP="00051ECC">
            <w:pPr>
              <w:autoSpaceDE w:val="0"/>
              <w:jc w:val="center"/>
            </w:pPr>
            <w:r w:rsidRPr="003A6119">
              <w:t>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58D65ED6" w14:textId="77777777" w:rsidR="00C641E4" w:rsidRPr="004F47BC" w:rsidRDefault="00C641E4" w:rsidP="00051ECC">
            <w:pPr>
              <w:autoSpaceDE w:val="0"/>
              <w:jc w:val="center"/>
              <w:rPr>
                <w:bCs/>
              </w:rPr>
            </w:pPr>
            <w:r w:rsidRPr="004F47BC">
              <w:rPr>
                <w:bCs/>
              </w:rPr>
              <w:t>24</w:t>
            </w:r>
          </w:p>
        </w:tc>
      </w:tr>
      <w:tr w:rsidR="00C641E4" w:rsidRPr="00D43237" w14:paraId="5B3A9F5E" w14:textId="77777777" w:rsidTr="00051ECC">
        <w:trPr>
          <w:trHeight w:val="23"/>
        </w:trPr>
        <w:tc>
          <w:tcPr>
            <w:tcW w:w="46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4AAD7711" w14:textId="77777777" w:rsidR="00C641E4" w:rsidRPr="003D1918" w:rsidRDefault="00C641E4" w:rsidP="00051ECC">
            <w:pPr>
              <w:widowControl w:val="0"/>
              <w:autoSpaceDE w:val="0"/>
              <w:ind w:left="30" w:right="30"/>
              <w:rPr>
                <w:b/>
              </w:rPr>
            </w:pPr>
            <w:r w:rsidRPr="003D1918">
              <w:rPr>
                <w:b/>
                <w:bCs/>
              </w:rPr>
              <w:t>Раздел  2. Методы маршрутизации и коммутации информационных потоков</w:t>
            </w:r>
          </w:p>
        </w:tc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7BBDB578" w14:textId="77777777" w:rsidR="00C641E4" w:rsidRPr="003A6119" w:rsidRDefault="00C641E4" w:rsidP="00051ECC">
            <w:pPr>
              <w:autoSpaceDE w:val="0"/>
              <w:jc w:val="center"/>
              <w:rPr>
                <w:b/>
              </w:rPr>
            </w:pPr>
            <w:r w:rsidRPr="003A6119">
              <w:rPr>
                <w:b/>
              </w:rPr>
              <w:t>4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37E7A4D2" w14:textId="77777777" w:rsidR="00C641E4" w:rsidRPr="003A6119" w:rsidRDefault="00C641E4" w:rsidP="00051ECC">
            <w:pPr>
              <w:autoSpaceDE w:val="0"/>
              <w:jc w:val="center"/>
              <w:rPr>
                <w:b/>
              </w:rPr>
            </w:pPr>
            <w:r w:rsidRPr="003A6119">
              <w:rPr>
                <w:b/>
              </w:rPr>
              <w:t>14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CAAD93D" w14:textId="77777777" w:rsidR="00C641E4" w:rsidRPr="003A6119" w:rsidRDefault="00C641E4" w:rsidP="00051ECC">
            <w:pPr>
              <w:autoSpaceDE w:val="0"/>
              <w:jc w:val="center"/>
              <w:rPr>
                <w:b/>
              </w:rPr>
            </w:pPr>
            <w:r w:rsidRPr="003A6119">
              <w:rPr>
                <w:b/>
              </w:rPr>
              <w:t>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15CE7E7" w14:textId="77777777" w:rsidR="00C641E4" w:rsidRPr="003A6119" w:rsidRDefault="00C641E4" w:rsidP="00051ECC">
            <w:pPr>
              <w:autoSpaceDE w:val="0"/>
              <w:jc w:val="center"/>
              <w:rPr>
                <w:b/>
              </w:rPr>
            </w:pPr>
            <w:r w:rsidRPr="003A6119">
              <w:rPr>
                <w:b/>
              </w:rPr>
              <w:t>28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74397496" w14:textId="77777777" w:rsidR="00C641E4" w:rsidRPr="004F47BC" w:rsidRDefault="00C641E4" w:rsidP="00051ECC">
            <w:pPr>
              <w:autoSpaceDE w:val="0"/>
              <w:jc w:val="center"/>
              <w:rPr>
                <w:b/>
                <w:color w:val="FF0000"/>
              </w:rPr>
            </w:pPr>
            <w:r w:rsidRPr="004F47BC">
              <w:rPr>
                <w:b/>
              </w:rPr>
              <w:t>50</w:t>
            </w:r>
          </w:p>
        </w:tc>
      </w:tr>
      <w:tr w:rsidR="00C641E4" w:rsidRPr="00D43237" w14:paraId="7BD33341" w14:textId="77777777" w:rsidTr="00051ECC">
        <w:trPr>
          <w:trHeight w:val="23"/>
        </w:trPr>
        <w:tc>
          <w:tcPr>
            <w:tcW w:w="46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7300C32B" w14:textId="77777777" w:rsidR="00C641E4" w:rsidRPr="003D1918" w:rsidRDefault="00C641E4" w:rsidP="00051ECC">
            <w:pPr>
              <w:widowControl w:val="0"/>
              <w:autoSpaceDE w:val="0"/>
              <w:ind w:left="30" w:right="30"/>
              <w:jc w:val="both"/>
            </w:pPr>
            <w:r w:rsidRPr="003D1918">
              <w:t>Тема 2.1 Алгоритмы маршрутизации</w:t>
            </w:r>
          </w:p>
        </w:tc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7F4C49A5" w14:textId="77777777" w:rsidR="00C641E4" w:rsidRPr="003A6119" w:rsidRDefault="00C641E4" w:rsidP="00051ECC">
            <w:pPr>
              <w:autoSpaceDE w:val="0"/>
              <w:jc w:val="center"/>
            </w:pPr>
            <w:r w:rsidRPr="003A6119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2CB2370E" w14:textId="77777777" w:rsidR="00C641E4" w:rsidRPr="003A6119" w:rsidRDefault="00C641E4" w:rsidP="00051ECC">
            <w:pPr>
              <w:autoSpaceDE w:val="0"/>
              <w:jc w:val="center"/>
            </w:pPr>
            <w:r w:rsidRPr="003A6119">
              <w:t>7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BF6CE28" w14:textId="77777777" w:rsidR="00C641E4" w:rsidRPr="003A6119" w:rsidRDefault="00C641E4" w:rsidP="00051ECC">
            <w:pPr>
              <w:autoSpaceDE w:val="0"/>
              <w:jc w:val="center"/>
            </w:pPr>
            <w:r w:rsidRPr="003A6119"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64FA59A" w14:textId="77777777" w:rsidR="00C641E4" w:rsidRPr="003A6119" w:rsidRDefault="00C641E4" w:rsidP="00051ECC">
            <w:pPr>
              <w:autoSpaceDE w:val="0"/>
              <w:jc w:val="center"/>
            </w:pPr>
            <w:r w:rsidRPr="003A6119">
              <w:t>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4890F351" w14:textId="77777777" w:rsidR="00C641E4" w:rsidRPr="004F47BC" w:rsidRDefault="00C641E4" w:rsidP="00051ECC">
            <w:pPr>
              <w:autoSpaceDE w:val="0"/>
              <w:jc w:val="center"/>
            </w:pPr>
            <w:r w:rsidRPr="004F47BC">
              <w:t>25</w:t>
            </w:r>
          </w:p>
        </w:tc>
      </w:tr>
      <w:tr w:rsidR="00C641E4" w:rsidRPr="00D43237" w14:paraId="38E78426" w14:textId="77777777" w:rsidTr="00051ECC">
        <w:trPr>
          <w:trHeight w:val="23"/>
        </w:trPr>
        <w:tc>
          <w:tcPr>
            <w:tcW w:w="46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706233BB" w14:textId="77777777" w:rsidR="00C641E4" w:rsidRPr="003D1918" w:rsidRDefault="00C641E4" w:rsidP="00051ECC">
            <w:pPr>
              <w:widowControl w:val="0"/>
              <w:autoSpaceDE w:val="0"/>
              <w:ind w:left="30" w:right="30"/>
              <w:jc w:val="both"/>
            </w:pPr>
            <w:r w:rsidRPr="003D1918">
              <w:t>Тема 2.2  Алгоритмы коммутации. Сетевые протоколы.</w:t>
            </w:r>
          </w:p>
        </w:tc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0267752A" w14:textId="77777777" w:rsidR="00C641E4" w:rsidRPr="003A6119" w:rsidRDefault="00C641E4" w:rsidP="00051ECC">
            <w:pPr>
              <w:autoSpaceDE w:val="0"/>
              <w:jc w:val="center"/>
            </w:pPr>
            <w:r w:rsidRPr="003A6119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560672D8" w14:textId="77777777" w:rsidR="00C641E4" w:rsidRPr="003A6119" w:rsidRDefault="00C641E4" w:rsidP="00051ECC">
            <w:pPr>
              <w:autoSpaceDE w:val="0"/>
              <w:jc w:val="center"/>
            </w:pPr>
            <w:r w:rsidRPr="003A6119">
              <w:t>7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070B737" w14:textId="77777777" w:rsidR="00C641E4" w:rsidRPr="003A6119" w:rsidRDefault="00C641E4" w:rsidP="00051ECC">
            <w:pPr>
              <w:autoSpaceDE w:val="0"/>
              <w:jc w:val="center"/>
            </w:pPr>
            <w:r w:rsidRPr="003A6119"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F31954C" w14:textId="77777777" w:rsidR="00C641E4" w:rsidRPr="003A6119" w:rsidRDefault="00C641E4" w:rsidP="00051ECC">
            <w:pPr>
              <w:autoSpaceDE w:val="0"/>
              <w:jc w:val="center"/>
            </w:pPr>
            <w:r w:rsidRPr="003A6119">
              <w:t>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7C392FB1" w14:textId="77777777" w:rsidR="00C641E4" w:rsidRPr="004F47BC" w:rsidRDefault="00C641E4" w:rsidP="00051ECC">
            <w:pPr>
              <w:autoSpaceDE w:val="0"/>
              <w:jc w:val="center"/>
              <w:rPr>
                <w:bCs/>
              </w:rPr>
            </w:pPr>
            <w:r w:rsidRPr="004F47BC">
              <w:rPr>
                <w:bCs/>
              </w:rPr>
              <w:t>25</w:t>
            </w:r>
          </w:p>
        </w:tc>
      </w:tr>
      <w:tr w:rsidR="00C641E4" w:rsidRPr="00D43237" w14:paraId="4C877115" w14:textId="77777777" w:rsidTr="00051ECC">
        <w:trPr>
          <w:trHeight w:val="357"/>
        </w:trPr>
        <w:tc>
          <w:tcPr>
            <w:tcW w:w="46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24C5808B" w14:textId="77777777" w:rsidR="00C641E4" w:rsidRPr="003D1918" w:rsidRDefault="00C641E4" w:rsidP="00051ECC">
            <w:pPr>
              <w:widowControl w:val="0"/>
              <w:autoSpaceDE w:val="0"/>
              <w:ind w:left="30" w:right="30"/>
              <w:rPr>
                <w:b/>
              </w:rPr>
            </w:pPr>
            <w:r w:rsidRPr="003D1918">
              <w:rPr>
                <w:b/>
                <w:bCs/>
              </w:rPr>
              <w:t>Раздел 3. Организация вычислительных сетей</w:t>
            </w:r>
          </w:p>
        </w:tc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7E12D10" w14:textId="77777777" w:rsidR="00C641E4" w:rsidRPr="003A6119" w:rsidRDefault="00C641E4" w:rsidP="00051ECC">
            <w:pPr>
              <w:autoSpaceDE w:val="0"/>
              <w:jc w:val="center"/>
              <w:rPr>
                <w:b/>
              </w:rPr>
            </w:pPr>
            <w:r w:rsidRPr="003A6119">
              <w:rPr>
                <w:b/>
              </w:rPr>
              <w:t>4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48A8D1D" w14:textId="77777777" w:rsidR="00C641E4" w:rsidRPr="003A6119" w:rsidRDefault="00C641E4" w:rsidP="00051ECC">
            <w:pPr>
              <w:autoSpaceDE w:val="0"/>
              <w:jc w:val="center"/>
              <w:rPr>
                <w:b/>
              </w:rPr>
            </w:pPr>
            <w:r w:rsidRPr="003A6119">
              <w:rPr>
                <w:b/>
              </w:rPr>
              <w:t>12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2546441" w14:textId="77777777" w:rsidR="00C641E4" w:rsidRPr="003A6119" w:rsidRDefault="00C641E4" w:rsidP="00051ECC">
            <w:pPr>
              <w:autoSpaceDE w:val="0"/>
              <w:jc w:val="center"/>
              <w:rPr>
                <w:b/>
              </w:rPr>
            </w:pPr>
            <w:r w:rsidRPr="003A6119">
              <w:rPr>
                <w:b/>
              </w:rPr>
              <w:t>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A96FFD6" w14:textId="77777777" w:rsidR="00C641E4" w:rsidRPr="003A6119" w:rsidRDefault="00C641E4" w:rsidP="00051ECC">
            <w:pPr>
              <w:autoSpaceDE w:val="0"/>
              <w:jc w:val="center"/>
              <w:rPr>
                <w:b/>
              </w:rPr>
            </w:pPr>
            <w:r>
              <w:rPr>
                <w:b/>
              </w:rPr>
              <w:t>26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7DE16FB5" w14:textId="77777777" w:rsidR="00C641E4" w:rsidRPr="004F47BC" w:rsidRDefault="00C641E4" w:rsidP="00051ECC">
            <w:pPr>
              <w:autoSpaceDE w:val="0"/>
              <w:jc w:val="center"/>
              <w:rPr>
                <w:b/>
                <w:color w:val="FF0000"/>
              </w:rPr>
            </w:pPr>
            <w:r w:rsidRPr="004F47BC">
              <w:rPr>
                <w:b/>
              </w:rPr>
              <w:t>46</w:t>
            </w:r>
          </w:p>
        </w:tc>
      </w:tr>
      <w:tr w:rsidR="00C641E4" w:rsidRPr="00D43237" w14:paraId="29726BE0" w14:textId="77777777" w:rsidTr="00051ECC">
        <w:trPr>
          <w:trHeight w:val="357"/>
        </w:trPr>
        <w:tc>
          <w:tcPr>
            <w:tcW w:w="46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030A1610" w14:textId="77777777" w:rsidR="00C641E4" w:rsidRPr="003D1918" w:rsidRDefault="00C641E4" w:rsidP="00051ECC">
            <w:pPr>
              <w:widowControl w:val="0"/>
              <w:autoSpaceDE w:val="0"/>
              <w:ind w:left="30" w:right="30"/>
              <w:jc w:val="both"/>
            </w:pPr>
            <w:r w:rsidRPr="003D1918">
              <w:t>Тема 3.1 Сетевые службы</w:t>
            </w:r>
          </w:p>
        </w:tc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4FD18B6" w14:textId="77777777" w:rsidR="00C641E4" w:rsidRPr="003A6119" w:rsidRDefault="00C641E4" w:rsidP="00051ECC">
            <w:pPr>
              <w:autoSpaceDE w:val="0"/>
              <w:jc w:val="center"/>
            </w:pPr>
            <w:r w:rsidRPr="003A6119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CA9E119" w14:textId="77777777" w:rsidR="00C641E4" w:rsidRPr="003A6119" w:rsidRDefault="00C641E4" w:rsidP="00051ECC">
            <w:pPr>
              <w:autoSpaceDE w:val="0"/>
              <w:jc w:val="center"/>
            </w:pPr>
            <w:r w:rsidRPr="003A6119">
              <w:t>6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C2D6AE7" w14:textId="77777777" w:rsidR="00C641E4" w:rsidRPr="003A6119" w:rsidRDefault="00C641E4" w:rsidP="00051ECC">
            <w:pPr>
              <w:autoSpaceDE w:val="0"/>
              <w:jc w:val="center"/>
            </w:pPr>
            <w:r w:rsidRPr="003A6119"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56AEC46" w14:textId="77777777" w:rsidR="00C641E4" w:rsidRPr="003A6119" w:rsidRDefault="00C641E4" w:rsidP="00051ECC">
            <w:pPr>
              <w:autoSpaceDE w:val="0"/>
              <w:jc w:val="center"/>
            </w:pPr>
            <w:r w:rsidRPr="003A6119">
              <w:t>13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71F6F06D" w14:textId="77777777" w:rsidR="00C641E4" w:rsidRPr="004F47BC" w:rsidRDefault="00C641E4" w:rsidP="00051ECC">
            <w:pPr>
              <w:autoSpaceDE w:val="0"/>
              <w:jc w:val="center"/>
            </w:pPr>
            <w:r w:rsidRPr="004F47BC">
              <w:t>23</w:t>
            </w:r>
          </w:p>
        </w:tc>
      </w:tr>
      <w:tr w:rsidR="00C641E4" w:rsidRPr="00D43237" w14:paraId="379426A3" w14:textId="77777777" w:rsidTr="00051ECC">
        <w:trPr>
          <w:trHeight w:val="357"/>
        </w:trPr>
        <w:tc>
          <w:tcPr>
            <w:tcW w:w="46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25A147F8" w14:textId="77777777" w:rsidR="00C641E4" w:rsidRPr="003D1918" w:rsidRDefault="00C641E4" w:rsidP="00051ECC">
            <w:pPr>
              <w:widowControl w:val="0"/>
              <w:autoSpaceDE w:val="0"/>
              <w:ind w:left="30" w:right="30"/>
              <w:jc w:val="both"/>
            </w:pPr>
            <w:r w:rsidRPr="003D1918">
              <w:t xml:space="preserve">Тема 3.2 </w:t>
            </w:r>
            <w:r w:rsidRPr="003D1918">
              <w:rPr>
                <w:rStyle w:val="c31"/>
              </w:rPr>
              <w:t>Организация и сопровождение серверов информационных сетей</w:t>
            </w:r>
          </w:p>
        </w:tc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752B588" w14:textId="77777777" w:rsidR="00C641E4" w:rsidRPr="003A6119" w:rsidRDefault="00C641E4" w:rsidP="00051ECC">
            <w:pPr>
              <w:autoSpaceDE w:val="0"/>
              <w:jc w:val="center"/>
            </w:pPr>
            <w:r w:rsidRPr="003A6119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B0B0456" w14:textId="77777777" w:rsidR="00C641E4" w:rsidRPr="003A6119" w:rsidRDefault="00C641E4" w:rsidP="00051ECC">
            <w:pPr>
              <w:autoSpaceDE w:val="0"/>
              <w:jc w:val="center"/>
            </w:pPr>
            <w:r w:rsidRPr="003A6119">
              <w:t>6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0B24097" w14:textId="77777777" w:rsidR="00C641E4" w:rsidRPr="003A6119" w:rsidRDefault="00C641E4" w:rsidP="00051ECC">
            <w:pPr>
              <w:autoSpaceDE w:val="0"/>
              <w:jc w:val="center"/>
            </w:pPr>
            <w:r w:rsidRPr="003A6119"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164C9AF" w14:textId="77777777" w:rsidR="00C641E4" w:rsidRPr="003A6119" w:rsidRDefault="00C641E4" w:rsidP="00051ECC">
            <w:pPr>
              <w:autoSpaceDE w:val="0"/>
              <w:jc w:val="center"/>
            </w:pPr>
            <w:r w:rsidRPr="003A6119">
              <w:t>13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1299F68C" w14:textId="77777777" w:rsidR="00C641E4" w:rsidRPr="004F47BC" w:rsidRDefault="00C641E4" w:rsidP="00051ECC">
            <w:pPr>
              <w:autoSpaceDE w:val="0"/>
              <w:jc w:val="center"/>
              <w:rPr>
                <w:bCs/>
              </w:rPr>
            </w:pPr>
            <w:r w:rsidRPr="004F47BC">
              <w:rPr>
                <w:bCs/>
              </w:rPr>
              <w:t>23</w:t>
            </w:r>
          </w:p>
        </w:tc>
      </w:tr>
      <w:tr w:rsidR="00C641E4" w:rsidRPr="00D43237" w14:paraId="4212FF6A" w14:textId="77777777" w:rsidTr="00051ECC">
        <w:trPr>
          <w:trHeight w:val="357"/>
        </w:trPr>
        <w:tc>
          <w:tcPr>
            <w:tcW w:w="46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99B0F06" w14:textId="77777777" w:rsidR="00C641E4" w:rsidRPr="00CE5ADC" w:rsidRDefault="00C641E4" w:rsidP="00051ECC">
            <w:pPr>
              <w:widowControl w:val="0"/>
              <w:autoSpaceDE w:val="0"/>
              <w:ind w:left="30" w:right="30"/>
              <w:jc w:val="center"/>
              <w:rPr>
                <w:b/>
              </w:rPr>
            </w:pPr>
            <w:r w:rsidRPr="00CE5ADC">
              <w:t>Итого</w:t>
            </w:r>
          </w:p>
        </w:tc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C9C2634" w14:textId="77777777" w:rsidR="00C641E4" w:rsidRPr="003A6119" w:rsidRDefault="00C641E4" w:rsidP="00051ECC">
            <w:pPr>
              <w:autoSpaceDE w:val="0"/>
              <w:jc w:val="center"/>
              <w:rPr>
                <w:b/>
              </w:rPr>
            </w:pPr>
            <w:r w:rsidRPr="003A6119">
              <w:rPr>
                <w:b/>
              </w:rPr>
              <w:t>10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D728E9A" w14:textId="77777777" w:rsidR="00C641E4" w:rsidRPr="003A6119" w:rsidRDefault="00C641E4" w:rsidP="00051ECC">
            <w:pPr>
              <w:widowControl w:val="0"/>
              <w:autoSpaceDE w:val="0"/>
              <w:ind w:left="30" w:right="30"/>
              <w:jc w:val="center"/>
              <w:rPr>
                <w:b/>
              </w:rPr>
            </w:pPr>
            <w:r w:rsidRPr="003A6119">
              <w:rPr>
                <w:b/>
              </w:rPr>
              <w:t>40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ED5917F" w14:textId="77777777" w:rsidR="00C641E4" w:rsidRPr="003A6119" w:rsidRDefault="00C641E4" w:rsidP="00051ECC">
            <w:pPr>
              <w:autoSpaceDE w:val="0"/>
              <w:jc w:val="center"/>
              <w:rPr>
                <w:b/>
              </w:rPr>
            </w:pPr>
            <w:r w:rsidRPr="003A6119">
              <w:rPr>
                <w:b/>
              </w:rPr>
              <w:t>12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23B902D" w14:textId="77777777" w:rsidR="00C641E4" w:rsidRPr="003A6119" w:rsidRDefault="00C641E4" w:rsidP="00051ECC">
            <w:pPr>
              <w:autoSpaceDE w:val="0"/>
              <w:jc w:val="center"/>
              <w:rPr>
                <w:b/>
              </w:rPr>
            </w:pPr>
            <w:r w:rsidRPr="003A6119">
              <w:rPr>
                <w:b/>
              </w:rPr>
              <w:t>82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216DC6D" w14:textId="77777777" w:rsidR="00C641E4" w:rsidRPr="003A6119" w:rsidRDefault="00C641E4" w:rsidP="00051ECC">
            <w:pPr>
              <w:autoSpaceDE w:val="0"/>
              <w:jc w:val="center"/>
            </w:pPr>
            <w:r w:rsidRPr="003A6119">
              <w:rPr>
                <w:b/>
              </w:rPr>
              <w:t>144</w:t>
            </w:r>
          </w:p>
        </w:tc>
      </w:tr>
    </w:tbl>
    <w:p w14:paraId="6DDD59BA" w14:textId="77777777" w:rsidR="00052330" w:rsidRPr="00F55106" w:rsidRDefault="00052330" w:rsidP="00F55106">
      <w:pPr>
        <w:rPr>
          <w:bCs/>
          <w:i/>
        </w:rPr>
      </w:pPr>
    </w:p>
    <w:p w14:paraId="5FC82BB4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5.2. Методы обучения</w:t>
      </w:r>
    </w:p>
    <w:p w14:paraId="1D419167" w14:textId="77777777" w:rsidR="00B86045" w:rsidRPr="00F55106" w:rsidRDefault="00B86045" w:rsidP="00F55106">
      <w:pPr>
        <w:tabs>
          <w:tab w:val="left" w:pos="160"/>
          <w:tab w:val="left" w:pos="415"/>
        </w:tabs>
      </w:pPr>
      <w:r w:rsidRPr="00F55106">
        <w:t>Метод проблемного обучения</w:t>
      </w:r>
    </w:p>
    <w:p w14:paraId="7773DD4E" w14:textId="77777777" w:rsidR="00B86045" w:rsidRPr="00F55106" w:rsidRDefault="00B86045" w:rsidP="00F55106">
      <w:pPr>
        <w:tabs>
          <w:tab w:val="left" w:pos="160"/>
          <w:tab w:val="left" w:pos="415"/>
        </w:tabs>
      </w:pPr>
      <w:r w:rsidRPr="00F55106">
        <w:t xml:space="preserve">Проектный метод </w:t>
      </w:r>
    </w:p>
    <w:p w14:paraId="32FDDEB7" w14:textId="77777777" w:rsidR="00B86045" w:rsidRPr="00F55106" w:rsidRDefault="00B86045" w:rsidP="00F55106">
      <w:pPr>
        <w:tabs>
          <w:tab w:val="left" w:pos="160"/>
          <w:tab w:val="left" w:pos="415"/>
        </w:tabs>
        <w:rPr>
          <w:color w:val="FF0000"/>
        </w:rPr>
      </w:pPr>
      <w:r w:rsidRPr="00F55106">
        <w:t>Работа в группах</w:t>
      </w:r>
    </w:p>
    <w:p w14:paraId="5055E32D" w14:textId="77777777" w:rsidR="00582F78" w:rsidRDefault="00582F78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09F9273E" w14:textId="77777777" w:rsidR="0094183C" w:rsidRDefault="0094183C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36632C99" w14:textId="77777777" w:rsidR="0094183C" w:rsidRDefault="0094183C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15B2B078" w14:textId="77777777" w:rsidR="0094183C" w:rsidRDefault="0094183C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032898A1" w14:textId="77777777" w:rsidR="0054179B" w:rsidRPr="00F55106" w:rsidRDefault="0054179B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lastRenderedPageBreak/>
        <w:t xml:space="preserve">6. </w:t>
      </w:r>
      <w:r w:rsidR="00522BE4" w:rsidRPr="00522BE4">
        <w:rPr>
          <w:b/>
          <w:bCs/>
        </w:rPr>
        <w:t>Рейтинг-план</w:t>
      </w:r>
    </w:p>
    <w:tbl>
      <w:tblPr>
        <w:tblW w:w="10180" w:type="dxa"/>
        <w:tblInd w:w="-322" w:type="dxa"/>
        <w:tblLayout w:type="fixed"/>
        <w:tblLook w:val="0000" w:firstRow="0" w:lastRow="0" w:firstColumn="0" w:lastColumn="0" w:noHBand="0" w:noVBand="0"/>
      </w:tblPr>
      <w:tblGrid>
        <w:gridCol w:w="568"/>
        <w:gridCol w:w="1699"/>
        <w:gridCol w:w="1987"/>
        <w:gridCol w:w="1701"/>
        <w:gridCol w:w="1416"/>
        <w:gridCol w:w="1134"/>
        <w:gridCol w:w="851"/>
        <w:gridCol w:w="824"/>
      </w:tblGrid>
      <w:tr w:rsidR="00C641E4" w:rsidRPr="00C33ADF" w14:paraId="6727EF73" w14:textId="77777777" w:rsidTr="00051ECC">
        <w:trPr>
          <w:trHeight w:val="600"/>
        </w:trPr>
        <w:tc>
          <w:tcPr>
            <w:tcW w:w="568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FFFFFF"/>
          </w:tcPr>
          <w:p w14:paraId="47741255" w14:textId="77777777" w:rsidR="00C641E4" w:rsidRPr="00C33ADF" w:rsidRDefault="00C641E4" w:rsidP="00051ECC">
            <w:pPr>
              <w:autoSpaceDE w:val="0"/>
              <w:jc w:val="center"/>
            </w:pPr>
            <w:r w:rsidRPr="00C33ADF">
              <w:t>№ п/п</w:t>
            </w:r>
          </w:p>
        </w:tc>
        <w:tc>
          <w:tcPr>
            <w:tcW w:w="1699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14:paraId="4AF02969" w14:textId="77777777" w:rsidR="00C641E4" w:rsidRPr="00C33ADF" w:rsidRDefault="00C641E4" w:rsidP="00051ECC">
            <w:pPr>
              <w:autoSpaceDE w:val="0"/>
              <w:jc w:val="center"/>
            </w:pPr>
            <w:r w:rsidRPr="00C33ADF">
              <w:t>Код ОР дисциплины</w:t>
            </w:r>
          </w:p>
        </w:tc>
        <w:tc>
          <w:tcPr>
            <w:tcW w:w="198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7A718C83" w14:textId="77777777" w:rsidR="00C641E4" w:rsidRPr="00C33ADF" w:rsidRDefault="00C641E4" w:rsidP="00051ECC">
            <w:pPr>
              <w:autoSpaceDE w:val="0"/>
              <w:jc w:val="center"/>
            </w:pPr>
            <w:r w:rsidRPr="00C33ADF">
              <w:t>Виды учебной деятельности</w:t>
            </w:r>
          </w:p>
          <w:p w14:paraId="712888F4" w14:textId="77777777" w:rsidR="00C641E4" w:rsidRPr="00C33ADF" w:rsidRDefault="00C641E4" w:rsidP="00051ECC">
            <w:pPr>
              <w:autoSpaceDE w:val="0"/>
              <w:jc w:val="center"/>
            </w:pPr>
            <w:r w:rsidRPr="00C33ADF">
              <w:t>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14:paraId="3B1AF326" w14:textId="77777777" w:rsidR="00C641E4" w:rsidRPr="00C33ADF" w:rsidRDefault="00C641E4" w:rsidP="00051ECC">
            <w:pPr>
              <w:autoSpaceDE w:val="0"/>
              <w:jc w:val="center"/>
            </w:pPr>
            <w:r w:rsidRPr="00C33ADF">
              <w:t>Средства оценивания</w:t>
            </w:r>
          </w:p>
        </w:tc>
        <w:tc>
          <w:tcPr>
            <w:tcW w:w="1416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14:paraId="13EED20C" w14:textId="77777777" w:rsidR="00C641E4" w:rsidRPr="00C33ADF" w:rsidRDefault="00C641E4" w:rsidP="00051ECC">
            <w:pPr>
              <w:autoSpaceDE w:val="0"/>
              <w:jc w:val="center"/>
            </w:pPr>
            <w:r w:rsidRPr="00C33ADF">
              <w:t>Балл за конкретное задание</w:t>
            </w:r>
          </w:p>
          <w:p w14:paraId="4BFCD6A6" w14:textId="77777777" w:rsidR="00C641E4" w:rsidRPr="00C33ADF" w:rsidRDefault="00C641E4" w:rsidP="00051ECC">
            <w:pPr>
              <w:autoSpaceDE w:val="0"/>
              <w:jc w:val="center"/>
            </w:pPr>
            <w:r w:rsidRPr="00C33ADF">
              <w:t>(</w:t>
            </w:r>
            <w:proofErr w:type="spellStart"/>
            <w:r w:rsidRPr="00C33ADF">
              <w:t>min-max</w:t>
            </w:r>
            <w:proofErr w:type="spellEnd"/>
            <w:r w:rsidRPr="00C33ADF"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3DC3724D" w14:textId="77777777" w:rsidR="00C641E4" w:rsidRPr="00C33ADF" w:rsidRDefault="00C641E4" w:rsidP="00051ECC">
            <w:pPr>
              <w:autoSpaceDE w:val="0"/>
              <w:jc w:val="center"/>
            </w:pPr>
            <w:r w:rsidRPr="00C33ADF">
              <w:t>Число заданий за семестр</w:t>
            </w:r>
          </w:p>
        </w:tc>
        <w:tc>
          <w:tcPr>
            <w:tcW w:w="167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0E04BF34" w14:textId="77777777" w:rsidR="00C641E4" w:rsidRPr="00C33ADF" w:rsidRDefault="00C641E4" w:rsidP="00051ECC">
            <w:pPr>
              <w:autoSpaceDE w:val="0"/>
              <w:jc w:val="center"/>
            </w:pPr>
            <w:r w:rsidRPr="00C33ADF">
              <w:t>Баллы</w:t>
            </w:r>
          </w:p>
        </w:tc>
      </w:tr>
      <w:tr w:rsidR="00C641E4" w:rsidRPr="00C33ADF" w14:paraId="0949E583" w14:textId="77777777" w:rsidTr="00051ECC">
        <w:trPr>
          <w:trHeight w:val="300"/>
        </w:trPr>
        <w:tc>
          <w:tcPr>
            <w:tcW w:w="568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021A0C83" w14:textId="77777777" w:rsidR="00C641E4" w:rsidRPr="00C33ADF" w:rsidRDefault="00C641E4" w:rsidP="00051ECC">
            <w:pPr>
              <w:autoSpaceDE w:val="0"/>
              <w:snapToGrid w:val="0"/>
            </w:pPr>
          </w:p>
        </w:tc>
        <w:tc>
          <w:tcPr>
            <w:tcW w:w="1699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3C5EA920" w14:textId="77777777" w:rsidR="00C641E4" w:rsidRPr="00C33ADF" w:rsidRDefault="00C641E4" w:rsidP="00051ECC">
            <w:pPr>
              <w:autoSpaceDE w:val="0"/>
              <w:snapToGrid w:val="0"/>
            </w:pPr>
          </w:p>
        </w:tc>
        <w:tc>
          <w:tcPr>
            <w:tcW w:w="198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68AF890" w14:textId="77777777" w:rsidR="00C641E4" w:rsidRPr="00C33ADF" w:rsidRDefault="00C641E4" w:rsidP="00051ECC">
            <w:pPr>
              <w:autoSpaceDE w:val="0"/>
              <w:snapToGrid w:val="0"/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C6E5ED0" w14:textId="77777777" w:rsidR="00C641E4" w:rsidRPr="00C33ADF" w:rsidRDefault="00C641E4" w:rsidP="00051ECC">
            <w:pPr>
              <w:autoSpaceDE w:val="0"/>
              <w:snapToGrid w:val="0"/>
            </w:pPr>
          </w:p>
        </w:tc>
        <w:tc>
          <w:tcPr>
            <w:tcW w:w="1416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1383BBC" w14:textId="77777777" w:rsidR="00C641E4" w:rsidRPr="00C33ADF" w:rsidRDefault="00C641E4" w:rsidP="00051ECC">
            <w:pPr>
              <w:autoSpaceDE w:val="0"/>
              <w:snapToGrid w:val="0"/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55883F9" w14:textId="77777777" w:rsidR="00C641E4" w:rsidRPr="00C33ADF" w:rsidRDefault="00C641E4" w:rsidP="00051ECC">
            <w:pPr>
              <w:autoSpaceDE w:val="0"/>
              <w:snapToGrid w:val="0"/>
            </w:pPr>
          </w:p>
        </w:tc>
        <w:tc>
          <w:tcPr>
            <w:tcW w:w="85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6FCBB7C7" w14:textId="77777777" w:rsidR="00C641E4" w:rsidRPr="00C33ADF" w:rsidRDefault="00C641E4" w:rsidP="00051ECC">
            <w:pPr>
              <w:autoSpaceDE w:val="0"/>
              <w:jc w:val="center"/>
            </w:pPr>
            <w:r w:rsidRPr="00C33ADF">
              <w:t>Минимальный</w:t>
            </w:r>
          </w:p>
        </w:tc>
        <w:tc>
          <w:tcPr>
            <w:tcW w:w="82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755642B4" w14:textId="77777777" w:rsidR="00C641E4" w:rsidRPr="00C33ADF" w:rsidRDefault="00C641E4" w:rsidP="00051ECC">
            <w:pPr>
              <w:autoSpaceDE w:val="0"/>
              <w:jc w:val="center"/>
            </w:pPr>
            <w:r w:rsidRPr="00C33ADF">
              <w:t>Максимальный</w:t>
            </w:r>
          </w:p>
        </w:tc>
      </w:tr>
      <w:tr w:rsidR="00C641E4" w:rsidRPr="00C33ADF" w14:paraId="3371417E" w14:textId="77777777" w:rsidTr="00051ECC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72F67847" w14:textId="77777777" w:rsidR="00C641E4" w:rsidRPr="00C33ADF" w:rsidRDefault="00C641E4" w:rsidP="00051ECC">
            <w:pPr>
              <w:autoSpaceDE w:val="0"/>
              <w:snapToGrid w:val="0"/>
              <w:jc w:val="both"/>
            </w:pPr>
          </w:p>
        </w:tc>
        <w:tc>
          <w:tcPr>
            <w:tcW w:w="961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47123A4" w14:textId="77777777" w:rsidR="00C641E4" w:rsidRPr="00C33ADF" w:rsidRDefault="00C641E4" w:rsidP="00051ECC">
            <w:pPr>
              <w:autoSpaceDE w:val="0"/>
            </w:pPr>
            <w:r w:rsidRPr="00C33ADF">
              <w:rPr>
                <w:b/>
                <w:bCs/>
              </w:rPr>
              <w:t>Раздел 1. Модели и структуры инфокоммуникационных систем и сетей</w:t>
            </w:r>
          </w:p>
        </w:tc>
      </w:tr>
      <w:tr w:rsidR="00C641E4" w:rsidRPr="00C33ADF" w14:paraId="22A0C362" w14:textId="77777777" w:rsidTr="00051ECC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1AEA3C71" w14:textId="77777777" w:rsidR="00C641E4" w:rsidRPr="00C33ADF" w:rsidRDefault="00C641E4" w:rsidP="00051ECC">
            <w:pPr>
              <w:autoSpaceDE w:val="0"/>
              <w:jc w:val="both"/>
            </w:pPr>
            <w:r w:rsidRPr="00C33ADF">
              <w:t>1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271D8156" w14:textId="77777777" w:rsidR="00C641E4" w:rsidRPr="00C33ADF" w:rsidRDefault="00C641E4" w:rsidP="00051ECC">
            <w:pPr>
              <w:autoSpaceDE w:val="0"/>
              <w:jc w:val="both"/>
            </w:pPr>
            <w:r w:rsidRPr="00C33ADF">
              <w:t>ОР.2.</w:t>
            </w:r>
            <w:r w:rsidRPr="00C33ADF">
              <w:rPr>
                <w:lang w:val="en-US"/>
              </w:rPr>
              <w:t>3</w:t>
            </w:r>
            <w:r w:rsidRPr="00C33ADF">
              <w:t>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1F78241" w14:textId="77777777" w:rsidR="00C641E4" w:rsidRPr="00C33ADF" w:rsidRDefault="00C641E4" w:rsidP="00051ECC">
            <w:pPr>
              <w:autoSpaceDE w:val="0"/>
              <w:jc w:val="both"/>
            </w:pPr>
            <w:r w:rsidRPr="00C33ADF">
              <w:t>Выполнение лабораторных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F4CD26C" w14:textId="77777777" w:rsidR="00C641E4" w:rsidRPr="00C33ADF" w:rsidRDefault="00C641E4" w:rsidP="00051ECC">
            <w:pPr>
              <w:autoSpaceDE w:val="0"/>
              <w:jc w:val="both"/>
            </w:pPr>
            <w:r w:rsidRPr="00C33ADF">
              <w:t>Оценка лабораторных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1317F22" w14:textId="77777777" w:rsidR="00C641E4" w:rsidRPr="00C33ADF" w:rsidRDefault="00C76F13" w:rsidP="00051ECC">
            <w:pPr>
              <w:autoSpaceDE w:val="0"/>
              <w:jc w:val="center"/>
            </w:pPr>
            <w:r>
              <w:t>1-</w:t>
            </w:r>
            <w:r w:rsidR="00C641E4" w:rsidRPr="00C33ADF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2E7059C" w14:textId="77777777" w:rsidR="00C641E4" w:rsidRPr="00C33ADF" w:rsidRDefault="00C641E4" w:rsidP="00051ECC">
            <w:pPr>
              <w:autoSpaceDE w:val="0"/>
              <w:jc w:val="center"/>
            </w:pPr>
            <w:r w:rsidRPr="00C33ADF"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13CEE560" w14:textId="77777777" w:rsidR="00C641E4" w:rsidRPr="00C33ADF" w:rsidRDefault="00C641E4" w:rsidP="00051ECC">
            <w:pPr>
              <w:autoSpaceDE w:val="0"/>
              <w:jc w:val="center"/>
            </w:pPr>
            <w:r w:rsidRPr="00C33ADF">
              <w:t>3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3425418" w14:textId="77777777" w:rsidR="00C641E4" w:rsidRPr="00C33ADF" w:rsidRDefault="00C641E4" w:rsidP="00051ECC">
            <w:pPr>
              <w:autoSpaceDE w:val="0"/>
              <w:jc w:val="center"/>
            </w:pPr>
            <w:r w:rsidRPr="00C33ADF">
              <w:t>6</w:t>
            </w:r>
          </w:p>
        </w:tc>
      </w:tr>
      <w:tr w:rsidR="00C641E4" w:rsidRPr="00C33ADF" w14:paraId="5BE27730" w14:textId="77777777" w:rsidTr="00051ECC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0C7455F5" w14:textId="77777777" w:rsidR="00C641E4" w:rsidRPr="00C33ADF" w:rsidRDefault="00C641E4" w:rsidP="00051ECC">
            <w:pPr>
              <w:autoSpaceDE w:val="0"/>
              <w:jc w:val="both"/>
            </w:pPr>
            <w:r w:rsidRPr="00C33ADF">
              <w:t>2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61249D4" w14:textId="77777777" w:rsidR="00C641E4" w:rsidRPr="00C33ADF" w:rsidRDefault="00C641E4" w:rsidP="00051ECC">
            <w:pPr>
              <w:autoSpaceDE w:val="0"/>
              <w:jc w:val="both"/>
            </w:pPr>
            <w:r w:rsidRPr="00C33ADF">
              <w:t>ОР.2.</w:t>
            </w:r>
            <w:r w:rsidRPr="00C33ADF">
              <w:rPr>
                <w:lang w:val="en-US"/>
              </w:rPr>
              <w:t>3</w:t>
            </w:r>
            <w:r w:rsidRPr="00C33ADF">
              <w:t>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6A74233" w14:textId="77777777" w:rsidR="00C641E4" w:rsidRPr="00C33ADF" w:rsidRDefault="00C641E4" w:rsidP="00051ECC">
            <w:pPr>
              <w:autoSpaceDE w:val="0"/>
              <w:jc w:val="both"/>
            </w:pPr>
            <w:r w:rsidRPr="00C33ADF">
              <w:t>Контрольное тестирование по разделу 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9A385DB" w14:textId="77777777" w:rsidR="00C641E4" w:rsidRPr="00C33ADF" w:rsidRDefault="00C641E4" w:rsidP="00051ECC">
            <w:pPr>
              <w:autoSpaceDE w:val="0"/>
              <w:jc w:val="both"/>
            </w:pPr>
            <w:r w:rsidRPr="00C33ADF">
              <w:t>Тестовый контроль по разделу 1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152E88A" w14:textId="77777777" w:rsidR="00C641E4" w:rsidRPr="00C33ADF" w:rsidRDefault="00D61C43" w:rsidP="00051ECC">
            <w:pPr>
              <w:autoSpaceDE w:val="0"/>
              <w:jc w:val="center"/>
            </w:pPr>
            <w:r>
              <w:t>10-14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4AFE8FF" w14:textId="77777777" w:rsidR="00C641E4" w:rsidRPr="00D61C43" w:rsidRDefault="00D61C43" w:rsidP="00051ECC">
            <w:pPr>
              <w:autoSpaceDE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1B8A69F0" w14:textId="77777777" w:rsidR="00C641E4" w:rsidRPr="00C33ADF" w:rsidRDefault="00C641E4" w:rsidP="00051ECC">
            <w:pPr>
              <w:autoSpaceDE w:val="0"/>
              <w:jc w:val="center"/>
              <w:rPr>
                <w:lang w:val="en-US"/>
              </w:rPr>
            </w:pPr>
            <w:r w:rsidRPr="00C33ADF">
              <w:t>1</w:t>
            </w:r>
            <w:r w:rsidRPr="00C33ADF">
              <w:rPr>
                <w:lang w:val="en-US"/>
              </w:rPr>
              <w:t>0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80ED3DC" w14:textId="77777777" w:rsidR="00C641E4" w:rsidRPr="00C33ADF" w:rsidRDefault="00C641E4" w:rsidP="00051ECC">
            <w:pPr>
              <w:autoSpaceDE w:val="0"/>
              <w:jc w:val="center"/>
            </w:pPr>
            <w:r w:rsidRPr="00C33ADF">
              <w:rPr>
                <w:lang w:val="en-US"/>
              </w:rPr>
              <w:t>14</w:t>
            </w:r>
          </w:p>
        </w:tc>
      </w:tr>
      <w:tr w:rsidR="00C641E4" w:rsidRPr="00C33ADF" w14:paraId="77685B26" w14:textId="77777777" w:rsidTr="00051ECC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1A03453B" w14:textId="77777777" w:rsidR="00C641E4" w:rsidRPr="00C33ADF" w:rsidRDefault="00C641E4" w:rsidP="00051ECC">
            <w:pPr>
              <w:autoSpaceDE w:val="0"/>
              <w:snapToGrid w:val="0"/>
              <w:jc w:val="both"/>
            </w:pPr>
          </w:p>
        </w:tc>
        <w:tc>
          <w:tcPr>
            <w:tcW w:w="961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0A83A547" w14:textId="77777777" w:rsidR="00C641E4" w:rsidRPr="00C33ADF" w:rsidRDefault="00C641E4" w:rsidP="00051ECC">
            <w:pPr>
              <w:autoSpaceDE w:val="0"/>
            </w:pPr>
            <w:r w:rsidRPr="00C33ADF">
              <w:rPr>
                <w:b/>
                <w:bCs/>
              </w:rPr>
              <w:t>Раздел  2. Методы маршрутизации и коммутации информационных потоков</w:t>
            </w:r>
          </w:p>
        </w:tc>
      </w:tr>
      <w:tr w:rsidR="00C641E4" w:rsidRPr="00C33ADF" w14:paraId="703AF852" w14:textId="77777777" w:rsidTr="00051ECC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797DB025" w14:textId="77777777" w:rsidR="00C641E4" w:rsidRPr="00C33ADF" w:rsidRDefault="00C641E4" w:rsidP="00051ECC">
            <w:pPr>
              <w:autoSpaceDE w:val="0"/>
              <w:jc w:val="both"/>
            </w:pPr>
            <w:r w:rsidRPr="00C33ADF">
              <w:t>3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5DB78A5" w14:textId="77777777" w:rsidR="00C641E4" w:rsidRPr="00C33ADF" w:rsidRDefault="00C641E4" w:rsidP="00051ECC">
            <w:pPr>
              <w:autoSpaceDE w:val="0"/>
              <w:jc w:val="both"/>
            </w:pPr>
            <w:r w:rsidRPr="00C33ADF">
              <w:t>ОР.2.</w:t>
            </w:r>
            <w:r w:rsidRPr="00C33ADF">
              <w:rPr>
                <w:lang w:val="en-US"/>
              </w:rPr>
              <w:t>3</w:t>
            </w:r>
            <w:r w:rsidRPr="00C33ADF">
              <w:t>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FB03FDD" w14:textId="77777777" w:rsidR="00C641E4" w:rsidRPr="00C33ADF" w:rsidRDefault="00C641E4" w:rsidP="00051ECC">
            <w:pPr>
              <w:autoSpaceDE w:val="0"/>
              <w:jc w:val="both"/>
            </w:pPr>
            <w:r w:rsidRPr="00C33ADF">
              <w:t>Выполнение лабораторных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78EC6AC" w14:textId="77777777" w:rsidR="00C641E4" w:rsidRPr="00C33ADF" w:rsidRDefault="00C641E4" w:rsidP="00051ECC">
            <w:pPr>
              <w:autoSpaceDE w:val="0"/>
              <w:jc w:val="both"/>
            </w:pPr>
            <w:r w:rsidRPr="00C33ADF">
              <w:t>Оценка лабораторных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B686F9A" w14:textId="77777777" w:rsidR="00C641E4" w:rsidRPr="00C33ADF" w:rsidRDefault="00C76F13" w:rsidP="00051ECC">
            <w:pPr>
              <w:autoSpaceDE w:val="0"/>
              <w:jc w:val="center"/>
              <w:rPr>
                <w:lang w:val="en-US"/>
              </w:rPr>
            </w:pPr>
            <w:r>
              <w:t>1-</w:t>
            </w:r>
            <w:r w:rsidR="00C641E4" w:rsidRPr="00C33ADF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08E4CD9" w14:textId="77777777" w:rsidR="00C641E4" w:rsidRPr="00C33ADF" w:rsidRDefault="00C641E4" w:rsidP="00051ECC">
            <w:pPr>
              <w:autoSpaceDE w:val="0"/>
              <w:jc w:val="center"/>
              <w:rPr>
                <w:lang w:val="en-US"/>
              </w:rPr>
            </w:pPr>
            <w:r w:rsidRPr="00C33ADF">
              <w:rPr>
                <w:lang w:val="en-US"/>
              </w:rP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7E26FBDE" w14:textId="77777777" w:rsidR="00C641E4" w:rsidRPr="00C33ADF" w:rsidRDefault="00C641E4" w:rsidP="00051ECC">
            <w:pPr>
              <w:autoSpaceDE w:val="0"/>
              <w:jc w:val="center"/>
              <w:rPr>
                <w:lang w:val="en-US"/>
              </w:rPr>
            </w:pPr>
            <w:r w:rsidRPr="00C33ADF">
              <w:rPr>
                <w:lang w:val="en-US"/>
              </w:rPr>
              <w:t>3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8996816" w14:textId="77777777" w:rsidR="00C641E4" w:rsidRPr="00C33ADF" w:rsidRDefault="00C641E4" w:rsidP="00051ECC">
            <w:pPr>
              <w:autoSpaceDE w:val="0"/>
              <w:jc w:val="center"/>
            </w:pPr>
            <w:r w:rsidRPr="00C33ADF">
              <w:rPr>
                <w:lang w:val="en-US"/>
              </w:rPr>
              <w:t>6</w:t>
            </w:r>
          </w:p>
        </w:tc>
      </w:tr>
      <w:tr w:rsidR="00C641E4" w:rsidRPr="00C33ADF" w14:paraId="6ED67EA7" w14:textId="77777777" w:rsidTr="00051ECC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215543F3" w14:textId="77777777" w:rsidR="00C641E4" w:rsidRPr="00C33ADF" w:rsidRDefault="00C641E4" w:rsidP="00051ECC">
            <w:pPr>
              <w:autoSpaceDE w:val="0"/>
              <w:jc w:val="both"/>
            </w:pPr>
            <w:r w:rsidRPr="00C33ADF">
              <w:t>4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5F1C72F4" w14:textId="77777777" w:rsidR="00C641E4" w:rsidRPr="00C33ADF" w:rsidRDefault="00C641E4" w:rsidP="00051ECC">
            <w:pPr>
              <w:autoSpaceDE w:val="0"/>
              <w:jc w:val="both"/>
            </w:pPr>
            <w:r w:rsidRPr="00C33ADF">
              <w:t>ОР.2.</w:t>
            </w:r>
            <w:r w:rsidRPr="00C33ADF">
              <w:rPr>
                <w:lang w:val="en-US"/>
              </w:rPr>
              <w:t>3</w:t>
            </w:r>
            <w:r w:rsidRPr="00C33ADF">
              <w:t>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172E4E3" w14:textId="77777777" w:rsidR="00C641E4" w:rsidRPr="00C33ADF" w:rsidRDefault="00C641E4" w:rsidP="00051ECC">
            <w:pPr>
              <w:autoSpaceDE w:val="0"/>
            </w:pPr>
            <w:r w:rsidRPr="00C33ADF">
              <w:t xml:space="preserve">Выполнение </w:t>
            </w:r>
          </w:p>
          <w:p w14:paraId="0FC3C809" w14:textId="77777777" w:rsidR="00C641E4" w:rsidRPr="00C33ADF" w:rsidRDefault="00C641E4" w:rsidP="00051ECC">
            <w:pPr>
              <w:autoSpaceDE w:val="0"/>
              <w:jc w:val="both"/>
            </w:pPr>
            <w:r w:rsidRPr="00C33ADF">
              <w:t>учебного исследовательского задания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4DDC680" w14:textId="77777777" w:rsidR="00C641E4" w:rsidRPr="00C33ADF" w:rsidRDefault="00C641E4" w:rsidP="00051ECC">
            <w:pPr>
              <w:autoSpaceDE w:val="0"/>
              <w:jc w:val="both"/>
              <w:rPr>
                <w:lang w:val="en-US"/>
              </w:rPr>
            </w:pPr>
            <w:r w:rsidRPr="00C33ADF">
              <w:t>Оценка учебного исследовательского задания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B151669" w14:textId="77777777" w:rsidR="00C641E4" w:rsidRPr="00C33ADF" w:rsidRDefault="00C641E4" w:rsidP="00051ECC">
            <w:pPr>
              <w:autoSpaceDE w:val="0"/>
              <w:jc w:val="center"/>
              <w:rPr>
                <w:lang w:val="en-US"/>
              </w:rPr>
            </w:pPr>
            <w:r w:rsidRPr="00C33ADF">
              <w:rPr>
                <w:lang w:val="en-US"/>
              </w:rPr>
              <w:t>6-</w:t>
            </w:r>
            <w:r w:rsidRPr="00C33ADF"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30981ED" w14:textId="77777777" w:rsidR="00C641E4" w:rsidRPr="00C33ADF" w:rsidRDefault="00C641E4" w:rsidP="00051ECC">
            <w:pPr>
              <w:autoSpaceDE w:val="0"/>
              <w:jc w:val="center"/>
              <w:rPr>
                <w:lang w:val="en-US"/>
              </w:rPr>
            </w:pPr>
            <w:r w:rsidRPr="00C33ADF">
              <w:rPr>
                <w:lang w:val="en-US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7ECA3B62" w14:textId="77777777" w:rsidR="00C641E4" w:rsidRPr="00C33ADF" w:rsidRDefault="00C641E4" w:rsidP="00051ECC">
            <w:pPr>
              <w:autoSpaceDE w:val="0"/>
              <w:jc w:val="center"/>
              <w:rPr>
                <w:lang w:val="en-US"/>
              </w:rPr>
            </w:pPr>
            <w:r w:rsidRPr="00C33ADF">
              <w:rPr>
                <w:lang w:val="en-US"/>
              </w:rPr>
              <w:t>6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F551A16" w14:textId="77777777" w:rsidR="00C641E4" w:rsidRPr="00C33ADF" w:rsidRDefault="00C641E4" w:rsidP="00051ECC">
            <w:pPr>
              <w:autoSpaceDE w:val="0"/>
              <w:jc w:val="center"/>
            </w:pPr>
            <w:r w:rsidRPr="00C33ADF">
              <w:rPr>
                <w:lang w:val="en-US"/>
              </w:rPr>
              <w:t>1</w:t>
            </w:r>
            <w:r w:rsidRPr="00C33ADF">
              <w:t>0</w:t>
            </w:r>
          </w:p>
        </w:tc>
      </w:tr>
      <w:tr w:rsidR="00C641E4" w:rsidRPr="00C33ADF" w14:paraId="2A50972D" w14:textId="77777777" w:rsidTr="00051ECC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35C5C381" w14:textId="77777777" w:rsidR="00C641E4" w:rsidRPr="00C33ADF" w:rsidRDefault="00C641E4" w:rsidP="00051ECC">
            <w:pPr>
              <w:autoSpaceDE w:val="0"/>
              <w:jc w:val="both"/>
            </w:pPr>
            <w:r w:rsidRPr="00C33ADF">
              <w:t>5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7EEA08FF" w14:textId="77777777" w:rsidR="00C641E4" w:rsidRPr="00C33ADF" w:rsidRDefault="00C641E4" w:rsidP="00051ECC">
            <w:pPr>
              <w:autoSpaceDE w:val="0"/>
              <w:jc w:val="both"/>
            </w:pPr>
            <w:r w:rsidRPr="00C33ADF">
              <w:t>ОР.2.</w:t>
            </w:r>
            <w:r w:rsidRPr="00C33ADF">
              <w:rPr>
                <w:lang w:val="en-US"/>
              </w:rPr>
              <w:t>3</w:t>
            </w:r>
            <w:r w:rsidRPr="00C33ADF">
              <w:t>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368165F" w14:textId="77777777" w:rsidR="00C641E4" w:rsidRPr="00C33ADF" w:rsidRDefault="00C641E4" w:rsidP="00051ECC">
            <w:pPr>
              <w:autoSpaceDE w:val="0"/>
            </w:pPr>
            <w:r w:rsidRPr="00C33ADF">
              <w:t>Контрольное тестирование по разделу 2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B2F1E8A" w14:textId="77777777" w:rsidR="00C641E4" w:rsidRPr="00C33ADF" w:rsidRDefault="00C641E4" w:rsidP="00051ECC">
            <w:pPr>
              <w:autoSpaceDE w:val="0"/>
              <w:jc w:val="both"/>
            </w:pPr>
            <w:r w:rsidRPr="00C33ADF">
              <w:t>Тестовый контроль по разделу 2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9B380DA" w14:textId="77777777" w:rsidR="00C641E4" w:rsidRPr="00C33ADF" w:rsidRDefault="00D61C43" w:rsidP="00051ECC">
            <w:pPr>
              <w:autoSpaceDE w:val="0"/>
              <w:jc w:val="center"/>
            </w:pPr>
            <w:r>
              <w:t>10-14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6631A9D" w14:textId="77777777" w:rsidR="00C641E4" w:rsidRPr="00D61C43" w:rsidRDefault="00D61C43" w:rsidP="00051ECC">
            <w:pPr>
              <w:autoSpaceDE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3300D6B2" w14:textId="77777777" w:rsidR="00C641E4" w:rsidRPr="00C33ADF" w:rsidRDefault="00C641E4" w:rsidP="00051ECC">
            <w:pPr>
              <w:autoSpaceDE w:val="0"/>
              <w:jc w:val="center"/>
              <w:rPr>
                <w:lang w:val="en-US"/>
              </w:rPr>
            </w:pPr>
            <w:r w:rsidRPr="00C33ADF">
              <w:t>1</w:t>
            </w:r>
            <w:r w:rsidRPr="00C33ADF">
              <w:rPr>
                <w:lang w:val="en-US"/>
              </w:rPr>
              <w:t>0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2394674" w14:textId="77777777" w:rsidR="00C641E4" w:rsidRPr="00C33ADF" w:rsidRDefault="00C641E4" w:rsidP="00051ECC">
            <w:pPr>
              <w:autoSpaceDE w:val="0"/>
              <w:jc w:val="center"/>
            </w:pPr>
            <w:r w:rsidRPr="00C33ADF">
              <w:rPr>
                <w:lang w:val="en-US"/>
              </w:rPr>
              <w:t>14</w:t>
            </w:r>
          </w:p>
        </w:tc>
      </w:tr>
      <w:tr w:rsidR="00C641E4" w:rsidRPr="00C33ADF" w14:paraId="509B02C2" w14:textId="77777777" w:rsidTr="00051ECC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70C45450" w14:textId="77777777" w:rsidR="00C641E4" w:rsidRPr="00C33ADF" w:rsidRDefault="00C641E4" w:rsidP="00051ECC">
            <w:pPr>
              <w:autoSpaceDE w:val="0"/>
              <w:snapToGrid w:val="0"/>
              <w:jc w:val="both"/>
            </w:pPr>
          </w:p>
        </w:tc>
        <w:tc>
          <w:tcPr>
            <w:tcW w:w="9612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6E37F64" w14:textId="77777777" w:rsidR="00C641E4" w:rsidRPr="00C33ADF" w:rsidRDefault="00C641E4" w:rsidP="00051ECC">
            <w:pPr>
              <w:autoSpaceDE w:val="0"/>
            </w:pPr>
            <w:r w:rsidRPr="00C33ADF">
              <w:rPr>
                <w:b/>
                <w:bCs/>
              </w:rPr>
              <w:t xml:space="preserve">Раздел 3. Организация вычислительных сетей </w:t>
            </w:r>
          </w:p>
        </w:tc>
      </w:tr>
      <w:tr w:rsidR="00C641E4" w:rsidRPr="00C33ADF" w14:paraId="23BAC387" w14:textId="77777777" w:rsidTr="00051ECC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5C5A7BD" w14:textId="77777777" w:rsidR="00C641E4" w:rsidRPr="00C33ADF" w:rsidRDefault="00C641E4" w:rsidP="00051ECC">
            <w:pPr>
              <w:autoSpaceDE w:val="0"/>
              <w:jc w:val="both"/>
            </w:pPr>
            <w:r w:rsidRPr="00C33ADF">
              <w:t>6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AC0E0A3" w14:textId="77777777" w:rsidR="00C641E4" w:rsidRPr="00C33ADF" w:rsidRDefault="00C641E4" w:rsidP="00051ECC">
            <w:pPr>
              <w:autoSpaceDE w:val="0"/>
              <w:jc w:val="both"/>
            </w:pPr>
            <w:r w:rsidRPr="00C33ADF">
              <w:t>ОР.2.</w:t>
            </w:r>
            <w:r w:rsidRPr="00C33ADF">
              <w:rPr>
                <w:lang w:val="en-US"/>
              </w:rPr>
              <w:t>3</w:t>
            </w:r>
            <w:r w:rsidRPr="00C33ADF">
              <w:t>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476CB66" w14:textId="77777777" w:rsidR="00C641E4" w:rsidRPr="00C33ADF" w:rsidRDefault="00C641E4" w:rsidP="00051ECC">
            <w:pPr>
              <w:autoSpaceDE w:val="0"/>
              <w:jc w:val="both"/>
            </w:pPr>
            <w:r w:rsidRPr="00C33ADF">
              <w:t>Выполнение лабораторных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C65B709" w14:textId="77777777" w:rsidR="00C641E4" w:rsidRPr="00C33ADF" w:rsidRDefault="00C641E4" w:rsidP="00051ECC">
            <w:pPr>
              <w:autoSpaceDE w:val="0"/>
              <w:jc w:val="both"/>
            </w:pPr>
            <w:r w:rsidRPr="00C33ADF">
              <w:t>Оценка лабораторных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52BA9D6" w14:textId="77777777" w:rsidR="00C641E4" w:rsidRPr="00C33ADF" w:rsidRDefault="00C76F13" w:rsidP="00051ECC">
            <w:pPr>
              <w:autoSpaceDE w:val="0"/>
              <w:jc w:val="center"/>
              <w:rPr>
                <w:lang w:val="en-US"/>
              </w:rPr>
            </w:pPr>
            <w:r>
              <w:t>1-</w:t>
            </w:r>
            <w:r w:rsidR="00C641E4" w:rsidRPr="00C33ADF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71F6137" w14:textId="77777777" w:rsidR="00C641E4" w:rsidRPr="00C33ADF" w:rsidRDefault="00C641E4" w:rsidP="00051ECC">
            <w:pPr>
              <w:autoSpaceDE w:val="0"/>
              <w:jc w:val="center"/>
              <w:rPr>
                <w:lang w:val="en-US"/>
              </w:rPr>
            </w:pPr>
            <w:r w:rsidRPr="00C33ADF">
              <w:rPr>
                <w:lang w:val="en-US"/>
              </w:rP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49E15917" w14:textId="77777777" w:rsidR="00C641E4" w:rsidRPr="00C33ADF" w:rsidRDefault="00C641E4" w:rsidP="00051ECC">
            <w:pPr>
              <w:autoSpaceDE w:val="0"/>
              <w:jc w:val="center"/>
              <w:rPr>
                <w:lang w:val="en-US"/>
              </w:rPr>
            </w:pPr>
            <w:r w:rsidRPr="00C33ADF">
              <w:rPr>
                <w:lang w:val="en-US"/>
              </w:rPr>
              <w:t>3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523A696" w14:textId="77777777" w:rsidR="00C641E4" w:rsidRPr="00C33ADF" w:rsidRDefault="00C641E4" w:rsidP="00051ECC">
            <w:pPr>
              <w:autoSpaceDE w:val="0"/>
              <w:jc w:val="center"/>
            </w:pPr>
            <w:r w:rsidRPr="00C33ADF">
              <w:rPr>
                <w:lang w:val="en-US"/>
              </w:rPr>
              <w:t>6</w:t>
            </w:r>
          </w:p>
        </w:tc>
      </w:tr>
      <w:tr w:rsidR="00C641E4" w:rsidRPr="00C33ADF" w14:paraId="2463E6CA" w14:textId="77777777" w:rsidTr="00051ECC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4EEBCF42" w14:textId="77777777" w:rsidR="00C641E4" w:rsidRPr="00C33ADF" w:rsidRDefault="00C641E4" w:rsidP="00051ECC">
            <w:pPr>
              <w:autoSpaceDE w:val="0"/>
              <w:jc w:val="both"/>
            </w:pPr>
            <w:r w:rsidRPr="00C33ADF">
              <w:t>7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477B002D" w14:textId="77777777" w:rsidR="00C641E4" w:rsidRPr="00C33ADF" w:rsidRDefault="00C641E4" w:rsidP="00051ECC">
            <w:pPr>
              <w:autoSpaceDE w:val="0"/>
              <w:jc w:val="both"/>
            </w:pPr>
            <w:r w:rsidRPr="00C33ADF">
              <w:t>ОР.2.</w:t>
            </w:r>
            <w:r w:rsidRPr="00C33ADF">
              <w:rPr>
                <w:lang w:val="en-US"/>
              </w:rPr>
              <w:t>3</w:t>
            </w:r>
            <w:r w:rsidRPr="00C33ADF">
              <w:t>.1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4C29916" w14:textId="77777777" w:rsidR="00C641E4" w:rsidRPr="00C33ADF" w:rsidRDefault="00C641E4" w:rsidP="00051ECC">
            <w:pPr>
              <w:autoSpaceDE w:val="0"/>
              <w:jc w:val="both"/>
            </w:pPr>
            <w:r w:rsidRPr="00C33ADF">
              <w:t>Контрольное тестирование по разделу 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877B98F" w14:textId="77777777" w:rsidR="00C641E4" w:rsidRPr="00C33ADF" w:rsidRDefault="00C641E4" w:rsidP="00051ECC">
            <w:pPr>
              <w:autoSpaceDE w:val="0"/>
              <w:jc w:val="both"/>
            </w:pPr>
            <w:r w:rsidRPr="00C33ADF">
              <w:t>Тестовый контроль по разделу 3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4167140" w14:textId="77777777" w:rsidR="00C641E4" w:rsidRPr="00C33ADF" w:rsidRDefault="00D61C43" w:rsidP="00051ECC">
            <w:pPr>
              <w:autoSpaceDE w:val="0"/>
              <w:jc w:val="center"/>
            </w:pPr>
            <w:r>
              <w:t>10-14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C0376F8" w14:textId="77777777" w:rsidR="00C641E4" w:rsidRPr="00D61C43" w:rsidRDefault="00D61C43" w:rsidP="00051ECC">
            <w:pPr>
              <w:autoSpaceDE w:val="0"/>
              <w:jc w:val="center"/>
            </w:pPr>
            <w: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0BF7F651" w14:textId="77777777" w:rsidR="00C641E4" w:rsidRPr="00C33ADF" w:rsidRDefault="00C641E4" w:rsidP="00051ECC">
            <w:pPr>
              <w:autoSpaceDE w:val="0"/>
              <w:jc w:val="center"/>
              <w:rPr>
                <w:lang w:val="en-US"/>
              </w:rPr>
            </w:pPr>
            <w:r w:rsidRPr="00C33ADF">
              <w:t>1</w:t>
            </w:r>
            <w:r w:rsidRPr="00C33ADF">
              <w:rPr>
                <w:lang w:val="en-US"/>
              </w:rPr>
              <w:t>0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2B13C52" w14:textId="77777777" w:rsidR="00C641E4" w:rsidRPr="00C33ADF" w:rsidRDefault="00C641E4" w:rsidP="00051ECC">
            <w:pPr>
              <w:autoSpaceDE w:val="0"/>
              <w:jc w:val="center"/>
            </w:pPr>
            <w:r w:rsidRPr="00C33ADF">
              <w:rPr>
                <w:lang w:val="en-US"/>
              </w:rPr>
              <w:t>14</w:t>
            </w:r>
          </w:p>
        </w:tc>
      </w:tr>
      <w:tr w:rsidR="00C641E4" w:rsidRPr="00C33ADF" w14:paraId="1F926DEF" w14:textId="77777777" w:rsidTr="00051ECC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2799946C" w14:textId="77777777" w:rsidR="00C641E4" w:rsidRPr="00C33ADF" w:rsidRDefault="00C641E4" w:rsidP="00051ECC">
            <w:pPr>
              <w:autoSpaceDE w:val="0"/>
              <w:snapToGrid w:val="0"/>
              <w:jc w:val="both"/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49DFC02F" w14:textId="77777777" w:rsidR="00C641E4" w:rsidRPr="00C33ADF" w:rsidRDefault="00C641E4" w:rsidP="00051ECC">
            <w:pPr>
              <w:autoSpaceDE w:val="0"/>
              <w:snapToGrid w:val="0"/>
              <w:jc w:val="both"/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7DCB9D2" w14:textId="77777777" w:rsidR="00C641E4" w:rsidRPr="00C33ADF" w:rsidRDefault="00C641E4" w:rsidP="00051ECC">
            <w:pPr>
              <w:autoSpaceDE w:val="0"/>
              <w:snapToGrid w:val="0"/>
              <w:jc w:val="both"/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59D17299" w14:textId="77777777" w:rsidR="00C641E4" w:rsidRPr="00C33ADF" w:rsidRDefault="00C641E4" w:rsidP="00051ECC">
            <w:pPr>
              <w:autoSpaceDE w:val="0"/>
            </w:pPr>
            <w:r w:rsidRPr="00C33ADF">
              <w:t>Экзамен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53263218" w14:textId="77777777" w:rsidR="00C641E4" w:rsidRPr="00C33ADF" w:rsidRDefault="00C641E4" w:rsidP="00051ECC">
            <w:pPr>
              <w:autoSpaceDE w:val="0"/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B5CACBD" w14:textId="77777777" w:rsidR="00C641E4" w:rsidRPr="00C33ADF" w:rsidRDefault="00C641E4" w:rsidP="00051ECC">
            <w:pPr>
              <w:autoSpaceDE w:val="0"/>
              <w:snapToGrid w:val="0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2D5BCFB0" w14:textId="77777777" w:rsidR="00C641E4" w:rsidRPr="00C33ADF" w:rsidRDefault="00C641E4" w:rsidP="00051ECC">
            <w:pPr>
              <w:autoSpaceDE w:val="0"/>
              <w:jc w:val="center"/>
            </w:pPr>
            <w:r w:rsidRPr="00C33ADF">
              <w:t>10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63B64AF" w14:textId="77777777" w:rsidR="00C641E4" w:rsidRPr="00C33ADF" w:rsidRDefault="00C641E4" w:rsidP="00051ECC">
            <w:pPr>
              <w:autoSpaceDE w:val="0"/>
              <w:jc w:val="center"/>
            </w:pPr>
            <w:r w:rsidRPr="00C33ADF">
              <w:t>30</w:t>
            </w:r>
          </w:p>
        </w:tc>
      </w:tr>
      <w:tr w:rsidR="00C641E4" w:rsidRPr="00C33ADF" w14:paraId="50C240CB" w14:textId="77777777" w:rsidTr="00051ECC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4F9033ED" w14:textId="77777777" w:rsidR="00C641E4" w:rsidRPr="00C33ADF" w:rsidRDefault="00C641E4" w:rsidP="00051ECC">
            <w:pPr>
              <w:autoSpaceDE w:val="0"/>
              <w:snapToGrid w:val="0"/>
              <w:jc w:val="both"/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A24FD96" w14:textId="77777777" w:rsidR="00C641E4" w:rsidRPr="00C33ADF" w:rsidRDefault="00C641E4" w:rsidP="00051ECC">
            <w:pPr>
              <w:autoSpaceDE w:val="0"/>
              <w:snapToGrid w:val="0"/>
              <w:jc w:val="center"/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8215250" w14:textId="77777777" w:rsidR="00C641E4" w:rsidRPr="00C33ADF" w:rsidRDefault="00C641E4" w:rsidP="00051ECC">
            <w:pPr>
              <w:autoSpaceDE w:val="0"/>
              <w:jc w:val="center"/>
            </w:pPr>
            <w:r w:rsidRPr="00C33ADF"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215F9357" w14:textId="77777777" w:rsidR="00C641E4" w:rsidRPr="00C33ADF" w:rsidRDefault="00C641E4" w:rsidP="00051ECC">
            <w:pPr>
              <w:autoSpaceDE w:val="0"/>
              <w:snapToGrid w:val="0"/>
              <w:jc w:val="center"/>
            </w:pP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AA446FF" w14:textId="77777777" w:rsidR="00C641E4" w:rsidRPr="00C33ADF" w:rsidRDefault="00C641E4" w:rsidP="00051ECC">
            <w:pPr>
              <w:autoSpaceDE w:val="0"/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B448F09" w14:textId="77777777" w:rsidR="00C641E4" w:rsidRPr="00C33ADF" w:rsidRDefault="00C641E4" w:rsidP="00051ECC">
            <w:pPr>
              <w:autoSpaceDE w:val="0"/>
              <w:snapToGrid w:val="0"/>
              <w:jc w:val="center"/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50302369" w14:textId="77777777" w:rsidR="00C641E4" w:rsidRPr="00C33ADF" w:rsidRDefault="00C641E4" w:rsidP="00051ECC">
            <w:pPr>
              <w:autoSpaceDE w:val="0"/>
              <w:jc w:val="center"/>
            </w:pPr>
            <w:r w:rsidRPr="00C33ADF">
              <w:t>55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1CB567F" w14:textId="77777777" w:rsidR="00C641E4" w:rsidRPr="00C33ADF" w:rsidRDefault="00C641E4" w:rsidP="00051ECC">
            <w:pPr>
              <w:autoSpaceDE w:val="0"/>
              <w:jc w:val="center"/>
              <w:rPr>
                <w:b/>
                <w:bCs/>
              </w:rPr>
            </w:pPr>
            <w:r w:rsidRPr="00C33ADF">
              <w:t>100</w:t>
            </w:r>
          </w:p>
        </w:tc>
      </w:tr>
    </w:tbl>
    <w:p w14:paraId="473C92D9" w14:textId="77777777" w:rsidR="00052330" w:rsidRDefault="00052330" w:rsidP="00F55106">
      <w:pPr>
        <w:jc w:val="both"/>
        <w:rPr>
          <w:b/>
          <w:bCs/>
        </w:rPr>
      </w:pPr>
    </w:p>
    <w:p w14:paraId="79DA6645" w14:textId="77777777" w:rsidR="00F24CFA" w:rsidRPr="00D43237" w:rsidRDefault="00F24CFA" w:rsidP="00F24CFA">
      <w:pPr>
        <w:autoSpaceDE w:val="0"/>
        <w:ind w:firstLine="709"/>
        <w:jc w:val="both"/>
        <w:rPr>
          <w:b/>
          <w:bCs/>
        </w:rPr>
      </w:pPr>
      <w:r w:rsidRPr="00D43237">
        <w:rPr>
          <w:b/>
          <w:bCs/>
        </w:rPr>
        <w:t>7. Учебно-методическое и информационное обеспечение</w:t>
      </w:r>
    </w:p>
    <w:p w14:paraId="4A92644B" w14:textId="77777777" w:rsidR="00F24CFA" w:rsidRPr="00D43237" w:rsidRDefault="00F24CFA" w:rsidP="00F24C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ind w:firstLine="709"/>
        <w:jc w:val="both"/>
        <w:rPr>
          <w:bCs/>
        </w:rPr>
      </w:pPr>
      <w:r w:rsidRPr="00D43237">
        <w:rPr>
          <w:bCs/>
          <w:i/>
        </w:rPr>
        <w:t xml:space="preserve">7.1. </w:t>
      </w:r>
      <w:r w:rsidRPr="00D43237">
        <w:rPr>
          <w:bCs/>
          <w:i/>
          <w:iCs/>
        </w:rPr>
        <w:t>Основная литература</w:t>
      </w:r>
    </w:p>
    <w:p w14:paraId="6D1E7B91" w14:textId="77777777" w:rsidR="00010022" w:rsidRPr="00010022" w:rsidRDefault="00010022" w:rsidP="007A7C09">
      <w:pPr>
        <w:pStyle w:val="a8"/>
        <w:numPr>
          <w:ilvl w:val="0"/>
          <w:numId w:val="18"/>
        </w:numPr>
        <w:tabs>
          <w:tab w:val="left" w:pos="540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spacing w:after="0" w:line="24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</w:t>
      </w:r>
      <w:r w:rsidRPr="00010022">
        <w:rPr>
          <w:rFonts w:ascii="Times New Roman" w:hAnsi="Times New Roman"/>
          <w:bCs/>
          <w:sz w:val="24"/>
          <w:szCs w:val="24"/>
        </w:rPr>
        <w:t xml:space="preserve">уговкин, А.В. Основы построения инфокоммуникационных систем и </w:t>
      </w:r>
      <w:proofErr w:type="gramStart"/>
      <w:r w:rsidRPr="00010022">
        <w:rPr>
          <w:rFonts w:ascii="Times New Roman" w:hAnsi="Times New Roman"/>
          <w:bCs/>
          <w:sz w:val="24"/>
          <w:szCs w:val="24"/>
        </w:rPr>
        <w:t>сетей :</w:t>
      </w:r>
      <w:proofErr w:type="gramEnd"/>
      <w:r w:rsidRPr="00010022">
        <w:rPr>
          <w:rFonts w:ascii="Times New Roman" w:hAnsi="Times New Roman"/>
          <w:bCs/>
          <w:sz w:val="24"/>
          <w:szCs w:val="24"/>
        </w:rPr>
        <w:t xml:space="preserve"> учебное пособие / А.В. Пуговкин ; Министерство образования и науки Российской Федерации, Томский Государственный Университет Систем Управления и Радиоэлектроники (ТУСУР). - Томск: Эль Контент, 2014. - 156 </w:t>
      </w:r>
      <w:proofErr w:type="gramStart"/>
      <w:r w:rsidRPr="00010022">
        <w:rPr>
          <w:rFonts w:ascii="Times New Roman" w:hAnsi="Times New Roman"/>
          <w:bCs/>
          <w:sz w:val="24"/>
          <w:szCs w:val="24"/>
        </w:rPr>
        <w:t>с. :</w:t>
      </w:r>
      <w:proofErr w:type="gramEnd"/>
      <w:r w:rsidRPr="00010022">
        <w:rPr>
          <w:rFonts w:ascii="Times New Roman" w:hAnsi="Times New Roman"/>
          <w:bCs/>
          <w:sz w:val="24"/>
          <w:szCs w:val="24"/>
        </w:rPr>
        <w:t xml:space="preserve"> схем., табл. - </w:t>
      </w:r>
      <w:proofErr w:type="spellStart"/>
      <w:r w:rsidRPr="00010022">
        <w:rPr>
          <w:rFonts w:ascii="Times New Roman" w:hAnsi="Times New Roman"/>
          <w:bCs/>
          <w:sz w:val="24"/>
          <w:szCs w:val="24"/>
        </w:rPr>
        <w:t>Библиогр</w:t>
      </w:r>
      <w:proofErr w:type="spellEnd"/>
      <w:r w:rsidRPr="00010022">
        <w:rPr>
          <w:rFonts w:ascii="Times New Roman" w:hAnsi="Times New Roman"/>
          <w:bCs/>
          <w:sz w:val="24"/>
          <w:szCs w:val="24"/>
        </w:rPr>
        <w:t>.: с. 150-151. - ISBN 978-5-4332-0148-</w:t>
      </w:r>
      <w:proofErr w:type="gramStart"/>
      <w:r w:rsidRPr="00010022">
        <w:rPr>
          <w:rFonts w:ascii="Times New Roman" w:hAnsi="Times New Roman"/>
          <w:bCs/>
          <w:sz w:val="24"/>
          <w:szCs w:val="24"/>
        </w:rPr>
        <w:t>4 ;</w:t>
      </w:r>
      <w:proofErr w:type="gramEnd"/>
      <w:r w:rsidRPr="00010022">
        <w:rPr>
          <w:rFonts w:ascii="Times New Roman" w:hAnsi="Times New Roman"/>
          <w:bCs/>
          <w:sz w:val="24"/>
          <w:szCs w:val="24"/>
        </w:rPr>
        <w:t xml:space="preserve"> То же [Электронный ресурс]. - URL: </w:t>
      </w:r>
      <w:hyperlink r:id="rId28" w:history="1">
        <w:r w:rsidRPr="00010022">
          <w:rPr>
            <w:rStyle w:val="ae"/>
            <w:rFonts w:ascii="Times New Roman" w:hAnsi="Times New Roman"/>
            <w:bCs/>
            <w:sz w:val="24"/>
            <w:szCs w:val="24"/>
          </w:rPr>
          <w:t>http://biblioclub.ru/index.php?page=book&amp;id=480516</w:t>
        </w:r>
      </w:hyperlink>
    </w:p>
    <w:p w14:paraId="45776036" w14:textId="77777777" w:rsidR="00010022" w:rsidRDefault="00010022" w:rsidP="007A7C09">
      <w:pPr>
        <w:pStyle w:val="a8"/>
        <w:numPr>
          <w:ilvl w:val="0"/>
          <w:numId w:val="18"/>
        </w:numPr>
        <w:tabs>
          <w:tab w:val="left" w:pos="540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spacing w:after="0" w:line="24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010022">
        <w:rPr>
          <w:rFonts w:ascii="Times New Roman" w:hAnsi="Times New Roman"/>
          <w:bCs/>
          <w:sz w:val="24"/>
          <w:szCs w:val="24"/>
        </w:rPr>
        <w:t xml:space="preserve">Семенов, Ю.А. Алгоритмы и протоколы каналов и сетей передачи данных: учебное пособие / Ю.А. Семенов. - Москва: Интернет-Университет Информационных Технологий, 2007. - 638 </w:t>
      </w:r>
      <w:proofErr w:type="gramStart"/>
      <w:r w:rsidRPr="00010022">
        <w:rPr>
          <w:rFonts w:ascii="Times New Roman" w:hAnsi="Times New Roman"/>
          <w:bCs/>
          <w:sz w:val="24"/>
          <w:szCs w:val="24"/>
        </w:rPr>
        <w:t>с. :</w:t>
      </w:r>
      <w:proofErr w:type="gramEnd"/>
      <w:r w:rsidRPr="00010022">
        <w:rPr>
          <w:rFonts w:ascii="Times New Roman" w:hAnsi="Times New Roman"/>
          <w:bCs/>
          <w:sz w:val="24"/>
          <w:szCs w:val="24"/>
        </w:rPr>
        <w:t xml:space="preserve"> ил., табл., схем. - (Основы информационных технологий). - ISBN 978-5-9556-0092-5; То же [Электронный ресурс]. - URL: </w:t>
      </w:r>
      <w:hyperlink r:id="rId29" w:history="1">
        <w:r w:rsidRPr="00010022">
          <w:rPr>
            <w:rStyle w:val="ae"/>
            <w:rFonts w:ascii="Times New Roman" w:hAnsi="Times New Roman"/>
            <w:bCs/>
            <w:sz w:val="24"/>
            <w:szCs w:val="24"/>
          </w:rPr>
          <w:t>http://biblioclub.ru/index.php?page=book&amp;id=233211</w:t>
        </w:r>
      </w:hyperlink>
    </w:p>
    <w:p w14:paraId="0FB2DF3F" w14:textId="77777777" w:rsidR="00F24CFA" w:rsidRPr="00F24CFA" w:rsidRDefault="00F24CFA" w:rsidP="00F24C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ind w:firstLine="709"/>
        <w:jc w:val="both"/>
        <w:rPr>
          <w:bCs/>
        </w:rPr>
      </w:pPr>
      <w:r w:rsidRPr="00F24CFA">
        <w:rPr>
          <w:bCs/>
        </w:rPr>
        <w:t xml:space="preserve">7.2. </w:t>
      </w:r>
      <w:r w:rsidRPr="00F24CFA">
        <w:rPr>
          <w:bCs/>
          <w:i/>
        </w:rPr>
        <w:t>Дополнительная литература</w:t>
      </w:r>
    </w:p>
    <w:p w14:paraId="5C2B2F61" w14:textId="77777777" w:rsidR="00010022" w:rsidRDefault="00010022" w:rsidP="007A7C09">
      <w:pPr>
        <w:pStyle w:val="a8"/>
        <w:numPr>
          <w:ilvl w:val="0"/>
          <w:numId w:val="20"/>
        </w:numPr>
        <w:tabs>
          <w:tab w:val="left" w:pos="540"/>
          <w:tab w:val="left" w:pos="720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spacing w:after="0" w:line="24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010022">
        <w:rPr>
          <w:rFonts w:ascii="Times New Roman" w:hAnsi="Times New Roman"/>
          <w:bCs/>
          <w:sz w:val="24"/>
          <w:szCs w:val="24"/>
        </w:rPr>
        <w:t xml:space="preserve">Голиков, А.М. Тестирование и диагностика в инфокоммуникационных системах и сетях: курс лекций, компьютерные лабораторные работы и практикум, задание на самостоятельную </w:t>
      </w:r>
      <w:proofErr w:type="gramStart"/>
      <w:r w:rsidRPr="00010022">
        <w:rPr>
          <w:rFonts w:ascii="Times New Roman" w:hAnsi="Times New Roman"/>
          <w:bCs/>
          <w:sz w:val="24"/>
          <w:szCs w:val="24"/>
        </w:rPr>
        <w:t>работу :</w:t>
      </w:r>
      <w:proofErr w:type="gramEnd"/>
      <w:r w:rsidRPr="00010022">
        <w:rPr>
          <w:rFonts w:ascii="Times New Roman" w:hAnsi="Times New Roman"/>
          <w:bCs/>
          <w:sz w:val="24"/>
          <w:szCs w:val="24"/>
        </w:rPr>
        <w:t xml:space="preserve"> учебное пособие / А.М. Голиков ; Министерство образования </w:t>
      </w:r>
      <w:r w:rsidRPr="00010022">
        <w:rPr>
          <w:rFonts w:ascii="Times New Roman" w:hAnsi="Times New Roman"/>
          <w:bCs/>
          <w:sz w:val="24"/>
          <w:szCs w:val="24"/>
        </w:rPr>
        <w:lastRenderedPageBreak/>
        <w:t xml:space="preserve">и науки Российской Федерации. - Томск: ТУСУР, 2016. - 436 </w:t>
      </w:r>
      <w:proofErr w:type="gramStart"/>
      <w:r w:rsidRPr="00010022">
        <w:rPr>
          <w:rFonts w:ascii="Times New Roman" w:hAnsi="Times New Roman"/>
          <w:bCs/>
          <w:sz w:val="24"/>
          <w:szCs w:val="24"/>
        </w:rPr>
        <w:t>с. :</w:t>
      </w:r>
      <w:proofErr w:type="gramEnd"/>
      <w:r w:rsidRPr="00010022">
        <w:rPr>
          <w:rFonts w:ascii="Times New Roman" w:hAnsi="Times New Roman"/>
          <w:bCs/>
          <w:sz w:val="24"/>
          <w:szCs w:val="24"/>
        </w:rPr>
        <w:t xml:space="preserve"> ил.,</w:t>
      </w:r>
      <w:proofErr w:type="spellStart"/>
      <w:r w:rsidRPr="00010022">
        <w:rPr>
          <w:rFonts w:ascii="Times New Roman" w:hAnsi="Times New Roman"/>
          <w:bCs/>
          <w:sz w:val="24"/>
          <w:szCs w:val="24"/>
        </w:rPr>
        <w:t>табл</w:t>
      </w:r>
      <w:proofErr w:type="spellEnd"/>
      <w:r w:rsidRPr="00010022">
        <w:rPr>
          <w:rFonts w:ascii="Times New Roman" w:hAnsi="Times New Roman"/>
          <w:bCs/>
          <w:sz w:val="24"/>
          <w:szCs w:val="24"/>
        </w:rPr>
        <w:t xml:space="preserve">., схем. - (Учебная литература для вузов). - </w:t>
      </w:r>
      <w:proofErr w:type="spellStart"/>
      <w:r w:rsidRPr="00010022">
        <w:rPr>
          <w:rFonts w:ascii="Times New Roman" w:hAnsi="Times New Roman"/>
          <w:bCs/>
          <w:sz w:val="24"/>
          <w:szCs w:val="24"/>
        </w:rPr>
        <w:t>Библиогр</w:t>
      </w:r>
      <w:proofErr w:type="spellEnd"/>
      <w:r w:rsidRPr="00010022">
        <w:rPr>
          <w:rFonts w:ascii="Times New Roman" w:hAnsi="Times New Roman"/>
          <w:bCs/>
          <w:sz w:val="24"/>
          <w:szCs w:val="24"/>
        </w:rPr>
        <w:t>.: с. 257-258.; То же [Электронный ресурс]. - URL: </w:t>
      </w:r>
      <w:hyperlink r:id="rId30" w:history="1">
        <w:r w:rsidRPr="00010022">
          <w:rPr>
            <w:rStyle w:val="ae"/>
            <w:rFonts w:ascii="Times New Roman" w:hAnsi="Times New Roman"/>
            <w:bCs/>
            <w:sz w:val="24"/>
            <w:szCs w:val="24"/>
          </w:rPr>
          <w:t>http://biblioclub.ru/index.php?page=book&amp;id=480803</w:t>
        </w:r>
      </w:hyperlink>
    </w:p>
    <w:p w14:paraId="7FC57E9E" w14:textId="77777777" w:rsidR="00F24CFA" w:rsidRDefault="00010022" w:rsidP="007A7C09">
      <w:pPr>
        <w:pStyle w:val="a8"/>
        <w:numPr>
          <w:ilvl w:val="0"/>
          <w:numId w:val="20"/>
        </w:numPr>
        <w:tabs>
          <w:tab w:val="left" w:pos="540"/>
          <w:tab w:val="left" w:pos="720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spacing w:after="0" w:line="24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010022">
        <w:rPr>
          <w:rFonts w:ascii="Times New Roman" w:hAnsi="Times New Roman"/>
          <w:bCs/>
          <w:sz w:val="24"/>
          <w:szCs w:val="24"/>
        </w:rPr>
        <w:t xml:space="preserve">Голиков, А.М. Защита информации в инфокоммуникационных системах и </w:t>
      </w:r>
      <w:proofErr w:type="gramStart"/>
      <w:r w:rsidRPr="00010022">
        <w:rPr>
          <w:rFonts w:ascii="Times New Roman" w:hAnsi="Times New Roman"/>
          <w:bCs/>
          <w:sz w:val="24"/>
          <w:szCs w:val="24"/>
        </w:rPr>
        <w:t>сетях :</w:t>
      </w:r>
      <w:proofErr w:type="gramEnd"/>
      <w:r w:rsidRPr="00010022">
        <w:rPr>
          <w:rFonts w:ascii="Times New Roman" w:hAnsi="Times New Roman"/>
          <w:bCs/>
          <w:sz w:val="24"/>
          <w:szCs w:val="24"/>
        </w:rPr>
        <w:t xml:space="preserve"> учебное пособие / А.М. Голиков ; Министерство образования и науки Российской Федерации, Томский Государственный Университет Систем Управления и Радиоэлектроники (ТУСУР). - </w:t>
      </w:r>
      <w:proofErr w:type="gramStart"/>
      <w:r w:rsidRPr="00010022">
        <w:rPr>
          <w:rFonts w:ascii="Times New Roman" w:hAnsi="Times New Roman"/>
          <w:bCs/>
          <w:sz w:val="24"/>
          <w:szCs w:val="24"/>
        </w:rPr>
        <w:t>Томск :</w:t>
      </w:r>
      <w:proofErr w:type="gramEnd"/>
      <w:r w:rsidRPr="00010022">
        <w:rPr>
          <w:rFonts w:ascii="Times New Roman" w:hAnsi="Times New Roman"/>
          <w:bCs/>
          <w:sz w:val="24"/>
          <w:szCs w:val="24"/>
        </w:rPr>
        <w:t xml:space="preserve"> Томский государственный университет систем управления и радиоэлектроники, 2015. - 284 </w:t>
      </w:r>
      <w:proofErr w:type="gramStart"/>
      <w:r w:rsidRPr="00010022">
        <w:rPr>
          <w:rFonts w:ascii="Times New Roman" w:hAnsi="Times New Roman"/>
          <w:bCs/>
          <w:sz w:val="24"/>
          <w:szCs w:val="24"/>
        </w:rPr>
        <w:t>с. :</w:t>
      </w:r>
      <w:proofErr w:type="gramEnd"/>
      <w:r w:rsidRPr="00010022">
        <w:rPr>
          <w:rFonts w:ascii="Times New Roman" w:hAnsi="Times New Roman"/>
          <w:bCs/>
          <w:sz w:val="24"/>
          <w:szCs w:val="24"/>
        </w:rPr>
        <w:t xml:space="preserve"> схем., табл., ил. - </w:t>
      </w:r>
      <w:proofErr w:type="spellStart"/>
      <w:r w:rsidRPr="00010022">
        <w:rPr>
          <w:rFonts w:ascii="Times New Roman" w:hAnsi="Times New Roman"/>
          <w:bCs/>
          <w:sz w:val="24"/>
          <w:szCs w:val="24"/>
        </w:rPr>
        <w:t>Библиогр</w:t>
      </w:r>
      <w:proofErr w:type="spellEnd"/>
      <w:r w:rsidRPr="00010022">
        <w:rPr>
          <w:rFonts w:ascii="Times New Roman" w:hAnsi="Times New Roman"/>
          <w:bCs/>
          <w:sz w:val="24"/>
          <w:szCs w:val="24"/>
        </w:rPr>
        <w:t>. в кн. ; То же [Электронный ресурс]. - URL: </w:t>
      </w:r>
      <w:hyperlink r:id="rId31" w:history="1">
        <w:r w:rsidRPr="00010022">
          <w:rPr>
            <w:rStyle w:val="ae"/>
            <w:rFonts w:ascii="Times New Roman" w:hAnsi="Times New Roman"/>
            <w:bCs/>
            <w:sz w:val="24"/>
            <w:szCs w:val="24"/>
          </w:rPr>
          <w:t>http://biblioclub.ru/index.php?page=book&amp;id=480637</w:t>
        </w:r>
      </w:hyperlink>
      <w:r w:rsidRPr="00010022">
        <w:rPr>
          <w:rFonts w:ascii="Times New Roman" w:hAnsi="Times New Roman"/>
          <w:bCs/>
          <w:sz w:val="24"/>
          <w:szCs w:val="24"/>
        </w:rPr>
        <w:t> </w:t>
      </w:r>
    </w:p>
    <w:p w14:paraId="56976031" w14:textId="77777777" w:rsidR="00820BE5" w:rsidRDefault="00820BE5" w:rsidP="007A7C09">
      <w:pPr>
        <w:pStyle w:val="a8"/>
        <w:numPr>
          <w:ilvl w:val="0"/>
          <w:numId w:val="20"/>
        </w:numPr>
        <w:tabs>
          <w:tab w:val="left" w:pos="540"/>
          <w:tab w:val="left" w:pos="720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spacing w:after="0" w:line="24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820BE5">
        <w:rPr>
          <w:rFonts w:ascii="Times New Roman" w:hAnsi="Times New Roman"/>
          <w:bCs/>
          <w:sz w:val="24"/>
          <w:szCs w:val="24"/>
        </w:rPr>
        <w:t xml:space="preserve">Современные информационные каналы и системы </w:t>
      </w:r>
      <w:proofErr w:type="gramStart"/>
      <w:r w:rsidRPr="00820BE5">
        <w:rPr>
          <w:rFonts w:ascii="Times New Roman" w:hAnsi="Times New Roman"/>
          <w:bCs/>
          <w:sz w:val="24"/>
          <w:szCs w:val="24"/>
        </w:rPr>
        <w:t>связи :</w:t>
      </w:r>
      <w:proofErr w:type="gramEnd"/>
      <w:r w:rsidRPr="00820BE5">
        <w:rPr>
          <w:rFonts w:ascii="Times New Roman" w:hAnsi="Times New Roman"/>
          <w:bCs/>
          <w:sz w:val="24"/>
          <w:szCs w:val="24"/>
        </w:rPr>
        <w:t xml:space="preserve"> учебник / В.А. Майстренко, А.А. Соловьев, М.Ю. </w:t>
      </w:r>
      <w:proofErr w:type="spellStart"/>
      <w:r w:rsidRPr="00820BE5">
        <w:rPr>
          <w:rFonts w:ascii="Times New Roman" w:hAnsi="Times New Roman"/>
          <w:bCs/>
          <w:sz w:val="24"/>
          <w:szCs w:val="24"/>
        </w:rPr>
        <w:t>Пляскин</w:t>
      </w:r>
      <w:proofErr w:type="spellEnd"/>
      <w:r w:rsidRPr="00820BE5">
        <w:rPr>
          <w:rFonts w:ascii="Times New Roman" w:hAnsi="Times New Roman"/>
          <w:bCs/>
          <w:sz w:val="24"/>
          <w:szCs w:val="24"/>
        </w:rPr>
        <w:t>, А.И. Тихонов ; Минобрнауки России, Омский государственный технический университет, Сибирский государственный автомобильно-дорожный университет (</w:t>
      </w:r>
      <w:proofErr w:type="spellStart"/>
      <w:r w:rsidRPr="00820BE5">
        <w:rPr>
          <w:rFonts w:ascii="Times New Roman" w:hAnsi="Times New Roman"/>
          <w:bCs/>
          <w:sz w:val="24"/>
          <w:szCs w:val="24"/>
        </w:rPr>
        <w:t>СибАДИ</w:t>
      </w:r>
      <w:proofErr w:type="spellEnd"/>
      <w:r w:rsidRPr="00820BE5">
        <w:rPr>
          <w:rFonts w:ascii="Times New Roman" w:hAnsi="Times New Roman"/>
          <w:bCs/>
          <w:sz w:val="24"/>
          <w:szCs w:val="24"/>
        </w:rPr>
        <w:t xml:space="preserve">), Академия военных наук Российской Федерации. - </w:t>
      </w:r>
      <w:proofErr w:type="gramStart"/>
      <w:r w:rsidRPr="00820BE5">
        <w:rPr>
          <w:rFonts w:ascii="Times New Roman" w:hAnsi="Times New Roman"/>
          <w:bCs/>
          <w:sz w:val="24"/>
          <w:szCs w:val="24"/>
        </w:rPr>
        <w:t>Омск :</w:t>
      </w:r>
      <w:proofErr w:type="gramEnd"/>
      <w:r w:rsidRPr="00820BE5">
        <w:rPr>
          <w:rFonts w:ascii="Times New Roman" w:hAnsi="Times New Roman"/>
          <w:bCs/>
          <w:sz w:val="24"/>
          <w:szCs w:val="24"/>
        </w:rPr>
        <w:t xml:space="preserve"> Издательство </w:t>
      </w:r>
      <w:proofErr w:type="spellStart"/>
      <w:r w:rsidRPr="00820BE5">
        <w:rPr>
          <w:rFonts w:ascii="Times New Roman" w:hAnsi="Times New Roman"/>
          <w:bCs/>
          <w:sz w:val="24"/>
          <w:szCs w:val="24"/>
        </w:rPr>
        <w:t>ОмГТУ</w:t>
      </w:r>
      <w:proofErr w:type="spellEnd"/>
      <w:r w:rsidRPr="00820BE5">
        <w:rPr>
          <w:rFonts w:ascii="Times New Roman" w:hAnsi="Times New Roman"/>
          <w:bCs/>
          <w:sz w:val="24"/>
          <w:szCs w:val="24"/>
        </w:rPr>
        <w:t xml:space="preserve">, 2017. - 452 </w:t>
      </w:r>
      <w:proofErr w:type="gramStart"/>
      <w:r w:rsidRPr="00820BE5">
        <w:rPr>
          <w:rFonts w:ascii="Times New Roman" w:hAnsi="Times New Roman"/>
          <w:bCs/>
          <w:sz w:val="24"/>
          <w:szCs w:val="24"/>
        </w:rPr>
        <w:t>с. :</w:t>
      </w:r>
      <w:proofErr w:type="gramEnd"/>
      <w:r w:rsidRPr="00820BE5">
        <w:rPr>
          <w:rFonts w:ascii="Times New Roman" w:hAnsi="Times New Roman"/>
          <w:bCs/>
          <w:sz w:val="24"/>
          <w:szCs w:val="24"/>
        </w:rPr>
        <w:t xml:space="preserve"> табл., граф., схем., ил. - </w:t>
      </w:r>
      <w:proofErr w:type="spellStart"/>
      <w:r w:rsidRPr="00820BE5">
        <w:rPr>
          <w:rFonts w:ascii="Times New Roman" w:hAnsi="Times New Roman"/>
          <w:bCs/>
          <w:sz w:val="24"/>
          <w:szCs w:val="24"/>
        </w:rPr>
        <w:t>Библиогр</w:t>
      </w:r>
      <w:proofErr w:type="spellEnd"/>
      <w:r w:rsidRPr="00820BE5">
        <w:rPr>
          <w:rFonts w:ascii="Times New Roman" w:hAnsi="Times New Roman"/>
          <w:bCs/>
          <w:sz w:val="24"/>
          <w:szCs w:val="24"/>
        </w:rPr>
        <w:t>. в кн. - ISBN 978-5-8149-2458-2 ; То же [Электронный ресурс]. - URL: </w:t>
      </w:r>
      <w:hyperlink r:id="rId32" w:history="1">
        <w:r w:rsidRPr="00820BE5">
          <w:rPr>
            <w:rStyle w:val="ae"/>
            <w:rFonts w:ascii="Times New Roman" w:hAnsi="Times New Roman"/>
            <w:bCs/>
            <w:sz w:val="24"/>
            <w:szCs w:val="24"/>
          </w:rPr>
          <w:t>http://biblioclub.ru/index.php?page=book&amp;id=493441</w:t>
        </w:r>
      </w:hyperlink>
    </w:p>
    <w:p w14:paraId="08522E1E" w14:textId="77777777" w:rsidR="00820BE5" w:rsidRPr="00F24CFA" w:rsidRDefault="00820BE5" w:rsidP="007A7C09">
      <w:pPr>
        <w:pStyle w:val="a8"/>
        <w:numPr>
          <w:ilvl w:val="0"/>
          <w:numId w:val="20"/>
        </w:numPr>
        <w:tabs>
          <w:tab w:val="left" w:pos="540"/>
          <w:tab w:val="left" w:pos="720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spacing w:after="0" w:line="240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820BE5">
        <w:rPr>
          <w:rFonts w:ascii="Times New Roman" w:hAnsi="Times New Roman"/>
          <w:bCs/>
          <w:sz w:val="24"/>
          <w:szCs w:val="24"/>
        </w:rPr>
        <w:t>Мелихов, С.В. Введение в профиль «Системы мобильной связи</w:t>
      </w:r>
      <w:proofErr w:type="gramStart"/>
      <w:r w:rsidRPr="00820BE5">
        <w:rPr>
          <w:rFonts w:ascii="Times New Roman" w:hAnsi="Times New Roman"/>
          <w:bCs/>
          <w:sz w:val="24"/>
          <w:szCs w:val="24"/>
        </w:rPr>
        <w:t>» :</w:t>
      </w:r>
      <w:proofErr w:type="gramEnd"/>
      <w:r w:rsidRPr="00820BE5">
        <w:rPr>
          <w:rFonts w:ascii="Times New Roman" w:hAnsi="Times New Roman"/>
          <w:bCs/>
          <w:sz w:val="24"/>
          <w:szCs w:val="24"/>
        </w:rPr>
        <w:t xml:space="preserve"> учебное пособие / С.В. Мелихов, И.А. Колесов ; Министерство образования и науки Российской Федерации. - </w:t>
      </w:r>
      <w:proofErr w:type="gramStart"/>
      <w:r w:rsidRPr="00820BE5">
        <w:rPr>
          <w:rFonts w:ascii="Times New Roman" w:hAnsi="Times New Roman"/>
          <w:bCs/>
          <w:sz w:val="24"/>
          <w:szCs w:val="24"/>
        </w:rPr>
        <w:t>Томск :</w:t>
      </w:r>
      <w:proofErr w:type="gramEnd"/>
      <w:r w:rsidRPr="00820BE5">
        <w:rPr>
          <w:rFonts w:ascii="Times New Roman" w:hAnsi="Times New Roman"/>
          <w:bCs/>
          <w:sz w:val="24"/>
          <w:szCs w:val="24"/>
        </w:rPr>
        <w:t xml:space="preserve"> ТУСУР, 2016. - 156 </w:t>
      </w:r>
      <w:proofErr w:type="gramStart"/>
      <w:r w:rsidRPr="00820BE5">
        <w:rPr>
          <w:rFonts w:ascii="Times New Roman" w:hAnsi="Times New Roman"/>
          <w:bCs/>
          <w:sz w:val="24"/>
          <w:szCs w:val="24"/>
        </w:rPr>
        <w:t>с. :</w:t>
      </w:r>
      <w:proofErr w:type="gramEnd"/>
      <w:r w:rsidRPr="00820BE5">
        <w:rPr>
          <w:rFonts w:ascii="Times New Roman" w:hAnsi="Times New Roman"/>
          <w:bCs/>
          <w:sz w:val="24"/>
          <w:szCs w:val="24"/>
        </w:rPr>
        <w:t xml:space="preserve"> ил. - </w:t>
      </w:r>
      <w:proofErr w:type="spellStart"/>
      <w:r w:rsidRPr="00820BE5">
        <w:rPr>
          <w:rFonts w:ascii="Times New Roman" w:hAnsi="Times New Roman"/>
          <w:bCs/>
          <w:sz w:val="24"/>
          <w:szCs w:val="24"/>
        </w:rPr>
        <w:t>Библиогр</w:t>
      </w:r>
      <w:proofErr w:type="spellEnd"/>
      <w:r w:rsidRPr="00820BE5">
        <w:rPr>
          <w:rFonts w:ascii="Times New Roman" w:hAnsi="Times New Roman"/>
          <w:bCs/>
          <w:sz w:val="24"/>
          <w:szCs w:val="24"/>
        </w:rPr>
        <w:t>.: с. 106-107. ; То же [Электронный ресурс]. - URL: </w:t>
      </w:r>
      <w:hyperlink r:id="rId33" w:history="1">
        <w:r w:rsidRPr="00820BE5">
          <w:rPr>
            <w:rStyle w:val="ae"/>
            <w:rFonts w:ascii="Times New Roman" w:hAnsi="Times New Roman"/>
            <w:bCs/>
            <w:sz w:val="24"/>
            <w:szCs w:val="24"/>
          </w:rPr>
          <w:t>http://biblioclub.ru/index.php?page=book&amp;id=480883</w:t>
        </w:r>
      </w:hyperlink>
    </w:p>
    <w:p w14:paraId="53BFE11B" w14:textId="77777777" w:rsidR="00F24CFA" w:rsidRPr="00C33ADF" w:rsidRDefault="00F24CFA" w:rsidP="00F24CFA">
      <w:pPr>
        <w:ind w:firstLine="709"/>
        <w:jc w:val="both"/>
      </w:pPr>
      <w:r w:rsidRPr="00C33ADF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032BA918" w14:textId="77777777" w:rsidR="00F24CFA" w:rsidRPr="00C33ADF" w:rsidRDefault="00F24CFA" w:rsidP="00F24CFA">
      <w:pPr>
        <w:pStyle w:val="a8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spacing w:after="0" w:line="240" w:lineRule="auto"/>
        <w:ind w:left="0"/>
        <w:contextualSpacing w:val="0"/>
        <w:jc w:val="both"/>
        <w:rPr>
          <w:rFonts w:ascii="Times New Roman" w:hAnsi="Times New Roman"/>
          <w:bCs/>
          <w:i/>
          <w:iCs/>
        </w:rPr>
      </w:pPr>
      <w:r w:rsidRPr="00C33ADF">
        <w:rPr>
          <w:rFonts w:ascii="Times New Roman" w:hAnsi="Times New Roman"/>
          <w:sz w:val="24"/>
          <w:szCs w:val="24"/>
        </w:rPr>
        <w:t>Казачек Н.Е. Стандартизация разработки ПО: Методическое пособие НГПУ, 2015</w:t>
      </w:r>
    </w:p>
    <w:p w14:paraId="3D02C0DB" w14:textId="77777777" w:rsidR="00F24CFA" w:rsidRDefault="00F24CFA" w:rsidP="00F24C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ind w:firstLine="709"/>
        <w:jc w:val="both"/>
        <w:rPr>
          <w:bCs/>
          <w:i/>
          <w:iCs/>
        </w:rPr>
      </w:pPr>
      <w:r w:rsidRPr="00C33ADF">
        <w:rPr>
          <w:bCs/>
          <w:i/>
          <w:iCs/>
        </w:rPr>
        <w:t>7.4. Перечень ресурсов информационно-телекоммуникационной сети «Интернет»</w:t>
      </w:r>
    </w:p>
    <w:p w14:paraId="2DAD61D0" w14:textId="77777777" w:rsidR="00AF48D6" w:rsidRPr="00AF48D6" w:rsidRDefault="00AF48D6" w:rsidP="00F24CFA">
      <w:pPr>
        <w:autoSpaceDE w:val="0"/>
        <w:ind w:firstLine="709"/>
        <w:jc w:val="both"/>
        <w:rPr>
          <w:bCs/>
        </w:rPr>
      </w:pPr>
      <w:r w:rsidRPr="00AF48D6">
        <w:rPr>
          <w:bCs/>
        </w:rPr>
        <w:t>Сети связи следующего поколения</w:t>
      </w:r>
      <w:r w:rsidR="00AC087D">
        <w:rPr>
          <w:bCs/>
        </w:rPr>
        <w:t xml:space="preserve">. Национальный открытый университет </w:t>
      </w:r>
      <w:proofErr w:type="spellStart"/>
      <w:r w:rsidR="00AC087D">
        <w:rPr>
          <w:bCs/>
        </w:rPr>
        <w:t>Интуит</w:t>
      </w:r>
      <w:proofErr w:type="spellEnd"/>
      <w:r w:rsidR="00AC087D">
        <w:rPr>
          <w:bCs/>
        </w:rPr>
        <w:t xml:space="preserve">. </w:t>
      </w:r>
      <w:hyperlink r:id="rId34" w:history="1">
        <w:r w:rsidRPr="00AF48D6">
          <w:rPr>
            <w:rStyle w:val="ae"/>
            <w:bCs/>
          </w:rPr>
          <w:t>https://www.intuit.ru/studies/courses/1150/157/lecture/28700</w:t>
        </w:r>
      </w:hyperlink>
    </w:p>
    <w:p w14:paraId="6F8E2148" w14:textId="77777777" w:rsidR="00F24CFA" w:rsidRPr="00D43237" w:rsidRDefault="00F24CFA" w:rsidP="00F24CFA">
      <w:pPr>
        <w:autoSpaceDE w:val="0"/>
        <w:ind w:firstLine="709"/>
        <w:jc w:val="both"/>
        <w:rPr>
          <w:spacing w:val="-4"/>
        </w:rPr>
      </w:pPr>
      <w:r w:rsidRPr="00D43237">
        <w:rPr>
          <w:b/>
          <w:bCs/>
        </w:rPr>
        <w:t>8. Фонды оценочных средств</w:t>
      </w:r>
    </w:p>
    <w:p w14:paraId="3A9FB441" w14:textId="77777777" w:rsidR="00F24CFA" w:rsidRPr="00D43237" w:rsidRDefault="00F24CFA" w:rsidP="00F24CFA">
      <w:pPr>
        <w:ind w:firstLine="709"/>
        <w:jc w:val="both"/>
        <w:rPr>
          <w:b/>
          <w:bCs/>
        </w:rPr>
      </w:pPr>
      <w:r w:rsidRPr="00D43237">
        <w:rPr>
          <w:spacing w:val="-4"/>
        </w:rPr>
        <w:t>Фонд оценочных средств представлен в Приложении 1.</w:t>
      </w:r>
    </w:p>
    <w:p w14:paraId="1BD2E713" w14:textId="77777777" w:rsidR="00F24CFA" w:rsidRPr="00D43237" w:rsidRDefault="00F24CFA" w:rsidP="00F24CFA">
      <w:pPr>
        <w:autoSpaceDE w:val="0"/>
        <w:ind w:firstLine="709"/>
        <w:jc w:val="both"/>
        <w:rPr>
          <w:bCs/>
          <w:i/>
        </w:rPr>
      </w:pPr>
      <w:r w:rsidRPr="00D43237">
        <w:rPr>
          <w:b/>
          <w:bCs/>
        </w:rPr>
        <w:t>9.Материально-техническое обеспечение образовательного процесса по дисциплине</w:t>
      </w:r>
    </w:p>
    <w:p w14:paraId="04F785FE" w14:textId="77777777" w:rsidR="00F24CFA" w:rsidRPr="00D43237" w:rsidRDefault="00F24CFA" w:rsidP="00F24CFA">
      <w:pPr>
        <w:autoSpaceDE w:val="0"/>
        <w:ind w:firstLine="709"/>
        <w:jc w:val="both"/>
        <w:rPr>
          <w:bCs/>
        </w:rPr>
      </w:pPr>
      <w:r w:rsidRPr="00D43237">
        <w:rPr>
          <w:bCs/>
          <w:i/>
        </w:rPr>
        <w:t>9.1. Описание материально-технической базы</w:t>
      </w:r>
    </w:p>
    <w:p w14:paraId="26DC1CB2" w14:textId="77777777" w:rsidR="00F24CFA" w:rsidRPr="00C33ADF" w:rsidRDefault="00F24CFA" w:rsidP="00F24CFA">
      <w:pPr>
        <w:autoSpaceDE w:val="0"/>
        <w:ind w:firstLine="709"/>
        <w:jc w:val="both"/>
        <w:rPr>
          <w:bCs/>
          <w:i/>
        </w:rPr>
      </w:pPr>
      <w:r w:rsidRPr="00C33ADF">
        <w:rPr>
          <w:bCs/>
        </w:rPr>
        <w:t xml:space="preserve">Реализация дисциплины требует наличия компьютерного кабинета с современной, постоянно </w:t>
      </w:r>
      <w:r w:rsidR="00C76F13">
        <w:rPr>
          <w:bCs/>
        </w:rPr>
        <w:t xml:space="preserve">обновляемой технической базой, </w:t>
      </w:r>
      <w:r w:rsidRPr="00C33ADF">
        <w:rPr>
          <w:bCs/>
        </w:rPr>
        <w:t xml:space="preserve">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65458DB6" w14:textId="77777777" w:rsidR="00F24CFA" w:rsidRPr="00D43237" w:rsidRDefault="00F24CFA" w:rsidP="00F24CFA">
      <w:pPr>
        <w:autoSpaceDE w:val="0"/>
        <w:ind w:firstLine="709"/>
        <w:jc w:val="both"/>
        <w:rPr>
          <w:bCs/>
        </w:rPr>
      </w:pPr>
      <w:r w:rsidRPr="00D43237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85A7009" w14:textId="77777777" w:rsidR="00F24CFA" w:rsidRPr="00D43237" w:rsidRDefault="00F24CFA" w:rsidP="00F24CFA">
      <w:pPr>
        <w:autoSpaceDE w:val="0"/>
        <w:ind w:firstLine="709"/>
        <w:jc w:val="center"/>
      </w:pPr>
      <w:r w:rsidRPr="00D43237">
        <w:rPr>
          <w:bCs/>
        </w:rPr>
        <w:t>Перечень программного обеспечения</w:t>
      </w:r>
    </w:p>
    <w:p w14:paraId="0088D8D9" w14:textId="77777777" w:rsidR="000D5CA8" w:rsidRPr="00385D6C" w:rsidRDefault="000D5CA8" w:rsidP="000D5CA8">
      <w:pPr>
        <w:autoSpaceDE w:val="0"/>
        <w:jc w:val="both"/>
        <w:rPr>
          <w:bCs/>
        </w:rPr>
      </w:pPr>
      <w:r w:rsidRPr="000D5CA8">
        <w:rPr>
          <w:bCs/>
          <w:lang w:val="en-US"/>
        </w:rPr>
        <w:t>Microsoft</w:t>
      </w:r>
      <w:r w:rsidRPr="00385D6C">
        <w:rPr>
          <w:bCs/>
        </w:rPr>
        <w:t xml:space="preserve"> </w:t>
      </w:r>
      <w:proofErr w:type="spellStart"/>
      <w:r w:rsidRPr="000D5CA8">
        <w:rPr>
          <w:bCs/>
          <w:lang w:val="en-US"/>
        </w:rPr>
        <w:t>SQLServer</w:t>
      </w:r>
      <w:proofErr w:type="spellEnd"/>
    </w:p>
    <w:p w14:paraId="1CF3AC90" w14:textId="77777777" w:rsidR="000D5CA8" w:rsidRPr="00385D6C" w:rsidRDefault="000D5CA8" w:rsidP="000D5CA8">
      <w:pPr>
        <w:autoSpaceDE w:val="0"/>
        <w:jc w:val="both"/>
        <w:rPr>
          <w:bCs/>
        </w:rPr>
      </w:pPr>
      <w:r w:rsidRPr="000D5CA8">
        <w:rPr>
          <w:bCs/>
          <w:lang w:val="en-US"/>
        </w:rPr>
        <w:t>Microsoft</w:t>
      </w:r>
      <w:r w:rsidRPr="00385D6C">
        <w:rPr>
          <w:bCs/>
        </w:rPr>
        <w:t xml:space="preserve"> </w:t>
      </w:r>
      <w:proofErr w:type="spellStart"/>
      <w:r w:rsidRPr="000D5CA8">
        <w:rPr>
          <w:bCs/>
          <w:lang w:val="en-US"/>
        </w:rPr>
        <w:t>VisualStudio</w:t>
      </w:r>
      <w:proofErr w:type="spellEnd"/>
    </w:p>
    <w:p w14:paraId="4B2FDED7" w14:textId="77777777" w:rsidR="000D5CA8" w:rsidRPr="00FD0F76" w:rsidRDefault="00FD0F76" w:rsidP="000D5CA8">
      <w:pPr>
        <w:autoSpaceDE w:val="0"/>
        <w:jc w:val="both"/>
        <w:rPr>
          <w:bCs/>
        </w:rPr>
      </w:pPr>
      <w:r>
        <w:rPr>
          <w:bCs/>
        </w:rPr>
        <w:t>О</w:t>
      </w:r>
      <w:proofErr w:type="spellStart"/>
      <w:r>
        <w:rPr>
          <w:bCs/>
          <w:lang w:val="en-US"/>
        </w:rPr>
        <w:t>ffice</w:t>
      </w:r>
      <w:proofErr w:type="spellEnd"/>
      <w:r w:rsidR="000D5CA8" w:rsidRPr="00FD0F76">
        <w:rPr>
          <w:bCs/>
        </w:rPr>
        <w:t xml:space="preserve"> </w:t>
      </w:r>
      <w:r w:rsidR="000D5CA8" w:rsidRPr="000D5CA8">
        <w:rPr>
          <w:bCs/>
          <w:lang w:val="en-US"/>
        </w:rPr>
        <w:t>Profession</w:t>
      </w:r>
      <w:r w:rsidR="000D5CA8" w:rsidRPr="00FD0F76">
        <w:rPr>
          <w:bCs/>
        </w:rPr>
        <w:t xml:space="preserve"> </w:t>
      </w:r>
      <w:r w:rsidR="000D5CA8" w:rsidRPr="000D5CA8">
        <w:rPr>
          <w:bCs/>
          <w:lang w:val="en-US"/>
        </w:rPr>
        <w:t>Plus</w:t>
      </w:r>
    </w:p>
    <w:p w14:paraId="0684AAE0" w14:textId="77777777" w:rsidR="000D5CA8" w:rsidRPr="00FD0F76" w:rsidRDefault="000D5CA8" w:rsidP="000D5CA8">
      <w:pPr>
        <w:autoSpaceDE w:val="0"/>
        <w:jc w:val="both"/>
      </w:pPr>
    </w:p>
    <w:p w14:paraId="2A9BF731" w14:textId="77777777" w:rsidR="00943679" w:rsidRPr="00F55106" w:rsidRDefault="00943679" w:rsidP="000D5CA8">
      <w:pPr>
        <w:autoSpaceDE w:val="0"/>
        <w:jc w:val="both"/>
        <w:rPr>
          <w:bCs/>
        </w:rPr>
      </w:pPr>
      <w:r w:rsidRPr="00F55106">
        <w:rPr>
          <w:bCs/>
        </w:rPr>
        <w:t>Перечень информационных справочных систем</w:t>
      </w:r>
    </w:p>
    <w:p w14:paraId="3C66E5E6" w14:textId="77777777" w:rsidR="00943679" w:rsidRPr="00F55106" w:rsidRDefault="00943679" w:rsidP="00943679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https://biblioclub.ru</w:t>
      </w:r>
      <w:r w:rsidRPr="00F55106">
        <w:rPr>
          <w:bCs/>
        </w:rPr>
        <w:tab/>
        <w:t xml:space="preserve">   ЭБС «Университетская библиотека онлайн»</w:t>
      </w:r>
    </w:p>
    <w:p w14:paraId="528E6CE3" w14:textId="77777777" w:rsidR="00943679" w:rsidRPr="00F55106" w:rsidRDefault="00943679" w:rsidP="00943679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www.elibrary.ru</w:t>
      </w:r>
      <w:r w:rsidRPr="00F55106">
        <w:rPr>
          <w:bCs/>
        </w:rPr>
        <w:tab/>
        <w:t xml:space="preserve">    Научная электронная библиотека</w:t>
      </w:r>
    </w:p>
    <w:p w14:paraId="3CF4337B" w14:textId="77777777" w:rsidR="00943679" w:rsidRPr="00F55106" w:rsidRDefault="00943679" w:rsidP="00943679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 xml:space="preserve">https://elibrary.ru   Универсальные базы данных изданий </w:t>
      </w:r>
    </w:p>
    <w:p w14:paraId="7F67C88D" w14:textId="77777777" w:rsidR="00943679" w:rsidRPr="00F55106" w:rsidRDefault="00943679" w:rsidP="00943679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http://window.edu.ru/      Единое окно доступа к образовательным ресурсам</w:t>
      </w:r>
    </w:p>
    <w:p w14:paraId="4B85C561" w14:textId="77777777" w:rsidR="00943679" w:rsidRDefault="00943679" w:rsidP="00943679"/>
    <w:p w14:paraId="65F1F353" w14:textId="77777777" w:rsidR="0094183C" w:rsidRDefault="0094183C" w:rsidP="00F55106">
      <w:pPr>
        <w:pStyle w:val="23"/>
        <w:spacing w:after="0" w:line="240" w:lineRule="auto"/>
        <w:ind w:left="0"/>
        <w:jc w:val="center"/>
        <w:rPr>
          <w:b/>
        </w:rPr>
      </w:pPr>
    </w:p>
    <w:p w14:paraId="0E10B63C" w14:textId="77777777" w:rsidR="00F441BF" w:rsidRDefault="00F441BF" w:rsidP="00F55106">
      <w:pPr>
        <w:pStyle w:val="23"/>
        <w:spacing w:after="0" w:line="240" w:lineRule="auto"/>
        <w:ind w:left="0"/>
        <w:jc w:val="center"/>
        <w:rPr>
          <w:b/>
        </w:rPr>
      </w:pPr>
    </w:p>
    <w:p w14:paraId="322BD1AC" w14:textId="77777777" w:rsidR="0094183C" w:rsidRDefault="0094183C" w:rsidP="00F55106">
      <w:pPr>
        <w:pStyle w:val="23"/>
        <w:spacing w:after="0" w:line="240" w:lineRule="auto"/>
        <w:ind w:left="0"/>
        <w:jc w:val="center"/>
        <w:rPr>
          <w:b/>
        </w:rPr>
      </w:pPr>
    </w:p>
    <w:p w14:paraId="56177DF6" w14:textId="77777777" w:rsidR="00052330" w:rsidRPr="00051ECC" w:rsidRDefault="00052330" w:rsidP="00F55106">
      <w:pPr>
        <w:pStyle w:val="23"/>
        <w:spacing w:after="0" w:line="240" w:lineRule="auto"/>
        <w:ind w:left="0"/>
        <w:jc w:val="center"/>
        <w:rPr>
          <w:b/>
        </w:rPr>
      </w:pPr>
      <w:r w:rsidRPr="00051ECC">
        <w:rPr>
          <w:b/>
        </w:rPr>
        <w:lastRenderedPageBreak/>
        <w:t xml:space="preserve">5.4. </w:t>
      </w:r>
      <w:r w:rsidRPr="00F55106">
        <w:rPr>
          <w:b/>
        </w:rPr>
        <w:t>ПРОГРАММАДИСЦИПЛИНЫ</w:t>
      </w:r>
    </w:p>
    <w:p w14:paraId="5E483556" w14:textId="77777777" w:rsidR="00322C8C" w:rsidRPr="00F55106" w:rsidRDefault="00F24CFA" w:rsidP="00F55106">
      <w:pPr>
        <w:tabs>
          <w:tab w:val="left" w:pos="720"/>
        </w:tabs>
        <w:autoSpaceDE w:val="0"/>
        <w:autoSpaceDN w:val="0"/>
        <w:adjustRightInd w:val="0"/>
        <w:jc w:val="center"/>
        <w:rPr>
          <w:b/>
        </w:rPr>
      </w:pPr>
      <w:r>
        <w:rPr>
          <w:b/>
        </w:rPr>
        <w:t>«</w:t>
      </w:r>
      <w:r w:rsidR="00AA35A3" w:rsidRPr="00AA35A3">
        <w:rPr>
          <w:b/>
        </w:rPr>
        <w:t>Моделирование систем</w:t>
      </w:r>
      <w:r>
        <w:rPr>
          <w:b/>
        </w:rPr>
        <w:t>»</w:t>
      </w:r>
    </w:p>
    <w:p w14:paraId="1332FE75" w14:textId="77777777" w:rsidR="002D4B80" w:rsidRPr="00F55106" w:rsidRDefault="002D4B80" w:rsidP="002D4B80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1. Пояснительная записка</w:t>
      </w:r>
    </w:p>
    <w:p w14:paraId="26589CA8" w14:textId="77777777" w:rsidR="002D4B80" w:rsidRPr="00D43237" w:rsidRDefault="002D4B80" w:rsidP="002D4B80">
      <w:pPr>
        <w:tabs>
          <w:tab w:val="left" w:pos="720"/>
        </w:tabs>
        <w:autoSpaceDE w:val="0"/>
        <w:ind w:firstLine="709"/>
        <w:jc w:val="both"/>
        <w:rPr>
          <w:b/>
          <w:bCs/>
          <w:color w:val="FF0000"/>
        </w:rPr>
      </w:pPr>
      <w:r w:rsidRPr="00CD73D9">
        <w:t>Дисциплина «</w:t>
      </w:r>
      <w:r>
        <w:t>Моделирование систем</w:t>
      </w:r>
      <w:r w:rsidR="00C76F13">
        <w:t xml:space="preserve">» </w:t>
      </w:r>
      <w:r w:rsidRPr="00CD73D9">
        <w:t>относится к базовой части образовательного модуля «Проектирование информационных систем», где студенты получают возможность подготовки к выполнению таких трудовых действий «специалиста по информационным системам»: выполнять проектирование архитектуры информационной системы</w:t>
      </w:r>
      <w:r>
        <w:t>, моделирование прикладных информационных процессов</w:t>
      </w:r>
      <w:r w:rsidRPr="003A6119">
        <w:t xml:space="preserve"> и др.</w:t>
      </w:r>
    </w:p>
    <w:p w14:paraId="307E9DD1" w14:textId="77777777" w:rsidR="002D4B80" w:rsidRDefault="002D4B80" w:rsidP="002D4B80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04792B07" w14:textId="77777777" w:rsidR="002D4B80" w:rsidRPr="00F55106" w:rsidRDefault="002D4B80" w:rsidP="002D4B80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2. Место в структуре модуля</w:t>
      </w:r>
    </w:p>
    <w:p w14:paraId="377465B0" w14:textId="77777777" w:rsidR="002D4B80" w:rsidRPr="00CD73D9" w:rsidRDefault="002D4B80" w:rsidP="002D4B80">
      <w:pPr>
        <w:autoSpaceDE w:val="0"/>
        <w:ind w:firstLine="709"/>
        <w:jc w:val="both"/>
      </w:pPr>
      <w:r w:rsidRPr="00CD73D9">
        <w:t>Данная дисциплина относится к дисциплинам базовой части образовательного модуля К.М.10  «Проектирование информационных систем». Для изучения данной дисциплины необходимы знания по дисциплинам модулей К.М.07 «Аппаратное обеспечение ЭВМ и систем» и К.М.0</w:t>
      </w:r>
      <w:r w:rsidR="00F841E8">
        <w:t>6</w:t>
      </w:r>
      <w:r w:rsidRPr="00CD73D9">
        <w:t xml:space="preserve"> «</w:t>
      </w:r>
      <w:r w:rsidR="00F841E8" w:rsidRPr="00F841E8">
        <w:t>Математические и физические основы информатики</w:t>
      </w:r>
      <w:r w:rsidRPr="00CD73D9">
        <w:t>»</w:t>
      </w:r>
    </w:p>
    <w:p w14:paraId="076DE8FB" w14:textId="77777777" w:rsidR="002D4B80" w:rsidRPr="00CD73D9" w:rsidRDefault="002D4B80" w:rsidP="002D4B80">
      <w:pPr>
        <w:autoSpaceDE w:val="0"/>
        <w:ind w:firstLine="709"/>
        <w:jc w:val="both"/>
      </w:pPr>
      <w:r w:rsidRPr="00CD73D9">
        <w:t xml:space="preserve">Итоговый контроль проводится в форме </w:t>
      </w:r>
      <w:r w:rsidR="00F841E8">
        <w:t>зачета</w:t>
      </w:r>
      <w:r w:rsidRPr="00CD73D9">
        <w:t>.</w:t>
      </w:r>
    </w:p>
    <w:p w14:paraId="1E8FA912" w14:textId="77777777" w:rsidR="002D4B80" w:rsidRPr="003A6119" w:rsidRDefault="002D4B80" w:rsidP="002D4B80">
      <w:pPr>
        <w:autoSpaceDE w:val="0"/>
        <w:ind w:firstLine="709"/>
        <w:jc w:val="both"/>
        <w:rPr>
          <w:b/>
          <w:bCs/>
        </w:rPr>
      </w:pPr>
      <w:r w:rsidRPr="003A6119">
        <w:t xml:space="preserve">Количество контактных часов </w:t>
      </w:r>
      <w:proofErr w:type="gramStart"/>
      <w:r w:rsidRPr="003A6119">
        <w:t xml:space="preserve">–  </w:t>
      </w:r>
      <w:r w:rsidR="00F841E8">
        <w:t>4</w:t>
      </w:r>
      <w:r w:rsidRPr="003A6119">
        <w:t>2</w:t>
      </w:r>
      <w:proofErr w:type="gramEnd"/>
      <w:r w:rsidRPr="003A6119">
        <w:t xml:space="preserve"> </w:t>
      </w:r>
      <w:proofErr w:type="spellStart"/>
      <w:r w:rsidRPr="003A6119">
        <w:t>ак</w:t>
      </w:r>
      <w:proofErr w:type="spellEnd"/>
      <w:r w:rsidRPr="003A6119">
        <w:t xml:space="preserve"> .час; самостоятельная работа студента – </w:t>
      </w:r>
      <w:r w:rsidR="00F841E8">
        <w:t>30</w:t>
      </w:r>
      <w:r w:rsidRPr="003A6119">
        <w:t xml:space="preserve"> </w:t>
      </w:r>
      <w:proofErr w:type="spellStart"/>
      <w:r w:rsidRPr="003A6119">
        <w:t>ак</w:t>
      </w:r>
      <w:proofErr w:type="spellEnd"/>
      <w:r w:rsidRPr="003A6119">
        <w:t>. час.</w:t>
      </w:r>
    </w:p>
    <w:p w14:paraId="0855E0BF" w14:textId="77777777" w:rsidR="002D4B80" w:rsidRPr="00F55106" w:rsidRDefault="002D4B80" w:rsidP="002D4B80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3. Цели и задачи</w:t>
      </w:r>
    </w:p>
    <w:p w14:paraId="619BC49E" w14:textId="77777777" w:rsidR="00B7500A" w:rsidRPr="00B7500A" w:rsidRDefault="00B7500A" w:rsidP="00B7500A">
      <w:pPr>
        <w:autoSpaceDE w:val="0"/>
        <w:autoSpaceDN w:val="0"/>
        <w:adjustRightInd w:val="0"/>
        <w:ind w:firstLine="709"/>
        <w:jc w:val="both"/>
      </w:pPr>
      <w:r>
        <w:t>Создать условия для</w:t>
      </w:r>
      <w:r w:rsidRPr="00B7500A">
        <w:t xml:space="preserve"> освоени</w:t>
      </w:r>
      <w:r>
        <w:t>я</w:t>
      </w:r>
      <w:r w:rsidRPr="00B7500A">
        <w:t xml:space="preserve"> студентами теоретических и практических основ методологии и технологии моделирования (в первую очередь компьютерного) при исследовании, проектировании и эксплуатации информационных систем.</w:t>
      </w:r>
    </w:p>
    <w:p w14:paraId="2FD2DB4F" w14:textId="77777777" w:rsidR="00B7500A" w:rsidRPr="00B7500A" w:rsidRDefault="00B7500A" w:rsidP="00B7500A">
      <w:pPr>
        <w:autoSpaceDE w:val="0"/>
        <w:autoSpaceDN w:val="0"/>
        <w:adjustRightInd w:val="0"/>
        <w:ind w:firstLine="709"/>
        <w:jc w:val="both"/>
      </w:pPr>
      <w:r w:rsidRPr="00B7500A">
        <w:t>Задачи дисциплины</w:t>
      </w:r>
    </w:p>
    <w:p w14:paraId="47342D7B" w14:textId="77777777" w:rsidR="00B7500A" w:rsidRPr="00B7500A" w:rsidRDefault="00B7500A" w:rsidP="00B7500A">
      <w:pPr>
        <w:autoSpaceDE w:val="0"/>
        <w:autoSpaceDN w:val="0"/>
        <w:adjustRightInd w:val="0"/>
        <w:ind w:firstLine="709"/>
        <w:jc w:val="both"/>
      </w:pPr>
      <w:r w:rsidRPr="00B7500A">
        <w:t>-</w:t>
      </w:r>
      <w:r w:rsidRPr="00B7500A">
        <w:tab/>
      </w:r>
      <w:r>
        <w:t>обеспечить формирование представлений</w:t>
      </w:r>
      <w:r w:rsidRPr="00B7500A">
        <w:t xml:space="preserve"> о методологии и технологии моделирования систем; </w:t>
      </w:r>
    </w:p>
    <w:p w14:paraId="37C1A1F9" w14:textId="77777777" w:rsidR="00B7500A" w:rsidRPr="00B7500A" w:rsidRDefault="00B7500A" w:rsidP="00B7500A">
      <w:pPr>
        <w:autoSpaceDE w:val="0"/>
        <w:autoSpaceDN w:val="0"/>
        <w:adjustRightInd w:val="0"/>
        <w:ind w:firstLine="709"/>
        <w:jc w:val="both"/>
      </w:pPr>
      <w:r w:rsidRPr="00B7500A">
        <w:t>-</w:t>
      </w:r>
      <w:r w:rsidRPr="00B7500A">
        <w:tab/>
      </w:r>
      <w:r>
        <w:t xml:space="preserve">сформировать </w:t>
      </w:r>
      <w:r w:rsidRPr="00B7500A">
        <w:t xml:space="preserve">умение использовать основные математические схемы моделирования систем; </w:t>
      </w:r>
    </w:p>
    <w:p w14:paraId="1A6FA294" w14:textId="77777777" w:rsidR="00B7500A" w:rsidRPr="00B7500A" w:rsidRDefault="00B7500A" w:rsidP="00B7500A">
      <w:pPr>
        <w:autoSpaceDE w:val="0"/>
        <w:autoSpaceDN w:val="0"/>
        <w:adjustRightInd w:val="0"/>
        <w:ind w:firstLine="709"/>
        <w:jc w:val="both"/>
      </w:pPr>
      <w:r>
        <w:t>-</w:t>
      </w:r>
      <w:r>
        <w:tab/>
        <w:t>создать условия для о</w:t>
      </w:r>
      <w:r w:rsidRPr="00B7500A">
        <w:t>владени</w:t>
      </w:r>
      <w:r>
        <w:t>я</w:t>
      </w:r>
      <w:r w:rsidRPr="00B7500A">
        <w:t xml:space="preserve"> приемами имитационного моделирования; приемами планирования эксперимента, обработки и анализа результатов моделирования; </w:t>
      </w:r>
    </w:p>
    <w:p w14:paraId="47BCC86E" w14:textId="77777777" w:rsidR="002D4B80" w:rsidRPr="00B7500A" w:rsidRDefault="00B7500A" w:rsidP="00B7500A">
      <w:pPr>
        <w:autoSpaceDE w:val="0"/>
        <w:autoSpaceDN w:val="0"/>
        <w:adjustRightInd w:val="0"/>
        <w:ind w:firstLine="709"/>
        <w:jc w:val="both"/>
      </w:pPr>
      <w:r w:rsidRPr="00B7500A">
        <w:t>-</w:t>
      </w:r>
      <w:r w:rsidRPr="00B7500A">
        <w:tab/>
      </w:r>
      <w:r>
        <w:t xml:space="preserve">обеспечить </w:t>
      </w:r>
      <w:r w:rsidRPr="00B7500A">
        <w:t xml:space="preserve"> </w:t>
      </w:r>
      <w:r>
        <w:t>формирование представлений</w:t>
      </w:r>
      <w:r w:rsidRPr="00B7500A">
        <w:t xml:space="preserve"> </w:t>
      </w:r>
      <w:r>
        <w:t xml:space="preserve">об </w:t>
      </w:r>
      <w:r w:rsidRPr="00B7500A">
        <w:t>инструментальных средств</w:t>
      </w:r>
      <w:r>
        <w:t>ах</w:t>
      </w:r>
      <w:r w:rsidRPr="00B7500A">
        <w:t xml:space="preserve"> моделирования систем.</w:t>
      </w:r>
    </w:p>
    <w:p w14:paraId="3061F46F" w14:textId="77777777" w:rsidR="002D4B80" w:rsidRDefault="002D4B80" w:rsidP="002D4B80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38EB2350" w14:textId="77777777" w:rsidR="002D4B80" w:rsidRPr="00F55106" w:rsidRDefault="002D4B80" w:rsidP="002D4B80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38634A">
        <w:rPr>
          <w:b/>
          <w:bCs/>
        </w:rPr>
        <w:t>4. Образовательные результаты</w:t>
      </w:r>
    </w:p>
    <w:tbl>
      <w:tblPr>
        <w:tblW w:w="5038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94"/>
        <w:gridCol w:w="2082"/>
        <w:gridCol w:w="1178"/>
        <w:gridCol w:w="1843"/>
        <w:gridCol w:w="1418"/>
        <w:gridCol w:w="1842"/>
      </w:tblGrid>
      <w:tr w:rsidR="002D4B80" w:rsidRPr="00F55106" w14:paraId="33B9259F" w14:textId="77777777" w:rsidTr="00756025">
        <w:trPr>
          <w:trHeight w:val="38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B67780" w14:textId="77777777" w:rsidR="002D4B80" w:rsidRPr="00F55106" w:rsidRDefault="002D4B80" w:rsidP="002D4B80">
            <w:pPr>
              <w:autoSpaceDE w:val="0"/>
              <w:autoSpaceDN w:val="0"/>
              <w:adjustRightInd w:val="0"/>
              <w:jc w:val="center"/>
            </w:pPr>
            <w:r w:rsidRPr="00F55106">
              <w:t>Код ОР модуля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132F43" w14:textId="77777777" w:rsidR="002D4B80" w:rsidRPr="00F55106" w:rsidRDefault="002D4B80" w:rsidP="002D4B80">
            <w:pPr>
              <w:suppressAutoHyphens/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модуля</w:t>
            </w:r>
          </w:p>
        </w:tc>
        <w:tc>
          <w:tcPr>
            <w:tcW w:w="11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08D4F0" w14:textId="77777777" w:rsidR="002D4B80" w:rsidRPr="00F55106" w:rsidRDefault="002D4B80" w:rsidP="002D4B80">
            <w:pPr>
              <w:autoSpaceDE w:val="0"/>
              <w:autoSpaceDN w:val="0"/>
              <w:adjustRightInd w:val="0"/>
              <w:jc w:val="center"/>
            </w:pPr>
            <w:r w:rsidRPr="00F55106">
              <w:t>Код ОР дисциплины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52DDCC7C" w14:textId="77777777" w:rsidR="002D4B80" w:rsidRPr="00F55106" w:rsidRDefault="002D4B80" w:rsidP="002D4B80">
            <w:pPr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дисциплины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1FA8DF6" w14:textId="77777777" w:rsidR="002D4B80" w:rsidRPr="00F55106" w:rsidRDefault="002D4B80" w:rsidP="002D4B80">
            <w:pPr>
              <w:autoSpaceDE w:val="0"/>
              <w:autoSpaceDN w:val="0"/>
              <w:adjustRightInd w:val="0"/>
              <w:jc w:val="center"/>
            </w:pPr>
            <w:r w:rsidRPr="00F55106">
              <w:t>Код компетенций ОПОП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424D2D6" w14:textId="77777777" w:rsidR="002D4B80" w:rsidRPr="00F55106" w:rsidRDefault="002D4B80" w:rsidP="002D4B80">
            <w:pPr>
              <w:autoSpaceDE w:val="0"/>
              <w:autoSpaceDN w:val="0"/>
              <w:adjustRightInd w:val="0"/>
              <w:jc w:val="center"/>
            </w:pPr>
            <w:r w:rsidRPr="00F55106">
              <w:t>Средства оценивания ОР</w:t>
            </w:r>
          </w:p>
        </w:tc>
      </w:tr>
      <w:tr w:rsidR="002D4B80" w:rsidRPr="00F55106" w14:paraId="7649E89D" w14:textId="77777777" w:rsidTr="00756025">
        <w:trPr>
          <w:trHeight w:val="200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E52258" w14:textId="77777777" w:rsidR="002D4B80" w:rsidRPr="00F55106" w:rsidRDefault="00756025" w:rsidP="002D4B80">
            <w:pPr>
              <w:jc w:val="both"/>
              <w:rPr>
                <w:i/>
              </w:rPr>
            </w:pPr>
            <w:r>
              <w:t>ОР.</w:t>
            </w:r>
            <w:r w:rsidR="002D4B80" w:rsidRPr="00F55106">
              <w:t>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638526" w14:textId="77777777" w:rsidR="002D4B80" w:rsidRDefault="002D4B80" w:rsidP="002D4B80">
            <w:r w:rsidRPr="003D3099">
              <w:t xml:space="preserve">Демонстрирует умения выявлять требования к информационной системе </w:t>
            </w:r>
          </w:p>
          <w:p w14:paraId="71F7F451" w14:textId="77777777" w:rsidR="002D4B80" w:rsidRPr="00F55106" w:rsidRDefault="002D4B80" w:rsidP="002D4B80">
            <w:pPr>
              <w:autoSpaceDE w:val="0"/>
              <w:autoSpaceDN w:val="0"/>
              <w:adjustRightInd w:val="0"/>
              <w:ind w:firstLine="33"/>
            </w:pPr>
          </w:p>
        </w:tc>
        <w:tc>
          <w:tcPr>
            <w:tcW w:w="11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64CEBF" w14:textId="77777777" w:rsidR="002D4B80" w:rsidRPr="00F55106" w:rsidRDefault="00756025" w:rsidP="002D4B80">
            <w:pPr>
              <w:autoSpaceDE w:val="0"/>
              <w:autoSpaceDN w:val="0"/>
              <w:adjustRightInd w:val="0"/>
            </w:pPr>
            <w:r>
              <w:t>ОР.1.4.</w:t>
            </w:r>
            <w:r w:rsidR="002D4B80" w:rsidRPr="00F55106">
              <w:t>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465C5106" w14:textId="77777777" w:rsidR="002D4B80" w:rsidRPr="00F55106" w:rsidRDefault="00F841E8" w:rsidP="00F841E8">
            <w:pPr>
              <w:autoSpaceDE w:val="0"/>
              <w:autoSpaceDN w:val="0"/>
              <w:adjustRightInd w:val="0"/>
            </w:pPr>
            <w:r>
              <w:t xml:space="preserve">Демонстрирует умения </w:t>
            </w:r>
            <w:r w:rsidRPr="00077165">
              <w:t xml:space="preserve">выбирать и оценивать способ реализации информационных систем </w:t>
            </w:r>
            <w:r>
              <w:t>на основе разработанной модели и выявленных требований к системе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E9D32A3" w14:textId="77777777" w:rsidR="002D4B80" w:rsidRPr="00F55106" w:rsidRDefault="002D4B80" w:rsidP="002D4B80">
            <w:pPr>
              <w:autoSpaceDE w:val="0"/>
              <w:autoSpaceDN w:val="0"/>
              <w:adjustRightInd w:val="0"/>
            </w:pPr>
            <w:r>
              <w:t>ПК-37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FAC80CA" w14:textId="77777777" w:rsidR="002D4B80" w:rsidRDefault="002D4B80" w:rsidP="002D4B80">
            <w:r w:rsidRPr="00F55106">
              <w:t>Критерии  оценки выполнения лабораторных работ</w:t>
            </w:r>
          </w:p>
          <w:p w14:paraId="27D59C9A" w14:textId="77777777" w:rsidR="0094183C" w:rsidRDefault="0094183C" w:rsidP="002D4B80">
            <w:r>
              <w:t>Дискуссия</w:t>
            </w:r>
          </w:p>
          <w:p w14:paraId="48E583E8" w14:textId="77777777" w:rsidR="0094183C" w:rsidRPr="00F55106" w:rsidRDefault="0094183C" w:rsidP="002D4B80">
            <w:r>
              <w:t>Оценивание доклада</w:t>
            </w:r>
          </w:p>
          <w:p w14:paraId="28022B75" w14:textId="77777777" w:rsidR="002D4B80" w:rsidRPr="00F55106" w:rsidRDefault="002D4B80" w:rsidP="002D4B80">
            <w:pPr>
              <w:autoSpaceDE w:val="0"/>
              <w:autoSpaceDN w:val="0"/>
              <w:adjustRightInd w:val="0"/>
            </w:pPr>
          </w:p>
        </w:tc>
      </w:tr>
      <w:tr w:rsidR="002D4B80" w:rsidRPr="00F55106" w14:paraId="0AE3671F" w14:textId="77777777" w:rsidTr="00756025">
        <w:trPr>
          <w:trHeight w:val="33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6DC952" w14:textId="77777777" w:rsidR="002D4B80" w:rsidRPr="00F55106" w:rsidRDefault="00756025" w:rsidP="002D4B80">
            <w:pPr>
              <w:jc w:val="both"/>
              <w:rPr>
                <w:i/>
              </w:rPr>
            </w:pPr>
            <w:r>
              <w:lastRenderedPageBreak/>
              <w:t>ОР.</w:t>
            </w:r>
            <w:r w:rsidR="002D4B80" w:rsidRPr="00F55106">
              <w:t>2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D1130C" w14:textId="77777777" w:rsidR="002D4B80" w:rsidRPr="00F55106" w:rsidRDefault="002D4B80" w:rsidP="002D4B80">
            <w:pPr>
              <w:suppressAutoHyphens/>
              <w:autoSpaceDE w:val="0"/>
              <w:autoSpaceDN w:val="0"/>
              <w:adjustRightInd w:val="0"/>
            </w:pPr>
            <w:r w:rsidRPr="003D3099">
              <w:t>Владеет навыками проектирования архитектуры информационной системы</w:t>
            </w:r>
          </w:p>
        </w:tc>
        <w:tc>
          <w:tcPr>
            <w:tcW w:w="11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D49F67" w14:textId="77777777" w:rsidR="002D4B80" w:rsidRPr="00F55106" w:rsidRDefault="00756025" w:rsidP="002D4B80">
            <w:pPr>
              <w:autoSpaceDE w:val="0"/>
              <w:autoSpaceDN w:val="0"/>
              <w:adjustRightInd w:val="0"/>
            </w:pPr>
            <w:r>
              <w:t>ОР.2.4.</w:t>
            </w:r>
            <w:r w:rsidR="002D4B80" w:rsidRPr="00F55106">
              <w:t>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04F42FED" w14:textId="77777777" w:rsidR="002D4B80" w:rsidRPr="00F55106" w:rsidRDefault="002D4B80" w:rsidP="002D4B80">
            <w:pPr>
              <w:autoSpaceDE w:val="0"/>
              <w:autoSpaceDN w:val="0"/>
              <w:adjustRightInd w:val="0"/>
            </w:pPr>
            <w:r>
              <w:t>Владеет навыками моделирования информационных систем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6DF542B" w14:textId="77777777" w:rsidR="002D4B80" w:rsidRPr="00F55106" w:rsidRDefault="002D4B80" w:rsidP="002D4B80">
            <w:pPr>
              <w:autoSpaceDE w:val="0"/>
              <w:autoSpaceDN w:val="0"/>
              <w:adjustRightInd w:val="0"/>
            </w:pPr>
            <w:r>
              <w:t>ОПК-2, ПК-5, ПК-24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0ACAA85" w14:textId="77777777" w:rsidR="002D4B80" w:rsidRPr="00F55106" w:rsidRDefault="002D4B80" w:rsidP="002D4B80">
            <w:pPr>
              <w:pStyle w:val="af"/>
              <w:spacing w:before="0" w:beforeAutospacing="0" w:after="0" w:afterAutospacing="0"/>
            </w:pPr>
            <w:r w:rsidRPr="00F55106">
              <w:t>Тесты в ЭОС</w:t>
            </w:r>
          </w:p>
          <w:p w14:paraId="5B16934C" w14:textId="77777777" w:rsidR="002D4B80" w:rsidRDefault="002D4B80" w:rsidP="002D4B80">
            <w:pPr>
              <w:pStyle w:val="af"/>
              <w:spacing w:before="0" w:beforeAutospacing="0" w:after="0" w:afterAutospacing="0"/>
            </w:pPr>
            <w:r w:rsidRPr="00F55106">
              <w:t>Лабораторные работы</w:t>
            </w:r>
          </w:p>
          <w:p w14:paraId="0C1DA26E" w14:textId="77777777" w:rsidR="0094183C" w:rsidRPr="00F55106" w:rsidRDefault="0094183C" w:rsidP="002D4B80">
            <w:pPr>
              <w:pStyle w:val="af"/>
              <w:spacing w:before="0" w:beforeAutospacing="0" w:after="0" w:afterAutospacing="0"/>
            </w:pPr>
            <w:r>
              <w:t>Контрольная работа</w:t>
            </w:r>
          </w:p>
          <w:p w14:paraId="67ED04F0" w14:textId="77777777" w:rsidR="002D4B80" w:rsidRPr="00F55106" w:rsidRDefault="002D4B80" w:rsidP="0094183C"/>
        </w:tc>
      </w:tr>
    </w:tbl>
    <w:p w14:paraId="50F7D45F" w14:textId="77777777" w:rsidR="00B7500A" w:rsidRDefault="00B7500A" w:rsidP="002D4B80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4E9B1E9F" w14:textId="77777777" w:rsidR="002D4B80" w:rsidRPr="00F55106" w:rsidRDefault="002D4B80" w:rsidP="002D4B80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38634A">
        <w:rPr>
          <w:b/>
          <w:bCs/>
        </w:rPr>
        <w:t>5. Содержание дисциплины</w:t>
      </w:r>
    </w:p>
    <w:p w14:paraId="2FF298FF" w14:textId="77777777" w:rsidR="002D4B80" w:rsidRPr="00F55106" w:rsidRDefault="002D4B80" w:rsidP="002D4B80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5.1. Тематический план</w:t>
      </w:r>
    </w:p>
    <w:tbl>
      <w:tblPr>
        <w:tblW w:w="9318" w:type="dxa"/>
        <w:tblInd w:w="-176" w:type="dxa"/>
        <w:tblLayout w:type="fixed"/>
        <w:tblLook w:val="0000" w:firstRow="0" w:lastRow="0" w:firstColumn="0" w:lastColumn="0" w:noHBand="0" w:noVBand="0"/>
      </w:tblPr>
      <w:tblGrid>
        <w:gridCol w:w="4112"/>
        <w:gridCol w:w="843"/>
        <w:gridCol w:w="992"/>
        <w:gridCol w:w="1418"/>
        <w:gridCol w:w="1095"/>
        <w:gridCol w:w="858"/>
      </w:tblGrid>
      <w:tr w:rsidR="00B7500A" w14:paraId="2EC283D7" w14:textId="77777777" w:rsidTr="00B7500A">
        <w:trPr>
          <w:trHeight w:val="203"/>
        </w:trPr>
        <w:tc>
          <w:tcPr>
            <w:tcW w:w="4112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14:paraId="08E4434F" w14:textId="77777777" w:rsidR="00B7500A" w:rsidRDefault="00B7500A" w:rsidP="002B5DB4">
            <w:pPr>
              <w:autoSpaceDE w:val="0"/>
              <w:jc w:val="center"/>
              <w:rPr>
                <w:rFonts w:cs="Times New Roman CYR"/>
                <w:color w:val="000000"/>
              </w:rPr>
            </w:pPr>
            <w:r>
              <w:rPr>
                <w:rFonts w:cs="Times New Roman CYR"/>
                <w:color w:val="000000"/>
              </w:rPr>
              <w:t>Наименование темы</w:t>
            </w:r>
          </w:p>
        </w:tc>
        <w:tc>
          <w:tcPr>
            <w:tcW w:w="325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37F6EAEB" w14:textId="77777777" w:rsidR="00B7500A" w:rsidRDefault="00B7500A" w:rsidP="002B5DB4">
            <w:pPr>
              <w:autoSpaceDE w:val="0"/>
              <w:jc w:val="center"/>
              <w:rPr>
                <w:rFonts w:cs="Times New Roman CYR"/>
                <w:color w:val="000000"/>
              </w:rPr>
            </w:pPr>
            <w:r>
              <w:rPr>
                <w:rFonts w:cs="Times New Roman CYR"/>
                <w:color w:val="000000"/>
              </w:rPr>
              <w:t>Контактная работа</w:t>
            </w:r>
          </w:p>
        </w:tc>
        <w:tc>
          <w:tcPr>
            <w:tcW w:w="1095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14:paraId="169EFC36" w14:textId="77777777" w:rsidR="00B7500A" w:rsidRDefault="00B7500A" w:rsidP="002B5DB4">
            <w:pPr>
              <w:autoSpaceDE w:val="0"/>
              <w:jc w:val="center"/>
              <w:rPr>
                <w:rFonts w:cs="Times New Roman CYR"/>
                <w:color w:val="000000"/>
              </w:rPr>
            </w:pPr>
            <w:r>
              <w:rPr>
                <w:rFonts w:cs="Times New Roman CYR"/>
                <w:color w:val="000000"/>
              </w:rPr>
              <w:t>Самостоятельная работа</w:t>
            </w:r>
          </w:p>
        </w:tc>
        <w:tc>
          <w:tcPr>
            <w:tcW w:w="8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6C3E57FD" w14:textId="77777777" w:rsidR="00B7500A" w:rsidRDefault="00B7500A" w:rsidP="002B5DB4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Times New Roman CYR"/>
                <w:color w:val="000000"/>
              </w:rPr>
              <w:t>Всего часов по дисциплине</w:t>
            </w:r>
          </w:p>
        </w:tc>
      </w:tr>
      <w:tr w:rsidR="00B7500A" w14:paraId="4E669312" w14:textId="77777777" w:rsidTr="00B7500A">
        <w:trPr>
          <w:trHeight w:val="533"/>
        </w:trPr>
        <w:tc>
          <w:tcPr>
            <w:tcW w:w="4112" w:type="dxa"/>
            <w:vMerge/>
            <w:tcBorders>
              <w:left w:val="single" w:sz="2" w:space="0" w:color="000000"/>
            </w:tcBorders>
            <w:shd w:val="clear" w:color="auto" w:fill="auto"/>
          </w:tcPr>
          <w:p w14:paraId="77489D8D" w14:textId="77777777" w:rsidR="00B7500A" w:rsidRDefault="00B7500A" w:rsidP="002B5DB4">
            <w:pPr>
              <w:autoSpaceDE w:val="0"/>
              <w:snapToGrid w:val="0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37D1313F" w14:textId="77777777" w:rsidR="00B7500A" w:rsidRDefault="00B7500A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rFonts w:cs="Times New Roman CYR"/>
                <w:color w:val="000000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F5AFDA6" w14:textId="77777777" w:rsidR="00B7500A" w:rsidRDefault="00B7500A" w:rsidP="002B5DB4">
            <w:pPr>
              <w:tabs>
                <w:tab w:val="left" w:pos="814"/>
              </w:tabs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Контактная СР (в т.ч. </w:t>
            </w:r>
          </w:p>
          <w:p w14:paraId="10C1B940" w14:textId="77777777" w:rsidR="00B7500A" w:rsidRDefault="00B7500A" w:rsidP="002B5DB4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color w:val="000000"/>
              </w:rPr>
              <w:t>в ЭИОС)</w:t>
            </w:r>
          </w:p>
        </w:tc>
        <w:tc>
          <w:tcPr>
            <w:tcW w:w="1095" w:type="dxa"/>
            <w:vMerge/>
            <w:tcBorders>
              <w:left w:val="single" w:sz="2" w:space="0" w:color="000000"/>
            </w:tcBorders>
            <w:shd w:val="clear" w:color="auto" w:fill="auto"/>
          </w:tcPr>
          <w:p w14:paraId="72EC8E1C" w14:textId="77777777" w:rsidR="00B7500A" w:rsidRDefault="00B7500A" w:rsidP="002B5DB4">
            <w:pPr>
              <w:autoSpaceDE w:val="0"/>
              <w:snapToGrid w:val="0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858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7814BB69" w14:textId="77777777" w:rsidR="00B7500A" w:rsidRDefault="00B7500A" w:rsidP="002B5DB4">
            <w:pPr>
              <w:autoSpaceDE w:val="0"/>
              <w:snapToGrid w:val="0"/>
              <w:jc w:val="center"/>
              <w:rPr>
                <w:rFonts w:cs="Calibri"/>
                <w:color w:val="000000"/>
              </w:rPr>
            </w:pPr>
          </w:p>
        </w:tc>
      </w:tr>
      <w:tr w:rsidR="00B7500A" w14:paraId="2D55420A" w14:textId="77777777" w:rsidTr="00B7500A">
        <w:trPr>
          <w:trHeight w:val="23"/>
        </w:trPr>
        <w:tc>
          <w:tcPr>
            <w:tcW w:w="4112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5024F0FB" w14:textId="77777777" w:rsidR="00B7500A" w:rsidRDefault="00B7500A" w:rsidP="002B5DB4">
            <w:pPr>
              <w:autoSpaceDE w:val="0"/>
              <w:snapToGrid w:val="0"/>
              <w:spacing w:after="200" w:line="276" w:lineRule="auto"/>
              <w:rPr>
                <w:rFonts w:cs="Calibri"/>
                <w:color w:val="000000"/>
              </w:rPr>
            </w:pP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343DA60D" w14:textId="77777777" w:rsidR="00B7500A" w:rsidRDefault="00B7500A" w:rsidP="002B5DB4">
            <w:pPr>
              <w:autoSpaceDE w:val="0"/>
              <w:jc w:val="center"/>
              <w:rPr>
                <w:rFonts w:cs="Times New Roman CYR"/>
                <w:color w:val="000000"/>
              </w:rPr>
            </w:pPr>
            <w:r>
              <w:rPr>
                <w:rFonts w:cs="Times New Roman CYR"/>
                <w:color w:val="000000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3C180489" w14:textId="77777777" w:rsidR="00B7500A" w:rsidRDefault="00B7500A" w:rsidP="002B5DB4">
            <w:pPr>
              <w:autoSpaceDE w:val="0"/>
              <w:jc w:val="center"/>
              <w:rPr>
                <w:rFonts w:cs="Times New Roman CYR"/>
                <w:color w:val="000000"/>
              </w:rPr>
            </w:pPr>
            <w:r>
              <w:rPr>
                <w:rFonts w:cs="Times New Roman CYR"/>
                <w:color w:val="000000"/>
              </w:rPr>
              <w:t>Лаб.</w:t>
            </w:r>
          </w:p>
          <w:p w14:paraId="0072BE03" w14:textId="77777777" w:rsidR="00B7500A" w:rsidRDefault="00B7500A" w:rsidP="002B5DB4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Times New Roman CYR"/>
                <w:color w:val="000000"/>
              </w:rPr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4CF01C15" w14:textId="77777777" w:rsidR="00B7500A" w:rsidRDefault="00B7500A" w:rsidP="002B5DB4">
            <w:pPr>
              <w:autoSpaceDE w:val="0"/>
              <w:snapToGrid w:val="0"/>
              <w:spacing w:after="200" w:line="276" w:lineRule="auto"/>
              <w:rPr>
                <w:rFonts w:cs="Calibri"/>
                <w:color w:val="000000"/>
              </w:rPr>
            </w:pPr>
          </w:p>
        </w:tc>
        <w:tc>
          <w:tcPr>
            <w:tcW w:w="1095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27224CD" w14:textId="77777777" w:rsidR="00B7500A" w:rsidRDefault="00B7500A" w:rsidP="002B5DB4">
            <w:pPr>
              <w:autoSpaceDE w:val="0"/>
              <w:snapToGrid w:val="0"/>
              <w:spacing w:after="200" w:line="276" w:lineRule="auto"/>
              <w:rPr>
                <w:rFonts w:cs="Calibri"/>
                <w:color w:val="000000"/>
              </w:rPr>
            </w:pPr>
          </w:p>
        </w:tc>
        <w:tc>
          <w:tcPr>
            <w:tcW w:w="8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5FFAA33D" w14:textId="77777777" w:rsidR="00B7500A" w:rsidRDefault="00B7500A" w:rsidP="002B5DB4">
            <w:pPr>
              <w:autoSpaceDE w:val="0"/>
              <w:snapToGrid w:val="0"/>
              <w:spacing w:after="200" w:line="276" w:lineRule="auto"/>
              <w:rPr>
                <w:rFonts w:cs="Calibri"/>
                <w:color w:val="000000"/>
              </w:rPr>
            </w:pPr>
          </w:p>
        </w:tc>
      </w:tr>
      <w:tr w:rsidR="00B7500A" w14:paraId="61F00F06" w14:textId="77777777" w:rsidTr="00B7500A">
        <w:trPr>
          <w:trHeight w:val="23"/>
        </w:trPr>
        <w:tc>
          <w:tcPr>
            <w:tcW w:w="4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3AD33C2B" w14:textId="77777777" w:rsidR="00B7500A" w:rsidRDefault="00B7500A" w:rsidP="00460735">
            <w:pPr>
              <w:autoSpaceDE w:val="0"/>
              <w:rPr>
                <w:rFonts w:cs="Calibri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Раздел 1. </w:t>
            </w:r>
            <w:r w:rsidR="00801B31" w:rsidRPr="00801B31">
              <w:rPr>
                <w:b/>
                <w:bCs/>
                <w:color w:val="000000"/>
              </w:rPr>
              <w:t>Основные понятия теории моделирования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54B822D9" w14:textId="77777777" w:rsidR="00B7500A" w:rsidRDefault="00801B31" w:rsidP="00460735">
            <w:pPr>
              <w:autoSpaceDE w:val="0"/>
              <w:snapToGrid w:val="0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371DC7E2" w14:textId="77777777" w:rsidR="00B7500A" w:rsidRDefault="00B7500A" w:rsidP="00460735">
            <w:pPr>
              <w:autoSpaceDE w:val="0"/>
              <w:snapToGrid w:val="0"/>
              <w:jc w:val="center"/>
              <w:rPr>
                <w:rFonts w:cs="Calibri"/>
                <w:b/>
                <w:bCs/>
                <w:color w:val="000000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C89F5E8" w14:textId="77777777" w:rsidR="00B7500A" w:rsidRDefault="00B7500A" w:rsidP="00460735">
            <w:pPr>
              <w:autoSpaceDE w:val="0"/>
              <w:snapToGrid w:val="0"/>
              <w:jc w:val="center"/>
              <w:rPr>
                <w:rFonts w:cs="Calibri"/>
                <w:b/>
                <w:bCs/>
                <w:color w:val="000000"/>
              </w:rPr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3AB7FBA" w14:textId="77777777" w:rsidR="00B7500A" w:rsidRDefault="00801B31" w:rsidP="00460735">
            <w:pPr>
              <w:autoSpaceDE w:val="0"/>
              <w:snapToGrid w:val="0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4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54FD020" w14:textId="77777777" w:rsidR="00B7500A" w:rsidRDefault="00801B31" w:rsidP="00460735">
            <w:pPr>
              <w:autoSpaceDE w:val="0"/>
              <w:snapToGrid w:val="0"/>
              <w:jc w:val="center"/>
              <w:rPr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6</w:t>
            </w:r>
          </w:p>
        </w:tc>
      </w:tr>
      <w:tr w:rsidR="00B7500A" w14:paraId="3FC79766" w14:textId="77777777" w:rsidTr="00B7500A">
        <w:trPr>
          <w:trHeight w:val="23"/>
        </w:trPr>
        <w:tc>
          <w:tcPr>
            <w:tcW w:w="4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517D4A3F" w14:textId="77777777" w:rsidR="00B7500A" w:rsidRDefault="00B7500A" w:rsidP="00460735">
            <w:pPr>
              <w:autoSpaceDE w:val="0"/>
              <w:rPr>
                <w:rFonts w:cs="Calibri"/>
                <w:color w:val="000000"/>
              </w:rPr>
            </w:pPr>
            <w:r>
              <w:rPr>
                <w:color w:val="000000"/>
              </w:rPr>
              <w:t xml:space="preserve">Тема 1.1 </w:t>
            </w:r>
            <w:r w:rsidR="00801B31" w:rsidRPr="00801B31">
              <w:rPr>
                <w:color w:val="000000"/>
              </w:rPr>
              <w:t>Основные понятия теории моделирования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4E963066" w14:textId="77777777" w:rsidR="00B7500A" w:rsidRDefault="00801B31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72CB86E7" w14:textId="77777777" w:rsidR="00B7500A" w:rsidRDefault="00B7500A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503418F" w14:textId="77777777" w:rsidR="00B7500A" w:rsidRDefault="00B7500A" w:rsidP="00460735">
            <w:pPr>
              <w:autoSpaceDE w:val="0"/>
              <w:snapToGrid w:val="0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8F6C551" w14:textId="77777777" w:rsidR="00B7500A" w:rsidRDefault="00801B31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5DFCA15F" w14:textId="77777777" w:rsidR="00B7500A" w:rsidRDefault="00801B31" w:rsidP="00460735">
            <w:pPr>
              <w:autoSpaceDE w:val="0"/>
              <w:jc w:val="center"/>
              <w:rPr>
                <w:color w:val="000000"/>
              </w:rPr>
            </w:pPr>
            <w:r>
              <w:rPr>
                <w:rFonts w:cs="Calibri"/>
                <w:color w:val="000000"/>
              </w:rPr>
              <w:t>3</w:t>
            </w:r>
          </w:p>
        </w:tc>
      </w:tr>
      <w:tr w:rsidR="00B7500A" w14:paraId="181683A4" w14:textId="77777777" w:rsidTr="00B7500A">
        <w:trPr>
          <w:trHeight w:val="23"/>
        </w:trPr>
        <w:tc>
          <w:tcPr>
            <w:tcW w:w="4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6707EE62" w14:textId="77777777" w:rsidR="00B7500A" w:rsidRDefault="00B7500A" w:rsidP="00460735">
            <w:pPr>
              <w:autoSpaceDE w:val="0"/>
              <w:rPr>
                <w:rFonts w:cs="Calibri"/>
                <w:color w:val="000000"/>
              </w:rPr>
            </w:pPr>
            <w:r>
              <w:rPr>
                <w:color w:val="000000"/>
              </w:rPr>
              <w:t xml:space="preserve">Тема 1.2. </w:t>
            </w:r>
            <w:r w:rsidR="00801B31" w:rsidRPr="00801B31">
              <w:rPr>
                <w:color w:val="000000"/>
              </w:rPr>
              <w:t>Виды моделирования систем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365106A2" w14:textId="77777777" w:rsidR="00B7500A" w:rsidRDefault="00801B31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5D78574E" w14:textId="77777777" w:rsidR="00B7500A" w:rsidRDefault="00B7500A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CBA3F19" w14:textId="77777777" w:rsidR="00B7500A" w:rsidRDefault="00B7500A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0139446" w14:textId="77777777" w:rsidR="00B7500A" w:rsidRDefault="00801B31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4A2C1460" w14:textId="77777777" w:rsidR="00B7500A" w:rsidRDefault="00801B31" w:rsidP="00460735">
            <w:pPr>
              <w:autoSpaceDE w:val="0"/>
              <w:jc w:val="center"/>
              <w:rPr>
                <w:color w:val="000000"/>
              </w:rPr>
            </w:pPr>
            <w:r>
              <w:rPr>
                <w:rFonts w:cs="Calibri"/>
                <w:color w:val="000000"/>
              </w:rPr>
              <w:t>3</w:t>
            </w:r>
          </w:p>
        </w:tc>
      </w:tr>
      <w:tr w:rsidR="00B7500A" w14:paraId="5F676D4A" w14:textId="77777777" w:rsidTr="00B7500A">
        <w:trPr>
          <w:trHeight w:val="23"/>
        </w:trPr>
        <w:tc>
          <w:tcPr>
            <w:tcW w:w="4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32C4D91C" w14:textId="77777777" w:rsidR="00B7500A" w:rsidRDefault="00B7500A" w:rsidP="00460735">
            <w:pPr>
              <w:autoSpaceDE w:val="0"/>
              <w:rPr>
                <w:rFonts w:cs="Calibri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Раздел 2. </w:t>
            </w:r>
            <w:r w:rsidR="00801B31" w:rsidRPr="00801B31">
              <w:rPr>
                <w:b/>
                <w:bCs/>
                <w:color w:val="000000"/>
              </w:rPr>
              <w:t>Математические схемы моделирования систем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44C9D94B" w14:textId="77777777" w:rsidR="00B7500A" w:rsidRDefault="00460735" w:rsidP="00460735">
            <w:pPr>
              <w:autoSpaceDE w:val="0"/>
              <w:snapToGrid w:val="0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0EA1EF16" w14:textId="77777777" w:rsidR="00B7500A" w:rsidRDefault="00366F77" w:rsidP="00460735">
            <w:pPr>
              <w:autoSpaceDE w:val="0"/>
              <w:snapToGrid w:val="0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10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55DD47D" w14:textId="77777777" w:rsidR="00B7500A" w:rsidRDefault="00366F77" w:rsidP="00460735">
            <w:pPr>
              <w:autoSpaceDE w:val="0"/>
              <w:snapToGrid w:val="0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6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BADB3C6" w14:textId="77777777" w:rsidR="00B7500A" w:rsidRDefault="00460735" w:rsidP="00460735">
            <w:pPr>
              <w:autoSpaceDE w:val="0"/>
              <w:snapToGrid w:val="0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1</w:t>
            </w:r>
            <w:r w:rsidR="00366F77">
              <w:rPr>
                <w:rFonts w:cs="Calibri"/>
                <w:b/>
                <w:bCs/>
                <w:color w:val="000000"/>
              </w:rPr>
              <w:t>2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41D69037" w14:textId="77777777" w:rsidR="00B7500A" w:rsidRDefault="00460735" w:rsidP="00366F77">
            <w:pPr>
              <w:autoSpaceDE w:val="0"/>
              <w:snapToGrid w:val="0"/>
              <w:jc w:val="center"/>
              <w:rPr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3</w:t>
            </w:r>
            <w:r w:rsidR="00366F77">
              <w:rPr>
                <w:rFonts w:cs="Calibri"/>
                <w:b/>
                <w:bCs/>
                <w:color w:val="000000"/>
              </w:rPr>
              <w:t>2</w:t>
            </w:r>
          </w:p>
        </w:tc>
      </w:tr>
      <w:tr w:rsidR="00B7500A" w14:paraId="08EDCF06" w14:textId="77777777" w:rsidTr="00B7500A">
        <w:trPr>
          <w:trHeight w:val="23"/>
        </w:trPr>
        <w:tc>
          <w:tcPr>
            <w:tcW w:w="4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1DD88B86" w14:textId="77777777" w:rsidR="00B7500A" w:rsidRDefault="00B7500A" w:rsidP="00460735">
            <w:pPr>
              <w:autoSpaceDE w:val="0"/>
              <w:rPr>
                <w:rFonts w:cs="Calibri"/>
                <w:color w:val="000000"/>
              </w:rPr>
            </w:pPr>
            <w:r>
              <w:rPr>
                <w:color w:val="000000"/>
              </w:rPr>
              <w:t xml:space="preserve">Тема 2.1. </w:t>
            </w:r>
            <w:r w:rsidR="00460735" w:rsidRPr="00460735">
              <w:rPr>
                <w:bCs/>
                <w:color w:val="000000"/>
              </w:rPr>
              <w:t>Дискретно-детерминированные модели (D–схемы)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176D4CC7" w14:textId="77777777" w:rsidR="00B7500A" w:rsidRDefault="00460735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57273181" w14:textId="77777777" w:rsidR="00B7500A" w:rsidRDefault="00366F77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5A2F915" w14:textId="77777777" w:rsidR="00B7500A" w:rsidRDefault="00B7500A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83A5E97" w14:textId="77777777" w:rsidR="00B7500A" w:rsidRDefault="00366F77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24B9707" w14:textId="77777777" w:rsidR="00B7500A" w:rsidRDefault="00366F77" w:rsidP="00460735">
            <w:pPr>
              <w:autoSpaceDE w:val="0"/>
              <w:jc w:val="center"/>
              <w:rPr>
                <w:color w:val="000000"/>
              </w:rPr>
            </w:pPr>
            <w:r>
              <w:rPr>
                <w:rFonts w:cs="Calibri"/>
                <w:color w:val="000000"/>
              </w:rPr>
              <w:t>7</w:t>
            </w:r>
          </w:p>
        </w:tc>
      </w:tr>
      <w:tr w:rsidR="00B7500A" w14:paraId="3ADBD8DB" w14:textId="77777777" w:rsidTr="00B7500A">
        <w:trPr>
          <w:trHeight w:val="23"/>
        </w:trPr>
        <w:tc>
          <w:tcPr>
            <w:tcW w:w="4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262BC6BD" w14:textId="77777777" w:rsidR="00B7500A" w:rsidRDefault="00B7500A" w:rsidP="00460735">
            <w:pPr>
              <w:autoSpaceDE w:val="0"/>
              <w:rPr>
                <w:rFonts w:cs="Calibri"/>
                <w:color w:val="000000"/>
              </w:rPr>
            </w:pPr>
            <w:r>
              <w:rPr>
                <w:color w:val="000000"/>
              </w:rPr>
              <w:t xml:space="preserve">Тема 2.2. </w:t>
            </w:r>
            <w:r w:rsidR="00460735" w:rsidRPr="00460735">
              <w:rPr>
                <w:color w:val="000000"/>
              </w:rPr>
              <w:t>Непрерывно-детерминированные модели (F–схемы)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787404EB" w14:textId="77777777" w:rsidR="00B7500A" w:rsidRDefault="00460735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15ED976C" w14:textId="77777777" w:rsidR="00B7500A" w:rsidRDefault="00366F77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6D6BB03" w14:textId="77777777" w:rsidR="00B7500A" w:rsidRDefault="00B7500A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6D14573" w14:textId="77777777" w:rsidR="00B7500A" w:rsidRDefault="00460735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4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2561FAB6" w14:textId="77777777" w:rsidR="00B7500A" w:rsidRDefault="00366F77" w:rsidP="00460735">
            <w:pPr>
              <w:autoSpaceDE w:val="0"/>
              <w:jc w:val="center"/>
              <w:rPr>
                <w:color w:val="000000"/>
              </w:rPr>
            </w:pPr>
            <w:r>
              <w:rPr>
                <w:rFonts w:cs="Calibri"/>
                <w:color w:val="000000"/>
              </w:rPr>
              <w:t>11</w:t>
            </w:r>
          </w:p>
        </w:tc>
      </w:tr>
      <w:tr w:rsidR="00460735" w14:paraId="0EEEA878" w14:textId="77777777" w:rsidTr="00B7500A">
        <w:trPr>
          <w:trHeight w:val="23"/>
        </w:trPr>
        <w:tc>
          <w:tcPr>
            <w:tcW w:w="4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1F1B2101" w14:textId="77777777" w:rsidR="00460735" w:rsidRDefault="00460735" w:rsidP="00460735">
            <w:pPr>
              <w:autoSpaceDE w:val="0"/>
              <w:rPr>
                <w:rFonts w:cs="Calibri"/>
                <w:color w:val="000000"/>
              </w:rPr>
            </w:pPr>
            <w:r>
              <w:rPr>
                <w:color w:val="000000"/>
              </w:rPr>
              <w:t xml:space="preserve">Тема 2.3. </w:t>
            </w:r>
            <w:r w:rsidRPr="00460735">
              <w:rPr>
                <w:color w:val="000000"/>
              </w:rPr>
              <w:t>Дискретно-стохастические модели (P–схемы)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6ECDD5DD" w14:textId="77777777" w:rsidR="00460735" w:rsidRDefault="00460735" w:rsidP="002B5DB4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69926975" w14:textId="77777777" w:rsidR="00460735" w:rsidRDefault="00460735" w:rsidP="002B5DB4">
            <w:pPr>
              <w:autoSpaceDE w:val="0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0E4962E" w14:textId="77777777" w:rsidR="00460735" w:rsidRDefault="00460735" w:rsidP="002B5DB4">
            <w:pPr>
              <w:autoSpaceDE w:val="0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C623309" w14:textId="77777777" w:rsidR="00460735" w:rsidRDefault="00366F77" w:rsidP="002B5DB4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E4CAF51" w14:textId="77777777" w:rsidR="00460735" w:rsidRDefault="00366F77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rFonts w:cs="Calibri"/>
                <w:color w:val="000000"/>
              </w:rPr>
              <w:t>3</w:t>
            </w:r>
          </w:p>
        </w:tc>
      </w:tr>
      <w:tr w:rsidR="00460735" w14:paraId="70395C31" w14:textId="77777777" w:rsidTr="00B7500A">
        <w:trPr>
          <w:trHeight w:val="23"/>
        </w:trPr>
        <w:tc>
          <w:tcPr>
            <w:tcW w:w="4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74C1C8C0" w14:textId="77777777" w:rsidR="00460735" w:rsidRDefault="00460735" w:rsidP="00460735">
            <w:pPr>
              <w:autoSpaceDE w:val="0"/>
              <w:rPr>
                <w:color w:val="000000"/>
              </w:rPr>
            </w:pPr>
            <w:r>
              <w:rPr>
                <w:color w:val="000000"/>
              </w:rPr>
              <w:t xml:space="preserve">Тема 2.4. </w:t>
            </w:r>
            <w:r w:rsidRPr="00460735">
              <w:rPr>
                <w:color w:val="000000"/>
              </w:rPr>
              <w:t>Непрерывно-стохастические модели (Q–схемы)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493F60B1" w14:textId="77777777" w:rsidR="00460735" w:rsidRDefault="00460735" w:rsidP="002B5DB4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1F6D325B" w14:textId="77777777" w:rsidR="00460735" w:rsidRDefault="00366F77" w:rsidP="002B5DB4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B318E8C" w14:textId="77777777" w:rsidR="00460735" w:rsidRDefault="00460735" w:rsidP="002B5DB4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7366141" w14:textId="77777777" w:rsidR="00460735" w:rsidRDefault="00460735" w:rsidP="002B5DB4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4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7C3DF6FE" w14:textId="77777777" w:rsidR="00460735" w:rsidRDefault="00366F77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rFonts w:cs="Calibri"/>
                <w:color w:val="000000"/>
              </w:rPr>
              <w:t>11</w:t>
            </w:r>
          </w:p>
        </w:tc>
      </w:tr>
      <w:tr w:rsidR="00460735" w14:paraId="35915F00" w14:textId="77777777" w:rsidTr="00B7500A">
        <w:trPr>
          <w:trHeight w:val="23"/>
        </w:trPr>
        <w:tc>
          <w:tcPr>
            <w:tcW w:w="4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6392AF9F" w14:textId="77777777" w:rsidR="00460735" w:rsidRDefault="00460735" w:rsidP="001F0659">
            <w:pPr>
              <w:autoSpaceDE w:val="0"/>
              <w:rPr>
                <w:rFonts w:cs="Calibri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Раздел 3. </w:t>
            </w:r>
            <w:r w:rsidRPr="00460735">
              <w:rPr>
                <w:b/>
                <w:bCs/>
                <w:color w:val="000000"/>
              </w:rPr>
              <w:t>Имитационное моделирование информационных систем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0D684F4A" w14:textId="77777777" w:rsidR="00460735" w:rsidRDefault="001F0659" w:rsidP="00460735">
            <w:pPr>
              <w:autoSpaceDE w:val="0"/>
              <w:snapToGrid w:val="0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75B68C44" w14:textId="77777777" w:rsidR="00460735" w:rsidRDefault="001F0659" w:rsidP="00460735">
            <w:pPr>
              <w:autoSpaceDE w:val="0"/>
              <w:snapToGrid w:val="0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7300A5B" w14:textId="77777777" w:rsidR="00460735" w:rsidRDefault="00366F77" w:rsidP="00460735">
            <w:pPr>
              <w:autoSpaceDE w:val="0"/>
              <w:snapToGrid w:val="0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4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90A366E" w14:textId="77777777" w:rsidR="00460735" w:rsidRDefault="00366F77" w:rsidP="00460735">
            <w:pPr>
              <w:autoSpaceDE w:val="0"/>
              <w:snapToGrid w:val="0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8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7D6C6B1" w14:textId="77777777" w:rsidR="00460735" w:rsidRDefault="00366F77" w:rsidP="00460735">
            <w:pPr>
              <w:autoSpaceDE w:val="0"/>
              <w:snapToGrid w:val="0"/>
              <w:jc w:val="center"/>
              <w:rPr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20</w:t>
            </w:r>
          </w:p>
        </w:tc>
      </w:tr>
      <w:tr w:rsidR="00460735" w14:paraId="64BFAE0E" w14:textId="77777777" w:rsidTr="00B7500A">
        <w:trPr>
          <w:trHeight w:val="23"/>
        </w:trPr>
        <w:tc>
          <w:tcPr>
            <w:tcW w:w="4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24F64FA7" w14:textId="77777777" w:rsidR="00460735" w:rsidRDefault="00460735" w:rsidP="00460735">
            <w:pPr>
              <w:autoSpaceDE w:val="0"/>
              <w:rPr>
                <w:rFonts w:cs="Calibri"/>
                <w:color w:val="000000"/>
              </w:rPr>
            </w:pPr>
            <w:r>
              <w:rPr>
                <w:color w:val="000000"/>
              </w:rPr>
              <w:t>Тема 3.1.</w:t>
            </w:r>
            <w:r>
              <w:t xml:space="preserve"> </w:t>
            </w:r>
            <w:r w:rsidRPr="00460735">
              <w:rPr>
                <w:color w:val="000000"/>
              </w:rPr>
              <w:t>Понятие имитационного моделирования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185A8C8B" w14:textId="77777777" w:rsidR="00460735" w:rsidRDefault="00460735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64CE5FEC" w14:textId="77777777" w:rsidR="00460735" w:rsidRDefault="00460735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C42E01C" w14:textId="77777777" w:rsidR="00460735" w:rsidRDefault="00460735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C9C8A49" w14:textId="77777777" w:rsidR="00460735" w:rsidRDefault="00460735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C71CC83" w14:textId="77777777" w:rsidR="00460735" w:rsidRDefault="00460735" w:rsidP="00460735">
            <w:pPr>
              <w:autoSpaceDE w:val="0"/>
              <w:jc w:val="center"/>
              <w:rPr>
                <w:color w:val="000000"/>
              </w:rPr>
            </w:pPr>
            <w:r>
              <w:rPr>
                <w:rFonts w:cs="Calibri"/>
                <w:color w:val="000000"/>
              </w:rPr>
              <w:t>3</w:t>
            </w:r>
          </w:p>
        </w:tc>
      </w:tr>
      <w:tr w:rsidR="00460735" w14:paraId="19F54A5D" w14:textId="77777777" w:rsidTr="00B7500A">
        <w:trPr>
          <w:trHeight w:val="23"/>
        </w:trPr>
        <w:tc>
          <w:tcPr>
            <w:tcW w:w="4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288541A7" w14:textId="77777777" w:rsidR="00460735" w:rsidRDefault="00460735" w:rsidP="001F0659">
            <w:pPr>
              <w:autoSpaceDE w:val="0"/>
              <w:rPr>
                <w:color w:val="000000"/>
              </w:rPr>
            </w:pPr>
            <w:r>
              <w:rPr>
                <w:color w:val="000000"/>
              </w:rPr>
              <w:t>Тема 3.</w:t>
            </w:r>
            <w:r w:rsidR="001F0659">
              <w:rPr>
                <w:color w:val="000000"/>
              </w:rPr>
              <w:t>2</w:t>
            </w:r>
            <w:r>
              <w:rPr>
                <w:color w:val="000000"/>
              </w:rPr>
              <w:t xml:space="preserve">. </w:t>
            </w:r>
            <w:r w:rsidRPr="00460735">
              <w:rPr>
                <w:color w:val="000000"/>
              </w:rPr>
              <w:t>Метод Монте-Карло и проверка статистических гипотез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1B347318" w14:textId="77777777" w:rsidR="00460735" w:rsidRDefault="00460735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463027E0" w14:textId="77777777" w:rsidR="00460735" w:rsidRDefault="001F0659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0769324" w14:textId="77777777" w:rsidR="00460735" w:rsidRDefault="00366F77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FF7B2F5" w14:textId="77777777" w:rsidR="00460735" w:rsidRDefault="00366F77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7C992389" w14:textId="77777777" w:rsidR="00460735" w:rsidRDefault="00366F77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6</w:t>
            </w:r>
          </w:p>
        </w:tc>
      </w:tr>
      <w:tr w:rsidR="001F0659" w14:paraId="20A24A0A" w14:textId="77777777" w:rsidTr="00B7500A">
        <w:trPr>
          <w:trHeight w:val="23"/>
        </w:trPr>
        <w:tc>
          <w:tcPr>
            <w:tcW w:w="4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7232948B" w14:textId="77777777" w:rsidR="001F0659" w:rsidRDefault="001F0659" w:rsidP="001F0659">
            <w:pPr>
              <w:autoSpaceDE w:val="0"/>
              <w:rPr>
                <w:color w:val="000000"/>
              </w:rPr>
            </w:pPr>
            <w:r>
              <w:rPr>
                <w:color w:val="000000"/>
              </w:rPr>
              <w:t xml:space="preserve">Тема 3.2. </w:t>
            </w:r>
            <w:r w:rsidRPr="001F0659">
              <w:rPr>
                <w:color w:val="000000"/>
              </w:rPr>
              <w:t>Моделирование случайных событий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197992A2" w14:textId="77777777" w:rsidR="001F0659" w:rsidRDefault="001F0659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67FB0753" w14:textId="77777777" w:rsidR="001F0659" w:rsidRDefault="001F0659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454D704" w14:textId="77777777" w:rsidR="001F0659" w:rsidRDefault="00366F77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5C98274" w14:textId="77777777" w:rsidR="001F0659" w:rsidRDefault="00366F77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4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7E9E7959" w14:textId="77777777" w:rsidR="001F0659" w:rsidRDefault="00366F77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11</w:t>
            </w:r>
          </w:p>
        </w:tc>
      </w:tr>
      <w:tr w:rsidR="001F0659" w14:paraId="6FEAE455" w14:textId="77777777" w:rsidTr="00B7500A">
        <w:trPr>
          <w:trHeight w:val="23"/>
        </w:trPr>
        <w:tc>
          <w:tcPr>
            <w:tcW w:w="4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0CFF1B1B" w14:textId="77777777" w:rsidR="001F0659" w:rsidRPr="001F0659" w:rsidRDefault="001F0659" w:rsidP="001F0659">
            <w:pPr>
              <w:autoSpaceDE w:val="0"/>
              <w:rPr>
                <w:b/>
                <w:color w:val="000000"/>
              </w:rPr>
            </w:pPr>
            <w:r w:rsidRPr="001F0659">
              <w:rPr>
                <w:b/>
                <w:color w:val="000000"/>
              </w:rPr>
              <w:t>Раздел 4. Инструментальные средства моделирования систем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31BF9A80" w14:textId="77777777" w:rsidR="001F0659" w:rsidRPr="00366F77" w:rsidRDefault="00366F77" w:rsidP="00460735">
            <w:pPr>
              <w:autoSpaceDE w:val="0"/>
              <w:jc w:val="center"/>
              <w:rPr>
                <w:rFonts w:cs="Calibri"/>
                <w:b/>
                <w:color w:val="000000"/>
              </w:rPr>
            </w:pPr>
            <w:r w:rsidRPr="00366F77">
              <w:rPr>
                <w:rFonts w:cs="Calibri"/>
                <w:b/>
                <w:color w:val="000000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1E96E31D" w14:textId="77777777" w:rsidR="001F0659" w:rsidRPr="00366F77" w:rsidRDefault="00366F77" w:rsidP="00460735">
            <w:pPr>
              <w:autoSpaceDE w:val="0"/>
              <w:jc w:val="center"/>
              <w:rPr>
                <w:rFonts w:cs="Calibri"/>
                <w:b/>
                <w:color w:val="000000"/>
              </w:rPr>
            </w:pPr>
            <w:r>
              <w:rPr>
                <w:rFonts w:cs="Calibri"/>
                <w:b/>
                <w:color w:val="000000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D93955F" w14:textId="77777777" w:rsidR="001F0659" w:rsidRPr="00366F77" w:rsidRDefault="00366F77" w:rsidP="00460735">
            <w:pPr>
              <w:autoSpaceDE w:val="0"/>
              <w:jc w:val="center"/>
              <w:rPr>
                <w:rFonts w:cs="Calibri"/>
                <w:b/>
                <w:color w:val="000000"/>
              </w:rPr>
            </w:pPr>
            <w:r>
              <w:rPr>
                <w:rFonts w:cs="Calibri"/>
                <w:b/>
                <w:color w:val="000000"/>
              </w:rPr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1D61C14" w14:textId="77777777" w:rsidR="001F0659" w:rsidRPr="00366F77" w:rsidRDefault="00366F77" w:rsidP="00460735">
            <w:pPr>
              <w:autoSpaceDE w:val="0"/>
              <w:jc w:val="center"/>
              <w:rPr>
                <w:rFonts w:cs="Calibri"/>
                <w:b/>
                <w:color w:val="000000"/>
              </w:rPr>
            </w:pPr>
            <w:r>
              <w:rPr>
                <w:rFonts w:cs="Calibri"/>
                <w:b/>
                <w:color w:val="000000"/>
              </w:rPr>
              <w:t>6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4DFFF871" w14:textId="77777777" w:rsidR="001F0659" w:rsidRPr="00366F77" w:rsidRDefault="00366F77" w:rsidP="00460735">
            <w:pPr>
              <w:autoSpaceDE w:val="0"/>
              <w:jc w:val="center"/>
              <w:rPr>
                <w:rFonts w:cs="Calibri"/>
                <w:b/>
                <w:color w:val="000000"/>
              </w:rPr>
            </w:pPr>
            <w:r>
              <w:rPr>
                <w:rFonts w:cs="Calibri"/>
                <w:b/>
                <w:color w:val="000000"/>
              </w:rPr>
              <w:t>14</w:t>
            </w:r>
          </w:p>
        </w:tc>
      </w:tr>
      <w:tr w:rsidR="001F0659" w14:paraId="766C0E92" w14:textId="77777777" w:rsidTr="00B7500A">
        <w:trPr>
          <w:trHeight w:val="23"/>
        </w:trPr>
        <w:tc>
          <w:tcPr>
            <w:tcW w:w="4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2146968E" w14:textId="77777777" w:rsidR="001F0659" w:rsidRPr="001F0659" w:rsidRDefault="001F0659" w:rsidP="001F0659">
            <w:pPr>
              <w:autoSpaceDE w:val="0"/>
              <w:rPr>
                <w:color w:val="000000"/>
              </w:rPr>
            </w:pPr>
            <w:r w:rsidRPr="001F0659">
              <w:rPr>
                <w:color w:val="000000"/>
              </w:rPr>
              <w:t xml:space="preserve">Тема 4.1. </w:t>
            </w:r>
            <w:r w:rsidR="00366F77" w:rsidRPr="00366F77">
              <w:rPr>
                <w:color w:val="000000"/>
              </w:rPr>
              <w:t>Основные понятия языков и систем моделирования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2C0A7ADD" w14:textId="77777777" w:rsidR="001F0659" w:rsidRDefault="00366F77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29182962" w14:textId="77777777" w:rsidR="001F0659" w:rsidRDefault="001F0659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EF857D1" w14:textId="77777777" w:rsidR="001F0659" w:rsidRDefault="001F0659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84D9DC8" w14:textId="77777777" w:rsidR="001F0659" w:rsidRDefault="00366F77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14AAC59F" w14:textId="77777777" w:rsidR="001F0659" w:rsidRDefault="00366F77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3</w:t>
            </w:r>
          </w:p>
        </w:tc>
      </w:tr>
      <w:tr w:rsidR="00366F77" w14:paraId="45491D3C" w14:textId="77777777" w:rsidTr="00B7500A">
        <w:trPr>
          <w:trHeight w:val="23"/>
        </w:trPr>
        <w:tc>
          <w:tcPr>
            <w:tcW w:w="4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2A77DE84" w14:textId="77777777" w:rsidR="00366F77" w:rsidRPr="001F0659" w:rsidRDefault="00366F77" w:rsidP="001F0659">
            <w:pPr>
              <w:autoSpaceDE w:val="0"/>
              <w:rPr>
                <w:color w:val="000000"/>
              </w:rPr>
            </w:pPr>
            <w:r>
              <w:rPr>
                <w:color w:val="000000"/>
              </w:rPr>
              <w:t xml:space="preserve">Тема 4.2. </w:t>
            </w:r>
            <w:r w:rsidRPr="00366F77">
              <w:rPr>
                <w:color w:val="000000"/>
              </w:rPr>
              <w:t>Пакеты прикладных программ моделирования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53A041F2" w14:textId="77777777" w:rsidR="00366F77" w:rsidRDefault="00366F77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460ED281" w14:textId="77777777" w:rsidR="00366F77" w:rsidRDefault="00366F77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1AE86CA" w14:textId="77777777" w:rsidR="00366F77" w:rsidRDefault="00366F77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F75CABF" w14:textId="77777777" w:rsidR="00366F77" w:rsidRDefault="00366F77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44EFF9A6" w14:textId="77777777" w:rsidR="00366F77" w:rsidRDefault="00366F77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8</w:t>
            </w:r>
          </w:p>
        </w:tc>
      </w:tr>
      <w:tr w:rsidR="00366F77" w14:paraId="0A5B05D3" w14:textId="77777777" w:rsidTr="00B7500A">
        <w:trPr>
          <w:trHeight w:val="23"/>
        </w:trPr>
        <w:tc>
          <w:tcPr>
            <w:tcW w:w="4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20F36F06" w14:textId="77777777" w:rsidR="00366F77" w:rsidRDefault="00366F77" w:rsidP="001F0659">
            <w:pPr>
              <w:autoSpaceDE w:val="0"/>
              <w:rPr>
                <w:color w:val="000000"/>
              </w:rPr>
            </w:pPr>
            <w:r>
              <w:rPr>
                <w:color w:val="000000"/>
              </w:rPr>
              <w:t xml:space="preserve">Тема 4.3. </w:t>
            </w:r>
            <w:r w:rsidRPr="00366F77">
              <w:rPr>
                <w:color w:val="000000"/>
              </w:rPr>
              <w:t>Базы и банки данных и знаний моделирования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35F7060F" w14:textId="77777777" w:rsidR="00366F77" w:rsidRDefault="00366F77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60B02EDC" w14:textId="77777777" w:rsidR="00366F77" w:rsidRDefault="00366F77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2029DB7" w14:textId="77777777" w:rsidR="00366F77" w:rsidRDefault="00366F77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9694F9F" w14:textId="77777777" w:rsidR="00366F77" w:rsidRDefault="00366F77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78204DF1" w14:textId="77777777" w:rsidR="00366F77" w:rsidRDefault="00366F77" w:rsidP="00460735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3</w:t>
            </w:r>
          </w:p>
        </w:tc>
      </w:tr>
      <w:tr w:rsidR="00460735" w14:paraId="502CB1C5" w14:textId="77777777" w:rsidTr="00B7500A">
        <w:trPr>
          <w:trHeight w:val="23"/>
        </w:trPr>
        <w:tc>
          <w:tcPr>
            <w:tcW w:w="4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60FB1916" w14:textId="77777777" w:rsidR="00460735" w:rsidRDefault="00460735" w:rsidP="00460735">
            <w:pPr>
              <w:autoSpaceDE w:val="0"/>
              <w:jc w:val="right"/>
              <w:rPr>
                <w:b/>
                <w:color w:val="000000"/>
              </w:rPr>
            </w:pPr>
            <w:r>
              <w:rPr>
                <w:rFonts w:cs="Times New Roman CYR"/>
                <w:bCs/>
                <w:color w:val="000000"/>
              </w:rPr>
              <w:t>Итого: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1BFE4BFE" w14:textId="77777777" w:rsidR="00460735" w:rsidRDefault="00460735" w:rsidP="00460735">
            <w:pPr>
              <w:autoSpaceDE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05B61170" w14:textId="77777777" w:rsidR="00460735" w:rsidRDefault="00460735" w:rsidP="00460735">
            <w:pPr>
              <w:autoSpaceDE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20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4C7B813" w14:textId="77777777" w:rsidR="00460735" w:rsidRDefault="00460735" w:rsidP="00460735">
            <w:pPr>
              <w:autoSpaceDE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CED8831" w14:textId="77777777" w:rsidR="00460735" w:rsidRDefault="00460735" w:rsidP="00460735">
            <w:pPr>
              <w:autoSpaceDE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30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F8EB117" w14:textId="77777777" w:rsidR="00460735" w:rsidRDefault="00460735" w:rsidP="00460735">
            <w:pPr>
              <w:autoSpaceDE w:val="0"/>
              <w:jc w:val="center"/>
              <w:rPr>
                <w:bCs/>
                <w:i/>
              </w:rPr>
            </w:pPr>
            <w:r>
              <w:rPr>
                <w:b/>
                <w:color w:val="000000"/>
              </w:rPr>
              <w:t>72</w:t>
            </w:r>
          </w:p>
        </w:tc>
      </w:tr>
    </w:tbl>
    <w:p w14:paraId="5DACBA7E" w14:textId="77777777" w:rsidR="002D4B80" w:rsidRDefault="002D4B80" w:rsidP="002D4B80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467B4B24" w14:textId="77777777" w:rsidR="002D4B80" w:rsidRPr="00F55106" w:rsidRDefault="002D4B80" w:rsidP="002D4B80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lastRenderedPageBreak/>
        <w:t>5.2. Методы обучения</w:t>
      </w:r>
    </w:p>
    <w:p w14:paraId="02FE75FB" w14:textId="77777777" w:rsidR="002D4B80" w:rsidRPr="00F55106" w:rsidRDefault="002D4B80" w:rsidP="002D4B80">
      <w:pPr>
        <w:tabs>
          <w:tab w:val="left" w:pos="160"/>
          <w:tab w:val="left" w:pos="415"/>
        </w:tabs>
      </w:pPr>
      <w:r w:rsidRPr="00F55106">
        <w:t>Метод проблемного обучения</w:t>
      </w:r>
    </w:p>
    <w:p w14:paraId="7700BFC0" w14:textId="77777777" w:rsidR="002D4B80" w:rsidRPr="00F55106" w:rsidRDefault="002D4B80" w:rsidP="002D4B80">
      <w:pPr>
        <w:tabs>
          <w:tab w:val="left" w:pos="160"/>
          <w:tab w:val="left" w:pos="415"/>
        </w:tabs>
      </w:pPr>
      <w:r w:rsidRPr="00F55106">
        <w:t>Лабораторный практикум</w:t>
      </w:r>
    </w:p>
    <w:p w14:paraId="72C910FA" w14:textId="77777777" w:rsidR="002D4B80" w:rsidRPr="00F55106" w:rsidRDefault="002D4B80" w:rsidP="002D4B80">
      <w:pPr>
        <w:tabs>
          <w:tab w:val="left" w:pos="160"/>
          <w:tab w:val="left" w:pos="415"/>
        </w:tabs>
      </w:pPr>
      <w:r w:rsidRPr="00F55106">
        <w:t>Дискуссия</w:t>
      </w:r>
    </w:p>
    <w:p w14:paraId="269D2AB4" w14:textId="77777777" w:rsidR="002D4B80" w:rsidRPr="00F55106" w:rsidRDefault="002D4B80" w:rsidP="002D4B80">
      <w:pPr>
        <w:tabs>
          <w:tab w:val="left" w:pos="160"/>
          <w:tab w:val="left" w:pos="415"/>
        </w:tabs>
      </w:pPr>
    </w:p>
    <w:p w14:paraId="767BF3CF" w14:textId="77777777" w:rsidR="002D4B80" w:rsidRPr="00F55106" w:rsidRDefault="002D4B80" w:rsidP="002D4B80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 xml:space="preserve">6. </w:t>
      </w:r>
      <w:r w:rsidRPr="003403D1">
        <w:rPr>
          <w:b/>
          <w:bCs/>
        </w:rPr>
        <w:t>Рейтинг-план</w:t>
      </w:r>
    </w:p>
    <w:tbl>
      <w:tblPr>
        <w:tblW w:w="9642" w:type="dxa"/>
        <w:tblInd w:w="-320" w:type="dxa"/>
        <w:tblLayout w:type="fixed"/>
        <w:tblLook w:val="0000" w:firstRow="0" w:lastRow="0" w:firstColumn="0" w:lastColumn="0" w:noHBand="0" w:noVBand="0"/>
      </w:tblPr>
      <w:tblGrid>
        <w:gridCol w:w="568"/>
        <w:gridCol w:w="1561"/>
        <w:gridCol w:w="1701"/>
        <w:gridCol w:w="1560"/>
        <w:gridCol w:w="1417"/>
        <w:gridCol w:w="1134"/>
        <w:gridCol w:w="851"/>
        <w:gridCol w:w="850"/>
      </w:tblGrid>
      <w:tr w:rsidR="00756025" w14:paraId="3D8E4080" w14:textId="77777777" w:rsidTr="002D5729">
        <w:trPr>
          <w:trHeight w:val="600"/>
        </w:trPr>
        <w:tc>
          <w:tcPr>
            <w:tcW w:w="568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FFFFFF"/>
          </w:tcPr>
          <w:p w14:paraId="0C4543CA" w14:textId="77777777" w:rsidR="00756025" w:rsidRDefault="00756025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№ п/п</w:t>
            </w:r>
          </w:p>
        </w:tc>
        <w:tc>
          <w:tcPr>
            <w:tcW w:w="1561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14:paraId="58464BF6" w14:textId="77777777" w:rsidR="00756025" w:rsidRDefault="00756025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Код ОР дисциплины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1BDD0352" w14:textId="77777777" w:rsidR="00756025" w:rsidRDefault="00756025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Виды учебной деятельности</w:t>
            </w:r>
          </w:p>
          <w:p w14:paraId="08D52A4C" w14:textId="77777777" w:rsidR="00756025" w:rsidRDefault="00756025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обучающегося</w:t>
            </w:r>
          </w:p>
        </w:tc>
        <w:tc>
          <w:tcPr>
            <w:tcW w:w="1560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14:paraId="74C4605A" w14:textId="77777777" w:rsidR="00756025" w:rsidRDefault="00756025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Средства оценивания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14:paraId="2CB1461F" w14:textId="77777777" w:rsidR="00756025" w:rsidRDefault="00756025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Балл за конкретное задание</w:t>
            </w:r>
          </w:p>
          <w:p w14:paraId="27DBDC9E" w14:textId="77777777" w:rsidR="00756025" w:rsidRDefault="00756025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(</w:t>
            </w:r>
            <w:proofErr w:type="spellStart"/>
            <w:r>
              <w:rPr>
                <w:color w:val="000000"/>
              </w:rPr>
              <w:t>min-max</w:t>
            </w:r>
            <w:proofErr w:type="spellEnd"/>
            <w:r>
              <w:rPr>
                <w:color w:val="000000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38AB6C92" w14:textId="77777777" w:rsidR="00756025" w:rsidRDefault="00756025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Число заданий за семестр</w:t>
            </w: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370E858" w14:textId="77777777" w:rsidR="00756025" w:rsidRDefault="00756025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Баллы</w:t>
            </w:r>
          </w:p>
        </w:tc>
      </w:tr>
      <w:tr w:rsidR="00756025" w14:paraId="57FEACEE" w14:textId="77777777" w:rsidTr="002D5729">
        <w:trPr>
          <w:trHeight w:val="300"/>
        </w:trPr>
        <w:tc>
          <w:tcPr>
            <w:tcW w:w="568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154D41C0" w14:textId="77777777" w:rsidR="00756025" w:rsidRDefault="00756025" w:rsidP="002B5DB4">
            <w:pPr>
              <w:autoSpaceDE w:val="0"/>
              <w:snapToGrid w:val="0"/>
              <w:rPr>
                <w:color w:val="000000"/>
              </w:rPr>
            </w:pPr>
          </w:p>
        </w:tc>
        <w:tc>
          <w:tcPr>
            <w:tcW w:w="1561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4FE00EA8" w14:textId="77777777" w:rsidR="00756025" w:rsidRDefault="00756025" w:rsidP="002B5DB4">
            <w:pPr>
              <w:autoSpaceDE w:val="0"/>
              <w:snapToGrid w:val="0"/>
              <w:rPr>
                <w:color w:val="000000"/>
              </w:rPr>
            </w:pPr>
          </w:p>
        </w:tc>
        <w:tc>
          <w:tcPr>
            <w:tcW w:w="170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19F2DCD" w14:textId="77777777" w:rsidR="00756025" w:rsidRDefault="00756025" w:rsidP="002B5DB4">
            <w:pPr>
              <w:autoSpaceDE w:val="0"/>
              <w:snapToGrid w:val="0"/>
              <w:rPr>
                <w:color w:val="000000"/>
              </w:rPr>
            </w:pPr>
          </w:p>
        </w:tc>
        <w:tc>
          <w:tcPr>
            <w:tcW w:w="1560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32AD0B75" w14:textId="77777777" w:rsidR="00756025" w:rsidRDefault="00756025" w:rsidP="002B5DB4">
            <w:pPr>
              <w:autoSpaceDE w:val="0"/>
              <w:snapToGrid w:val="0"/>
              <w:rPr>
                <w:color w:val="000000"/>
              </w:rPr>
            </w:pPr>
          </w:p>
        </w:tc>
        <w:tc>
          <w:tcPr>
            <w:tcW w:w="1417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339D5641" w14:textId="77777777" w:rsidR="00756025" w:rsidRDefault="00756025" w:rsidP="002B5DB4">
            <w:pPr>
              <w:autoSpaceDE w:val="0"/>
              <w:snapToGrid w:val="0"/>
              <w:rPr>
                <w:color w:val="000000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602D1C8" w14:textId="77777777" w:rsidR="00756025" w:rsidRDefault="00756025" w:rsidP="002B5DB4">
            <w:pPr>
              <w:autoSpaceDE w:val="0"/>
              <w:snapToGrid w:val="0"/>
              <w:rPr>
                <w:color w:val="000000"/>
              </w:rPr>
            </w:pPr>
          </w:p>
        </w:tc>
        <w:tc>
          <w:tcPr>
            <w:tcW w:w="85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2536BB27" w14:textId="77777777" w:rsidR="00756025" w:rsidRDefault="00756025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Минимальный</w:t>
            </w:r>
          </w:p>
        </w:tc>
        <w:tc>
          <w:tcPr>
            <w:tcW w:w="8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FB6844F" w14:textId="77777777" w:rsidR="00756025" w:rsidRDefault="00756025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Максимальный</w:t>
            </w:r>
          </w:p>
        </w:tc>
      </w:tr>
      <w:tr w:rsidR="00756025" w14:paraId="05D35902" w14:textId="77777777" w:rsidTr="00756025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03D0552" w14:textId="77777777" w:rsidR="00756025" w:rsidRDefault="00756025" w:rsidP="002B5DB4">
            <w:pPr>
              <w:autoSpaceDE w:val="0"/>
              <w:snapToGrid w:val="0"/>
              <w:jc w:val="both"/>
              <w:rPr>
                <w:color w:val="000000"/>
              </w:rPr>
            </w:pPr>
          </w:p>
        </w:tc>
        <w:tc>
          <w:tcPr>
            <w:tcW w:w="907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001F2FB" w14:textId="77777777" w:rsidR="00756025" w:rsidRDefault="00756025" w:rsidP="002B5DB4">
            <w:pPr>
              <w:autoSpaceDE w:val="0"/>
              <w:rPr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Раздел 1. </w:t>
            </w:r>
            <w:r w:rsidRPr="00801B31">
              <w:rPr>
                <w:b/>
                <w:bCs/>
                <w:color w:val="000000"/>
              </w:rPr>
              <w:t>Основные понятия теории моделирования</w:t>
            </w:r>
          </w:p>
        </w:tc>
      </w:tr>
      <w:tr w:rsidR="00756025" w14:paraId="50D3CDBC" w14:textId="77777777" w:rsidTr="002D5729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180A62B1" w14:textId="77777777" w:rsidR="00756025" w:rsidRDefault="002D5729" w:rsidP="002B5DB4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178E648" w14:textId="77777777" w:rsidR="00756025" w:rsidRDefault="00756025" w:rsidP="00756025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ОР.1.4.1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6274B05" w14:textId="77777777" w:rsidR="00756025" w:rsidRDefault="00756025" w:rsidP="002B5DB4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Контрольное тестирование по разделу 1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C75EA1D" w14:textId="77777777" w:rsidR="00756025" w:rsidRDefault="00756025" w:rsidP="002B5DB4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Тестовый контроль по разделу</w:t>
            </w:r>
            <w:r w:rsidR="002D5729">
              <w:rPr>
                <w:color w:val="000000"/>
              </w:rPr>
              <w:t xml:space="preserve"> 1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2A33892" w14:textId="77777777" w:rsidR="00756025" w:rsidRDefault="00D61C43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6-9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ABE114E" w14:textId="77777777" w:rsidR="00756025" w:rsidRDefault="00D61C43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28AAB621" w14:textId="77777777" w:rsidR="00756025" w:rsidRDefault="00D601BA" w:rsidP="002B5DB4">
            <w:pPr>
              <w:autoSpaceDE w:val="0"/>
              <w:jc w:val="center"/>
              <w:rPr>
                <w:color w:val="000000"/>
                <w:lang w:val="en-US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819CCD5" w14:textId="77777777" w:rsidR="00756025" w:rsidRPr="00756025" w:rsidRDefault="00D601BA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</w:tr>
      <w:tr w:rsidR="00756025" w14:paraId="59EAECF9" w14:textId="77777777" w:rsidTr="00756025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88894A3" w14:textId="77777777" w:rsidR="00756025" w:rsidRDefault="00756025" w:rsidP="002B5DB4">
            <w:pPr>
              <w:autoSpaceDE w:val="0"/>
              <w:snapToGrid w:val="0"/>
              <w:jc w:val="both"/>
              <w:rPr>
                <w:color w:val="000000"/>
              </w:rPr>
            </w:pPr>
          </w:p>
        </w:tc>
        <w:tc>
          <w:tcPr>
            <w:tcW w:w="907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ABB2E45" w14:textId="77777777" w:rsidR="00756025" w:rsidRDefault="00756025" w:rsidP="002B5DB4">
            <w:pPr>
              <w:autoSpaceDE w:val="0"/>
              <w:rPr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Раздел 2. </w:t>
            </w:r>
            <w:r w:rsidRPr="00801B31">
              <w:rPr>
                <w:b/>
                <w:bCs/>
                <w:color w:val="000000"/>
              </w:rPr>
              <w:t>Математические схемы моделирования систем</w:t>
            </w:r>
          </w:p>
        </w:tc>
      </w:tr>
      <w:tr w:rsidR="00756025" w14:paraId="296E8678" w14:textId="77777777" w:rsidTr="002D5729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2491F97B" w14:textId="77777777" w:rsidR="00756025" w:rsidRDefault="002D5729" w:rsidP="002B5DB4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0F1CA22D" w14:textId="77777777" w:rsidR="00756025" w:rsidRDefault="00756025" w:rsidP="00756025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ОР.1.4.1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8865E8E" w14:textId="77777777" w:rsidR="00756025" w:rsidRDefault="002D5729" w:rsidP="002B5DB4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Выполнение лабораторной</w:t>
            </w:r>
            <w:r w:rsidR="00756025">
              <w:rPr>
                <w:color w:val="000000"/>
              </w:rPr>
              <w:t xml:space="preserve"> работ</w:t>
            </w:r>
            <w:r>
              <w:rPr>
                <w:color w:val="000000"/>
              </w:rPr>
              <w:t>ы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5E64EFE" w14:textId="77777777" w:rsidR="00756025" w:rsidRDefault="00756025" w:rsidP="002B5DB4">
            <w:pPr>
              <w:autoSpaceDE w:val="0"/>
              <w:jc w:val="both"/>
              <w:rPr>
                <w:color w:val="000000"/>
                <w:lang w:val="en-US"/>
              </w:rPr>
            </w:pPr>
            <w:r>
              <w:rPr>
                <w:color w:val="000000"/>
              </w:rPr>
              <w:t>Оценка лабораторных работ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F714535" w14:textId="77777777" w:rsidR="00756025" w:rsidRPr="002D5729" w:rsidRDefault="002D5729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3-5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778E16A" w14:textId="77777777" w:rsidR="00756025" w:rsidRPr="002D5729" w:rsidRDefault="002D5729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136C6D36" w14:textId="77777777" w:rsidR="00756025" w:rsidRPr="002D5729" w:rsidRDefault="002D5729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1A671F4" w14:textId="77777777" w:rsidR="00756025" w:rsidRPr="002D5729" w:rsidRDefault="002D5729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  <w:tr w:rsidR="002D5729" w14:paraId="254072E5" w14:textId="77777777" w:rsidTr="002D5729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1029617E" w14:textId="77777777" w:rsidR="002D5729" w:rsidRDefault="002D5729" w:rsidP="002B5DB4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1E8DE595" w14:textId="77777777" w:rsidR="002D5729" w:rsidRDefault="002D5729" w:rsidP="002B5DB4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ОР.1.4.1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4AD518E" w14:textId="77777777" w:rsidR="002D5729" w:rsidRDefault="002D5729" w:rsidP="002B5DB4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Выполнение лабораторных работ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81E98EA" w14:textId="77777777" w:rsidR="002D5729" w:rsidRDefault="002D5729" w:rsidP="002B5DB4">
            <w:pPr>
              <w:autoSpaceDE w:val="0"/>
              <w:jc w:val="both"/>
              <w:rPr>
                <w:color w:val="000000"/>
                <w:lang w:val="en-US"/>
              </w:rPr>
            </w:pPr>
            <w:r>
              <w:rPr>
                <w:color w:val="000000"/>
              </w:rPr>
              <w:t>Оценка лабораторных работ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8DD2B2A" w14:textId="77777777" w:rsidR="002D5729" w:rsidRPr="002D5729" w:rsidRDefault="00D601BA" w:rsidP="00D601BA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  <w:r w:rsidR="002D5729">
              <w:rPr>
                <w:color w:val="000000"/>
              </w:rPr>
              <w:t>-</w:t>
            </w:r>
            <w:r>
              <w:rPr>
                <w:color w:val="000000"/>
              </w:rPr>
              <w:t>7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7CDC226" w14:textId="77777777" w:rsidR="002D5729" w:rsidRPr="002D5729" w:rsidRDefault="002D5729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6B9E081D" w14:textId="77777777" w:rsidR="002D5729" w:rsidRPr="002D5729" w:rsidRDefault="00D601BA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8AA3859" w14:textId="77777777" w:rsidR="002D5729" w:rsidRDefault="002D5729" w:rsidP="00D601BA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  <w:lang w:val="en-US"/>
              </w:rPr>
              <w:t>1</w:t>
            </w:r>
            <w:r w:rsidR="00D601BA">
              <w:rPr>
                <w:color w:val="000000"/>
              </w:rPr>
              <w:t>4</w:t>
            </w:r>
          </w:p>
        </w:tc>
      </w:tr>
      <w:tr w:rsidR="00756025" w14:paraId="2E8826A6" w14:textId="77777777" w:rsidTr="002D5729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34847663" w14:textId="77777777" w:rsidR="00756025" w:rsidRDefault="002D5729" w:rsidP="002B5DB4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58BE7A79" w14:textId="77777777" w:rsidR="00756025" w:rsidRDefault="00756025" w:rsidP="002B5DB4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ОР.1.4.1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E6D4AE0" w14:textId="77777777" w:rsidR="00756025" w:rsidRDefault="00756025" w:rsidP="002B5DB4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Контрольное тестирование по разделу 2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1DE41D3" w14:textId="77777777" w:rsidR="00756025" w:rsidRDefault="00756025" w:rsidP="002D5729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Тестовый контроль по разделу</w:t>
            </w:r>
            <w:r w:rsidR="002D5729">
              <w:rPr>
                <w:color w:val="000000"/>
              </w:rPr>
              <w:t xml:space="preserve"> 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6901C50" w14:textId="77777777" w:rsidR="00756025" w:rsidRDefault="00D61C43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6-9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19AE8AE" w14:textId="77777777" w:rsidR="00756025" w:rsidRDefault="00595B7E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2EDD16DB" w14:textId="77777777" w:rsidR="00756025" w:rsidRDefault="00D601BA" w:rsidP="002B5DB4">
            <w:pPr>
              <w:autoSpaceDE w:val="0"/>
              <w:jc w:val="center"/>
              <w:rPr>
                <w:color w:val="000000"/>
                <w:lang w:val="en-US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2C29983" w14:textId="77777777" w:rsidR="00756025" w:rsidRPr="002D5729" w:rsidRDefault="00D601BA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</w:tr>
      <w:tr w:rsidR="002D5729" w14:paraId="5230B33A" w14:textId="77777777" w:rsidTr="002D5729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383F6753" w14:textId="77777777" w:rsidR="002D5729" w:rsidRDefault="002D5729" w:rsidP="002B5DB4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736BBDC1" w14:textId="77777777" w:rsidR="002D5729" w:rsidRDefault="002D5729" w:rsidP="002B5DB4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ОР.1.4.1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75B96D1" w14:textId="77777777" w:rsidR="002D5729" w:rsidRDefault="002D5729" w:rsidP="002B5DB4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Доклад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FB59396" w14:textId="77777777" w:rsidR="002D5729" w:rsidRDefault="002D5729" w:rsidP="002D5729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Оценка доклада по критериям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3EBBC28" w14:textId="77777777" w:rsidR="002D5729" w:rsidRDefault="00C76F13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  <w:r w:rsidR="002D5729">
              <w:rPr>
                <w:color w:val="000000"/>
              </w:rPr>
              <w:t>-</w:t>
            </w:r>
            <w:r>
              <w:rPr>
                <w:color w:val="000000"/>
              </w:rPr>
              <w:t>7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59E1C22" w14:textId="77777777" w:rsidR="002D5729" w:rsidRDefault="002D5729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6DA9F068" w14:textId="77777777" w:rsidR="002D5729" w:rsidRDefault="00D601BA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B78BE7E" w14:textId="77777777" w:rsidR="002D5729" w:rsidRDefault="00D601BA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</w:tr>
      <w:tr w:rsidR="00756025" w14:paraId="7F8E84BB" w14:textId="77777777" w:rsidTr="00756025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31588E8A" w14:textId="77777777" w:rsidR="00756025" w:rsidRDefault="00756025" w:rsidP="002B5DB4">
            <w:pPr>
              <w:autoSpaceDE w:val="0"/>
              <w:snapToGrid w:val="0"/>
              <w:jc w:val="both"/>
              <w:rPr>
                <w:color w:val="000000"/>
              </w:rPr>
            </w:pPr>
          </w:p>
        </w:tc>
        <w:tc>
          <w:tcPr>
            <w:tcW w:w="907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D610F23" w14:textId="77777777" w:rsidR="00756025" w:rsidRDefault="00756025" w:rsidP="002B5DB4">
            <w:pPr>
              <w:autoSpaceDE w:val="0"/>
              <w:jc w:val="both"/>
              <w:rPr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Раздел 3. </w:t>
            </w:r>
            <w:r w:rsidR="002D5729" w:rsidRPr="00460735">
              <w:rPr>
                <w:b/>
                <w:bCs/>
                <w:color w:val="000000"/>
              </w:rPr>
              <w:t>Имитационное моделирование информационных систем</w:t>
            </w:r>
          </w:p>
        </w:tc>
      </w:tr>
      <w:tr w:rsidR="00756025" w14:paraId="7A2AF47F" w14:textId="77777777" w:rsidTr="002D5729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19870407" w14:textId="77777777" w:rsidR="00756025" w:rsidRDefault="00756025" w:rsidP="002B5DB4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BB25163" w14:textId="77777777" w:rsidR="00756025" w:rsidRDefault="00756025" w:rsidP="002B5DB4">
            <w:pPr>
              <w:autoSpaceDE w:val="0"/>
              <w:jc w:val="both"/>
              <w:rPr>
                <w:color w:val="000000"/>
              </w:rPr>
            </w:pPr>
          </w:p>
          <w:p w14:paraId="32E942CB" w14:textId="77777777" w:rsidR="00756025" w:rsidRDefault="002D5729" w:rsidP="002B5DB4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ОР.</w:t>
            </w:r>
            <w:r w:rsidR="00595B7E">
              <w:rPr>
                <w:color w:val="000000"/>
              </w:rPr>
              <w:t>2</w:t>
            </w:r>
            <w:r>
              <w:rPr>
                <w:color w:val="000000"/>
              </w:rPr>
              <w:t>.4.1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9B43B17" w14:textId="77777777" w:rsidR="00756025" w:rsidRDefault="00756025" w:rsidP="00595B7E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Выполнение лабораторн</w:t>
            </w:r>
            <w:r w:rsidR="002D5729">
              <w:rPr>
                <w:color w:val="000000"/>
              </w:rPr>
              <w:t>о</w:t>
            </w:r>
            <w:r w:rsidR="00595B7E">
              <w:rPr>
                <w:color w:val="000000"/>
              </w:rPr>
              <w:t xml:space="preserve">й </w:t>
            </w:r>
            <w:r>
              <w:rPr>
                <w:color w:val="000000"/>
              </w:rPr>
              <w:t>работ</w:t>
            </w:r>
            <w:r w:rsidR="002D5729">
              <w:rPr>
                <w:color w:val="000000"/>
              </w:rPr>
              <w:t>ы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24BB6EC" w14:textId="77777777" w:rsidR="00756025" w:rsidRDefault="002D5729" w:rsidP="002D5729">
            <w:pPr>
              <w:autoSpaceDE w:val="0"/>
              <w:jc w:val="both"/>
              <w:rPr>
                <w:color w:val="000000"/>
                <w:lang w:val="en-US"/>
              </w:rPr>
            </w:pPr>
            <w:r>
              <w:rPr>
                <w:color w:val="000000"/>
              </w:rPr>
              <w:t>Оценка лабораторной</w:t>
            </w:r>
            <w:r w:rsidR="00756025">
              <w:rPr>
                <w:color w:val="000000"/>
              </w:rPr>
              <w:t xml:space="preserve"> работ</w:t>
            </w:r>
            <w:r>
              <w:rPr>
                <w:color w:val="000000"/>
              </w:rPr>
              <w:t>ы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DB56635" w14:textId="77777777" w:rsidR="00756025" w:rsidRDefault="00756025" w:rsidP="002B5DB4">
            <w:pPr>
              <w:autoSpaceDE w:val="0"/>
              <w:jc w:val="center"/>
              <w:rPr>
                <w:color w:val="000000"/>
                <w:lang w:val="en-US"/>
              </w:rPr>
            </w:pPr>
            <w:r>
              <w:rPr>
                <w:color w:val="000000"/>
                <w:lang w:val="en-US"/>
              </w:rPr>
              <w:t>3-6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31EDD5C" w14:textId="77777777" w:rsidR="00756025" w:rsidRDefault="00C76F13" w:rsidP="002B5DB4">
            <w:pPr>
              <w:autoSpaceDE w:val="0"/>
              <w:jc w:val="center"/>
              <w:rPr>
                <w:color w:val="000000"/>
                <w:lang w:val="en-US"/>
              </w:rPr>
            </w:pPr>
            <w:r>
              <w:rPr>
                <w:color w:val="000000"/>
                <w:lang w:val="en-US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021F1806" w14:textId="77777777" w:rsidR="00756025" w:rsidRDefault="00756025" w:rsidP="002B5DB4">
            <w:pPr>
              <w:autoSpaceDE w:val="0"/>
              <w:jc w:val="center"/>
              <w:rPr>
                <w:color w:val="000000"/>
                <w:lang w:val="en-US"/>
              </w:rPr>
            </w:pPr>
            <w:r>
              <w:rPr>
                <w:color w:val="000000"/>
                <w:lang w:val="en-US"/>
              </w:rPr>
              <w:t>3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DE94C8F" w14:textId="77777777" w:rsidR="00756025" w:rsidRDefault="00756025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  <w:lang w:val="en-US"/>
              </w:rPr>
              <w:t>6</w:t>
            </w:r>
          </w:p>
        </w:tc>
      </w:tr>
      <w:tr w:rsidR="00595B7E" w14:paraId="45699A59" w14:textId="77777777" w:rsidTr="002D5729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5CF2A84B" w14:textId="77777777" w:rsidR="00595B7E" w:rsidRDefault="00595B7E" w:rsidP="002B5DB4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42F1E55" w14:textId="77777777" w:rsidR="00595B7E" w:rsidRDefault="00595B7E" w:rsidP="002B5DB4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ОР.2.4.1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EABA1F4" w14:textId="77777777" w:rsidR="00595B7E" w:rsidRDefault="00595B7E" w:rsidP="00595B7E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Выполнение контрольной работы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971103E" w14:textId="77777777" w:rsidR="00595B7E" w:rsidRDefault="00595B7E" w:rsidP="00595B7E">
            <w:pPr>
              <w:autoSpaceDE w:val="0"/>
              <w:jc w:val="both"/>
              <w:rPr>
                <w:color w:val="000000"/>
                <w:lang w:val="en-US"/>
              </w:rPr>
            </w:pPr>
            <w:r>
              <w:rPr>
                <w:color w:val="000000"/>
              </w:rPr>
              <w:t>Оценка контрольной работы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188E514" w14:textId="77777777" w:rsidR="00595B7E" w:rsidRPr="00595B7E" w:rsidRDefault="008F2178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8</w:t>
            </w:r>
            <w:r w:rsidR="00595B7E">
              <w:rPr>
                <w:color w:val="000000"/>
              </w:rPr>
              <w:t>-12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BC8FFD8" w14:textId="77777777" w:rsidR="00595B7E" w:rsidRPr="00595B7E" w:rsidRDefault="00595B7E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090BB134" w14:textId="77777777" w:rsidR="00595B7E" w:rsidRPr="00595B7E" w:rsidRDefault="00D601BA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099C00E" w14:textId="77777777" w:rsidR="00595B7E" w:rsidRPr="00595B7E" w:rsidRDefault="00595B7E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12</w:t>
            </w:r>
          </w:p>
        </w:tc>
      </w:tr>
      <w:tr w:rsidR="00595B7E" w14:paraId="20971FCD" w14:textId="77777777" w:rsidTr="002B5DB4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7F532A2F" w14:textId="77777777" w:rsidR="00595B7E" w:rsidRDefault="00595B7E" w:rsidP="002B5DB4">
            <w:pPr>
              <w:autoSpaceDE w:val="0"/>
              <w:jc w:val="both"/>
              <w:rPr>
                <w:color w:val="000000"/>
              </w:rPr>
            </w:pPr>
          </w:p>
        </w:tc>
        <w:tc>
          <w:tcPr>
            <w:tcW w:w="907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8655D2" w14:textId="77777777" w:rsidR="00595B7E" w:rsidRPr="00595B7E" w:rsidRDefault="00595B7E" w:rsidP="00595B7E">
            <w:pPr>
              <w:autoSpaceDE w:val="0"/>
              <w:rPr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Раздел 4. </w:t>
            </w:r>
            <w:r w:rsidRPr="001F0659">
              <w:rPr>
                <w:b/>
                <w:color w:val="000000"/>
              </w:rPr>
              <w:t>Инструментальные средства моделирования систем</w:t>
            </w:r>
          </w:p>
        </w:tc>
      </w:tr>
      <w:tr w:rsidR="00595B7E" w14:paraId="28E1F8B5" w14:textId="77777777" w:rsidTr="00595B7E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0ABAC06" w14:textId="77777777" w:rsidR="00595B7E" w:rsidRDefault="00595B7E" w:rsidP="002B5DB4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4F356FE" w14:textId="77777777" w:rsidR="00595B7E" w:rsidRDefault="00595B7E" w:rsidP="00595B7E">
            <w:pPr>
              <w:autoSpaceDE w:val="0"/>
              <w:rPr>
                <w:b/>
                <w:bCs/>
                <w:color w:val="000000"/>
              </w:rPr>
            </w:pPr>
            <w:r>
              <w:rPr>
                <w:color w:val="000000"/>
              </w:rPr>
              <w:t>ОР.1.4.1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65D2EEE" w14:textId="77777777" w:rsidR="00595B7E" w:rsidRPr="00595B7E" w:rsidRDefault="00595B7E" w:rsidP="00595B7E">
            <w:pPr>
              <w:autoSpaceDE w:val="0"/>
              <w:rPr>
                <w:bCs/>
                <w:color w:val="000000"/>
              </w:rPr>
            </w:pPr>
            <w:r w:rsidRPr="00595B7E">
              <w:rPr>
                <w:bCs/>
                <w:color w:val="000000"/>
              </w:rPr>
              <w:t>Дискуссия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FDE4670" w14:textId="77777777" w:rsidR="00595B7E" w:rsidRPr="00595B7E" w:rsidRDefault="00595B7E" w:rsidP="00595B7E">
            <w:pPr>
              <w:autoSpaceDE w:val="0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Оценка участия в дискуссии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D4118C5" w14:textId="77777777" w:rsidR="00595B7E" w:rsidRPr="00595B7E" w:rsidRDefault="00C76F13" w:rsidP="00595B7E">
            <w:pPr>
              <w:autoSpaceDE w:val="0"/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5-8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5600E91" w14:textId="77777777" w:rsidR="00595B7E" w:rsidRPr="00595B7E" w:rsidRDefault="00595B7E" w:rsidP="00595B7E">
            <w:pPr>
              <w:autoSpaceDE w:val="0"/>
              <w:jc w:val="center"/>
              <w:rPr>
                <w:bCs/>
                <w:color w:val="000000"/>
              </w:rPr>
            </w:pPr>
            <w:r w:rsidRPr="00595B7E">
              <w:rPr>
                <w:bCs/>
                <w:color w:val="000000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511B91B6" w14:textId="77777777" w:rsidR="00595B7E" w:rsidRPr="00595B7E" w:rsidRDefault="00D601BA" w:rsidP="00595B7E">
            <w:pPr>
              <w:autoSpaceDE w:val="0"/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29B1E66F" w14:textId="77777777" w:rsidR="00595B7E" w:rsidRPr="00595B7E" w:rsidRDefault="00D601BA" w:rsidP="00595B7E">
            <w:pPr>
              <w:autoSpaceDE w:val="0"/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8</w:t>
            </w:r>
          </w:p>
        </w:tc>
      </w:tr>
      <w:tr w:rsidR="00595B7E" w14:paraId="197D9142" w14:textId="77777777" w:rsidTr="00595B7E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000EFD11" w14:textId="77777777" w:rsidR="00595B7E" w:rsidRDefault="00595B7E" w:rsidP="002B5DB4">
            <w:pPr>
              <w:autoSpaceDE w:val="0"/>
              <w:snapToGrid w:val="0"/>
              <w:jc w:val="both"/>
              <w:rPr>
                <w:color w:val="000000"/>
              </w:rPr>
            </w:pP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5A0F2953" w14:textId="77777777" w:rsidR="00595B7E" w:rsidRDefault="00595B7E" w:rsidP="002B5DB4">
            <w:pPr>
              <w:autoSpaceDE w:val="0"/>
              <w:snapToGrid w:val="0"/>
              <w:jc w:val="both"/>
              <w:rPr>
                <w:color w:val="000000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2B13F2E" w14:textId="77777777" w:rsidR="00595B7E" w:rsidRDefault="00595B7E" w:rsidP="002B5DB4">
            <w:pPr>
              <w:autoSpaceDE w:val="0"/>
              <w:snapToGrid w:val="0"/>
              <w:jc w:val="both"/>
              <w:rPr>
                <w:color w:val="000000"/>
              </w:rPr>
            </w:pP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34D189A6" w14:textId="77777777" w:rsidR="00595B7E" w:rsidRDefault="00595B7E" w:rsidP="002B5DB4">
            <w:pPr>
              <w:autoSpaceDE w:val="0"/>
              <w:rPr>
                <w:color w:val="000000"/>
              </w:rPr>
            </w:pPr>
            <w:r>
              <w:rPr>
                <w:color w:val="000000"/>
              </w:rPr>
              <w:t>Зачет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59A7926" w14:textId="77777777" w:rsidR="00595B7E" w:rsidRDefault="00595B7E" w:rsidP="002B5DB4">
            <w:pPr>
              <w:autoSpaceDE w:val="0"/>
              <w:snapToGrid w:val="0"/>
              <w:jc w:val="center"/>
              <w:rPr>
                <w:color w:val="000000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2268A75" w14:textId="77777777" w:rsidR="00595B7E" w:rsidRDefault="00595B7E" w:rsidP="002B5DB4">
            <w:pPr>
              <w:autoSpaceDE w:val="0"/>
              <w:snapToGrid w:val="0"/>
              <w:jc w:val="center"/>
              <w:rPr>
                <w:color w:val="000000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4B9A9AAC" w14:textId="77777777" w:rsidR="00595B7E" w:rsidRDefault="00595B7E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52C8F2E" w14:textId="77777777" w:rsidR="00595B7E" w:rsidRDefault="00595B7E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30</w:t>
            </w:r>
          </w:p>
        </w:tc>
      </w:tr>
      <w:tr w:rsidR="00595B7E" w14:paraId="5E6A51AD" w14:textId="77777777" w:rsidTr="00595B7E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013A57A3" w14:textId="77777777" w:rsidR="00595B7E" w:rsidRDefault="00595B7E" w:rsidP="002B5DB4">
            <w:pPr>
              <w:autoSpaceDE w:val="0"/>
              <w:snapToGrid w:val="0"/>
              <w:jc w:val="both"/>
              <w:rPr>
                <w:color w:val="000000"/>
              </w:rPr>
            </w:pP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3640C6B5" w14:textId="77777777" w:rsidR="00595B7E" w:rsidRDefault="00595B7E" w:rsidP="002B5DB4">
            <w:pPr>
              <w:autoSpaceDE w:val="0"/>
              <w:snapToGrid w:val="0"/>
              <w:jc w:val="center"/>
              <w:rPr>
                <w:color w:val="000000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E13D3F6" w14:textId="77777777" w:rsidR="00595B7E" w:rsidRDefault="00595B7E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Итого: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09B7713E" w14:textId="77777777" w:rsidR="00595B7E" w:rsidRDefault="00595B7E" w:rsidP="002B5DB4">
            <w:pPr>
              <w:autoSpaceDE w:val="0"/>
              <w:snapToGrid w:val="0"/>
              <w:jc w:val="center"/>
              <w:rPr>
                <w:color w:val="000000"/>
              </w:rPr>
            </w:pP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5D800827" w14:textId="77777777" w:rsidR="00595B7E" w:rsidRDefault="00595B7E" w:rsidP="002B5DB4">
            <w:pPr>
              <w:autoSpaceDE w:val="0"/>
              <w:snapToGrid w:val="0"/>
              <w:jc w:val="center"/>
              <w:rPr>
                <w:color w:val="000000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3C59597" w14:textId="77777777" w:rsidR="00595B7E" w:rsidRDefault="00595B7E" w:rsidP="002B5DB4">
            <w:pPr>
              <w:autoSpaceDE w:val="0"/>
              <w:snapToGrid w:val="0"/>
              <w:jc w:val="center"/>
              <w:rPr>
                <w:color w:val="000000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1E087808" w14:textId="77777777" w:rsidR="00595B7E" w:rsidRDefault="00595B7E" w:rsidP="002B5DB4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55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5F18AE5" w14:textId="77777777" w:rsidR="00595B7E" w:rsidRDefault="00595B7E" w:rsidP="002B5DB4">
            <w:pPr>
              <w:autoSpaceDE w:val="0"/>
              <w:jc w:val="center"/>
              <w:rPr>
                <w:b/>
                <w:bCs/>
                <w:color w:val="FF0000"/>
              </w:rPr>
            </w:pPr>
            <w:r>
              <w:rPr>
                <w:color w:val="000000"/>
              </w:rPr>
              <w:t>100</w:t>
            </w:r>
          </w:p>
        </w:tc>
      </w:tr>
    </w:tbl>
    <w:p w14:paraId="2FCC3590" w14:textId="77777777" w:rsidR="002D4B80" w:rsidRDefault="002D4B80" w:rsidP="002D4B80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482F9560" w14:textId="77777777" w:rsidR="002D4B80" w:rsidRDefault="002D4B80" w:rsidP="002D4B80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64826953" w14:textId="77777777" w:rsidR="002D4B80" w:rsidRPr="00F55106" w:rsidRDefault="002D4B80" w:rsidP="002D4B80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7. Учебно-методическое и информационное обеспечение</w:t>
      </w:r>
    </w:p>
    <w:p w14:paraId="7A0F931B" w14:textId="77777777" w:rsidR="002D4B80" w:rsidRDefault="002D4B80" w:rsidP="002D4B8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</w:rPr>
        <w:t xml:space="preserve">7.1. </w:t>
      </w:r>
      <w:r w:rsidRPr="00F55106">
        <w:rPr>
          <w:bCs/>
          <w:i/>
          <w:iCs/>
        </w:rPr>
        <w:t>Основная литература</w:t>
      </w:r>
    </w:p>
    <w:p w14:paraId="428B599C" w14:textId="77777777" w:rsidR="00AD452C" w:rsidRPr="00DA2C45" w:rsidRDefault="00EE06DD" w:rsidP="002D4B8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lang w:val="en-US"/>
        </w:rPr>
      </w:pPr>
      <w:r>
        <w:rPr>
          <w:bCs/>
          <w:iCs/>
        </w:rPr>
        <w:t>1.</w:t>
      </w:r>
      <w:r w:rsidR="00AD452C">
        <w:rPr>
          <w:bCs/>
          <w:iCs/>
        </w:rPr>
        <w:t xml:space="preserve"> </w:t>
      </w:r>
      <w:proofErr w:type="spellStart"/>
      <w:r w:rsidR="00AD452C" w:rsidRPr="00AD452C">
        <w:t>Зариковская</w:t>
      </w:r>
      <w:proofErr w:type="spellEnd"/>
      <w:r w:rsidR="00AD452C" w:rsidRPr="00AD452C">
        <w:t xml:space="preserve"> Н. В. Математическое моделирование систем: учебное пособие - Томск: Томский государственный университет систем управления и радиоэлектроники, 2014</w:t>
      </w:r>
      <w:r w:rsidR="00AD452C">
        <w:t xml:space="preserve">. </w:t>
      </w:r>
      <w:r w:rsidR="00AD452C" w:rsidRPr="00E15E56">
        <w:rPr>
          <w:lang w:val="en-US"/>
        </w:rPr>
        <w:t xml:space="preserve">168 </w:t>
      </w:r>
      <w:r w:rsidR="00AD452C">
        <w:t>с</w:t>
      </w:r>
      <w:r w:rsidR="00AD452C" w:rsidRPr="00E15E56">
        <w:rPr>
          <w:lang w:val="en-US"/>
        </w:rPr>
        <w:t>.</w:t>
      </w:r>
      <w:r w:rsidRPr="00E15E56">
        <w:rPr>
          <w:lang w:val="en-US"/>
        </w:rPr>
        <w:t xml:space="preserve"> </w:t>
      </w:r>
      <w:r w:rsidR="00AD452C">
        <w:rPr>
          <w:lang w:val="en-US"/>
        </w:rPr>
        <w:t>URL</w:t>
      </w:r>
      <w:r w:rsidR="00AD452C" w:rsidRPr="00E15E56">
        <w:rPr>
          <w:lang w:val="en-US"/>
        </w:rPr>
        <w:t xml:space="preserve">: </w:t>
      </w:r>
      <w:hyperlink r:id="rId35" w:history="1">
        <w:r w:rsidR="00DA2C45" w:rsidRPr="00AD3B6D">
          <w:rPr>
            <w:rStyle w:val="ae"/>
            <w:lang w:val="en-US"/>
          </w:rPr>
          <w:t>https://biblioclub.ru/index.php?page=book_red&amp;id=480523</w:t>
        </w:r>
      </w:hyperlink>
    </w:p>
    <w:p w14:paraId="76F9979A" w14:textId="77777777" w:rsidR="00DA2C45" w:rsidRDefault="00AD452C" w:rsidP="002D4B8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>
        <w:t xml:space="preserve">2. </w:t>
      </w:r>
      <w:proofErr w:type="spellStart"/>
      <w:r w:rsidR="00DA2C45" w:rsidRPr="00DA2C45">
        <w:t>Лисяк</w:t>
      </w:r>
      <w:proofErr w:type="spellEnd"/>
      <w:r w:rsidR="00DA2C45" w:rsidRPr="00DA2C45">
        <w:t xml:space="preserve">, Н.К. Моделирование </w:t>
      </w:r>
      <w:proofErr w:type="gramStart"/>
      <w:r w:rsidR="00DA2C45" w:rsidRPr="00DA2C45">
        <w:t>систем :</w:t>
      </w:r>
      <w:proofErr w:type="gramEnd"/>
      <w:r w:rsidR="00DA2C45" w:rsidRPr="00DA2C45">
        <w:t xml:space="preserve"> учебное пособие / Н.К. </w:t>
      </w:r>
      <w:proofErr w:type="spellStart"/>
      <w:r w:rsidR="00DA2C45" w:rsidRPr="00DA2C45">
        <w:t>Лисяк</w:t>
      </w:r>
      <w:proofErr w:type="spellEnd"/>
      <w:r w:rsidR="00DA2C45" w:rsidRPr="00DA2C45">
        <w:t>, В.В. </w:t>
      </w:r>
      <w:proofErr w:type="spellStart"/>
      <w:r w:rsidR="00DA2C45" w:rsidRPr="00DA2C45">
        <w:t>Лисяк</w:t>
      </w:r>
      <w:proofErr w:type="spellEnd"/>
      <w:r w:rsidR="00DA2C45" w:rsidRPr="00DA2C45">
        <w:t xml:space="preserve"> ; Министерство образования и науки Российской Федерации, Федеральное государственное автономное образовательное учреждение высшего образования </w:t>
      </w:r>
      <w:r w:rsidR="00DA2C45" w:rsidRPr="00DA2C45">
        <w:lastRenderedPageBreak/>
        <w:t>«Южный федеральный университет», Инженерно-технологическая академия. - Ростов-на-</w:t>
      </w:r>
      <w:proofErr w:type="gramStart"/>
      <w:r w:rsidR="00DA2C45" w:rsidRPr="00DA2C45">
        <w:t>Дону ;</w:t>
      </w:r>
      <w:proofErr w:type="gramEnd"/>
      <w:r w:rsidR="00DA2C45" w:rsidRPr="00DA2C45">
        <w:t xml:space="preserve"> Таганрог : Издательство Южного федерального университета, 2017. - Ч. 1. - 107 </w:t>
      </w:r>
      <w:proofErr w:type="gramStart"/>
      <w:r w:rsidR="00DA2C45" w:rsidRPr="00DA2C45">
        <w:t>с. :</w:t>
      </w:r>
      <w:proofErr w:type="gramEnd"/>
      <w:r w:rsidR="00DA2C45" w:rsidRPr="00DA2C45">
        <w:t xml:space="preserve"> ил. - </w:t>
      </w:r>
      <w:proofErr w:type="spellStart"/>
      <w:r w:rsidR="00DA2C45" w:rsidRPr="00DA2C45">
        <w:t>Библиогр</w:t>
      </w:r>
      <w:proofErr w:type="spellEnd"/>
      <w:r w:rsidR="00DA2C45" w:rsidRPr="00DA2C45">
        <w:t>.: с. 101-102. - ISBN 978-5-9275-2504-</w:t>
      </w:r>
      <w:proofErr w:type="gramStart"/>
      <w:r w:rsidR="00DA2C45" w:rsidRPr="00DA2C45">
        <w:t>1 ;</w:t>
      </w:r>
      <w:proofErr w:type="gramEnd"/>
      <w:r w:rsidR="00DA2C45" w:rsidRPr="00DA2C45">
        <w:t xml:space="preserve"> То же [Электронный ресурс]. - URL: </w:t>
      </w:r>
      <w:hyperlink r:id="rId36" w:history="1">
        <w:r w:rsidR="00DA2C45" w:rsidRPr="00DA2C45">
          <w:rPr>
            <w:rStyle w:val="ae"/>
          </w:rPr>
          <w:t>http://biblioclub.ru/index.php?page=book&amp;id=499733</w:t>
        </w:r>
      </w:hyperlink>
    </w:p>
    <w:p w14:paraId="6039D84B" w14:textId="77777777" w:rsidR="00DC2B4B" w:rsidRPr="00E15E56" w:rsidRDefault="00AD452C" w:rsidP="002D4B8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lang w:val="en-US"/>
        </w:rPr>
      </w:pPr>
      <w:r>
        <w:t>3</w:t>
      </w:r>
      <w:r w:rsidR="00DC2B4B">
        <w:t xml:space="preserve">. </w:t>
      </w:r>
      <w:r w:rsidR="00DC2B4B">
        <w:rPr>
          <w:rFonts w:ascii="Arial" w:hAnsi="Arial" w:cs="Arial"/>
          <w:color w:val="454545"/>
          <w:sz w:val="23"/>
          <w:szCs w:val="23"/>
        </w:rPr>
        <w:t> </w:t>
      </w:r>
      <w:proofErr w:type="spellStart"/>
      <w:r w:rsidR="00DC2B4B" w:rsidRPr="00DC2B4B">
        <w:t>Шагрова</w:t>
      </w:r>
      <w:proofErr w:type="spellEnd"/>
      <w:r w:rsidR="00DC2B4B" w:rsidRPr="00DC2B4B">
        <w:t xml:space="preserve"> Г. В., Топчиев И. Н. Методы исследования и моделирования информационных процессов и технологий: учебное пособие - Ставрополь: СКФУ, 2016</w:t>
      </w:r>
      <w:r w:rsidR="00DC2B4B">
        <w:t xml:space="preserve">. </w:t>
      </w:r>
      <w:r w:rsidR="00DC2B4B" w:rsidRPr="00E15E56">
        <w:rPr>
          <w:lang w:val="en-US"/>
        </w:rPr>
        <w:t xml:space="preserve">180 </w:t>
      </w:r>
      <w:r w:rsidR="00DC2B4B">
        <w:t>с</w:t>
      </w:r>
      <w:r w:rsidR="00DC2B4B" w:rsidRPr="00E15E56">
        <w:rPr>
          <w:lang w:val="en-US"/>
        </w:rPr>
        <w:t xml:space="preserve">. </w:t>
      </w:r>
      <w:r w:rsidR="00DC2B4B">
        <w:rPr>
          <w:lang w:val="en-US"/>
        </w:rPr>
        <w:t>URL</w:t>
      </w:r>
      <w:r w:rsidR="00DC2B4B" w:rsidRPr="00E15E56">
        <w:rPr>
          <w:lang w:val="en-US"/>
        </w:rPr>
        <w:t>: https://biblioclub.ru/index.php?page=book_red&amp;id=458289</w:t>
      </w:r>
    </w:p>
    <w:p w14:paraId="262B9E13" w14:textId="77777777" w:rsidR="002B5DB4" w:rsidRDefault="002B5DB4" w:rsidP="002B5D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ind w:firstLine="709"/>
        <w:jc w:val="both"/>
        <w:rPr>
          <w:color w:val="000000"/>
        </w:rPr>
      </w:pPr>
      <w:r>
        <w:rPr>
          <w:bCs/>
          <w:i/>
          <w:iCs/>
          <w:color w:val="000000"/>
        </w:rPr>
        <w:t>7.2. Дополнительная литература</w:t>
      </w:r>
    </w:p>
    <w:p w14:paraId="725BF6CC" w14:textId="77777777" w:rsidR="00DC2B4B" w:rsidRDefault="002B5DB4" w:rsidP="002B5D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spacing w:line="100" w:lineRule="atLeast"/>
        <w:ind w:firstLine="709"/>
        <w:jc w:val="both"/>
      </w:pPr>
      <w:r>
        <w:rPr>
          <w:color w:val="000000"/>
        </w:rPr>
        <w:t xml:space="preserve">1. </w:t>
      </w:r>
      <w:r w:rsidR="00DA2C45" w:rsidRPr="00DA2C45">
        <w:rPr>
          <w:color w:val="000000"/>
        </w:rPr>
        <w:t xml:space="preserve">Моделирование систем: Подходы и </w:t>
      </w:r>
      <w:proofErr w:type="gramStart"/>
      <w:r w:rsidR="00DA2C45" w:rsidRPr="00DA2C45">
        <w:rPr>
          <w:color w:val="000000"/>
        </w:rPr>
        <w:t>методы :</w:t>
      </w:r>
      <w:proofErr w:type="gramEnd"/>
      <w:r w:rsidR="00DA2C45" w:rsidRPr="00DA2C45">
        <w:rPr>
          <w:color w:val="000000"/>
        </w:rPr>
        <w:t xml:space="preserve"> учебное пособие / В.Н. Волкова, Г.В. Горелова, В.Н. Козлов и др. ; Министерство образования и науки Российской Федерации, Санкт-Петербургский государственный политехнический университет. - Санкт-</w:t>
      </w:r>
      <w:proofErr w:type="gramStart"/>
      <w:r w:rsidR="00DA2C45" w:rsidRPr="00DA2C45">
        <w:rPr>
          <w:color w:val="000000"/>
        </w:rPr>
        <w:t>Петербург :</w:t>
      </w:r>
      <w:proofErr w:type="gramEnd"/>
      <w:r w:rsidR="00DA2C45" w:rsidRPr="00DA2C45">
        <w:rPr>
          <w:color w:val="000000"/>
        </w:rPr>
        <w:t xml:space="preserve"> Издательство Политехнического университета, 2013. - 568 </w:t>
      </w:r>
      <w:proofErr w:type="gramStart"/>
      <w:r w:rsidR="00DA2C45" w:rsidRPr="00DA2C45">
        <w:rPr>
          <w:color w:val="000000"/>
        </w:rPr>
        <w:t>с. :</w:t>
      </w:r>
      <w:proofErr w:type="gramEnd"/>
      <w:r w:rsidR="00DA2C45" w:rsidRPr="00DA2C45">
        <w:rPr>
          <w:color w:val="000000"/>
        </w:rPr>
        <w:t xml:space="preserve"> схем., ил., табл. - </w:t>
      </w:r>
      <w:proofErr w:type="spellStart"/>
      <w:r w:rsidR="00DA2C45" w:rsidRPr="00DA2C45">
        <w:rPr>
          <w:color w:val="000000"/>
        </w:rPr>
        <w:t>Библиогр</w:t>
      </w:r>
      <w:proofErr w:type="spellEnd"/>
      <w:r w:rsidR="00DA2C45" w:rsidRPr="00DA2C45">
        <w:rPr>
          <w:color w:val="000000"/>
        </w:rPr>
        <w:t>. в кн. - ISBN 978-5-7422-4220-8 ; То же [Электронный ресурс]. - URL: </w:t>
      </w:r>
      <w:hyperlink r:id="rId37" w:history="1">
        <w:r w:rsidR="00DA2C45" w:rsidRPr="00DA2C45">
          <w:rPr>
            <w:rStyle w:val="ae"/>
          </w:rPr>
          <w:t>http://biblioclub.ru/index.php?page=book&amp;id=362986</w:t>
        </w:r>
      </w:hyperlink>
      <w:r w:rsidR="00DA2C45" w:rsidRPr="00DA2C45">
        <w:rPr>
          <w:color w:val="000000"/>
        </w:rPr>
        <w:t> </w:t>
      </w:r>
    </w:p>
    <w:p w14:paraId="4D17DD48" w14:textId="77777777" w:rsidR="00DC2B4B" w:rsidRPr="00DA2C45" w:rsidRDefault="00DC2B4B" w:rsidP="002B5D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spacing w:line="100" w:lineRule="atLeast"/>
        <w:ind w:firstLine="709"/>
        <w:jc w:val="both"/>
        <w:rPr>
          <w:lang w:val="en-US"/>
        </w:rPr>
      </w:pPr>
      <w:r>
        <w:t xml:space="preserve">2. </w:t>
      </w:r>
      <w:r w:rsidRPr="00DC2B4B">
        <w:t>Салмина Н. Ю. Имитационное моделирование: учебное пособие - Томск: ТУСУР, 2015</w:t>
      </w:r>
      <w:r>
        <w:t xml:space="preserve">. </w:t>
      </w:r>
      <w:r w:rsidRPr="00AD452C">
        <w:rPr>
          <w:lang w:val="en-US"/>
        </w:rPr>
        <w:t xml:space="preserve">118 </w:t>
      </w:r>
      <w:r>
        <w:t>с</w:t>
      </w:r>
      <w:r w:rsidRPr="00AD452C">
        <w:rPr>
          <w:lang w:val="en-US"/>
        </w:rPr>
        <w:t>.</w:t>
      </w:r>
      <w:r w:rsidR="00AD452C" w:rsidRPr="00AD452C">
        <w:rPr>
          <w:lang w:val="en-US"/>
        </w:rPr>
        <w:t xml:space="preserve"> </w:t>
      </w:r>
      <w:r w:rsidR="00AD452C">
        <w:rPr>
          <w:lang w:val="en-US"/>
        </w:rPr>
        <w:t>URL</w:t>
      </w:r>
      <w:r w:rsidR="00AD452C" w:rsidRPr="00AD452C">
        <w:rPr>
          <w:lang w:val="en-US"/>
        </w:rPr>
        <w:t xml:space="preserve">: </w:t>
      </w:r>
      <w:r w:rsidRPr="00AD452C">
        <w:rPr>
          <w:lang w:val="en-US"/>
        </w:rPr>
        <w:t xml:space="preserve"> </w:t>
      </w:r>
      <w:hyperlink r:id="rId38" w:history="1">
        <w:r w:rsidR="00DA2C45" w:rsidRPr="00AD3B6D">
          <w:rPr>
            <w:rStyle w:val="ae"/>
            <w:lang w:val="en-US"/>
          </w:rPr>
          <w:t>https://biblioclub.ru/index.php?page=book_red&amp;id=480901</w:t>
        </w:r>
      </w:hyperlink>
    </w:p>
    <w:p w14:paraId="2790DFA9" w14:textId="77777777" w:rsidR="002B5DB4" w:rsidRPr="00FD0F76" w:rsidRDefault="00AD452C" w:rsidP="002B5D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spacing w:line="100" w:lineRule="atLeast"/>
        <w:ind w:firstLine="709"/>
        <w:jc w:val="both"/>
        <w:rPr>
          <w:lang w:val="en-US"/>
        </w:rPr>
      </w:pPr>
      <w:r>
        <w:t>3</w:t>
      </w:r>
      <w:r w:rsidR="00DC2B4B">
        <w:t xml:space="preserve">. </w:t>
      </w:r>
      <w:proofErr w:type="spellStart"/>
      <w:r w:rsidR="00DC2B4B" w:rsidRPr="00DC2B4B">
        <w:t>Эльберг</w:t>
      </w:r>
      <w:proofErr w:type="spellEnd"/>
      <w:r w:rsidR="00DC2B4B" w:rsidRPr="00DC2B4B">
        <w:t xml:space="preserve"> М. С., Цыганков Н. С. Имитационное моделирование: учебное пособие</w:t>
      </w:r>
      <w:r w:rsidR="00DC2B4B">
        <w:t>.</w:t>
      </w:r>
      <w:r w:rsidR="00DC2B4B" w:rsidRPr="00DC2B4B">
        <w:t> - Красноярск: СФУ, 2017</w:t>
      </w:r>
      <w:r w:rsidR="00DC2B4B">
        <w:t xml:space="preserve">. </w:t>
      </w:r>
      <w:r w:rsidR="00DC2B4B" w:rsidRPr="00DC2B4B">
        <w:rPr>
          <w:lang w:val="en-US"/>
        </w:rPr>
        <w:t xml:space="preserve">128 </w:t>
      </w:r>
      <w:r w:rsidR="00DC2B4B">
        <w:t>с</w:t>
      </w:r>
      <w:r w:rsidR="00DC2B4B" w:rsidRPr="00DC2B4B">
        <w:rPr>
          <w:lang w:val="en-US"/>
        </w:rPr>
        <w:t xml:space="preserve">. </w:t>
      </w:r>
      <w:r w:rsidR="00DC2B4B">
        <w:rPr>
          <w:lang w:val="en-US"/>
        </w:rPr>
        <w:t>URL</w:t>
      </w:r>
      <w:r w:rsidR="00DC2B4B" w:rsidRPr="00DC2B4B">
        <w:rPr>
          <w:lang w:val="en-US"/>
        </w:rPr>
        <w:t xml:space="preserve">: </w:t>
      </w:r>
      <w:hyperlink r:id="rId39" w:history="1">
        <w:r w:rsidR="00DA2C45" w:rsidRPr="00AD3B6D">
          <w:rPr>
            <w:rStyle w:val="ae"/>
            <w:lang w:val="en-US"/>
          </w:rPr>
          <w:t>https://biblioclub.ru/index.php?page=book_red&amp;id=497147</w:t>
        </w:r>
      </w:hyperlink>
    </w:p>
    <w:p w14:paraId="7BE11B53" w14:textId="77777777" w:rsidR="00DA2C45" w:rsidRPr="00DA2C45" w:rsidRDefault="00DA2C45" w:rsidP="002B5D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spacing w:line="100" w:lineRule="atLeast"/>
        <w:ind w:firstLine="709"/>
        <w:jc w:val="both"/>
      </w:pPr>
      <w:r>
        <w:t>4. К</w:t>
      </w:r>
      <w:r w:rsidRPr="00DA2C45">
        <w:t xml:space="preserve">удряшов, В.С. Моделирование </w:t>
      </w:r>
      <w:proofErr w:type="gramStart"/>
      <w:r w:rsidRPr="00DA2C45">
        <w:t>систем :</w:t>
      </w:r>
      <w:proofErr w:type="gramEnd"/>
      <w:r w:rsidRPr="00DA2C45">
        <w:t xml:space="preserve"> учебное пособие / В.С. Кудряшов, М.В. Алексеев. - </w:t>
      </w:r>
      <w:proofErr w:type="gramStart"/>
      <w:r w:rsidRPr="00DA2C45">
        <w:t>Воронеж :</w:t>
      </w:r>
      <w:proofErr w:type="gramEnd"/>
      <w:r w:rsidRPr="00DA2C45">
        <w:t xml:space="preserve"> Воронежский государственный университет инженерных технологий, 2012. - 208 с. - ISBN 978-5-89448-912-</w:t>
      </w:r>
      <w:proofErr w:type="gramStart"/>
      <w:r w:rsidRPr="00DA2C45">
        <w:t>4 ;</w:t>
      </w:r>
      <w:proofErr w:type="gramEnd"/>
      <w:r w:rsidRPr="00DA2C45">
        <w:t xml:space="preserve"> То же [Электронный ресурс]. - URL: </w:t>
      </w:r>
      <w:hyperlink r:id="rId40" w:history="1">
        <w:r w:rsidRPr="00DA2C45">
          <w:rPr>
            <w:rStyle w:val="ae"/>
          </w:rPr>
          <w:t>http://biblioclub.ru/index.php?page=book&amp;id=141980</w:t>
        </w:r>
      </w:hyperlink>
    </w:p>
    <w:p w14:paraId="05E2438E" w14:textId="77777777" w:rsidR="00DA2C45" w:rsidRPr="00DA2C45" w:rsidRDefault="00DA2C45" w:rsidP="002B5D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spacing w:line="100" w:lineRule="atLeast"/>
        <w:ind w:firstLine="709"/>
        <w:jc w:val="both"/>
      </w:pPr>
    </w:p>
    <w:p w14:paraId="54465090" w14:textId="77777777" w:rsidR="002B5DB4" w:rsidRDefault="002B5DB4" w:rsidP="002B5DB4">
      <w:pPr>
        <w:ind w:firstLine="709"/>
        <w:jc w:val="both"/>
        <w:rPr>
          <w:bCs/>
          <w:i/>
          <w:iCs/>
          <w:color w:val="000000"/>
        </w:rPr>
      </w:pPr>
      <w:r>
        <w:rPr>
          <w:bCs/>
          <w:i/>
          <w:iCs/>
          <w:color w:val="000000"/>
        </w:rPr>
        <w:t>7.3. Перечень учебно-методического обеспечения для самостоятельной работы обучающихся по дисциплине</w:t>
      </w:r>
    </w:p>
    <w:p w14:paraId="288D8413" w14:textId="77777777" w:rsidR="00AD452C" w:rsidRPr="00AD452C" w:rsidRDefault="00AD452C" w:rsidP="00AD452C">
      <w:pPr>
        <w:jc w:val="both"/>
        <w:rPr>
          <w:bCs/>
          <w:iCs/>
          <w:color w:val="000000"/>
        </w:rPr>
      </w:pPr>
      <w:r w:rsidRPr="00AD452C">
        <w:rPr>
          <w:bCs/>
          <w:iCs/>
          <w:color w:val="000000"/>
        </w:rPr>
        <w:t>1</w:t>
      </w:r>
      <w:r>
        <w:rPr>
          <w:bCs/>
          <w:iCs/>
          <w:color w:val="000000"/>
        </w:rPr>
        <w:t xml:space="preserve">. Груздева М.Л. </w:t>
      </w:r>
      <w:r w:rsidRPr="00AD452C">
        <w:rPr>
          <w:bCs/>
          <w:iCs/>
          <w:color w:val="000000"/>
        </w:rPr>
        <w:t xml:space="preserve">Моделирование информационных систем в средах </w:t>
      </w:r>
      <w:proofErr w:type="spellStart"/>
      <w:r w:rsidRPr="00AD452C">
        <w:rPr>
          <w:bCs/>
          <w:iCs/>
          <w:color w:val="000000"/>
        </w:rPr>
        <w:t>MathCad</w:t>
      </w:r>
      <w:proofErr w:type="spellEnd"/>
      <w:r w:rsidRPr="00AD452C">
        <w:rPr>
          <w:bCs/>
          <w:iCs/>
          <w:color w:val="000000"/>
        </w:rPr>
        <w:t xml:space="preserve"> и Excel</w:t>
      </w:r>
      <w:r>
        <w:rPr>
          <w:bCs/>
          <w:iCs/>
          <w:color w:val="000000"/>
        </w:rPr>
        <w:t xml:space="preserve">. </w:t>
      </w:r>
      <w:r w:rsidRPr="00AD452C">
        <w:rPr>
          <w:bCs/>
          <w:iCs/>
          <w:color w:val="000000"/>
        </w:rPr>
        <w:t>НГП</w:t>
      </w:r>
      <w:r>
        <w:rPr>
          <w:bCs/>
          <w:iCs/>
          <w:color w:val="000000"/>
        </w:rPr>
        <w:t xml:space="preserve">У им. Минина, </w:t>
      </w:r>
      <w:proofErr w:type="spellStart"/>
      <w:r>
        <w:rPr>
          <w:bCs/>
          <w:iCs/>
          <w:color w:val="000000"/>
        </w:rPr>
        <w:t>Н.Новгород</w:t>
      </w:r>
      <w:proofErr w:type="spellEnd"/>
      <w:r>
        <w:rPr>
          <w:bCs/>
          <w:iCs/>
          <w:color w:val="000000"/>
        </w:rPr>
        <w:t>, 2012. 89 с.</w:t>
      </w:r>
    </w:p>
    <w:p w14:paraId="5810859F" w14:textId="77777777" w:rsidR="00AD452C" w:rsidRPr="00AD452C" w:rsidRDefault="00AD452C" w:rsidP="002B5DB4">
      <w:pPr>
        <w:ind w:firstLine="709"/>
        <w:jc w:val="both"/>
        <w:rPr>
          <w:color w:val="000000"/>
        </w:rPr>
      </w:pPr>
    </w:p>
    <w:p w14:paraId="0CE311DC" w14:textId="77777777" w:rsidR="002B5DB4" w:rsidRDefault="002B5DB4" w:rsidP="002B5D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ind w:firstLine="709"/>
        <w:jc w:val="both"/>
        <w:rPr>
          <w:bCs/>
          <w:color w:val="000000"/>
        </w:rPr>
      </w:pPr>
      <w:r>
        <w:rPr>
          <w:bCs/>
          <w:i/>
          <w:iCs/>
          <w:color w:val="000000"/>
        </w:rPr>
        <w:t>7.4. Перечень ресурсов информационно-телекоммуникационной сети «Интернет»</w:t>
      </w:r>
    </w:p>
    <w:p w14:paraId="7E30EA60" w14:textId="77777777" w:rsidR="0054732E" w:rsidRDefault="0054732E" w:rsidP="0054732E">
      <w:pPr>
        <w:ind w:firstLine="709"/>
        <w:jc w:val="both"/>
        <w:rPr>
          <w:bCs/>
          <w:color w:val="000000"/>
        </w:rPr>
      </w:pPr>
      <w:r w:rsidRPr="0054732E">
        <w:rPr>
          <w:bCs/>
          <w:color w:val="000000"/>
        </w:rPr>
        <w:t>1. Введение</w:t>
      </w:r>
      <w:r w:rsidR="0094183C">
        <w:rPr>
          <w:bCs/>
          <w:color w:val="000000"/>
        </w:rPr>
        <w:t xml:space="preserve"> в математическое моделирование. </w:t>
      </w:r>
      <w:proofErr w:type="spellStart"/>
      <w:r w:rsidR="0094183C">
        <w:rPr>
          <w:bCs/>
          <w:color w:val="000000"/>
        </w:rPr>
        <w:t>Интуит</w:t>
      </w:r>
      <w:proofErr w:type="spellEnd"/>
      <w:r w:rsidR="0094183C">
        <w:rPr>
          <w:bCs/>
          <w:color w:val="000000"/>
        </w:rPr>
        <w:t>. Национальный открытый университет</w:t>
      </w:r>
      <w:r>
        <w:rPr>
          <w:bCs/>
          <w:color w:val="000000"/>
        </w:rPr>
        <w:t xml:space="preserve"> </w:t>
      </w:r>
      <w:hyperlink r:id="rId41" w:history="1">
        <w:r w:rsidRPr="00EF3490">
          <w:rPr>
            <w:rStyle w:val="ae"/>
            <w:bCs/>
          </w:rPr>
          <w:t>http://www.intuit.ru/studies/courses/2260/156/info</w:t>
        </w:r>
      </w:hyperlink>
    </w:p>
    <w:p w14:paraId="359C73B0" w14:textId="77777777" w:rsidR="0054732E" w:rsidRDefault="00DA2C45" w:rsidP="0054732E">
      <w:pPr>
        <w:ind w:firstLine="709"/>
        <w:jc w:val="both"/>
        <w:rPr>
          <w:bCs/>
          <w:color w:val="000000"/>
        </w:rPr>
      </w:pPr>
      <w:r>
        <w:rPr>
          <w:bCs/>
          <w:color w:val="000000"/>
        </w:rPr>
        <w:t>2. Мухин</w:t>
      </w:r>
      <w:r w:rsidR="0094183C">
        <w:rPr>
          <w:bCs/>
          <w:color w:val="000000"/>
        </w:rPr>
        <w:t xml:space="preserve"> </w:t>
      </w:r>
      <w:r w:rsidR="0054732E">
        <w:rPr>
          <w:bCs/>
          <w:color w:val="000000"/>
        </w:rPr>
        <w:t xml:space="preserve">О.И. Курс «Моделирование систем» </w:t>
      </w:r>
      <w:hyperlink r:id="rId42" w:history="1">
        <w:r w:rsidRPr="00AD3B6D">
          <w:rPr>
            <w:rStyle w:val="ae"/>
            <w:bCs/>
          </w:rPr>
          <w:t>http://stratum.ac.ru/education/textbooks/modelir/contents.html</w:t>
        </w:r>
      </w:hyperlink>
    </w:p>
    <w:p w14:paraId="4E0F08DE" w14:textId="77777777" w:rsidR="0054732E" w:rsidRDefault="0094183C" w:rsidP="002B5DB4">
      <w:pPr>
        <w:autoSpaceDE w:val="0"/>
        <w:ind w:firstLine="709"/>
        <w:jc w:val="both"/>
        <w:rPr>
          <w:bCs/>
          <w:color w:val="000000"/>
        </w:rPr>
      </w:pPr>
      <w:r>
        <w:rPr>
          <w:bCs/>
          <w:color w:val="000000"/>
        </w:rPr>
        <w:t>3.</w:t>
      </w:r>
      <w:r w:rsidR="009D218C" w:rsidRPr="009D218C">
        <w:rPr>
          <w:bCs/>
          <w:color w:val="000000"/>
        </w:rPr>
        <w:t>Введение в анализ, синтез и моделирование систем</w:t>
      </w:r>
      <w:r>
        <w:rPr>
          <w:bCs/>
          <w:color w:val="000000"/>
        </w:rPr>
        <w:t>.</w:t>
      </w:r>
      <w:r w:rsidRPr="0094183C">
        <w:rPr>
          <w:bCs/>
          <w:color w:val="000000"/>
        </w:rPr>
        <w:t xml:space="preserve"> </w:t>
      </w:r>
      <w:proofErr w:type="spellStart"/>
      <w:r>
        <w:rPr>
          <w:bCs/>
          <w:color w:val="000000"/>
        </w:rPr>
        <w:t>Интуит</w:t>
      </w:r>
      <w:proofErr w:type="spellEnd"/>
      <w:r>
        <w:rPr>
          <w:bCs/>
          <w:color w:val="000000"/>
        </w:rPr>
        <w:t>. Национальный открытый университет.</w:t>
      </w:r>
    </w:p>
    <w:p w14:paraId="31D41600" w14:textId="77777777" w:rsidR="009D218C" w:rsidRDefault="00AD4596" w:rsidP="002B5DB4">
      <w:pPr>
        <w:autoSpaceDE w:val="0"/>
        <w:ind w:firstLine="709"/>
        <w:jc w:val="both"/>
        <w:rPr>
          <w:bCs/>
          <w:color w:val="000000"/>
        </w:rPr>
      </w:pPr>
      <w:hyperlink r:id="rId43" w:history="1">
        <w:r w:rsidR="009D218C" w:rsidRPr="009D218C">
          <w:rPr>
            <w:rStyle w:val="ae"/>
            <w:bCs/>
          </w:rPr>
          <w:t>https://www.intuit.ru/studies/courses/83/83/info</w:t>
        </w:r>
      </w:hyperlink>
    </w:p>
    <w:p w14:paraId="305CC050" w14:textId="77777777" w:rsidR="009D218C" w:rsidRPr="0054732E" w:rsidRDefault="009D218C" w:rsidP="002B5DB4">
      <w:pPr>
        <w:autoSpaceDE w:val="0"/>
        <w:ind w:firstLine="709"/>
        <w:jc w:val="both"/>
        <w:rPr>
          <w:bCs/>
          <w:color w:val="000000"/>
        </w:rPr>
      </w:pPr>
    </w:p>
    <w:p w14:paraId="714A8D62" w14:textId="77777777" w:rsidR="002B5DB4" w:rsidRDefault="002B5DB4" w:rsidP="002B5DB4">
      <w:pPr>
        <w:autoSpaceDE w:val="0"/>
        <w:ind w:firstLine="709"/>
        <w:jc w:val="both"/>
        <w:rPr>
          <w:color w:val="000000"/>
          <w:spacing w:val="-4"/>
        </w:rPr>
      </w:pPr>
      <w:r>
        <w:rPr>
          <w:b/>
          <w:bCs/>
          <w:color w:val="000000"/>
        </w:rPr>
        <w:t>8. Фонды оценочных средств</w:t>
      </w:r>
    </w:p>
    <w:p w14:paraId="541EDE03" w14:textId="77777777" w:rsidR="002B5DB4" w:rsidRDefault="002B5DB4" w:rsidP="002B5DB4">
      <w:pPr>
        <w:ind w:firstLine="709"/>
        <w:jc w:val="both"/>
        <w:rPr>
          <w:color w:val="000000"/>
          <w:spacing w:val="-4"/>
        </w:rPr>
      </w:pPr>
      <w:r>
        <w:rPr>
          <w:color w:val="000000"/>
          <w:spacing w:val="-4"/>
        </w:rPr>
        <w:t>Фонд оценочных средств представлен в Приложении 1.</w:t>
      </w:r>
    </w:p>
    <w:p w14:paraId="3F380B35" w14:textId="77777777" w:rsidR="009A26AD" w:rsidRDefault="009A26AD" w:rsidP="002B5DB4">
      <w:pPr>
        <w:ind w:firstLine="709"/>
        <w:jc w:val="both"/>
        <w:rPr>
          <w:b/>
          <w:bCs/>
          <w:color w:val="000000"/>
        </w:rPr>
      </w:pPr>
    </w:p>
    <w:p w14:paraId="6412BC3B" w14:textId="77777777" w:rsidR="002B5DB4" w:rsidRDefault="002B5DB4" w:rsidP="002B5DB4">
      <w:pPr>
        <w:autoSpaceDE w:val="0"/>
        <w:ind w:firstLine="709"/>
        <w:jc w:val="both"/>
        <w:rPr>
          <w:bCs/>
          <w:i/>
          <w:color w:val="000000"/>
        </w:rPr>
      </w:pPr>
      <w:r>
        <w:rPr>
          <w:b/>
          <w:bCs/>
          <w:color w:val="000000"/>
        </w:rPr>
        <w:t>9.Материально-техническое обеспечение образовательного процесса по дисциплине</w:t>
      </w:r>
    </w:p>
    <w:p w14:paraId="3DCC0451" w14:textId="77777777" w:rsidR="002B5DB4" w:rsidRDefault="002B5DB4" w:rsidP="002B5DB4">
      <w:pPr>
        <w:autoSpaceDE w:val="0"/>
        <w:ind w:firstLine="709"/>
        <w:jc w:val="both"/>
        <w:rPr>
          <w:bCs/>
          <w:color w:val="000000"/>
        </w:rPr>
      </w:pPr>
      <w:r>
        <w:rPr>
          <w:bCs/>
          <w:i/>
          <w:color w:val="000000"/>
        </w:rPr>
        <w:t>9.1. Описание материально-технической базы</w:t>
      </w:r>
    </w:p>
    <w:p w14:paraId="56CE6BF2" w14:textId="77777777" w:rsidR="002B5DB4" w:rsidRDefault="002B5DB4" w:rsidP="002B5DB4">
      <w:pPr>
        <w:autoSpaceDE w:val="0"/>
        <w:ind w:firstLine="709"/>
        <w:jc w:val="both"/>
        <w:rPr>
          <w:bCs/>
          <w:i/>
          <w:color w:val="000000"/>
        </w:rPr>
      </w:pPr>
      <w:r>
        <w:rPr>
          <w:bCs/>
          <w:color w:val="000000"/>
        </w:rPr>
        <w:t xml:space="preserve">Реализация дисциплины требует наличия компьютерного кабинета с современной, постоянно </w:t>
      </w:r>
      <w:r w:rsidR="00C76F13">
        <w:rPr>
          <w:bCs/>
          <w:color w:val="000000"/>
        </w:rPr>
        <w:t xml:space="preserve">обновляемой технической базой, </w:t>
      </w:r>
      <w:r>
        <w:rPr>
          <w:bCs/>
          <w:color w:val="000000"/>
        </w:rPr>
        <w:t xml:space="preserve">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480FF88F" w14:textId="77777777" w:rsidR="002B5DB4" w:rsidRDefault="002B5DB4" w:rsidP="002B5DB4">
      <w:pPr>
        <w:autoSpaceDE w:val="0"/>
        <w:ind w:firstLine="709"/>
        <w:jc w:val="both"/>
        <w:rPr>
          <w:bCs/>
          <w:color w:val="000000"/>
        </w:rPr>
      </w:pPr>
      <w:r>
        <w:rPr>
          <w:bCs/>
          <w:i/>
          <w:color w:val="000000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27BF5107" w14:textId="77777777" w:rsidR="002B5DB4" w:rsidRPr="007262C4" w:rsidRDefault="002B5DB4" w:rsidP="002B5DB4">
      <w:pPr>
        <w:autoSpaceDE w:val="0"/>
        <w:ind w:firstLine="709"/>
        <w:jc w:val="both"/>
        <w:rPr>
          <w:color w:val="000000"/>
        </w:rPr>
      </w:pPr>
      <w:r>
        <w:rPr>
          <w:bCs/>
          <w:color w:val="000000"/>
        </w:rPr>
        <w:t>Перечень</w:t>
      </w:r>
      <w:r w:rsidRPr="007262C4">
        <w:rPr>
          <w:bCs/>
          <w:color w:val="000000"/>
        </w:rPr>
        <w:t xml:space="preserve"> </w:t>
      </w:r>
      <w:r>
        <w:rPr>
          <w:bCs/>
          <w:color w:val="000000"/>
        </w:rPr>
        <w:t>программного</w:t>
      </w:r>
      <w:r w:rsidRPr="007262C4">
        <w:rPr>
          <w:bCs/>
          <w:color w:val="000000"/>
        </w:rPr>
        <w:t xml:space="preserve"> </w:t>
      </w:r>
      <w:r>
        <w:rPr>
          <w:bCs/>
          <w:color w:val="000000"/>
        </w:rPr>
        <w:t>обеспечения</w:t>
      </w:r>
    </w:p>
    <w:p w14:paraId="71945387" w14:textId="77777777" w:rsidR="000D5CA8" w:rsidRPr="007262C4" w:rsidRDefault="000D5CA8" w:rsidP="000D5CA8">
      <w:pPr>
        <w:autoSpaceDE w:val="0"/>
        <w:autoSpaceDN w:val="0"/>
        <w:adjustRightInd w:val="0"/>
        <w:ind w:firstLine="709"/>
        <w:rPr>
          <w:bCs/>
        </w:rPr>
      </w:pPr>
      <w:r w:rsidRPr="00FD0F76">
        <w:rPr>
          <w:bCs/>
          <w:lang w:val="en-US"/>
        </w:rPr>
        <w:lastRenderedPageBreak/>
        <w:t>Microsoft</w:t>
      </w:r>
      <w:r w:rsidRPr="007262C4">
        <w:rPr>
          <w:bCs/>
        </w:rPr>
        <w:t xml:space="preserve"> </w:t>
      </w:r>
      <w:r w:rsidRPr="00FD0F76">
        <w:rPr>
          <w:bCs/>
          <w:lang w:val="en-US"/>
        </w:rPr>
        <w:t>Visual</w:t>
      </w:r>
      <w:r w:rsidR="0033535F">
        <w:rPr>
          <w:bCs/>
        </w:rPr>
        <w:t xml:space="preserve"> </w:t>
      </w:r>
      <w:r w:rsidRPr="00FD0F76">
        <w:rPr>
          <w:bCs/>
          <w:lang w:val="en-US"/>
        </w:rPr>
        <w:t>Studio</w:t>
      </w:r>
    </w:p>
    <w:p w14:paraId="62556803" w14:textId="77777777" w:rsidR="000D5CA8" w:rsidRPr="007262C4" w:rsidRDefault="003A7DA3" w:rsidP="003A7DA3">
      <w:pPr>
        <w:autoSpaceDE w:val="0"/>
        <w:autoSpaceDN w:val="0"/>
        <w:adjustRightInd w:val="0"/>
        <w:ind w:firstLine="709"/>
        <w:rPr>
          <w:bCs/>
        </w:rPr>
      </w:pPr>
      <w:r w:rsidRPr="003A7DA3">
        <w:rPr>
          <w:bCs/>
          <w:lang w:val="en-US"/>
        </w:rPr>
        <w:t>Office</w:t>
      </w:r>
      <w:r w:rsidRPr="007262C4">
        <w:rPr>
          <w:bCs/>
        </w:rPr>
        <w:t xml:space="preserve"> </w:t>
      </w:r>
      <w:r w:rsidRPr="003A7DA3">
        <w:rPr>
          <w:bCs/>
          <w:lang w:val="en-US"/>
        </w:rPr>
        <w:t>Professional</w:t>
      </w:r>
      <w:r w:rsidRPr="007262C4">
        <w:rPr>
          <w:bCs/>
        </w:rPr>
        <w:t xml:space="preserve"> </w:t>
      </w:r>
      <w:r w:rsidRPr="003A7DA3">
        <w:rPr>
          <w:bCs/>
          <w:lang w:val="en-US"/>
        </w:rPr>
        <w:t>Plus</w:t>
      </w:r>
      <w:r w:rsidRPr="007262C4">
        <w:rPr>
          <w:bCs/>
        </w:rPr>
        <w:t xml:space="preserve"> 2013</w:t>
      </w:r>
    </w:p>
    <w:p w14:paraId="0184329B" w14:textId="77777777" w:rsidR="002D4B80" w:rsidRPr="00F55106" w:rsidRDefault="002D4B80" w:rsidP="002D4B80">
      <w:pPr>
        <w:autoSpaceDE w:val="0"/>
        <w:autoSpaceDN w:val="0"/>
        <w:adjustRightInd w:val="0"/>
        <w:ind w:firstLine="709"/>
        <w:jc w:val="center"/>
        <w:rPr>
          <w:bCs/>
        </w:rPr>
      </w:pPr>
      <w:r w:rsidRPr="00F55106">
        <w:rPr>
          <w:bCs/>
        </w:rPr>
        <w:t>Перечень информационных справочных систем</w:t>
      </w:r>
    </w:p>
    <w:p w14:paraId="47960CEB" w14:textId="77777777" w:rsidR="002D4B80" w:rsidRPr="00F55106" w:rsidRDefault="002D4B80" w:rsidP="002D4B80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www.biblioclub.ru</w:t>
      </w:r>
      <w:r w:rsidRPr="00F55106">
        <w:rPr>
          <w:bCs/>
        </w:rPr>
        <w:tab/>
        <w:t xml:space="preserve">   ЭБС «Университетская библиотека онлайн»</w:t>
      </w:r>
    </w:p>
    <w:p w14:paraId="627A7E71" w14:textId="77777777" w:rsidR="002D4B80" w:rsidRPr="00F55106" w:rsidRDefault="002D4B80" w:rsidP="002D4B80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www.elibrary.ru</w:t>
      </w:r>
      <w:r w:rsidRPr="00F55106">
        <w:rPr>
          <w:bCs/>
        </w:rPr>
        <w:tab/>
        <w:t xml:space="preserve">    Научная электронная библиотека</w:t>
      </w:r>
    </w:p>
    <w:p w14:paraId="1051B003" w14:textId="77777777" w:rsidR="002D4B80" w:rsidRPr="00F55106" w:rsidRDefault="002D4B80" w:rsidP="002D4B80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www.ebiblioteka.ru</w:t>
      </w:r>
      <w:r w:rsidRPr="00F55106">
        <w:rPr>
          <w:bCs/>
        </w:rPr>
        <w:tab/>
        <w:t xml:space="preserve">   Универсальные базы данных изданий </w:t>
      </w:r>
    </w:p>
    <w:p w14:paraId="28DA1957" w14:textId="77777777" w:rsidR="002D4B80" w:rsidRPr="00F55106" w:rsidRDefault="002D4B80" w:rsidP="002D4B80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http://window.edu.ru/      Единое окно доступа к образовательным ресурсам</w:t>
      </w:r>
    </w:p>
    <w:p w14:paraId="520AE590" w14:textId="77777777" w:rsidR="007F329F" w:rsidRPr="00F55106" w:rsidRDefault="007F329F" w:rsidP="00F55106">
      <w:pPr>
        <w:pStyle w:val="23"/>
        <w:spacing w:after="0" w:line="240" w:lineRule="auto"/>
        <w:ind w:left="0"/>
        <w:jc w:val="center"/>
        <w:rPr>
          <w:b/>
        </w:rPr>
      </w:pPr>
    </w:p>
    <w:p w14:paraId="07159FAE" w14:textId="77777777" w:rsidR="00052330" w:rsidRPr="00F55106" w:rsidRDefault="00052330" w:rsidP="00F55106">
      <w:pPr>
        <w:pStyle w:val="23"/>
        <w:spacing w:after="0" w:line="240" w:lineRule="auto"/>
        <w:ind w:left="0"/>
        <w:jc w:val="center"/>
        <w:rPr>
          <w:b/>
        </w:rPr>
      </w:pPr>
      <w:r w:rsidRPr="00F55106">
        <w:rPr>
          <w:b/>
        </w:rPr>
        <w:t>5.5. ПРОГРАММА ДИСЦИПЛИНЫ</w:t>
      </w:r>
    </w:p>
    <w:p w14:paraId="639B8BEF" w14:textId="77777777" w:rsidR="00132C4F" w:rsidRPr="000A68AE" w:rsidRDefault="0075485E" w:rsidP="000A68AE">
      <w:pPr>
        <w:tabs>
          <w:tab w:val="left" w:pos="720"/>
        </w:tabs>
        <w:autoSpaceDE w:val="0"/>
        <w:autoSpaceDN w:val="0"/>
        <w:adjustRightInd w:val="0"/>
        <w:ind w:firstLine="709"/>
        <w:jc w:val="center"/>
        <w:rPr>
          <w:b/>
        </w:rPr>
      </w:pPr>
      <w:r>
        <w:rPr>
          <w:b/>
        </w:rPr>
        <w:t>«</w:t>
      </w:r>
      <w:r w:rsidR="000A68AE" w:rsidRPr="000A68AE">
        <w:rPr>
          <w:b/>
        </w:rPr>
        <w:t>Инструментальные средства информационных систем</w:t>
      </w:r>
      <w:r>
        <w:rPr>
          <w:b/>
        </w:rPr>
        <w:t>»</w:t>
      </w:r>
    </w:p>
    <w:p w14:paraId="615432BA" w14:textId="77777777" w:rsidR="000A68AE" w:rsidRDefault="000A68AE" w:rsidP="000A68AE">
      <w:pPr>
        <w:tabs>
          <w:tab w:val="left" w:pos="720"/>
        </w:tabs>
        <w:autoSpaceDE w:val="0"/>
        <w:ind w:firstLine="709"/>
        <w:jc w:val="both"/>
        <w:rPr>
          <w:b/>
          <w:bCs/>
        </w:rPr>
      </w:pPr>
    </w:p>
    <w:p w14:paraId="762B00C7" w14:textId="77777777" w:rsidR="000A68AE" w:rsidRDefault="000A68AE" w:rsidP="000A68AE">
      <w:pPr>
        <w:tabs>
          <w:tab w:val="left" w:pos="720"/>
        </w:tabs>
        <w:autoSpaceDE w:val="0"/>
        <w:ind w:firstLine="709"/>
        <w:jc w:val="both"/>
      </w:pPr>
      <w:r>
        <w:rPr>
          <w:b/>
          <w:bCs/>
        </w:rPr>
        <w:t>1. Пояснительная записка</w:t>
      </w:r>
    </w:p>
    <w:p w14:paraId="6AC9D21E" w14:textId="77777777" w:rsidR="000A68AE" w:rsidRDefault="000A68AE" w:rsidP="000A68AE">
      <w:pPr>
        <w:autoSpaceDE w:val="0"/>
        <w:ind w:firstLine="709"/>
        <w:jc w:val="both"/>
        <w:rPr>
          <w:b/>
          <w:bCs/>
          <w:color w:val="FF0000"/>
        </w:rPr>
      </w:pPr>
      <w:r>
        <w:t xml:space="preserve">Дисциплина «Инструментальные средства информационных систем» относится к дисциплинам по выбору образовательного модуля </w:t>
      </w:r>
      <w:r w:rsidRPr="00A4249D">
        <w:t xml:space="preserve">К.М.10 </w:t>
      </w:r>
      <w:r>
        <w:t>«</w:t>
      </w:r>
      <w:r>
        <w:rPr>
          <w:szCs w:val="22"/>
        </w:rPr>
        <w:t>Проектирование информационных систем</w:t>
      </w:r>
      <w:r>
        <w:t>», где студенты получают возможность подготовки к выполнению таких трудовых действий «специалиста по информационным системам» как: автоматизированное проектирование архитектуры информационных систем, доводке и освоению информационных технологий в ходе внедрения и эксплуатации информационных систем и др.</w:t>
      </w:r>
    </w:p>
    <w:p w14:paraId="5B8EC49B" w14:textId="77777777" w:rsidR="000A68AE" w:rsidRDefault="000A68AE" w:rsidP="000A68AE">
      <w:pPr>
        <w:autoSpaceDE w:val="0"/>
        <w:ind w:firstLine="709"/>
        <w:jc w:val="both"/>
        <w:rPr>
          <w:b/>
          <w:bCs/>
          <w:color w:val="FF0000"/>
        </w:rPr>
      </w:pPr>
    </w:p>
    <w:p w14:paraId="0F1943F4" w14:textId="77777777" w:rsidR="000A68AE" w:rsidRDefault="000A68AE" w:rsidP="000A68AE">
      <w:pPr>
        <w:autoSpaceDE w:val="0"/>
        <w:ind w:firstLine="709"/>
        <w:jc w:val="both"/>
      </w:pPr>
      <w:r>
        <w:rPr>
          <w:b/>
          <w:bCs/>
        </w:rPr>
        <w:t>2. Место в структуре модуля</w:t>
      </w:r>
    </w:p>
    <w:p w14:paraId="5750B2B8" w14:textId="77777777" w:rsidR="000A68AE" w:rsidRDefault="000A68AE" w:rsidP="000A68AE">
      <w:pPr>
        <w:autoSpaceDE w:val="0"/>
        <w:ind w:firstLine="709"/>
        <w:jc w:val="both"/>
      </w:pPr>
      <w:r>
        <w:t xml:space="preserve">Данная дисциплина относится к дисциплинам по выбору образовательного </w:t>
      </w:r>
      <w:r>
        <w:rPr>
          <w:szCs w:val="22"/>
        </w:rPr>
        <w:t>модуля</w:t>
      </w:r>
      <w:r>
        <w:t xml:space="preserve"> образовательного </w:t>
      </w:r>
      <w:r>
        <w:rPr>
          <w:szCs w:val="22"/>
        </w:rPr>
        <w:t>модуля «Проектирование информационных систем». Для изучения данной дисциплины необходимы знания по дисциплинам модуля К.М.08 «Основы программирования»</w:t>
      </w:r>
    </w:p>
    <w:p w14:paraId="4DE516D5" w14:textId="77777777" w:rsidR="000A68AE" w:rsidRDefault="000A68AE" w:rsidP="000A68AE">
      <w:pPr>
        <w:autoSpaceDE w:val="0"/>
        <w:ind w:firstLine="709"/>
        <w:jc w:val="both"/>
      </w:pPr>
      <w:r>
        <w:t>Итоговый контроль проводится в форме экзамена.</w:t>
      </w:r>
    </w:p>
    <w:p w14:paraId="68A9C8FC" w14:textId="77777777" w:rsidR="000A68AE" w:rsidRDefault="000A68AE" w:rsidP="000A68AE">
      <w:pPr>
        <w:autoSpaceDE w:val="0"/>
        <w:ind w:firstLine="709"/>
        <w:jc w:val="both"/>
        <w:rPr>
          <w:b/>
          <w:bCs/>
        </w:rPr>
      </w:pPr>
      <w:r>
        <w:t xml:space="preserve">Количество контактных часов </w:t>
      </w:r>
      <w:proofErr w:type="gramStart"/>
      <w:r>
        <w:t>–  54</w:t>
      </w:r>
      <w:proofErr w:type="gramEnd"/>
      <w:r>
        <w:t xml:space="preserve"> </w:t>
      </w:r>
      <w:proofErr w:type="spellStart"/>
      <w:r>
        <w:t>ак</w:t>
      </w:r>
      <w:proofErr w:type="spellEnd"/>
      <w:r>
        <w:t xml:space="preserve"> .час; самостоятельная работа студента – 18 </w:t>
      </w:r>
      <w:proofErr w:type="spellStart"/>
      <w:r>
        <w:t>ак</w:t>
      </w:r>
      <w:proofErr w:type="spellEnd"/>
      <w:r>
        <w:t>. час.</w:t>
      </w:r>
    </w:p>
    <w:p w14:paraId="5490630E" w14:textId="77777777" w:rsidR="000A68AE" w:rsidRDefault="000A68AE" w:rsidP="000A68AE">
      <w:pPr>
        <w:autoSpaceDE w:val="0"/>
        <w:ind w:firstLine="709"/>
        <w:jc w:val="both"/>
        <w:rPr>
          <w:i/>
          <w:iCs/>
        </w:rPr>
      </w:pPr>
      <w:r>
        <w:rPr>
          <w:b/>
          <w:bCs/>
        </w:rPr>
        <w:t>3. Цели и задачи</w:t>
      </w:r>
    </w:p>
    <w:p w14:paraId="4235056D" w14:textId="77777777" w:rsidR="000A68AE" w:rsidRDefault="000A68AE" w:rsidP="000A68AE">
      <w:pPr>
        <w:autoSpaceDE w:val="0"/>
        <w:ind w:firstLine="709"/>
        <w:jc w:val="both"/>
        <w:rPr>
          <w:i/>
          <w:iCs/>
        </w:rPr>
      </w:pPr>
      <w:r>
        <w:rPr>
          <w:i/>
          <w:iCs/>
        </w:rPr>
        <w:t>Цель дисциплины</w:t>
      </w:r>
      <w:r w:rsidR="00B7500A">
        <w:rPr>
          <w:i/>
          <w:iCs/>
        </w:rPr>
        <w:t xml:space="preserve"> </w:t>
      </w:r>
      <w:r>
        <w:rPr>
          <w:spacing w:val="3"/>
        </w:rPr>
        <w:t>-</w:t>
      </w:r>
      <w:r w:rsidR="00B7500A">
        <w:rPr>
          <w:spacing w:val="3"/>
        </w:rPr>
        <w:t xml:space="preserve"> </w:t>
      </w:r>
      <w:r>
        <w:t>создать условия для осво</w:t>
      </w:r>
      <w:r w:rsidR="00B7500A">
        <w:t>ения студентами инструментальных</w:t>
      </w:r>
      <w:r>
        <w:t xml:space="preserve"> средств проектирования информационных систем</w:t>
      </w:r>
      <w:r>
        <w:rPr>
          <w:i/>
          <w:iCs/>
        </w:rPr>
        <w:t xml:space="preserve"> </w:t>
      </w:r>
      <w:r w:rsidRPr="00B7500A">
        <w:rPr>
          <w:iCs/>
        </w:rPr>
        <w:t>и</w:t>
      </w:r>
      <w:r>
        <w:rPr>
          <w:i/>
          <w:iCs/>
        </w:rPr>
        <w:t xml:space="preserve"> </w:t>
      </w:r>
      <w:r>
        <w:t>принцип</w:t>
      </w:r>
      <w:r w:rsidR="00B7500A">
        <w:t>ов</w:t>
      </w:r>
      <w:r>
        <w:t xml:space="preserve"> проектирования архитектуры информационных систем. </w:t>
      </w:r>
    </w:p>
    <w:p w14:paraId="071DEB50" w14:textId="77777777" w:rsidR="000A68AE" w:rsidRDefault="000A68AE" w:rsidP="000A68AE">
      <w:pPr>
        <w:autoSpaceDE w:val="0"/>
        <w:ind w:firstLine="709"/>
        <w:jc w:val="both"/>
      </w:pPr>
      <w:r>
        <w:rPr>
          <w:i/>
          <w:iCs/>
        </w:rPr>
        <w:t>Задачи дисциплины:</w:t>
      </w:r>
    </w:p>
    <w:p w14:paraId="21D8FED5" w14:textId="77777777" w:rsidR="000A68AE" w:rsidRDefault="000A68AE" w:rsidP="000A68AE">
      <w:pPr>
        <w:autoSpaceDE w:val="0"/>
        <w:ind w:firstLine="709"/>
        <w:jc w:val="both"/>
      </w:pPr>
      <w:r>
        <w:t>– обеспечить формирование представлений о</w:t>
      </w:r>
      <w:r w:rsidR="00B7500A">
        <w:t>б</w:t>
      </w:r>
      <w:r>
        <w:t xml:space="preserve"> этапах проектирования архитектуры информационных систем;</w:t>
      </w:r>
    </w:p>
    <w:p w14:paraId="1CB4EFA6" w14:textId="77777777" w:rsidR="000A68AE" w:rsidRDefault="000A68AE" w:rsidP="000A68AE">
      <w:pPr>
        <w:autoSpaceDE w:val="0"/>
        <w:ind w:firstLine="709"/>
        <w:jc w:val="both"/>
      </w:pPr>
      <w:r>
        <w:t>– обеспечить формирование навыков реализации процесса проектирования архитектуры информационных систем</w:t>
      </w:r>
    </w:p>
    <w:p w14:paraId="645A649B" w14:textId="77777777" w:rsidR="000A68AE" w:rsidRDefault="000A68AE" w:rsidP="000A68AE">
      <w:pPr>
        <w:autoSpaceDE w:val="0"/>
        <w:ind w:firstLine="709"/>
        <w:jc w:val="both"/>
      </w:pPr>
    </w:p>
    <w:p w14:paraId="7AD27C13" w14:textId="77777777" w:rsidR="000A68AE" w:rsidRDefault="000A68AE" w:rsidP="000A68AE">
      <w:pPr>
        <w:autoSpaceDE w:val="0"/>
        <w:ind w:firstLine="709"/>
        <w:jc w:val="both"/>
        <w:rPr>
          <w:rFonts w:ascii="Times New Roman CYR" w:hAnsi="Times New Roman CYR" w:cs="Times New Roman CYR"/>
        </w:rPr>
      </w:pPr>
      <w:r>
        <w:rPr>
          <w:b/>
          <w:bCs/>
        </w:rPr>
        <w:t>4. Образовательные результаты</w:t>
      </w:r>
    </w:p>
    <w:tbl>
      <w:tblPr>
        <w:tblW w:w="9500" w:type="dxa"/>
        <w:tblInd w:w="-178" w:type="dxa"/>
        <w:tblLayout w:type="fixed"/>
        <w:tblLook w:val="0000" w:firstRow="0" w:lastRow="0" w:firstColumn="0" w:lastColumn="0" w:noHBand="0" w:noVBand="0"/>
      </w:tblPr>
      <w:tblGrid>
        <w:gridCol w:w="993"/>
        <w:gridCol w:w="1987"/>
        <w:gridCol w:w="1275"/>
        <w:gridCol w:w="2410"/>
        <w:gridCol w:w="1559"/>
        <w:gridCol w:w="1276"/>
      </w:tblGrid>
      <w:tr w:rsidR="000A68AE" w14:paraId="0940F771" w14:textId="77777777" w:rsidTr="00B7500A">
        <w:trPr>
          <w:trHeight w:val="38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77EEE913" w14:textId="77777777" w:rsidR="000A68AE" w:rsidRDefault="000A68AE" w:rsidP="00574918">
            <w:pPr>
              <w:autoSpaceDE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237067A1" w14:textId="77777777" w:rsidR="000A68AE" w:rsidRDefault="000A68AE" w:rsidP="00574918">
            <w:pPr>
              <w:autoSpaceDE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2A444A5B" w14:textId="77777777" w:rsidR="000A68AE" w:rsidRDefault="000A68AE" w:rsidP="00574918">
            <w:pPr>
              <w:autoSpaceDE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18E547BF" w14:textId="77777777" w:rsidR="000A68AE" w:rsidRDefault="000A68AE" w:rsidP="00574918">
            <w:pPr>
              <w:autoSpaceDE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2EFE3731" w14:textId="77777777" w:rsidR="000A68AE" w:rsidRDefault="000A68AE" w:rsidP="00574918">
            <w:pPr>
              <w:autoSpaceDE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9980D3E" w14:textId="77777777" w:rsidR="000A68AE" w:rsidRDefault="000A68AE" w:rsidP="00574918">
            <w:pPr>
              <w:autoSpaceDE w:val="0"/>
              <w:jc w:val="center"/>
              <w:rPr>
                <w:sz w:val="20"/>
                <w:szCs w:val="20"/>
              </w:rPr>
            </w:pPr>
            <w:r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0A68AE" w14:paraId="36C89E07" w14:textId="77777777" w:rsidTr="00B7500A">
        <w:trPr>
          <w:trHeight w:val="33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1C615D74" w14:textId="77777777" w:rsidR="000A68AE" w:rsidRDefault="000A68AE" w:rsidP="00574918">
            <w:pPr>
              <w:jc w:val="both"/>
            </w:pPr>
            <w:r>
              <w:rPr>
                <w:sz w:val="20"/>
                <w:szCs w:val="20"/>
              </w:rPr>
              <w:t>ОР.2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5E4AF5D8" w14:textId="77777777" w:rsidR="000A68AE" w:rsidRDefault="000A68AE" w:rsidP="00574918">
            <w:pPr>
              <w:autoSpaceDE w:val="0"/>
              <w:rPr>
                <w:sz w:val="22"/>
                <w:szCs w:val="22"/>
              </w:rPr>
            </w:pPr>
            <w:r>
              <w:t>Владеет навыками проектирования архитектуры информационных систем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7CC63CFA" w14:textId="77777777" w:rsidR="000A68AE" w:rsidRDefault="00F24CFA" w:rsidP="00574918">
            <w:pPr>
              <w:autoSpaceDE w:val="0"/>
            </w:pPr>
            <w:r>
              <w:rPr>
                <w:sz w:val="22"/>
                <w:szCs w:val="22"/>
              </w:rPr>
              <w:t>ОР.2.7</w:t>
            </w:r>
            <w:r w:rsidR="000A68AE">
              <w:rPr>
                <w:sz w:val="22"/>
                <w:szCs w:val="22"/>
              </w:rPr>
              <w:t>.1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5C1E3708" w14:textId="77777777" w:rsidR="000A68AE" w:rsidRDefault="000A68AE" w:rsidP="00574918">
            <w:pPr>
              <w:autoSpaceDE w:val="0"/>
            </w:pPr>
            <w:r>
              <w:t xml:space="preserve">Демонстрирует навыки автоматизированного проектирования архитектуры информационных систем и освоению информационных технологий в ходе внедрения и </w:t>
            </w:r>
            <w:r>
              <w:lastRenderedPageBreak/>
              <w:t>эксплуатации информационных систем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0E32239F" w14:textId="77777777" w:rsidR="000A68AE" w:rsidRDefault="000A68AE" w:rsidP="00574918">
            <w:pPr>
              <w:autoSpaceDE w:val="0"/>
            </w:pPr>
            <w:r>
              <w:lastRenderedPageBreak/>
              <w:t xml:space="preserve">ОПК-3; </w:t>
            </w:r>
          </w:p>
          <w:p w14:paraId="348D4BF3" w14:textId="77777777" w:rsidR="000A68AE" w:rsidRDefault="000A68AE" w:rsidP="00574918">
            <w:pPr>
              <w:autoSpaceDE w:val="0"/>
            </w:pPr>
            <w:r>
              <w:t>ПК-13; ПК-15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BA7842B" w14:textId="77777777" w:rsidR="000A68AE" w:rsidRDefault="000A68AE" w:rsidP="00574918">
            <w:pPr>
              <w:autoSpaceDE w:val="0"/>
            </w:pPr>
            <w:r>
              <w:t>Критерии оценки выполнения учебного исследовательского задания.</w:t>
            </w:r>
          </w:p>
          <w:p w14:paraId="548625C2" w14:textId="77777777" w:rsidR="000A68AE" w:rsidRDefault="000A68AE" w:rsidP="00574918">
            <w:pPr>
              <w:autoSpaceDE w:val="0"/>
            </w:pPr>
            <w:r>
              <w:t>Тесты в ЭОС.</w:t>
            </w:r>
          </w:p>
          <w:p w14:paraId="39636FE6" w14:textId="77777777" w:rsidR="000A68AE" w:rsidRDefault="000A68AE" w:rsidP="00574918">
            <w:pPr>
              <w:rPr>
                <w:b/>
                <w:bCs/>
                <w:color w:val="FF0000"/>
              </w:rPr>
            </w:pPr>
            <w:r>
              <w:lastRenderedPageBreak/>
              <w:t>Критерии оценки выполнения лабораторных работ</w:t>
            </w:r>
          </w:p>
        </w:tc>
      </w:tr>
    </w:tbl>
    <w:p w14:paraId="4963335B" w14:textId="77777777" w:rsidR="000A68AE" w:rsidRDefault="000A68AE" w:rsidP="000A68AE">
      <w:pPr>
        <w:autoSpaceDE w:val="0"/>
        <w:spacing w:line="360" w:lineRule="auto"/>
        <w:ind w:firstLine="709"/>
        <w:jc w:val="both"/>
        <w:rPr>
          <w:b/>
          <w:bCs/>
          <w:color w:val="FF0000"/>
        </w:rPr>
      </w:pPr>
    </w:p>
    <w:p w14:paraId="7DB60877" w14:textId="77777777" w:rsidR="000A68AE" w:rsidRDefault="000A68AE" w:rsidP="000A68AE">
      <w:pPr>
        <w:autoSpaceDE w:val="0"/>
        <w:spacing w:line="360" w:lineRule="auto"/>
        <w:ind w:firstLine="709"/>
        <w:jc w:val="both"/>
        <w:rPr>
          <w:bCs/>
          <w:i/>
        </w:rPr>
      </w:pPr>
      <w:r>
        <w:rPr>
          <w:b/>
          <w:bCs/>
        </w:rPr>
        <w:t xml:space="preserve">5. </w:t>
      </w:r>
      <w:r>
        <w:rPr>
          <w:rFonts w:cs="Times New Roman CYR"/>
          <w:b/>
          <w:bCs/>
        </w:rPr>
        <w:t>Содержание дисциплины</w:t>
      </w:r>
    </w:p>
    <w:p w14:paraId="4B6FB856" w14:textId="77777777" w:rsidR="000A68AE" w:rsidRDefault="000A68AE" w:rsidP="000A68AE">
      <w:pPr>
        <w:autoSpaceDE w:val="0"/>
        <w:spacing w:line="360" w:lineRule="auto"/>
        <w:ind w:firstLine="709"/>
        <w:jc w:val="both"/>
        <w:rPr>
          <w:color w:val="000000"/>
        </w:rPr>
      </w:pPr>
      <w:r>
        <w:rPr>
          <w:bCs/>
          <w:i/>
        </w:rPr>
        <w:t xml:space="preserve">5.1. </w:t>
      </w:r>
      <w:r>
        <w:rPr>
          <w:rFonts w:cs="Times New Roman CYR"/>
          <w:bCs/>
          <w:i/>
        </w:rPr>
        <w:t>Тематический план</w:t>
      </w:r>
    </w:p>
    <w:tbl>
      <w:tblPr>
        <w:tblW w:w="9318" w:type="dxa"/>
        <w:tblInd w:w="-2" w:type="dxa"/>
        <w:tblLayout w:type="fixed"/>
        <w:tblLook w:val="0000" w:firstRow="0" w:lastRow="0" w:firstColumn="0" w:lastColumn="0" w:noHBand="0" w:noVBand="0"/>
      </w:tblPr>
      <w:tblGrid>
        <w:gridCol w:w="4104"/>
        <w:gridCol w:w="851"/>
        <w:gridCol w:w="992"/>
        <w:gridCol w:w="1418"/>
        <w:gridCol w:w="1095"/>
        <w:gridCol w:w="858"/>
      </w:tblGrid>
      <w:tr w:rsidR="00B7500A" w14:paraId="7ED4EA7E" w14:textId="77777777" w:rsidTr="00B7500A">
        <w:trPr>
          <w:trHeight w:val="203"/>
        </w:trPr>
        <w:tc>
          <w:tcPr>
            <w:tcW w:w="4104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14:paraId="17FFA5DE" w14:textId="77777777" w:rsidR="00B7500A" w:rsidRDefault="00B7500A" w:rsidP="00574918">
            <w:pPr>
              <w:autoSpaceDE w:val="0"/>
              <w:jc w:val="center"/>
              <w:rPr>
                <w:rFonts w:cs="Times New Roman CYR"/>
                <w:color w:val="000000"/>
              </w:rPr>
            </w:pPr>
            <w:r>
              <w:rPr>
                <w:rFonts w:cs="Times New Roman CYR"/>
                <w:color w:val="000000"/>
              </w:rPr>
              <w:t>Наименование темы</w:t>
            </w:r>
          </w:p>
        </w:tc>
        <w:tc>
          <w:tcPr>
            <w:tcW w:w="326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458AFB55" w14:textId="77777777" w:rsidR="00B7500A" w:rsidRDefault="00B7500A" w:rsidP="00574918">
            <w:pPr>
              <w:autoSpaceDE w:val="0"/>
              <w:jc w:val="center"/>
              <w:rPr>
                <w:rFonts w:cs="Times New Roman CYR"/>
                <w:color w:val="000000"/>
              </w:rPr>
            </w:pPr>
            <w:r>
              <w:rPr>
                <w:rFonts w:cs="Times New Roman CYR"/>
                <w:color w:val="000000"/>
              </w:rPr>
              <w:t>Контактная работа</w:t>
            </w:r>
          </w:p>
        </w:tc>
        <w:tc>
          <w:tcPr>
            <w:tcW w:w="1095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14:paraId="7FD8C2DE" w14:textId="77777777" w:rsidR="00B7500A" w:rsidRDefault="00B7500A" w:rsidP="00574918">
            <w:pPr>
              <w:autoSpaceDE w:val="0"/>
              <w:jc w:val="center"/>
              <w:rPr>
                <w:rFonts w:cs="Times New Roman CYR"/>
                <w:color w:val="000000"/>
              </w:rPr>
            </w:pPr>
            <w:r>
              <w:rPr>
                <w:rFonts w:cs="Times New Roman CYR"/>
                <w:color w:val="000000"/>
              </w:rPr>
              <w:t>Самостоятельная работа</w:t>
            </w:r>
          </w:p>
        </w:tc>
        <w:tc>
          <w:tcPr>
            <w:tcW w:w="8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39B8BA6E" w14:textId="77777777" w:rsidR="00B7500A" w:rsidRDefault="00B7500A" w:rsidP="00574918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Times New Roman CYR"/>
                <w:color w:val="000000"/>
              </w:rPr>
              <w:t>Всего часов по дисциплине</w:t>
            </w:r>
          </w:p>
        </w:tc>
      </w:tr>
      <w:tr w:rsidR="00B7500A" w14:paraId="4F704B57" w14:textId="77777777" w:rsidTr="00B7500A">
        <w:trPr>
          <w:trHeight w:val="533"/>
        </w:trPr>
        <w:tc>
          <w:tcPr>
            <w:tcW w:w="4104" w:type="dxa"/>
            <w:vMerge/>
            <w:tcBorders>
              <w:left w:val="single" w:sz="2" w:space="0" w:color="000000"/>
            </w:tcBorders>
            <w:shd w:val="clear" w:color="auto" w:fill="auto"/>
          </w:tcPr>
          <w:p w14:paraId="4934F07D" w14:textId="77777777" w:rsidR="00B7500A" w:rsidRDefault="00B7500A" w:rsidP="00574918">
            <w:pPr>
              <w:autoSpaceDE w:val="0"/>
              <w:snapToGrid w:val="0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0EFACA0C" w14:textId="77777777" w:rsidR="00B7500A" w:rsidRDefault="00B7500A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rFonts w:cs="Times New Roman CYR"/>
                <w:color w:val="000000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4625F1A5" w14:textId="77777777" w:rsidR="00B7500A" w:rsidRDefault="00B7500A" w:rsidP="00574918">
            <w:pPr>
              <w:tabs>
                <w:tab w:val="left" w:pos="814"/>
              </w:tabs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Контактная СР (в т.ч. </w:t>
            </w:r>
          </w:p>
          <w:p w14:paraId="38B42521" w14:textId="77777777" w:rsidR="00B7500A" w:rsidRDefault="00B7500A" w:rsidP="00574918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color w:val="000000"/>
              </w:rPr>
              <w:t>в ЭИОС)</w:t>
            </w:r>
          </w:p>
        </w:tc>
        <w:tc>
          <w:tcPr>
            <w:tcW w:w="1095" w:type="dxa"/>
            <w:vMerge/>
            <w:tcBorders>
              <w:left w:val="single" w:sz="2" w:space="0" w:color="000000"/>
            </w:tcBorders>
            <w:shd w:val="clear" w:color="auto" w:fill="auto"/>
          </w:tcPr>
          <w:p w14:paraId="720122D3" w14:textId="77777777" w:rsidR="00B7500A" w:rsidRDefault="00B7500A" w:rsidP="00574918">
            <w:pPr>
              <w:autoSpaceDE w:val="0"/>
              <w:snapToGrid w:val="0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858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30A1EF91" w14:textId="77777777" w:rsidR="00B7500A" w:rsidRDefault="00B7500A" w:rsidP="00574918">
            <w:pPr>
              <w:autoSpaceDE w:val="0"/>
              <w:snapToGrid w:val="0"/>
              <w:jc w:val="center"/>
              <w:rPr>
                <w:rFonts w:cs="Calibri"/>
                <w:color w:val="000000"/>
              </w:rPr>
            </w:pPr>
          </w:p>
        </w:tc>
      </w:tr>
      <w:tr w:rsidR="00B7500A" w14:paraId="6B889A66" w14:textId="77777777" w:rsidTr="00B7500A">
        <w:trPr>
          <w:trHeight w:val="23"/>
        </w:trPr>
        <w:tc>
          <w:tcPr>
            <w:tcW w:w="4104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22073541" w14:textId="77777777" w:rsidR="00B7500A" w:rsidRDefault="00B7500A" w:rsidP="00574918">
            <w:pPr>
              <w:autoSpaceDE w:val="0"/>
              <w:snapToGrid w:val="0"/>
              <w:spacing w:after="200" w:line="276" w:lineRule="auto"/>
              <w:rPr>
                <w:rFonts w:cs="Calibri"/>
                <w:color w:val="000000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0992C0A1" w14:textId="77777777" w:rsidR="00B7500A" w:rsidRDefault="00B7500A" w:rsidP="00574918">
            <w:pPr>
              <w:autoSpaceDE w:val="0"/>
              <w:jc w:val="center"/>
              <w:rPr>
                <w:rFonts w:cs="Times New Roman CYR"/>
                <w:color w:val="000000"/>
              </w:rPr>
            </w:pPr>
            <w:r>
              <w:rPr>
                <w:rFonts w:cs="Times New Roman CYR"/>
                <w:color w:val="000000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5DF494F0" w14:textId="77777777" w:rsidR="00B7500A" w:rsidRDefault="00B7500A" w:rsidP="00574918">
            <w:pPr>
              <w:autoSpaceDE w:val="0"/>
              <w:jc w:val="center"/>
              <w:rPr>
                <w:rFonts w:cs="Times New Roman CYR"/>
                <w:color w:val="000000"/>
              </w:rPr>
            </w:pPr>
            <w:r>
              <w:rPr>
                <w:rFonts w:cs="Times New Roman CYR"/>
                <w:color w:val="000000"/>
              </w:rPr>
              <w:t>Лаб.</w:t>
            </w:r>
          </w:p>
          <w:p w14:paraId="0B029ABA" w14:textId="77777777" w:rsidR="00B7500A" w:rsidRDefault="00B7500A" w:rsidP="00574918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Times New Roman CYR"/>
                <w:color w:val="000000"/>
              </w:rPr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7DF67562" w14:textId="77777777" w:rsidR="00B7500A" w:rsidRDefault="00B7500A" w:rsidP="00574918">
            <w:pPr>
              <w:autoSpaceDE w:val="0"/>
              <w:snapToGrid w:val="0"/>
              <w:spacing w:after="200" w:line="276" w:lineRule="auto"/>
              <w:rPr>
                <w:rFonts w:cs="Calibri"/>
                <w:color w:val="000000"/>
              </w:rPr>
            </w:pPr>
          </w:p>
        </w:tc>
        <w:tc>
          <w:tcPr>
            <w:tcW w:w="1095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3022A0F" w14:textId="77777777" w:rsidR="00B7500A" w:rsidRDefault="00B7500A" w:rsidP="00574918">
            <w:pPr>
              <w:autoSpaceDE w:val="0"/>
              <w:snapToGrid w:val="0"/>
              <w:spacing w:after="200" w:line="276" w:lineRule="auto"/>
              <w:rPr>
                <w:rFonts w:cs="Calibri"/>
                <w:color w:val="000000"/>
              </w:rPr>
            </w:pPr>
          </w:p>
        </w:tc>
        <w:tc>
          <w:tcPr>
            <w:tcW w:w="8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5146C39" w14:textId="77777777" w:rsidR="00B7500A" w:rsidRDefault="00B7500A" w:rsidP="00574918">
            <w:pPr>
              <w:autoSpaceDE w:val="0"/>
              <w:snapToGrid w:val="0"/>
              <w:spacing w:after="200" w:line="276" w:lineRule="auto"/>
              <w:rPr>
                <w:rFonts w:cs="Calibri"/>
                <w:color w:val="000000"/>
              </w:rPr>
            </w:pPr>
          </w:p>
        </w:tc>
      </w:tr>
      <w:tr w:rsidR="00B7500A" w14:paraId="06BE78DE" w14:textId="77777777" w:rsidTr="00B7500A">
        <w:trPr>
          <w:trHeight w:val="23"/>
        </w:trPr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72983722" w14:textId="77777777" w:rsidR="00B7500A" w:rsidRDefault="00B7500A" w:rsidP="00574918">
            <w:pPr>
              <w:autoSpaceDE w:val="0"/>
              <w:spacing w:line="276" w:lineRule="auto"/>
              <w:rPr>
                <w:rFonts w:cs="Calibri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Раздел 1. Инструментальные средства проектирования информационных систем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54880BC3" w14:textId="77777777" w:rsidR="00B7500A" w:rsidRDefault="00B7500A" w:rsidP="00574918">
            <w:pPr>
              <w:autoSpaceDE w:val="0"/>
              <w:snapToGrid w:val="0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02380DC9" w14:textId="77777777" w:rsidR="00B7500A" w:rsidRDefault="00B7500A" w:rsidP="00574918">
            <w:pPr>
              <w:autoSpaceDE w:val="0"/>
              <w:snapToGrid w:val="0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10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B75989C" w14:textId="77777777" w:rsidR="00B7500A" w:rsidRDefault="00B7500A" w:rsidP="00574918">
            <w:pPr>
              <w:autoSpaceDE w:val="0"/>
              <w:snapToGrid w:val="0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96C622E" w14:textId="77777777" w:rsidR="00B7500A" w:rsidRDefault="00B7500A" w:rsidP="00574918">
            <w:pPr>
              <w:autoSpaceDE w:val="0"/>
              <w:snapToGrid w:val="0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6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DFF5075" w14:textId="77777777" w:rsidR="00B7500A" w:rsidRDefault="00B7500A" w:rsidP="00574918">
            <w:pPr>
              <w:autoSpaceDE w:val="0"/>
              <w:snapToGrid w:val="0"/>
              <w:jc w:val="center"/>
              <w:rPr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24</w:t>
            </w:r>
          </w:p>
        </w:tc>
      </w:tr>
      <w:tr w:rsidR="00B7500A" w14:paraId="732C7AEF" w14:textId="77777777" w:rsidTr="00B7500A">
        <w:trPr>
          <w:trHeight w:val="23"/>
        </w:trPr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542F8063" w14:textId="77777777" w:rsidR="00B7500A" w:rsidRDefault="00B7500A" w:rsidP="00574918">
            <w:pPr>
              <w:autoSpaceDE w:val="0"/>
              <w:spacing w:line="276" w:lineRule="auto"/>
              <w:rPr>
                <w:rFonts w:cs="Calibri"/>
                <w:color w:val="000000"/>
              </w:rPr>
            </w:pPr>
            <w:r>
              <w:rPr>
                <w:color w:val="000000"/>
              </w:rPr>
              <w:t>Тема 1.1 Концептуальные основы CASE-технологий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3D5D4875" w14:textId="77777777" w:rsidR="00B7500A" w:rsidRDefault="00B7500A" w:rsidP="00574918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3EB178F6" w14:textId="77777777" w:rsidR="00B7500A" w:rsidRDefault="00B7500A" w:rsidP="00574918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5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97A41A5" w14:textId="77777777" w:rsidR="00B7500A" w:rsidRDefault="00B7500A" w:rsidP="00574918">
            <w:pPr>
              <w:autoSpaceDE w:val="0"/>
              <w:snapToGrid w:val="0"/>
              <w:jc w:val="center"/>
              <w:rPr>
                <w:rFonts w:cs="Calibri"/>
                <w:color w:val="000000"/>
              </w:rPr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2352D56" w14:textId="77777777" w:rsidR="00B7500A" w:rsidRDefault="00B7500A" w:rsidP="00574918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3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D190046" w14:textId="77777777" w:rsidR="00B7500A" w:rsidRDefault="00B7500A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rFonts w:cs="Calibri"/>
                <w:color w:val="000000"/>
              </w:rPr>
              <w:t>11</w:t>
            </w:r>
          </w:p>
        </w:tc>
      </w:tr>
      <w:tr w:rsidR="00B7500A" w14:paraId="44444894" w14:textId="77777777" w:rsidTr="00B7500A">
        <w:trPr>
          <w:trHeight w:val="23"/>
        </w:trPr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0C750642" w14:textId="77777777" w:rsidR="00B7500A" w:rsidRDefault="00B7500A" w:rsidP="00574918">
            <w:pPr>
              <w:autoSpaceDE w:val="0"/>
              <w:spacing w:line="276" w:lineRule="auto"/>
              <w:rPr>
                <w:rFonts w:cs="Calibri"/>
                <w:color w:val="000000"/>
              </w:rPr>
            </w:pPr>
            <w:r>
              <w:rPr>
                <w:color w:val="000000"/>
              </w:rPr>
              <w:t>Тема 1.2. Оценка и выбор CASE- средств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007DC6F4" w14:textId="77777777" w:rsidR="00B7500A" w:rsidRDefault="00B7500A" w:rsidP="00574918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74464239" w14:textId="77777777" w:rsidR="00B7500A" w:rsidRDefault="00B7500A" w:rsidP="00574918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5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6677EC4" w14:textId="77777777" w:rsidR="00B7500A" w:rsidRDefault="00B7500A" w:rsidP="00574918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B77068A" w14:textId="77777777" w:rsidR="00B7500A" w:rsidRDefault="00B7500A" w:rsidP="00574918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3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70428DBC" w14:textId="77777777" w:rsidR="00B7500A" w:rsidRDefault="00B7500A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rFonts w:cs="Calibri"/>
                <w:color w:val="000000"/>
              </w:rPr>
              <w:t>13</w:t>
            </w:r>
          </w:p>
        </w:tc>
      </w:tr>
      <w:tr w:rsidR="00B7500A" w14:paraId="1C5104BF" w14:textId="77777777" w:rsidTr="00B7500A">
        <w:trPr>
          <w:trHeight w:val="23"/>
        </w:trPr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0AA1232C" w14:textId="77777777" w:rsidR="00B7500A" w:rsidRDefault="00B7500A" w:rsidP="00574918">
            <w:pPr>
              <w:autoSpaceDE w:val="0"/>
              <w:spacing w:line="276" w:lineRule="auto"/>
              <w:rPr>
                <w:rFonts w:cs="Calibri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Раздел 2. Структурный подход к проектированию информационных систем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62CEF472" w14:textId="77777777" w:rsidR="00B7500A" w:rsidRDefault="00B7500A" w:rsidP="00574918">
            <w:pPr>
              <w:autoSpaceDE w:val="0"/>
              <w:snapToGrid w:val="0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3884B2B9" w14:textId="77777777" w:rsidR="00B7500A" w:rsidRDefault="00B7500A" w:rsidP="00574918">
            <w:pPr>
              <w:autoSpaceDE w:val="0"/>
              <w:snapToGrid w:val="0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10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5C93FF8" w14:textId="77777777" w:rsidR="00B7500A" w:rsidRDefault="00B7500A" w:rsidP="00574918">
            <w:pPr>
              <w:autoSpaceDE w:val="0"/>
              <w:snapToGrid w:val="0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4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4A7E1FD" w14:textId="77777777" w:rsidR="00B7500A" w:rsidRDefault="00B7500A" w:rsidP="00574918">
            <w:pPr>
              <w:autoSpaceDE w:val="0"/>
              <w:snapToGrid w:val="0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6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57957908" w14:textId="77777777" w:rsidR="00B7500A" w:rsidRDefault="00B7500A" w:rsidP="00574918">
            <w:pPr>
              <w:autoSpaceDE w:val="0"/>
              <w:snapToGrid w:val="0"/>
              <w:jc w:val="center"/>
              <w:rPr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26</w:t>
            </w:r>
          </w:p>
        </w:tc>
      </w:tr>
      <w:tr w:rsidR="00B7500A" w14:paraId="63B31F84" w14:textId="77777777" w:rsidTr="00B7500A">
        <w:trPr>
          <w:trHeight w:val="23"/>
        </w:trPr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6B2FC8E2" w14:textId="77777777" w:rsidR="00B7500A" w:rsidRDefault="00B7500A" w:rsidP="00574918">
            <w:pPr>
              <w:autoSpaceDE w:val="0"/>
              <w:spacing w:line="276" w:lineRule="auto"/>
              <w:rPr>
                <w:rFonts w:cs="Calibri"/>
                <w:color w:val="000000"/>
              </w:rPr>
            </w:pPr>
            <w:r>
              <w:rPr>
                <w:color w:val="000000"/>
              </w:rPr>
              <w:t xml:space="preserve">Тема 2.1. </w:t>
            </w:r>
            <w:r>
              <w:rPr>
                <w:bCs/>
                <w:color w:val="000000"/>
              </w:rPr>
              <w:t xml:space="preserve">Технология структурного анализа и проектирования SADT. 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233A7A78" w14:textId="77777777" w:rsidR="00B7500A" w:rsidRDefault="00B7500A" w:rsidP="00574918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15790485" w14:textId="77777777" w:rsidR="00B7500A" w:rsidRDefault="00B7500A" w:rsidP="00574918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5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EAF1B43" w14:textId="77777777" w:rsidR="00B7500A" w:rsidRDefault="00B7500A" w:rsidP="00574918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EB5B4F9" w14:textId="77777777" w:rsidR="00B7500A" w:rsidRDefault="00B7500A" w:rsidP="00574918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3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1BECBA48" w14:textId="77777777" w:rsidR="00B7500A" w:rsidRDefault="00B7500A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rFonts w:cs="Calibri"/>
                <w:color w:val="000000"/>
              </w:rPr>
              <w:t>13</w:t>
            </w:r>
          </w:p>
        </w:tc>
      </w:tr>
      <w:tr w:rsidR="00B7500A" w14:paraId="356EBE66" w14:textId="77777777" w:rsidTr="00B7500A">
        <w:trPr>
          <w:trHeight w:val="23"/>
        </w:trPr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69CCF01B" w14:textId="77777777" w:rsidR="00B7500A" w:rsidRDefault="00B7500A" w:rsidP="00574918">
            <w:pPr>
              <w:autoSpaceDE w:val="0"/>
              <w:spacing w:line="276" w:lineRule="auto"/>
              <w:rPr>
                <w:rFonts w:cs="Calibri"/>
                <w:color w:val="000000"/>
              </w:rPr>
            </w:pPr>
            <w:r>
              <w:rPr>
                <w:color w:val="000000"/>
              </w:rPr>
              <w:t xml:space="preserve">Тема 2.2. Методология IDEF1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76241DE3" w14:textId="77777777" w:rsidR="00B7500A" w:rsidRDefault="00B7500A" w:rsidP="00574918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629B84C0" w14:textId="77777777" w:rsidR="00B7500A" w:rsidRDefault="00B7500A" w:rsidP="00574918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5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3409A30" w14:textId="77777777" w:rsidR="00B7500A" w:rsidRDefault="00B7500A" w:rsidP="00574918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067CE25" w14:textId="77777777" w:rsidR="00B7500A" w:rsidRDefault="00B7500A" w:rsidP="00574918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3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95C4FD1" w14:textId="77777777" w:rsidR="00B7500A" w:rsidRDefault="00B7500A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rFonts w:cs="Calibri"/>
                <w:color w:val="000000"/>
              </w:rPr>
              <w:t>13</w:t>
            </w:r>
          </w:p>
        </w:tc>
      </w:tr>
      <w:tr w:rsidR="00B7500A" w14:paraId="14F3F813" w14:textId="77777777" w:rsidTr="00B7500A">
        <w:trPr>
          <w:trHeight w:val="23"/>
        </w:trPr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748B0EBE" w14:textId="77777777" w:rsidR="00B7500A" w:rsidRDefault="00B7500A" w:rsidP="00574918">
            <w:pPr>
              <w:autoSpaceDE w:val="0"/>
              <w:spacing w:line="276" w:lineRule="auto"/>
              <w:rPr>
                <w:rFonts w:cs="Calibri"/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Раздел 3. Программные средства поддержки жизненного цикла ПО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15C17800" w14:textId="77777777" w:rsidR="00B7500A" w:rsidRDefault="00B7500A" w:rsidP="00574918">
            <w:pPr>
              <w:autoSpaceDE w:val="0"/>
              <w:snapToGrid w:val="0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3A255DE9" w14:textId="77777777" w:rsidR="00B7500A" w:rsidRDefault="00B7500A" w:rsidP="00574918">
            <w:pPr>
              <w:autoSpaceDE w:val="0"/>
              <w:snapToGrid w:val="0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10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690792E" w14:textId="77777777" w:rsidR="00B7500A" w:rsidRDefault="00B7500A" w:rsidP="00574918">
            <w:pPr>
              <w:autoSpaceDE w:val="0"/>
              <w:snapToGrid w:val="0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2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F85A2C4" w14:textId="77777777" w:rsidR="00B7500A" w:rsidRDefault="00B7500A" w:rsidP="00574918">
            <w:pPr>
              <w:autoSpaceDE w:val="0"/>
              <w:snapToGrid w:val="0"/>
              <w:jc w:val="center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6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C216DD" w14:textId="77777777" w:rsidR="00B7500A" w:rsidRDefault="00B7500A" w:rsidP="00574918">
            <w:pPr>
              <w:autoSpaceDE w:val="0"/>
              <w:snapToGrid w:val="0"/>
              <w:jc w:val="center"/>
              <w:rPr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22</w:t>
            </w:r>
          </w:p>
        </w:tc>
      </w:tr>
      <w:tr w:rsidR="00B7500A" w14:paraId="26192834" w14:textId="77777777" w:rsidTr="00B7500A">
        <w:trPr>
          <w:trHeight w:val="23"/>
        </w:trPr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6E80B7EF" w14:textId="77777777" w:rsidR="00B7500A" w:rsidRDefault="00B7500A" w:rsidP="00574918">
            <w:pPr>
              <w:autoSpaceDE w:val="0"/>
              <w:spacing w:line="276" w:lineRule="auto"/>
              <w:rPr>
                <w:color w:val="000000"/>
              </w:rPr>
            </w:pPr>
            <w:r>
              <w:rPr>
                <w:color w:val="000000"/>
              </w:rPr>
              <w:t>Тема 3.1.Методология</w:t>
            </w:r>
          </w:p>
          <w:p w14:paraId="5B1D2D28" w14:textId="77777777" w:rsidR="00B7500A" w:rsidRDefault="00B7500A" w:rsidP="00574918">
            <w:pPr>
              <w:autoSpaceDE w:val="0"/>
              <w:spacing w:line="276" w:lineRule="auto"/>
              <w:rPr>
                <w:rFonts w:cs="Calibri"/>
                <w:color w:val="000000"/>
              </w:rPr>
            </w:pPr>
            <w:r>
              <w:rPr>
                <w:color w:val="000000"/>
              </w:rPr>
              <w:t xml:space="preserve">DATARUN и инструментальное средство SE </w:t>
            </w:r>
            <w:proofErr w:type="spellStart"/>
            <w:r>
              <w:rPr>
                <w:color w:val="000000"/>
              </w:rPr>
              <w:t>Companion</w:t>
            </w:r>
            <w:proofErr w:type="spellEnd"/>
            <w:r>
              <w:rPr>
                <w:color w:val="000000"/>
              </w:rPr>
              <w:t xml:space="preserve"> 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095A2F93" w14:textId="77777777" w:rsidR="00B7500A" w:rsidRDefault="00B7500A" w:rsidP="00574918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63DFDE49" w14:textId="77777777" w:rsidR="00B7500A" w:rsidRDefault="00B7500A" w:rsidP="00574918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5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E5F8617" w14:textId="77777777" w:rsidR="00B7500A" w:rsidRDefault="00B7500A" w:rsidP="00574918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1A7E597" w14:textId="77777777" w:rsidR="00B7500A" w:rsidRDefault="00B7500A" w:rsidP="00574918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3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11FA567" w14:textId="77777777" w:rsidR="00B7500A" w:rsidRDefault="00B7500A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rFonts w:cs="Calibri"/>
                <w:color w:val="000000"/>
              </w:rPr>
              <w:t>11</w:t>
            </w:r>
          </w:p>
        </w:tc>
      </w:tr>
      <w:tr w:rsidR="00B7500A" w14:paraId="4C3A885A" w14:textId="77777777" w:rsidTr="00B7500A">
        <w:trPr>
          <w:trHeight w:val="23"/>
        </w:trPr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2E2806D1" w14:textId="77777777" w:rsidR="00B7500A" w:rsidRDefault="00B7500A" w:rsidP="00574918">
            <w:pPr>
              <w:autoSpaceDE w:val="0"/>
              <w:spacing w:line="276" w:lineRule="auto"/>
              <w:rPr>
                <w:rFonts w:cs="Calibri"/>
                <w:color w:val="000000"/>
              </w:rPr>
            </w:pPr>
            <w:r>
              <w:rPr>
                <w:color w:val="000000"/>
              </w:rPr>
              <w:t>Тема 3.2. Средства документирования и тестирования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509A550B" w14:textId="77777777" w:rsidR="00B7500A" w:rsidRDefault="00B7500A" w:rsidP="00574918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4BBD6E06" w14:textId="77777777" w:rsidR="00B7500A" w:rsidRDefault="00B7500A" w:rsidP="00574918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5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D32ACA7" w14:textId="77777777" w:rsidR="00B7500A" w:rsidRDefault="00B7500A" w:rsidP="00574918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C165FA7" w14:textId="77777777" w:rsidR="00B7500A" w:rsidRDefault="00B7500A" w:rsidP="00574918">
            <w:pPr>
              <w:autoSpaceDE w:val="0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3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1607377" w14:textId="77777777" w:rsidR="00B7500A" w:rsidRDefault="00B7500A" w:rsidP="00574918">
            <w:pPr>
              <w:autoSpaceDE w:val="0"/>
              <w:jc w:val="center"/>
              <w:rPr>
                <w:rFonts w:cs="Times New Roman CYR"/>
                <w:bCs/>
                <w:color w:val="000000"/>
              </w:rPr>
            </w:pPr>
            <w:r>
              <w:rPr>
                <w:rFonts w:cs="Calibri"/>
                <w:color w:val="000000"/>
              </w:rPr>
              <w:t>11</w:t>
            </w:r>
          </w:p>
        </w:tc>
      </w:tr>
      <w:tr w:rsidR="00B7500A" w14:paraId="21BD137E" w14:textId="77777777" w:rsidTr="00B7500A">
        <w:trPr>
          <w:trHeight w:val="23"/>
        </w:trPr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7C8DC2A7" w14:textId="77777777" w:rsidR="00B7500A" w:rsidRDefault="00B7500A" w:rsidP="002B5DB4">
            <w:pPr>
              <w:autoSpaceDE w:val="0"/>
              <w:jc w:val="right"/>
              <w:rPr>
                <w:b/>
                <w:color w:val="000000"/>
              </w:rPr>
            </w:pPr>
            <w:r>
              <w:rPr>
                <w:rFonts w:cs="Times New Roman CYR"/>
                <w:bCs/>
                <w:color w:val="000000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65717854" w14:textId="77777777" w:rsidR="00B7500A" w:rsidRDefault="00B7500A" w:rsidP="002B5DB4">
            <w:pPr>
              <w:autoSpaceDE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4D220B80" w14:textId="77777777" w:rsidR="00B7500A" w:rsidRDefault="00B7500A" w:rsidP="002B5DB4">
            <w:pPr>
              <w:autoSpaceDE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30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E20174D" w14:textId="77777777" w:rsidR="00B7500A" w:rsidRDefault="00B7500A" w:rsidP="002B5DB4">
            <w:pPr>
              <w:autoSpaceDE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8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02AAABC" w14:textId="77777777" w:rsidR="00B7500A" w:rsidRDefault="00B7500A" w:rsidP="002B5DB4">
            <w:pPr>
              <w:autoSpaceDE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18</w:t>
            </w:r>
          </w:p>
        </w:tc>
        <w:tc>
          <w:tcPr>
            <w:tcW w:w="8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1FE4A5E5" w14:textId="77777777" w:rsidR="00B7500A" w:rsidRDefault="00B7500A" w:rsidP="002B5DB4">
            <w:pPr>
              <w:autoSpaceDE w:val="0"/>
              <w:jc w:val="center"/>
              <w:rPr>
                <w:bCs/>
                <w:i/>
              </w:rPr>
            </w:pPr>
            <w:r>
              <w:rPr>
                <w:b/>
                <w:color w:val="000000"/>
              </w:rPr>
              <w:t>72</w:t>
            </w:r>
          </w:p>
        </w:tc>
      </w:tr>
    </w:tbl>
    <w:p w14:paraId="6DA17F52" w14:textId="77777777" w:rsidR="000A68AE" w:rsidRDefault="000A68AE" w:rsidP="000A68AE">
      <w:pPr>
        <w:autoSpaceDE w:val="0"/>
        <w:ind w:firstLine="709"/>
        <w:jc w:val="both"/>
      </w:pPr>
      <w:r>
        <w:rPr>
          <w:bCs/>
          <w:i/>
        </w:rPr>
        <w:t>5.2. Методы обучения</w:t>
      </w:r>
    </w:p>
    <w:p w14:paraId="679E4F9E" w14:textId="77777777" w:rsidR="000A68AE" w:rsidRDefault="000A68AE" w:rsidP="000A68AE">
      <w:pPr>
        <w:tabs>
          <w:tab w:val="left" w:pos="160"/>
          <w:tab w:val="left" w:pos="415"/>
        </w:tabs>
      </w:pPr>
      <w:r>
        <w:t>Метод проблемного обучения</w:t>
      </w:r>
    </w:p>
    <w:p w14:paraId="3F6150B7" w14:textId="77777777" w:rsidR="000A68AE" w:rsidRDefault="000A68AE" w:rsidP="000A68AE">
      <w:pPr>
        <w:tabs>
          <w:tab w:val="left" w:pos="160"/>
          <w:tab w:val="left" w:pos="415"/>
        </w:tabs>
      </w:pPr>
      <w:r>
        <w:t>Лабораторный практикум</w:t>
      </w:r>
    </w:p>
    <w:p w14:paraId="1362610A" w14:textId="77777777" w:rsidR="000A68AE" w:rsidRDefault="000A68AE" w:rsidP="000A68AE">
      <w:pPr>
        <w:tabs>
          <w:tab w:val="left" w:pos="160"/>
          <w:tab w:val="left" w:pos="415"/>
        </w:tabs>
      </w:pPr>
      <w:r>
        <w:t>Проектный метод</w:t>
      </w:r>
    </w:p>
    <w:p w14:paraId="403166F8" w14:textId="77777777" w:rsidR="000A68AE" w:rsidRDefault="000A68AE" w:rsidP="000A68AE">
      <w:pPr>
        <w:tabs>
          <w:tab w:val="left" w:pos="160"/>
          <w:tab w:val="left" w:pos="415"/>
        </w:tabs>
        <w:rPr>
          <w:b/>
          <w:bCs/>
          <w:color w:val="000000"/>
        </w:rPr>
      </w:pPr>
    </w:p>
    <w:p w14:paraId="4248039F" w14:textId="77777777" w:rsidR="00B607D8" w:rsidRDefault="00B607D8" w:rsidP="000A68AE">
      <w:pPr>
        <w:autoSpaceDE w:val="0"/>
        <w:ind w:firstLine="709"/>
        <w:jc w:val="both"/>
        <w:rPr>
          <w:b/>
          <w:bCs/>
          <w:color w:val="000000"/>
        </w:rPr>
      </w:pPr>
    </w:p>
    <w:p w14:paraId="5FBFC832" w14:textId="77777777" w:rsidR="00B607D8" w:rsidRDefault="00B607D8" w:rsidP="000A68AE">
      <w:pPr>
        <w:autoSpaceDE w:val="0"/>
        <w:ind w:firstLine="709"/>
        <w:jc w:val="both"/>
        <w:rPr>
          <w:b/>
          <w:bCs/>
          <w:color w:val="000000"/>
        </w:rPr>
      </w:pPr>
    </w:p>
    <w:p w14:paraId="5B701368" w14:textId="77777777" w:rsidR="00B607D8" w:rsidRDefault="00B607D8" w:rsidP="000A68AE">
      <w:pPr>
        <w:autoSpaceDE w:val="0"/>
        <w:ind w:firstLine="709"/>
        <w:jc w:val="both"/>
        <w:rPr>
          <w:b/>
          <w:bCs/>
          <w:color w:val="000000"/>
        </w:rPr>
      </w:pPr>
    </w:p>
    <w:p w14:paraId="75A57689" w14:textId="77777777" w:rsidR="00B607D8" w:rsidRDefault="00B607D8" w:rsidP="000A68AE">
      <w:pPr>
        <w:autoSpaceDE w:val="0"/>
        <w:ind w:firstLine="709"/>
        <w:jc w:val="both"/>
        <w:rPr>
          <w:b/>
          <w:bCs/>
          <w:color w:val="000000"/>
        </w:rPr>
      </w:pPr>
    </w:p>
    <w:p w14:paraId="67C16C57" w14:textId="77777777" w:rsidR="00B607D8" w:rsidRDefault="00B607D8" w:rsidP="000A68AE">
      <w:pPr>
        <w:autoSpaceDE w:val="0"/>
        <w:ind w:firstLine="709"/>
        <w:jc w:val="both"/>
        <w:rPr>
          <w:b/>
          <w:bCs/>
          <w:color w:val="000000"/>
        </w:rPr>
      </w:pPr>
    </w:p>
    <w:p w14:paraId="02662824" w14:textId="77777777" w:rsidR="00B607D8" w:rsidRDefault="00B607D8" w:rsidP="000A68AE">
      <w:pPr>
        <w:autoSpaceDE w:val="0"/>
        <w:ind w:firstLine="709"/>
        <w:jc w:val="both"/>
        <w:rPr>
          <w:b/>
          <w:bCs/>
          <w:color w:val="000000"/>
        </w:rPr>
      </w:pPr>
    </w:p>
    <w:p w14:paraId="241E9B16" w14:textId="77777777" w:rsidR="00B607D8" w:rsidRDefault="00B607D8" w:rsidP="000A68AE">
      <w:pPr>
        <w:autoSpaceDE w:val="0"/>
        <w:ind w:firstLine="709"/>
        <w:jc w:val="both"/>
        <w:rPr>
          <w:b/>
          <w:bCs/>
          <w:color w:val="000000"/>
        </w:rPr>
      </w:pPr>
    </w:p>
    <w:p w14:paraId="453062B3" w14:textId="77777777" w:rsidR="000A68AE" w:rsidRPr="000A68AE" w:rsidRDefault="000A68AE" w:rsidP="000A68AE">
      <w:pPr>
        <w:autoSpaceDE w:val="0"/>
        <w:ind w:firstLine="709"/>
        <w:jc w:val="both"/>
        <w:rPr>
          <w:b/>
          <w:bCs/>
          <w:color w:val="000000"/>
        </w:rPr>
      </w:pPr>
      <w:r>
        <w:rPr>
          <w:b/>
          <w:bCs/>
          <w:color w:val="000000"/>
        </w:rPr>
        <w:lastRenderedPageBreak/>
        <w:t>6.</w:t>
      </w:r>
      <w:r w:rsidRPr="000A68AE">
        <w:rPr>
          <w:b/>
          <w:bCs/>
          <w:color w:val="000000"/>
        </w:rPr>
        <w:t>Рейтинг-план</w:t>
      </w:r>
    </w:p>
    <w:p w14:paraId="6C475759" w14:textId="77777777" w:rsidR="000A68AE" w:rsidRPr="000A68AE" w:rsidRDefault="000A68AE" w:rsidP="000A68AE">
      <w:pPr>
        <w:tabs>
          <w:tab w:val="left" w:pos="160"/>
          <w:tab w:val="left" w:pos="415"/>
        </w:tabs>
        <w:rPr>
          <w:b/>
          <w:bCs/>
          <w:color w:val="000000"/>
        </w:rPr>
      </w:pPr>
    </w:p>
    <w:tbl>
      <w:tblPr>
        <w:tblW w:w="10175" w:type="dxa"/>
        <w:tblInd w:w="-320" w:type="dxa"/>
        <w:tblLayout w:type="fixed"/>
        <w:tblLook w:val="0000" w:firstRow="0" w:lastRow="0" w:firstColumn="0" w:lastColumn="0" w:noHBand="0" w:noVBand="0"/>
      </w:tblPr>
      <w:tblGrid>
        <w:gridCol w:w="568"/>
        <w:gridCol w:w="1843"/>
        <w:gridCol w:w="1843"/>
        <w:gridCol w:w="1559"/>
        <w:gridCol w:w="1558"/>
        <w:gridCol w:w="1134"/>
        <w:gridCol w:w="851"/>
        <w:gridCol w:w="819"/>
      </w:tblGrid>
      <w:tr w:rsidR="000A68AE" w14:paraId="0AF7DF27" w14:textId="77777777" w:rsidTr="000A68AE">
        <w:trPr>
          <w:trHeight w:val="600"/>
        </w:trPr>
        <w:tc>
          <w:tcPr>
            <w:tcW w:w="568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FFFFFF"/>
          </w:tcPr>
          <w:p w14:paraId="07EEE7DF" w14:textId="77777777" w:rsidR="000A68AE" w:rsidRDefault="000A68AE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№ п/п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14:paraId="73421745" w14:textId="77777777" w:rsidR="000A68AE" w:rsidRDefault="000A68AE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Код ОР дисциплины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4983BA49" w14:textId="77777777" w:rsidR="000A68AE" w:rsidRDefault="000A68AE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Виды учебной деятельности</w:t>
            </w:r>
          </w:p>
          <w:p w14:paraId="5D8E650C" w14:textId="77777777" w:rsidR="000A68AE" w:rsidRDefault="000A68AE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обучающегося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14:paraId="3AC77818" w14:textId="77777777" w:rsidR="000A68AE" w:rsidRDefault="000A68AE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Средства оценивания</w:t>
            </w:r>
          </w:p>
        </w:tc>
        <w:tc>
          <w:tcPr>
            <w:tcW w:w="1558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14:paraId="1156F86E" w14:textId="77777777" w:rsidR="000A68AE" w:rsidRDefault="000A68AE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Балл за конкретное задание</w:t>
            </w:r>
          </w:p>
          <w:p w14:paraId="508540EB" w14:textId="77777777" w:rsidR="000A68AE" w:rsidRDefault="000A68AE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(</w:t>
            </w:r>
            <w:proofErr w:type="spellStart"/>
            <w:r>
              <w:rPr>
                <w:color w:val="000000"/>
              </w:rPr>
              <w:t>min-max</w:t>
            </w:r>
            <w:proofErr w:type="spellEnd"/>
            <w:r>
              <w:rPr>
                <w:color w:val="000000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2318509D" w14:textId="77777777" w:rsidR="000A68AE" w:rsidRDefault="000A68AE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Число заданий за семестр</w:t>
            </w:r>
          </w:p>
        </w:tc>
        <w:tc>
          <w:tcPr>
            <w:tcW w:w="16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76D95752" w14:textId="77777777" w:rsidR="000A68AE" w:rsidRDefault="000A68AE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Баллы</w:t>
            </w:r>
          </w:p>
        </w:tc>
      </w:tr>
      <w:tr w:rsidR="000A68AE" w14:paraId="07EE8D6B" w14:textId="77777777" w:rsidTr="000A68AE">
        <w:trPr>
          <w:trHeight w:val="300"/>
        </w:trPr>
        <w:tc>
          <w:tcPr>
            <w:tcW w:w="568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238801B" w14:textId="77777777" w:rsidR="000A68AE" w:rsidRDefault="000A68AE" w:rsidP="00574918">
            <w:pPr>
              <w:autoSpaceDE w:val="0"/>
              <w:snapToGrid w:val="0"/>
              <w:rPr>
                <w:color w:val="000000"/>
              </w:rPr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2C977AB4" w14:textId="77777777" w:rsidR="000A68AE" w:rsidRDefault="000A68AE" w:rsidP="00574918">
            <w:pPr>
              <w:autoSpaceDE w:val="0"/>
              <w:snapToGrid w:val="0"/>
              <w:rPr>
                <w:color w:val="000000"/>
              </w:rPr>
            </w:pPr>
          </w:p>
        </w:tc>
        <w:tc>
          <w:tcPr>
            <w:tcW w:w="184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A4B1EA3" w14:textId="77777777" w:rsidR="000A68AE" w:rsidRDefault="000A68AE" w:rsidP="00574918">
            <w:pPr>
              <w:autoSpaceDE w:val="0"/>
              <w:snapToGrid w:val="0"/>
              <w:rPr>
                <w:color w:val="000000"/>
              </w:rPr>
            </w:pPr>
          </w:p>
        </w:tc>
        <w:tc>
          <w:tcPr>
            <w:tcW w:w="1559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3EE3257D" w14:textId="77777777" w:rsidR="000A68AE" w:rsidRDefault="000A68AE" w:rsidP="00574918">
            <w:pPr>
              <w:autoSpaceDE w:val="0"/>
              <w:snapToGrid w:val="0"/>
              <w:rPr>
                <w:color w:val="000000"/>
              </w:rPr>
            </w:pPr>
          </w:p>
        </w:tc>
        <w:tc>
          <w:tcPr>
            <w:tcW w:w="1558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2B21F0D2" w14:textId="77777777" w:rsidR="000A68AE" w:rsidRDefault="000A68AE" w:rsidP="00574918">
            <w:pPr>
              <w:autoSpaceDE w:val="0"/>
              <w:snapToGrid w:val="0"/>
              <w:rPr>
                <w:color w:val="000000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0207BE9" w14:textId="77777777" w:rsidR="000A68AE" w:rsidRDefault="000A68AE" w:rsidP="00574918">
            <w:pPr>
              <w:autoSpaceDE w:val="0"/>
              <w:snapToGrid w:val="0"/>
              <w:rPr>
                <w:color w:val="000000"/>
              </w:rPr>
            </w:pPr>
          </w:p>
        </w:tc>
        <w:tc>
          <w:tcPr>
            <w:tcW w:w="85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14:paraId="093E6866" w14:textId="77777777" w:rsidR="000A68AE" w:rsidRDefault="000A68AE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Минимальный</w:t>
            </w:r>
          </w:p>
        </w:tc>
        <w:tc>
          <w:tcPr>
            <w:tcW w:w="81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A37C0DC" w14:textId="77777777" w:rsidR="000A68AE" w:rsidRDefault="000A68AE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Максимальный</w:t>
            </w:r>
          </w:p>
        </w:tc>
      </w:tr>
      <w:tr w:rsidR="000A68AE" w14:paraId="682540A5" w14:textId="77777777" w:rsidTr="000A68AE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5B3FF03" w14:textId="77777777" w:rsidR="000A68AE" w:rsidRDefault="000A68AE" w:rsidP="00574918">
            <w:pPr>
              <w:autoSpaceDE w:val="0"/>
              <w:snapToGrid w:val="0"/>
              <w:jc w:val="both"/>
              <w:rPr>
                <w:color w:val="000000"/>
              </w:rPr>
            </w:pPr>
          </w:p>
        </w:tc>
        <w:tc>
          <w:tcPr>
            <w:tcW w:w="960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54AF852" w14:textId="77777777" w:rsidR="000A68AE" w:rsidRDefault="000A68AE" w:rsidP="00574918">
            <w:pPr>
              <w:autoSpaceDE w:val="0"/>
              <w:rPr>
                <w:color w:val="000000"/>
              </w:rPr>
            </w:pPr>
            <w:r>
              <w:rPr>
                <w:b/>
                <w:bCs/>
                <w:color w:val="000000"/>
              </w:rPr>
              <w:t>Раздел 1. Инструментальные средства проектирования информационных систем</w:t>
            </w:r>
          </w:p>
        </w:tc>
      </w:tr>
      <w:tr w:rsidR="000A68AE" w14:paraId="27E58E25" w14:textId="77777777" w:rsidTr="000A68AE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782DF87E" w14:textId="77777777" w:rsidR="000A68AE" w:rsidRDefault="000A68AE" w:rsidP="00574918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16A2F1F6" w14:textId="77777777" w:rsidR="000A68AE" w:rsidRDefault="000A68AE" w:rsidP="00C600FA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ОР.2.</w:t>
            </w:r>
            <w:r w:rsidR="00C600FA">
              <w:rPr>
                <w:color w:val="000000"/>
              </w:rPr>
              <w:t>7</w:t>
            </w:r>
            <w:r>
              <w:rPr>
                <w:color w:val="000000"/>
              </w:rPr>
              <w:t>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4292B56" w14:textId="77777777" w:rsidR="000A68AE" w:rsidRDefault="000A68AE" w:rsidP="00574918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Выполнение лабораторных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A7021DD" w14:textId="77777777" w:rsidR="000A68AE" w:rsidRDefault="000A68AE" w:rsidP="00574918">
            <w:pPr>
              <w:autoSpaceDE w:val="0"/>
              <w:jc w:val="both"/>
              <w:rPr>
                <w:color w:val="000000"/>
                <w:lang w:val="en-US"/>
              </w:rPr>
            </w:pPr>
            <w:r>
              <w:rPr>
                <w:color w:val="000000"/>
              </w:rPr>
              <w:t>Оценка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ACFE7C9" w14:textId="77777777" w:rsidR="000A68AE" w:rsidRDefault="000A68AE" w:rsidP="00574918">
            <w:pPr>
              <w:autoSpaceDE w:val="0"/>
              <w:jc w:val="center"/>
              <w:rPr>
                <w:color w:val="000000"/>
                <w:lang w:val="en-US"/>
              </w:rPr>
            </w:pPr>
            <w:r>
              <w:rPr>
                <w:color w:val="000000"/>
                <w:lang w:val="en-US"/>
              </w:rPr>
              <w:t>3-6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4FBF552" w14:textId="77777777" w:rsidR="000A68AE" w:rsidRDefault="004E3F06" w:rsidP="00574918">
            <w:pPr>
              <w:autoSpaceDE w:val="0"/>
              <w:jc w:val="center"/>
              <w:rPr>
                <w:color w:val="000000"/>
                <w:lang w:val="en-US"/>
              </w:rPr>
            </w:pPr>
            <w:r>
              <w:rPr>
                <w:color w:val="000000"/>
                <w:lang w:val="en-US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20FF0277" w14:textId="77777777" w:rsidR="000A68AE" w:rsidRDefault="000A68AE" w:rsidP="00574918">
            <w:pPr>
              <w:autoSpaceDE w:val="0"/>
              <w:jc w:val="center"/>
              <w:rPr>
                <w:color w:val="000000"/>
                <w:lang w:val="en-US"/>
              </w:rPr>
            </w:pPr>
            <w:r>
              <w:rPr>
                <w:color w:val="000000"/>
                <w:lang w:val="en-US"/>
              </w:rPr>
              <w:t>3</w:t>
            </w:r>
          </w:p>
        </w:tc>
        <w:tc>
          <w:tcPr>
            <w:tcW w:w="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20E4121" w14:textId="77777777" w:rsidR="000A68AE" w:rsidRDefault="000A68AE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  <w:lang w:val="en-US"/>
              </w:rPr>
              <w:t>6</w:t>
            </w:r>
          </w:p>
        </w:tc>
      </w:tr>
      <w:tr w:rsidR="000A68AE" w14:paraId="0D6D0EBF" w14:textId="77777777" w:rsidTr="000A68AE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2C8ADE5C" w14:textId="77777777" w:rsidR="000A68AE" w:rsidRDefault="000A68AE" w:rsidP="00574918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6813CBF" w14:textId="77777777" w:rsidR="000A68AE" w:rsidRDefault="000A68AE" w:rsidP="00C600FA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ОР.2.</w:t>
            </w:r>
            <w:r w:rsidR="00C600FA">
              <w:rPr>
                <w:color w:val="000000"/>
              </w:rPr>
              <w:t>7</w:t>
            </w:r>
            <w:r>
              <w:rPr>
                <w:color w:val="000000"/>
              </w:rPr>
              <w:t>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704569D" w14:textId="77777777" w:rsidR="000A68AE" w:rsidRDefault="000A68AE" w:rsidP="00574918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Контрольное тестирование по разделу 1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C7B75BD" w14:textId="77777777" w:rsidR="000A68AE" w:rsidRDefault="000A68AE" w:rsidP="00574918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Тестовый контроль по разделу 1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760B00C" w14:textId="77777777" w:rsidR="000A68AE" w:rsidRDefault="000A68AE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  <w:r>
              <w:rPr>
                <w:color w:val="000000"/>
                <w:lang w:val="en-US"/>
              </w:rPr>
              <w:t>0-14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34E94C7" w14:textId="77777777" w:rsidR="000A68AE" w:rsidRPr="00D61C43" w:rsidRDefault="00D61C43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48AE56A8" w14:textId="77777777" w:rsidR="000A68AE" w:rsidRDefault="000A68AE" w:rsidP="00574918">
            <w:pPr>
              <w:autoSpaceDE w:val="0"/>
              <w:jc w:val="center"/>
              <w:rPr>
                <w:color w:val="000000"/>
                <w:lang w:val="en-US"/>
              </w:rPr>
            </w:pPr>
            <w:r>
              <w:rPr>
                <w:color w:val="000000"/>
              </w:rPr>
              <w:t>1</w:t>
            </w:r>
            <w:r>
              <w:rPr>
                <w:color w:val="000000"/>
                <w:lang w:val="en-US"/>
              </w:rPr>
              <w:t>0</w:t>
            </w:r>
          </w:p>
        </w:tc>
        <w:tc>
          <w:tcPr>
            <w:tcW w:w="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33F45FE" w14:textId="77777777" w:rsidR="000A68AE" w:rsidRDefault="000A68AE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  <w:lang w:val="en-US"/>
              </w:rPr>
              <w:t>14</w:t>
            </w:r>
          </w:p>
        </w:tc>
      </w:tr>
      <w:tr w:rsidR="000A68AE" w14:paraId="727DE04A" w14:textId="77777777" w:rsidTr="000A68AE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2BDB7753" w14:textId="77777777" w:rsidR="000A68AE" w:rsidRDefault="000A68AE" w:rsidP="00574918">
            <w:pPr>
              <w:autoSpaceDE w:val="0"/>
              <w:snapToGrid w:val="0"/>
              <w:jc w:val="both"/>
              <w:rPr>
                <w:color w:val="000000"/>
              </w:rPr>
            </w:pPr>
          </w:p>
        </w:tc>
        <w:tc>
          <w:tcPr>
            <w:tcW w:w="960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D7D7F00" w14:textId="77777777" w:rsidR="000A68AE" w:rsidRDefault="000A68AE" w:rsidP="00574918">
            <w:pPr>
              <w:autoSpaceDE w:val="0"/>
              <w:rPr>
                <w:color w:val="000000"/>
              </w:rPr>
            </w:pPr>
            <w:r>
              <w:rPr>
                <w:b/>
                <w:bCs/>
                <w:color w:val="000000"/>
              </w:rPr>
              <w:t>Раздел 2. Структурный подход к проектированию информационных систем</w:t>
            </w:r>
          </w:p>
        </w:tc>
      </w:tr>
      <w:tr w:rsidR="000A68AE" w14:paraId="2E2FCD73" w14:textId="77777777" w:rsidTr="000A68AE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212670C" w14:textId="77777777" w:rsidR="000A68AE" w:rsidRDefault="000A68AE" w:rsidP="00574918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77083469" w14:textId="77777777" w:rsidR="000A68AE" w:rsidRDefault="000A68AE" w:rsidP="00C600FA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ОР.2.</w:t>
            </w:r>
            <w:r w:rsidR="00C600FA">
              <w:rPr>
                <w:color w:val="000000"/>
              </w:rPr>
              <w:t>7</w:t>
            </w:r>
            <w:r>
              <w:rPr>
                <w:color w:val="000000"/>
              </w:rPr>
              <w:t>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0CFA66B" w14:textId="77777777" w:rsidR="000A68AE" w:rsidRDefault="000A68AE" w:rsidP="00574918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Выполнение лабораторных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9301D88" w14:textId="77777777" w:rsidR="000A68AE" w:rsidRDefault="000A68AE" w:rsidP="00574918">
            <w:pPr>
              <w:autoSpaceDE w:val="0"/>
              <w:jc w:val="both"/>
              <w:rPr>
                <w:color w:val="000000"/>
                <w:lang w:val="en-US"/>
              </w:rPr>
            </w:pPr>
            <w:r>
              <w:rPr>
                <w:color w:val="000000"/>
              </w:rPr>
              <w:t>Оценка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5E9A8E6" w14:textId="77777777" w:rsidR="000A68AE" w:rsidRDefault="000A68AE" w:rsidP="00574918">
            <w:pPr>
              <w:autoSpaceDE w:val="0"/>
              <w:jc w:val="center"/>
              <w:rPr>
                <w:color w:val="000000"/>
                <w:lang w:val="en-US"/>
              </w:rPr>
            </w:pPr>
            <w:r>
              <w:rPr>
                <w:color w:val="000000"/>
                <w:lang w:val="en-US"/>
              </w:rPr>
              <w:t>3-6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00145C3" w14:textId="77777777" w:rsidR="000A68AE" w:rsidRDefault="004E3F06" w:rsidP="00574918">
            <w:pPr>
              <w:autoSpaceDE w:val="0"/>
              <w:jc w:val="center"/>
              <w:rPr>
                <w:color w:val="000000"/>
                <w:lang w:val="en-US"/>
              </w:rPr>
            </w:pPr>
            <w:r>
              <w:rPr>
                <w:color w:val="000000"/>
                <w:lang w:val="en-US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0BDE2B40" w14:textId="77777777" w:rsidR="000A68AE" w:rsidRDefault="000A68AE" w:rsidP="00574918">
            <w:pPr>
              <w:autoSpaceDE w:val="0"/>
              <w:jc w:val="center"/>
              <w:rPr>
                <w:color w:val="000000"/>
                <w:lang w:val="en-US"/>
              </w:rPr>
            </w:pPr>
            <w:r>
              <w:rPr>
                <w:color w:val="000000"/>
                <w:lang w:val="en-US"/>
              </w:rPr>
              <w:t>3</w:t>
            </w:r>
          </w:p>
        </w:tc>
        <w:tc>
          <w:tcPr>
            <w:tcW w:w="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52DEED2" w14:textId="77777777" w:rsidR="000A68AE" w:rsidRDefault="000A68AE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  <w:lang w:val="en-US"/>
              </w:rPr>
              <w:t>6</w:t>
            </w:r>
          </w:p>
        </w:tc>
      </w:tr>
      <w:tr w:rsidR="000A68AE" w14:paraId="368465DF" w14:textId="77777777" w:rsidTr="000A68AE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7AE9827A" w14:textId="77777777" w:rsidR="000A68AE" w:rsidRDefault="000A68AE" w:rsidP="00574918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B3F6A05" w14:textId="77777777" w:rsidR="000A68AE" w:rsidRDefault="000A68AE" w:rsidP="00C600FA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ОР.2.</w:t>
            </w:r>
            <w:r w:rsidR="00C600FA">
              <w:rPr>
                <w:color w:val="000000"/>
              </w:rPr>
              <w:t>7</w:t>
            </w:r>
            <w:r>
              <w:rPr>
                <w:color w:val="000000"/>
              </w:rPr>
              <w:t>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AD32AA3" w14:textId="77777777" w:rsidR="000A68AE" w:rsidRDefault="000A68AE" w:rsidP="00574918">
            <w:pPr>
              <w:autoSpaceDE w:val="0"/>
              <w:rPr>
                <w:color w:val="000000"/>
              </w:rPr>
            </w:pPr>
            <w:r>
              <w:rPr>
                <w:color w:val="000000"/>
              </w:rPr>
              <w:t xml:space="preserve">Выполнение </w:t>
            </w:r>
          </w:p>
          <w:p w14:paraId="1217B3EA" w14:textId="77777777" w:rsidR="000A68AE" w:rsidRDefault="000A68AE" w:rsidP="00574918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учебного исследовательского задания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25DE5DC" w14:textId="77777777" w:rsidR="000A68AE" w:rsidRDefault="000A68AE" w:rsidP="00574918">
            <w:pPr>
              <w:autoSpaceDE w:val="0"/>
              <w:jc w:val="both"/>
              <w:rPr>
                <w:color w:val="000000"/>
                <w:lang w:val="en-US"/>
              </w:rPr>
            </w:pPr>
            <w:r>
              <w:rPr>
                <w:color w:val="000000"/>
              </w:rPr>
              <w:t>Оценка учебного исследовательского задания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747F832" w14:textId="77777777" w:rsidR="000A68AE" w:rsidRDefault="000A68AE" w:rsidP="00574918">
            <w:pPr>
              <w:autoSpaceDE w:val="0"/>
              <w:jc w:val="center"/>
              <w:rPr>
                <w:color w:val="000000"/>
                <w:lang w:val="en-US"/>
              </w:rPr>
            </w:pPr>
            <w:r>
              <w:rPr>
                <w:color w:val="000000"/>
                <w:lang w:val="en-US"/>
              </w:rPr>
              <w:t>6-</w:t>
            </w:r>
            <w:r>
              <w:rPr>
                <w:color w:val="000000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F0976BE" w14:textId="77777777" w:rsidR="000A68AE" w:rsidRDefault="000A68AE" w:rsidP="00574918">
            <w:pPr>
              <w:autoSpaceDE w:val="0"/>
              <w:jc w:val="center"/>
              <w:rPr>
                <w:color w:val="000000"/>
                <w:lang w:val="en-US"/>
              </w:rPr>
            </w:pPr>
            <w:r>
              <w:rPr>
                <w:color w:val="000000"/>
                <w:lang w:val="en-US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291D5C66" w14:textId="77777777" w:rsidR="000A68AE" w:rsidRDefault="000A68AE" w:rsidP="00574918">
            <w:pPr>
              <w:autoSpaceDE w:val="0"/>
              <w:jc w:val="center"/>
              <w:rPr>
                <w:color w:val="000000"/>
                <w:lang w:val="en-US"/>
              </w:rPr>
            </w:pPr>
            <w:r>
              <w:rPr>
                <w:color w:val="000000"/>
                <w:lang w:val="en-US"/>
              </w:rPr>
              <w:t>6</w:t>
            </w:r>
          </w:p>
        </w:tc>
        <w:tc>
          <w:tcPr>
            <w:tcW w:w="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66E74D1" w14:textId="77777777" w:rsidR="000A68AE" w:rsidRDefault="000A68AE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  <w:lang w:val="en-US"/>
              </w:rPr>
              <w:t>1</w:t>
            </w:r>
            <w:r>
              <w:rPr>
                <w:color w:val="000000"/>
              </w:rPr>
              <w:t>0</w:t>
            </w:r>
          </w:p>
        </w:tc>
      </w:tr>
      <w:tr w:rsidR="000A68AE" w14:paraId="0B6636BA" w14:textId="77777777" w:rsidTr="000A68AE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1044DDBA" w14:textId="77777777" w:rsidR="000A68AE" w:rsidRDefault="000A68AE" w:rsidP="00574918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3CFAE783" w14:textId="77777777" w:rsidR="000A68AE" w:rsidRDefault="000A68AE" w:rsidP="00C600FA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ОР.2.</w:t>
            </w:r>
            <w:r w:rsidR="00C600FA">
              <w:rPr>
                <w:color w:val="000000"/>
              </w:rPr>
              <w:t>7</w:t>
            </w:r>
            <w:r>
              <w:rPr>
                <w:color w:val="000000"/>
              </w:rPr>
              <w:t>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00905640" w14:textId="77777777" w:rsidR="000A68AE" w:rsidRDefault="000A68AE" w:rsidP="00574918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Контрольное тестирование по разделу 2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C497791" w14:textId="77777777" w:rsidR="000A68AE" w:rsidRDefault="000A68AE" w:rsidP="00574918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Тестовый контроль по разделу 2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97CD6DB" w14:textId="77777777" w:rsidR="000A68AE" w:rsidRDefault="000A68AE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  <w:r>
              <w:rPr>
                <w:color w:val="000000"/>
                <w:lang w:val="en-US"/>
              </w:rPr>
              <w:t>0-14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54B8B6A" w14:textId="77777777" w:rsidR="000A68AE" w:rsidRPr="00D61C43" w:rsidRDefault="00D61C43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6E304503" w14:textId="77777777" w:rsidR="000A68AE" w:rsidRDefault="000A68AE" w:rsidP="00574918">
            <w:pPr>
              <w:autoSpaceDE w:val="0"/>
              <w:jc w:val="center"/>
              <w:rPr>
                <w:color w:val="000000"/>
                <w:lang w:val="en-US"/>
              </w:rPr>
            </w:pPr>
            <w:r>
              <w:rPr>
                <w:color w:val="000000"/>
              </w:rPr>
              <w:t>1</w:t>
            </w:r>
            <w:r>
              <w:rPr>
                <w:color w:val="000000"/>
                <w:lang w:val="en-US"/>
              </w:rPr>
              <w:t>0</w:t>
            </w:r>
          </w:p>
        </w:tc>
        <w:tc>
          <w:tcPr>
            <w:tcW w:w="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CD46652" w14:textId="77777777" w:rsidR="000A68AE" w:rsidRDefault="000A68AE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  <w:lang w:val="en-US"/>
              </w:rPr>
              <w:t>14</w:t>
            </w:r>
          </w:p>
        </w:tc>
      </w:tr>
      <w:tr w:rsidR="000A68AE" w14:paraId="39EA499C" w14:textId="77777777" w:rsidTr="000A68AE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B4E365D" w14:textId="77777777" w:rsidR="000A68AE" w:rsidRDefault="000A68AE" w:rsidP="00574918">
            <w:pPr>
              <w:autoSpaceDE w:val="0"/>
              <w:snapToGrid w:val="0"/>
              <w:jc w:val="both"/>
              <w:rPr>
                <w:color w:val="000000"/>
              </w:rPr>
            </w:pPr>
          </w:p>
        </w:tc>
        <w:tc>
          <w:tcPr>
            <w:tcW w:w="960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28881DA" w14:textId="77777777" w:rsidR="000A68AE" w:rsidRDefault="000A68AE" w:rsidP="00574918">
            <w:pPr>
              <w:autoSpaceDE w:val="0"/>
              <w:jc w:val="both"/>
              <w:rPr>
                <w:color w:val="000000"/>
              </w:rPr>
            </w:pPr>
            <w:r>
              <w:rPr>
                <w:b/>
                <w:bCs/>
                <w:color w:val="000000"/>
              </w:rPr>
              <w:t>Раздел 3. Программные средства поддержки жизненного цикла ПО</w:t>
            </w:r>
          </w:p>
        </w:tc>
      </w:tr>
      <w:tr w:rsidR="000A68AE" w14:paraId="1CD86074" w14:textId="77777777" w:rsidTr="000A68AE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6C16AF19" w14:textId="77777777" w:rsidR="000A68AE" w:rsidRDefault="000A68AE" w:rsidP="00574918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3D485296" w14:textId="77777777" w:rsidR="000A68AE" w:rsidRDefault="000A68AE" w:rsidP="00574918">
            <w:pPr>
              <w:autoSpaceDE w:val="0"/>
              <w:jc w:val="both"/>
              <w:rPr>
                <w:color w:val="000000"/>
              </w:rPr>
            </w:pPr>
          </w:p>
          <w:p w14:paraId="1A950BC0" w14:textId="77777777" w:rsidR="000A68AE" w:rsidRDefault="000A68AE" w:rsidP="00C600FA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ОР.2.</w:t>
            </w:r>
            <w:r w:rsidR="00C600FA">
              <w:rPr>
                <w:color w:val="000000"/>
              </w:rPr>
              <w:t>7</w:t>
            </w:r>
            <w:r>
              <w:rPr>
                <w:color w:val="000000"/>
              </w:rPr>
              <w:t>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62F0949F" w14:textId="77777777" w:rsidR="000A68AE" w:rsidRDefault="000A68AE" w:rsidP="00574918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Выполнение лабораторных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28289BA" w14:textId="77777777" w:rsidR="000A68AE" w:rsidRDefault="000A68AE" w:rsidP="00574918">
            <w:pPr>
              <w:autoSpaceDE w:val="0"/>
              <w:jc w:val="both"/>
              <w:rPr>
                <w:color w:val="000000"/>
                <w:lang w:val="en-US"/>
              </w:rPr>
            </w:pPr>
            <w:r>
              <w:rPr>
                <w:color w:val="000000"/>
              </w:rPr>
              <w:t>Оценка лабораторных работ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4EA88FA" w14:textId="77777777" w:rsidR="000A68AE" w:rsidRDefault="000A68AE" w:rsidP="00574918">
            <w:pPr>
              <w:autoSpaceDE w:val="0"/>
              <w:jc w:val="center"/>
              <w:rPr>
                <w:color w:val="000000"/>
                <w:lang w:val="en-US"/>
              </w:rPr>
            </w:pPr>
            <w:r>
              <w:rPr>
                <w:color w:val="000000"/>
                <w:lang w:val="en-US"/>
              </w:rPr>
              <w:t>3-6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5495A195" w14:textId="77777777" w:rsidR="000A68AE" w:rsidRDefault="004E3F06" w:rsidP="00574918">
            <w:pPr>
              <w:autoSpaceDE w:val="0"/>
              <w:jc w:val="center"/>
              <w:rPr>
                <w:color w:val="000000"/>
                <w:lang w:val="en-US"/>
              </w:rPr>
            </w:pPr>
            <w:r>
              <w:rPr>
                <w:color w:val="000000"/>
                <w:lang w:val="en-US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0B64A4E7" w14:textId="77777777" w:rsidR="000A68AE" w:rsidRDefault="000A68AE" w:rsidP="00574918">
            <w:pPr>
              <w:autoSpaceDE w:val="0"/>
              <w:jc w:val="center"/>
              <w:rPr>
                <w:color w:val="000000"/>
                <w:lang w:val="en-US"/>
              </w:rPr>
            </w:pPr>
            <w:r>
              <w:rPr>
                <w:color w:val="000000"/>
                <w:lang w:val="en-US"/>
              </w:rPr>
              <w:t>3</w:t>
            </w:r>
          </w:p>
        </w:tc>
        <w:tc>
          <w:tcPr>
            <w:tcW w:w="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F16E83E" w14:textId="77777777" w:rsidR="000A68AE" w:rsidRDefault="000A68AE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  <w:lang w:val="en-US"/>
              </w:rPr>
              <w:t>6</w:t>
            </w:r>
          </w:p>
        </w:tc>
      </w:tr>
      <w:tr w:rsidR="000A68AE" w14:paraId="14AF5C09" w14:textId="77777777" w:rsidTr="000A68AE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33F8F205" w14:textId="77777777" w:rsidR="000A68AE" w:rsidRDefault="000A68AE" w:rsidP="00574918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70698646" w14:textId="77777777" w:rsidR="000A68AE" w:rsidRDefault="000A68AE" w:rsidP="00574918">
            <w:pPr>
              <w:autoSpaceDE w:val="0"/>
              <w:jc w:val="both"/>
              <w:rPr>
                <w:color w:val="000000"/>
              </w:rPr>
            </w:pPr>
          </w:p>
          <w:p w14:paraId="1B51312E" w14:textId="77777777" w:rsidR="000A68AE" w:rsidRDefault="000A68AE" w:rsidP="00C600FA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ОР.2.</w:t>
            </w:r>
            <w:r w:rsidR="00C600FA">
              <w:rPr>
                <w:color w:val="000000"/>
              </w:rPr>
              <w:t>7</w:t>
            </w:r>
            <w:r>
              <w:rPr>
                <w:color w:val="000000"/>
              </w:rPr>
              <w:t>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4D86E08" w14:textId="77777777" w:rsidR="000A68AE" w:rsidRDefault="000A68AE" w:rsidP="00574918">
            <w:pPr>
              <w:autoSpaceDE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Контрольное тестирование по разделу 3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E01E4D9" w14:textId="77777777" w:rsidR="000A68AE" w:rsidRDefault="000A68AE" w:rsidP="00574918">
            <w:pPr>
              <w:autoSpaceDE w:val="0"/>
              <w:jc w:val="both"/>
              <w:rPr>
                <w:color w:val="000000"/>
                <w:lang w:val="en-US"/>
              </w:rPr>
            </w:pPr>
            <w:r>
              <w:rPr>
                <w:color w:val="000000"/>
              </w:rPr>
              <w:t>Тестовый контроль по разделу 3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9B53EA9" w14:textId="77777777" w:rsidR="000A68AE" w:rsidRDefault="000A68AE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  <w:lang w:val="en-US"/>
              </w:rPr>
              <w:t>10-14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7931AD76" w14:textId="77777777" w:rsidR="000A68AE" w:rsidRPr="00D61C43" w:rsidRDefault="00D61C43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01D8806E" w14:textId="77777777" w:rsidR="000A68AE" w:rsidRDefault="000A68AE" w:rsidP="00574918">
            <w:pPr>
              <w:autoSpaceDE w:val="0"/>
              <w:jc w:val="center"/>
              <w:rPr>
                <w:color w:val="000000"/>
                <w:lang w:val="en-US"/>
              </w:rPr>
            </w:pPr>
            <w:r>
              <w:rPr>
                <w:color w:val="000000"/>
              </w:rPr>
              <w:t>1</w:t>
            </w:r>
            <w:r>
              <w:rPr>
                <w:color w:val="000000"/>
                <w:lang w:val="en-US"/>
              </w:rPr>
              <w:t>0</w:t>
            </w:r>
          </w:p>
        </w:tc>
        <w:tc>
          <w:tcPr>
            <w:tcW w:w="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9C3B97A" w14:textId="77777777" w:rsidR="000A68AE" w:rsidRDefault="000A68AE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  <w:lang w:val="en-US"/>
              </w:rPr>
              <w:t>14</w:t>
            </w:r>
          </w:p>
        </w:tc>
      </w:tr>
      <w:tr w:rsidR="000A68AE" w14:paraId="7435BA9A" w14:textId="77777777" w:rsidTr="000A68AE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266A802A" w14:textId="77777777" w:rsidR="000A68AE" w:rsidRDefault="000A68AE" w:rsidP="00574918">
            <w:pPr>
              <w:autoSpaceDE w:val="0"/>
              <w:snapToGrid w:val="0"/>
              <w:jc w:val="both"/>
              <w:rPr>
                <w:color w:val="00000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5EC39C41" w14:textId="77777777" w:rsidR="000A68AE" w:rsidRDefault="000A68AE" w:rsidP="00574918">
            <w:pPr>
              <w:autoSpaceDE w:val="0"/>
              <w:snapToGrid w:val="0"/>
              <w:jc w:val="both"/>
              <w:rPr>
                <w:color w:val="00000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114E5104" w14:textId="77777777" w:rsidR="000A68AE" w:rsidRDefault="000A68AE" w:rsidP="00574918">
            <w:pPr>
              <w:autoSpaceDE w:val="0"/>
              <w:snapToGrid w:val="0"/>
              <w:jc w:val="both"/>
              <w:rPr>
                <w:color w:val="000000"/>
              </w:rPr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0486D369" w14:textId="77777777" w:rsidR="000A68AE" w:rsidRDefault="000A68AE" w:rsidP="00574918">
            <w:pPr>
              <w:autoSpaceDE w:val="0"/>
              <w:rPr>
                <w:color w:val="000000"/>
              </w:rPr>
            </w:pPr>
            <w:r>
              <w:rPr>
                <w:color w:val="000000"/>
              </w:rPr>
              <w:t>Экзамен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43690529" w14:textId="77777777" w:rsidR="000A68AE" w:rsidRDefault="000A68AE" w:rsidP="00574918">
            <w:pPr>
              <w:autoSpaceDE w:val="0"/>
              <w:snapToGrid w:val="0"/>
              <w:jc w:val="center"/>
              <w:rPr>
                <w:color w:val="000000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2EF7E191" w14:textId="77777777" w:rsidR="000A68AE" w:rsidRDefault="000A68AE" w:rsidP="00574918">
            <w:pPr>
              <w:autoSpaceDE w:val="0"/>
              <w:snapToGrid w:val="0"/>
              <w:jc w:val="center"/>
              <w:rPr>
                <w:color w:val="000000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76955230" w14:textId="77777777" w:rsidR="000A68AE" w:rsidRDefault="000A68AE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97EE576" w14:textId="77777777" w:rsidR="000A68AE" w:rsidRDefault="000A68AE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30</w:t>
            </w:r>
          </w:p>
        </w:tc>
      </w:tr>
      <w:tr w:rsidR="000A68AE" w14:paraId="1E69ED47" w14:textId="77777777" w:rsidTr="000A68AE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4C44A4E0" w14:textId="77777777" w:rsidR="000A68AE" w:rsidRDefault="000A68AE" w:rsidP="00574918">
            <w:pPr>
              <w:autoSpaceDE w:val="0"/>
              <w:snapToGrid w:val="0"/>
              <w:jc w:val="both"/>
              <w:rPr>
                <w:color w:val="00000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0075F3D4" w14:textId="77777777" w:rsidR="000A68AE" w:rsidRDefault="000A68AE" w:rsidP="00574918">
            <w:pPr>
              <w:autoSpaceDE w:val="0"/>
              <w:snapToGrid w:val="0"/>
              <w:jc w:val="center"/>
              <w:rPr>
                <w:color w:val="00000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4817C64F" w14:textId="77777777" w:rsidR="000A68AE" w:rsidRDefault="000A68AE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Итого: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531FAAAD" w14:textId="77777777" w:rsidR="000A68AE" w:rsidRDefault="000A68AE" w:rsidP="00574918">
            <w:pPr>
              <w:autoSpaceDE w:val="0"/>
              <w:snapToGrid w:val="0"/>
              <w:jc w:val="center"/>
              <w:rPr>
                <w:color w:val="000000"/>
              </w:rPr>
            </w:pP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14:paraId="00E39C52" w14:textId="77777777" w:rsidR="000A68AE" w:rsidRDefault="000A68AE" w:rsidP="00574918">
            <w:pPr>
              <w:autoSpaceDE w:val="0"/>
              <w:snapToGrid w:val="0"/>
              <w:jc w:val="center"/>
              <w:rPr>
                <w:color w:val="000000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14:paraId="36F0B7BA" w14:textId="77777777" w:rsidR="000A68AE" w:rsidRDefault="000A68AE" w:rsidP="00574918">
            <w:pPr>
              <w:autoSpaceDE w:val="0"/>
              <w:snapToGrid w:val="0"/>
              <w:jc w:val="center"/>
              <w:rPr>
                <w:color w:val="000000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4BC52E6A" w14:textId="77777777" w:rsidR="000A68AE" w:rsidRDefault="000A68AE" w:rsidP="00574918">
            <w:pPr>
              <w:autoSpaceDE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55</w:t>
            </w:r>
          </w:p>
        </w:tc>
        <w:tc>
          <w:tcPr>
            <w:tcW w:w="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69287A0" w14:textId="77777777" w:rsidR="000A68AE" w:rsidRDefault="000A68AE" w:rsidP="00574918">
            <w:pPr>
              <w:autoSpaceDE w:val="0"/>
              <w:jc w:val="center"/>
              <w:rPr>
                <w:b/>
                <w:bCs/>
                <w:color w:val="FF0000"/>
              </w:rPr>
            </w:pPr>
            <w:r>
              <w:rPr>
                <w:color w:val="000000"/>
              </w:rPr>
              <w:t>100</w:t>
            </w:r>
          </w:p>
        </w:tc>
      </w:tr>
    </w:tbl>
    <w:p w14:paraId="60C082B3" w14:textId="77777777" w:rsidR="000A68AE" w:rsidRDefault="000A68AE" w:rsidP="000A68AE">
      <w:pPr>
        <w:autoSpaceDE w:val="0"/>
        <w:jc w:val="both"/>
        <w:rPr>
          <w:b/>
          <w:bCs/>
          <w:color w:val="FF0000"/>
        </w:rPr>
      </w:pPr>
    </w:p>
    <w:p w14:paraId="5462F8EC" w14:textId="77777777" w:rsidR="000A68AE" w:rsidRDefault="000A68AE" w:rsidP="000A68AE">
      <w:pPr>
        <w:autoSpaceDE w:val="0"/>
        <w:spacing w:line="360" w:lineRule="auto"/>
        <w:ind w:firstLine="709"/>
        <w:jc w:val="both"/>
        <w:rPr>
          <w:bCs/>
          <w:i/>
          <w:color w:val="000000"/>
        </w:rPr>
      </w:pPr>
      <w:r>
        <w:rPr>
          <w:b/>
          <w:bCs/>
          <w:color w:val="000000"/>
        </w:rPr>
        <w:t>7. Учебно-методическое и информационное обеспечение</w:t>
      </w:r>
    </w:p>
    <w:p w14:paraId="73F46526" w14:textId="77777777" w:rsidR="000A68AE" w:rsidRDefault="000A68AE" w:rsidP="000A68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spacing w:line="360" w:lineRule="auto"/>
        <w:ind w:firstLine="709"/>
        <w:jc w:val="both"/>
        <w:rPr>
          <w:color w:val="000000"/>
        </w:rPr>
      </w:pPr>
      <w:r>
        <w:rPr>
          <w:bCs/>
          <w:i/>
          <w:color w:val="000000"/>
        </w:rPr>
        <w:t xml:space="preserve">7.1. </w:t>
      </w:r>
      <w:r>
        <w:rPr>
          <w:bCs/>
          <w:i/>
          <w:iCs/>
          <w:color w:val="000000"/>
        </w:rPr>
        <w:t>Основная литература</w:t>
      </w:r>
    </w:p>
    <w:p w14:paraId="01D966D5" w14:textId="77777777" w:rsidR="006B374E" w:rsidRDefault="006B374E" w:rsidP="007A7C09">
      <w:pPr>
        <w:pStyle w:val="a8"/>
        <w:numPr>
          <w:ilvl w:val="0"/>
          <w:numId w:val="1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6B374E">
        <w:rPr>
          <w:rFonts w:ascii="Times New Roman" w:hAnsi="Times New Roman"/>
          <w:color w:val="000000"/>
          <w:sz w:val="24"/>
          <w:szCs w:val="24"/>
        </w:rPr>
        <w:t>Вичугова</w:t>
      </w:r>
      <w:proofErr w:type="spellEnd"/>
      <w:r w:rsidRPr="006B374E">
        <w:rPr>
          <w:rFonts w:ascii="Times New Roman" w:hAnsi="Times New Roman"/>
          <w:color w:val="000000"/>
          <w:sz w:val="24"/>
          <w:szCs w:val="24"/>
        </w:rPr>
        <w:t>, А.А. Инструментальные средства информационных систем: учебное пособие / А.А. </w:t>
      </w:r>
      <w:proofErr w:type="spellStart"/>
      <w:r w:rsidRPr="006B374E">
        <w:rPr>
          <w:rFonts w:ascii="Times New Roman" w:hAnsi="Times New Roman"/>
          <w:color w:val="000000"/>
          <w:sz w:val="24"/>
          <w:szCs w:val="24"/>
        </w:rPr>
        <w:t>Вичугова</w:t>
      </w:r>
      <w:proofErr w:type="spellEnd"/>
      <w:r w:rsidRPr="006B374E">
        <w:rPr>
          <w:rFonts w:ascii="Times New Roman" w:hAnsi="Times New Roman"/>
          <w:color w:val="000000"/>
          <w:sz w:val="24"/>
          <w:szCs w:val="24"/>
        </w:rPr>
        <w:t xml:space="preserve">; Министерство образования и науки Российской Федерации, Федеральное государственное автономное образовательное учреждение высшего образования «Национальный исследовательский Томский государственный университет». - Томск: Издательство Томского политехнического университета, 2015. - 136 с.: ил., табл., схем. - </w:t>
      </w:r>
      <w:proofErr w:type="spellStart"/>
      <w:r w:rsidRPr="006B374E">
        <w:rPr>
          <w:rFonts w:ascii="Times New Roman" w:hAnsi="Times New Roman"/>
          <w:color w:val="000000"/>
          <w:sz w:val="24"/>
          <w:szCs w:val="24"/>
        </w:rPr>
        <w:t>Библиогр</w:t>
      </w:r>
      <w:proofErr w:type="spellEnd"/>
      <w:r w:rsidRPr="006B374E">
        <w:rPr>
          <w:rFonts w:ascii="Times New Roman" w:hAnsi="Times New Roman"/>
          <w:color w:val="000000"/>
          <w:sz w:val="24"/>
          <w:szCs w:val="24"/>
        </w:rPr>
        <w:t>. в кн. - ISBN 978-5-4387-0574-</w:t>
      </w:r>
      <w:proofErr w:type="gramStart"/>
      <w:r w:rsidRPr="006B374E">
        <w:rPr>
          <w:rFonts w:ascii="Times New Roman" w:hAnsi="Times New Roman"/>
          <w:color w:val="000000"/>
          <w:sz w:val="24"/>
          <w:szCs w:val="24"/>
        </w:rPr>
        <w:t>1 ;</w:t>
      </w:r>
      <w:proofErr w:type="gramEnd"/>
      <w:r w:rsidRPr="006B374E">
        <w:rPr>
          <w:rFonts w:ascii="Times New Roman" w:hAnsi="Times New Roman"/>
          <w:color w:val="000000"/>
          <w:sz w:val="24"/>
          <w:szCs w:val="24"/>
        </w:rPr>
        <w:t xml:space="preserve"> То же [Электронный ресурс]. - URL: </w:t>
      </w:r>
      <w:hyperlink r:id="rId44" w:history="1">
        <w:r w:rsidRPr="006B374E">
          <w:rPr>
            <w:rStyle w:val="ae"/>
            <w:rFonts w:ascii="Times New Roman" w:hAnsi="Times New Roman"/>
            <w:sz w:val="24"/>
            <w:szCs w:val="24"/>
          </w:rPr>
          <w:t>http://biblioclub.ru/index.php?page=book&amp;id=442814</w:t>
        </w:r>
      </w:hyperlink>
    </w:p>
    <w:p w14:paraId="0C4AAEF5" w14:textId="77777777" w:rsidR="006B374E" w:rsidRDefault="006B374E" w:rsidP="007A7C09">
      <w:pPr>
        <w:pStyle w:val="a8"/>
        <w:numPr>
          <w:ilvl w:val="0"/>
          <w:numId w:val="1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color w:val="000000"/>
          <w:sz w:val="24"/>
          <w:szCs w:val="24"/>
        </w:rPr>
      </w:pPr>
      <w:r w:rsidRPr="006B374E">
        <w:rPr>
          <w:rFonts w:ascii="Times New Roman" w:hAnsi="Times New Roman"/>
          <w:color w:val="000000"/>
          <w:sz w:val="24"/>
          <w:szCs w:val="24"/>
        </w:rPr>
        <w:t xml:space="preserve">Абрамова, Л.В. Инструментальные средства информационных систем: учебное пособие / Л.В. Абрамова; Министерство образования и науки Российской Федерации, Северный (Арктический) федеральный университет имени М.В. Ломоносова. - </w:t>
      </w:r>
      <w:proofErr w:type="gramStart"/>
      <w:r w:rsidRPr="006B374E">
        <w:rPr>
          <w:rFonts w:ascii="Times New Roman" w:hAnsi="Times New Roman"/>
          <w:color w:val="000000"/>
          <w:sz w:val="24"/>
          <w:szCs w:val="24"/>
        </w:rPr>
        <w:t>Архангельск :</w:t>
      </w:r>
      <w:proofErr w:type="gramEnd"/>
      <w:r w:rsidRPr="006B374E">
        <w:rPr>
          <w:rFonts w:ascii="Times New Roman" w:hAnsi="Times New Roman"/>
          <w:color w:val="000000"/>
          <w:sz w:val="24"/>
          <w:szCs w:val="24"/>
        </w:rPr>
        <w:t xml:space="preserve"> САФУ, 2013. - 118 с.: ил. - </w:t>
      </w:r>
      <w:proofErr w:type="spellStart"/>
      <w:r w:rsidRPr="006B374E">
        <w:rPr>
          <w:rFonts w:ascii="Times New Roman" w:hAnsi="Times New Roman"/>
          <w:color w:val="000000"/>
          <w:sz w:val="24"/>
          <w:szCs w:val="24"/>
        </w:rPr>
        <w:t>Библиогр</w:t>
      </w:r>
      <w:proofErr w:type="spellEnd"/>
      <w:r w:rsidRPr="006B374E">
        <w:rPr>
          <w:rFonts w:ascii="Times New Roman" w:hAnsi="Times New Roman"/>
          <w:color w:val="000000"/>
          <w:sz w:val="24"/>
          <w:szCs w:val="24"/>
        </w:rPr>
        <w:t>. в кн. - ISBN 978-5-</w:t>
      </w:r>
      <w:r w:rsidRPr="006B374E">
        <w:rPr>
          <w:rFonts w:ascii="Times New Roman" w:hAnsi="Times New Roman"/>
          <w:color w:val="000000"/>
          <w:sz w:val="24"/>
          <w:szCs w:val="24"/>
        </w:rPr>
        <w:lastRenderedPageBreak/>
        <w:t>261-00851-4; То же [Электронный ресурс]. - URL: </w:t>
      </w:r>
      <w:hyperlink r:id="rId45" w:history="1">
        <w:r w:rsidRPr="006B374E">
          <w:rPr>
            <w:rStyle w:val="ae"/>
            <w:rFonts w:ascii="Times New Roman" w:hAnsi="Times New Roman"/>
            <w:sz w:val="24"/>
            <w:szCs w:val="24"/>
          </w:rPr>
          <w:t>http://biblioclub.ru/index.php?page=book&amp;id=436131</w:t>
        </w:r>
      </w:hyperlink>
    </w:p>
    <w:p w14:paraId="28269B9D" w14:textId="77777777" w:rsidR="000A68AE" w:rsidRDefault="000A68AE" w:rsidP="007A7C09">
      <w:pPr>
        <w:pStyle w:val="a8"/>
        <w:numPr>
          <w:ilvl w:val="0"/>
          <w:numId w:val="1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>
        <w:rPr>
          <w:rFonts w:ascii="Times New Roman" w:hAnsi="Times New Roman"/>
          <w:color w:val="000000"/>
          <w:sz w:val="24"/>
          <w:szCs w:val="24"/>
        </w:rPr>
        <w:t>Поначугин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А.В. Корпоративные информационные системы в управлении предприятием: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Учеб.пособие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Нижний Новгород: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Мининский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ун-т, 2016</w:t>
      </w:r>
    </w:p>
    <w:p w14:paraId="6C2C9FC1" w14:textId="77777777" w:rsidR="000A68AE" w:rsidRDefault="000A68AE" w:rsidP="000A68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ind w:firstLine="709"/>
        <w:jc w:val="both"/>
        <w:rPr>
          <w:color w:val="000000"/>
        </w:rPr>
      </w:pPr>
      <w:r>
        <w:rPr>
          <w:bCs/>
          <w:i/>
          <w:iCs/>
          <w:color w:val="000000"/>
        </w:rPr>
        <w:t>7.2. Дополнительная литература</w:t>
      </w:r>
    </w:p>
    <w:p w14:paraId="06F995E2" w14:textId="77777777" w:rsidR="000A68AE" w:rsidRPr="000A68AE" w:rsidRDefault="000A68AE" w:rsidP="000A68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spacing w:line="100" w:lineRule="atLeast"/>
        <w:jc w:val="both"/>
        <w:rPr>
          <w:color w:val="000000"/>
        </w:rPr>
      </w:pPr>
      <w:r>
        <w:rPr>
          <w:color w:val="000000"/>
        </w:rPr>
        <w:t xml:space="preserve">1. </w:t>
      </w:r>
      <w:r w:rsidR="006B374E" w:rsidRPr="006B374E">
        <w:rPr>
          <w:color w:val="000000"/>
        </w:rPr>
        <w:t xml:space="preserve">Ипатова, Э.Р. Методологии и технологии системного проектирования информационных </w:t>
      </w:r>
      <w:proofErr w:type="gramStart"/>
      <w:r w:rsidR="006B374E" w:rsidRPr="006B374E">
        <w:rPr>
          <w:color w:val="000000"/>
        </w:rPr>
        <w:t>систем :</w:t>
      </w:r>
      <w:proofErr w:type="gramEnd"/>
      <w:r w:rsidR="006B374E" w:rsidRPr="006B374E">
        <w:rPr>
          <w:color w:val="000000"/>
        </w:rPr>
        <w:t xml:space="preserve"> учебник / Э.Р. Ипатова, Ю.В. Ипатов. - 2-е изд., стер. - </w:t>
      </w:r>
      <w:proofErr w:type="gramStart"/>
      <w:r w:rsidR="006B374E" w:rsidRPr="006B374E">
        <w:rPr>
          <w:color w:val="000000"/>
        </w:rPr>
        <w:t>Москва :</w:t>
      </w:r>
      <w:proofErr w:type="gramEnd"/>
      <w:r w:rsidR="006B374E" w:rsidRPr="006B374E">
        <w:rPr>
          <w:color w:val="000000"/>
        </w:rPr>
        <w:t xml:space="preserve"> Издательство «Флинта», 2016. - 257 </w:t>
      </w:r>
      <w:proofErr w:type="gramStart"/>
      <w:r w:rsidR="006B374E" w:rsidRPr="006B374E">
        <w:rPr>
          <w:color w:val="000000"/>
        </w:rPr>
        <w:t>с. :</w:t>
      </w:r>
      <w:proofErr w:type="gramEnd"/>
      <w:r w:rsidR="006B374E" w:rsidRPr="006B374E">
        <w:rPr>
          <w:color w:val="000000"/>
        </w:rPr>
        <w:t xml:space="preserve"> табл., схем. - (Информационные технологии). - </w:t>
      </w:r>
      <w:proofErr w:type="spellStart"/>
      <w:r w:rsidR="006B374E" w:rsidRPr="006B374E">
        <w:rPr>
          <w:color w:val="000000"/>
        </w:rPr>
        <w:t>Библиогр</w:t>
      </w:r>
      <w:proofErr w:type="spellEnd"/>
      <w:r w:rsidR="006B374E" w:rsidRPr="006B374E">
        <w:rPr>
          <w:color w:val="000000"/>
        </w:rPr>
        <w:t>.: с. 95-96. - ISBN 978-5-89349-978-0; То же [Электронный ресурс]. - URL: </w:t>
      </w:r>
      <w:hyperlink r:id="rId46" w:history="1">
        <w:r w:rsidR="006B374E" w:rsidRPr="006B374E">
          <w:rPr>
            <w:rStyle w:val="ae"/>
          </w:rPr>
          <w:t>http://biblioclub.ru/index.php?page=book&amp;id=7955</w:t>
        </w:r>
      </w:hyperlink>
    </w:p>
    <w:p w14:paraId="2FF7A40B" w14:textId="77777777" w:rsidR="000A68AE" w:rsidRPr="000A68AE" w:rsidRDefault="000A68AE" w:rsidP="000A68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spacing w:line="100" w:lineRule="atLeast"/>
        <w:jc w:val="both"/>
        <w:rPr>
          <w:color w:val="000000"/>
        </w:rPr>
      </w:pPr>
      <w:r>
        <w:rPr>
          <w:color w:val="000000"/>
        </w:rPr>
        <w:t xml:space="preserve">2. </w:t>
      </w:r>
      <w:r w:rsidR="006B374E" w:rsidRPr="006B374E">
        <w:rPr>
          <w:color w:val="000000"/>
        </w:rPr>
        <w:t>Щелоков, С.А. Проектирование распределенных информационных систем: курс лекций по дисциплине «Проектирование распределенных информационных систем» : учебное пособие / С.А. Щелоков, Е. </w:t>
      </w:r>
      <w:proofErr w:type="spellStart"/>
      <w:r w:rsidR="006B374E" w:rsidRPr="006B374E">
        <w:rPr>
          <w:color w:val="000000"/>
        </w:rPr>
        <w:t>Чернопрудова</w:t>
      </w:r>
      <w:proofErr w:type="spellEnd"/>
      <w:r w:rsidR="006B374E" w:rsidRPr="006B374E">
        <w:rPr>
          <w:color w:val="000000"/>
        </w:rPr>
        <w:t xml:space="preserve">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университет», Кафедра программного обеспечения вычислительной техники и автоматизированных систем. - </w:t>
      </w:r>
      <w:proofErr w:type="gramStart"/>
      <w:r w:rsidR="006B374E" w:rsidRPr="006B374E">
        <w:rPr>
          <w:color w:val="000000"/>
        </w:rPr>
        <w:t>Оренбург :</w:t>
      </w:r>
      <w:proofErr w:type="gramEnd"/>
      <w:r w:rsidR="006B374E" w:rsidRPr="006B374E">
        <w:rPr>
          <w:color w:val="000000"/>
        </w:rPr>
        <w:t xml:space="preserve"> Оренбургский государственный университет, 2012. - 195 </w:t>
      </w:r>
      <w:proofErr w:type="gramStart"/>
      <w:r w:rsidR="006B374E" w:rsidRPr="006B374E">
        <w:rPr>
          <w:color w:val="000000"/>
        </w:rPr>
        <w:t>с. :</w:t>
      </w:r>
      <w:proofErr w:type="gramEnd"/>
      <w:r w:rsidR="006B374E" w:rsidRPr="006B374E">
        <w:rPr>
          <w:color w:val="000000"/>
        </w:rPr>
        <w:t xml:space="preserve"> ил. - </w:t>
      </w:r>
      <w:proofErr w:type="spellStart"/>
      <w:r w:rsidR="006B374E" w:rsidRPr="006B374E">
        <w:rPr>
          <w:color w:val="000000"/>
        </w:rPr>
        <w:t>Библиогр</w:t>
      </w:r>
      <w:proofErr w:type="spellEnd"/>
      <w:r w:rsidR="006B374E" w:rsidRPr="006B374E">
        <w:rPr>
          <w:color w:val="000000"/>
        </w:rPr>
        <w:t>. в кн. ; То же [Электронный ресурс]. - URL: </w:t>
      </w:r>
      <w:hyperlink r:id="rId47" w:history="1">
        <w:r w:rsidR="006B374E" w:rsidRPr="006B374E">
          <w:rPr>
            <w:rStyle w:val="ae"/>
          </w:rPr>
          <w:t>http://biblioclub.ru/index.php?page=book&amp;id=260753</w:t>
        </w:r>
      </w:hyperlink>
      <w:r w:rsidR="006B374E" w:rsidRPr="006B374E">
        <w:rPr>
          <w:color w:val="000000"/>
        </w:rPr>
        <w:t> </w:t>
      </w:r>
    </w:p>
    <w:p w14:paraId="4A5D0287" w14:textId="77777777" w:rsidR="000A68AE" w:rsidRPr="000A68AE" w:rsidRDefault="000A68AE" w:rsidP="000A68AE">
      <w:pPr>
        <w:suppressAutoHyphens/>
        <w:spacing w:line="100" w:lineRule="atLeast"/>
        <w:jc w:val="both"/>
        <w:rPr>
          <w:color w:val="000000"/>
        </w:rPr>
      </w:pPr>
      <w:r>
        <w:rPr>
          <w:color w:val="000000"/>
        </w:rPr>
        <w:t xml:space="preserve">3. </w:t>
      </w:r>
      <w:r w:rsidR="006B374E" w:rsidRPr="006B374E">
        <w:rPr>
          <w:color w:val="000000"/>
        </w:rPr>
        <w:t xml:space="preserve">Антонов, В.Ф. Методы и средства проектирования информационных </w:t>
      </w:r>
      <w:proofErr w:type="gramStart"/>
      <w:r w:rsidR="006B374E" w:rsidRPr="006B374E">
        <w:rPr>
          <w:color w:val="000000"/>
        </w:rPr>
        <w:t>систем :</w:t>
      </w:r>
      <w:proofErr w:type="gramEnd"/>
      <w:r w:rsidR="006B374E" w:rsidRPr="006B374E">
        <w:rPr>
          <w:color w:val="000000"/>
        </w:rPr>
        <w:t xml:space="preserve"> учебное пособие / В.Ф. Антонов, А.А. Москвитин ;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- </w:t>
      </w:r>
      <w:proofErr w:type="gramStart"/>
      <w:r w:rsidR="006B374E" w:rsidRPr="006B374E">
        <w:rPr>
          <w:color w:val="000000"/>
        </w:rPr>
        <w:t>Ставрополь :</w:t>
      </w:r>
      <w:proofErr w:type="gramEnd"/>
      <w:r w:rsidR="006B374E" w:rsidRPr="006B374E">
        <w:rPr>
          <w:color w:val="000000"/>
        </w:rPr>
        <w:t xml:space="preserve"> СКФУ, 2016. - 342 </w:t>
      </w:r>
      <w:proofErr w:type="gramStart"/>
      <w:r w:rsidR="006B374E" w:rsidRPr="006B374E">
        <w:rPr>
          <w:color w:val="000000"/>
        </w:rPr>
        <w:t>с. :</w:t>
      </w:r>
      <w:proofErr w:type="gramEnd"/>
      <w:r w:rsidR="006B374E" w:rsidRPr="006B374E">
        <w:rPr>
          <w:color w:val="000000"/>
        </w:rPr>
        <w:t xml:space="preserve"> ил. - </w:t>
      </w:r>
      <w:proofErr w:type="spellStart"/>
      <w:r w:rsidR="006B374E" w:rsidRPr="006B374E">
        <w:rPr>
          <w:color w:val="000000"/>
        </w:rPr>
        <w:t>Библиогр</w:t>
      </w:r>
      <w:proofErr w:type="spellEnd"/>
      <w:r w:rsidR="006B374E" w:rsidRPr="006B374E">
        <w:rPr>
          <w:color w:val="000000"/>
        </w:rPr>
        <w:t>. в кн. ; То же [Электронный ресурс]. - URL: </w:t>
      </w:r>
      <w:hyperlink r:id="rId48" w:history="1">
        <w:r w:rsidR="006B374E" w:rsidRPr="006B374E">
          <w:rPr>
            <w:rStyle w:val="ae"/>
          </w:rPr>
          <w:t>http://biblioclub.ru/index.php?page=book&amp;id=458663</w:t>
        </w:r>
      </w:hyperlink>
    </w:p>
    <w:p w14:paraId="6D36C849" w14:textId="77777777" w:rsidR="000A68AE" w:rsidRPr="000A68AE" w:rsidRDefault="000A68AE" w:rsidP="000A68AE">
      <w:pPr>
        <w:suppressAutoHyphens/>
        <w:spacing w:line="100" w:lineRule="atLeast"/>
        <w:jc w:val="both"/>
        <w:rPr>
          <w:bCs/>
          <w:i/>
          <w:iCs/>
          <w:color w:val="000000"/>
        </w:rPr>
      </w:pPr>
      <w:r>
        <w:rPr>
          <w:color w:val="000000"/>
        </w:rPr>
        <w:t xml:space="preserve">4. </w:t>
      </w:r>
      <w:proofErr w:type="spellStart"/>
      <w:r w:rsidR="006B374E" w:rsidRPr="006B374E">
        <w:rPr>
          <w:color w:val="000000"/>
        </w:rPr>
        <w:t>Схиртладзе</w:t>
      </w:r>
      <w:proofErr w:type="spellEnd"/>
      <w:r w:rsidR="006B374E" w:rsidRPr="006B374E">
        <w:rPr>
          <w:color w:val="000000"/>
        </w:rPr>
        <w:t xml:space="preserve">, А.Г. Проектирование единого информационного пространства виртуальных </w:t>
      </w:r>
      <w:proofErr w:type="gramStart"/>
      <w:r w:rsidR="006B374E" w:rsidRPr="006B374E">
        <w:rPr>
          <w:color w:val="000000"/>
        </w:rPr>
        <w:t>предприятий :</w:t>
      </w:r>
      <w:proofErr w:type="gramEnd"/>
      <w:r w:rsidR="006B374E" w:rsidRPr="006B374E">
        <w:rPr>
          <w:color w:val="000000"/>
        </w:rPr>
        <w:t xml:space="preserve"> учебник / А.Г. </w:t>
      </w:r>
      <w:proofErr w:type="spellStart"/>
      <w:r w:rsidR="006B374E" w:rsidRPr="006B374E">
        <w:rPr>
          <w:color w:val="000000"/>
        </w:rPr>
        <w:t>Схиртладзе</w:t>
      </w:r>
      <w:proofErr w:type="spellEnd"/>
      <w:r w:rsidR="006B374E" w:rsidRPr="006B374E">
        <w:rPr>
          <w:color w:val="000000"/>
        </w:rPr>
        <w:t xml:space="preserve">, А.В. Скворцов, Д.А. Чмырь. - Изд. 2-е, стер. - </w:t>
      </w:r>
      <w:proofErr w:type="gramStart"/>
      <w:r w:rsidR="006B374E" w:rsidRPr="006B374E">
        <w:rPr>
          <w:color w:val="000000"/>
        </w:rPr>
        <w:t>Москва ;</w:t>
      </w:r>
      <w:proofErr w:type="gramEnd"/>
      <w:r w:rsidR="006B374E" w:rsidRPr="006B374E">
        <w:rPr>
          <w:color w:val="000000"/>
        </w:rPr>
        <w:t xml:space="preserve"> Берлин : Директ-Медиа, 2017. - 617 </w:t>
      </w:r>
      <w:proofErr w:type="gramStart"/>
      <w:r w:rsidR="006B374E" w:rsidRPr="006B374E">
        <w:rPr>
          <w:color w:val="000000"/>
        </w:rPr>
        <w:t>с. :</w:t>
      </w:r>
      <w:proofErr w:type="gramEnd"/>
      <w:r w:rsidR="006B374E" w:rsidRPr="006B374E">
        <w:rPr>
          <w:color w:val="000000"/>
        </w:rPr>
        <w:t xml:space="preserve"> ил., схем., табл. - </w:t>
      </w:r>
      <w:proofErr w:type="spellStart"/>
      <w:r w:rsidR="006B374E" w:rsidRPr="006B374E">
        <w:rPr>
          <w:color w:val="000000"/>
        </w:rPr>
        <w:t>Библиогр</w:t>
      </w:r>
      <w:proofErr w:type="spellEnd"/>
      <w:r w:rsidR="006B374E" w:rsidRPr="006B374E">
        <w:rPr>
          <w:color w:val="000000"/>
        </w:rPr>
        <w:t>.: с. 606. - ISBN 978-5-4475-8634-</w:t>
      </w:r>
      <w:proofErr w:type="gramStart"/>
      <w:r w:rsidR="006B374E" w:rsidRPr="006B374E">
        <w:rPr>
          <w:color w:val="000000"/>
        </w:rPr>
        <w:t>8 ;</w:t>
      </w:r>
      <w:proofErr w:type="gramEnd"/>
      <w:r w:rsidR="006B374E" w:rsidRPr="006B374E">
        <w:rPr>
          <w:color w:val="000000"/>
        </w:rPr>
        <w:t xml:space="preserve"> То же [Электронный ресурс]. - URL: </w:t>
      </w:r>
      <w:hyperlink r:id="rId49" w:history="1">
        <w:r w:rsidR="006B374E" w:rsidRPr="006B374E">
          <w:rPr>
            <w:rStyle w:val="ae"/>
          </w:rPr>
          <w:t>http://biblioclub.ru/index.php?page=book&amp;id=469047</w:t>
        </w:r>
      </w:hyperlink>
    </w:p>
    <w:p w14:paraId="69AE9127" w14:textId="77777777" w:rsidR="000A68AE" w:rsidRDefault="000A68AE" w:rsidP="000A68AE">
      <w:pPr>
        <w:ind w:firstLine="709"/>
        <w:jc w:val="both"/>
        <w:rPr>
          <w:color w:val="000000"/>
        </w:rPr>
      </w:pPr>
      <w:r>
        <w:rPr>
          <w:bCs/>
          <w:i/>
          <w:iCs/>
          <w:color w:val="000000"/>
        </w:rPr>
        <w:t>7.3. Перечень учебно-методического обеспечения для самостоятельной работы обучающихся по дисциплине</w:t>
      </w:r>
    </w:p>
    <w:p w14:paraId="69037017" w14:textId="77777777" w:rsidR="000A68AE" w:rsidRDefault="000A68AE" w:rsidP="007A7C09">
      <w:pPr>
        <w:pStyle w:val="a8"/>
        <w:numPr>
          <w:ilvl w:val="0"/>
          <w:numId w:val="16"/>
        </w:num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spacing w:after="0" w:line="240" w:lineRule="auto"/>
        <w:ind w:left="1355" w:hanging="1355"/>
        <w:contextualSpacing w:val="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Казачек Н.Е. Стандартизация разработки ПО: Методическое пособие НГПУ, 2013</w:t>
      </w:r>
    </w:p>
    <w:p w14:paraId="43F003EA" w14:textId="77777777" w:rsidR="000A68AE" w:rsidRDefault="000A68AE" w:rsidP="000A68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ind w:firstLine="709"/>
        <w:jc w:val="both"/>
        <w:rPr>
          <w:bCs/>
          <w:color w:val="000000"/>
        </w:rPr>
      </w:pPr>
      <w:r>
        <w:rPr>
          <w:bCs/>
          <w:i/>
          <w:iCs/>
          <w:color w:val="000000"/>
        </w:rPr>
        <w:t>7.4. Перечень ресурсов информационно-телекоммуникационной сети «Интернет»</w:t>
      </w:r>
    </w:p>
    <w:p w14:paraId="69D2EE83" w14:textId="77777777" w:rsidR="00BC7850" w:rsidRDefault="00D411CE" w:rsidP="000A68AE">
      <w:pPr>
        <w:autoSpaceDE w:val="0"/>
        <w:ind w:firstLine="709"/>
        <w:jc w:val="both"/>
        <w:rPr>
          <w:bCs/>
          <w:color w:val="000000"/>
        </w:rPr>
      </w:pPr>
      <w:r w:rsidRPr="00D411CE">
        <w:rPr>
          <w:bCs/>
          <w:color w:val="000000"/>
        </w:rPr>
        <w:t>Онтологии и тезаурусы: модели, инструменты, приложения</w:t>
      </w:r>
      <w:r w:rsidR="00B607D8">
        <w:rPr>
          <w:bCs/>
          <w:color w:val="000000"/>
        </w:rPr>
        <w:t>.</w:t>
      </w:r>
      <w:r w:rsidR="00B607D8" w:rsidRPr="00B607D8">
        <w:rPr>
          <w:bCs/>
          <w:color w:val="000000"/>
        </w:rPr>
        <w:t xml:space="preserve"> </w:t>
      </w:r>
      <w:proofErr w:type="spellStart"/>
      <w:r w:rsidR="00B607D8">
        <w:rPr>
          <w:bCs/>
          <w:color w:val="000000"/>
        </w:rPr>
        <w:t>Интуит</w:t>
      </w:r>
      <w:proofErr w:type="spellEnd"/>
      <w:r w:rsidR="00B607D8">
        <w:rPr>
          <w:bCs/>
          <w:color w:val="000000"/>
        </w:rPr>
        <w:t>. Национальный открытый университет</w:t>
      </w:r>
    </w:p>
    <w:p w14:paraId="5C1514DE" w14:textId="77777777" w:rsidR="00D411CE" w:rsidRPr="00D411CE" w:rsidRDefault="00AD4596" w:rsidP="000A68AE">
      <w:pPr>
        <w:autoSpaceDE w:val="0"/>
        <w:ind w:firstLine="709"/>
        <w:jc w:val="both"/>
        <w:rPr>
          <w:bCs/>
          <w:color w:val="000000"/>
        </w:rPr>
      </w:pPr>
      <w:hyperlink r:id="rId50" w:history="1">
        <w:r w:rsidR="00D411CE" w:rsidRPr="00D411CE">
          <w:rPr>
            <w:rStyle w:val="ae"/>
            <w:bCs/>
          </w:rPr>
          <w:t>https://www.intuit.ru/studies/courses/1078/270/info</w:t>
        </w:r>
      </w:hyperlink>
    </w:p>
    <w:p w14:paraId="2FCE7D77" w14:textId="77777777" w:rsidR="000A68AE" w:rsidRDefault="000A68AE" w:rsidP="000A68AE">
      <w:pPr>
        <w:autoSpaceDE w:val="0"/>
        <w:ind w:firstLine="709"/>
        <w:jc w:val="both"/>
        <w:rPr>
          <w:color w:val="000000"/>
          <w:spacing w:val="-4"/>
        </w:rPr>
      </w:pPr>
      <w:r>
        <w:rPr>
          <w:b/>
          <w:bCs/>
          <w:color w:val="000000"/>
        </w:rPr>
        <w:t>8. Фонды оценочных средств</w:t>
      </w:r>
    </w:p>
    <w:p w14:paraId="1FAFF887" w14:textId="77777777" w:rsidR="000A68AE" w:rsidRDefault="000A68AE" w:rsidP="000A68AE">
      <w:pPr>
        <w:ind w:firstLine="709"/>
        <w:jc w:val="both"/>
        <w:rPr>
          <w:b/>
          <w:bCs/>
          <w:color w:val="000000"/>
        </w:rPr>
      </w:pPr>
      <w:r>
        <w:rPr>
          <w:color w:val="000000"/>
          <w:spacing w:val="-4"/>
        </w:rPr>
        <w:t>Фонд оценочных средств представлен в Приложении 1.</w:t>
      </w:r>
    </w:p>
    <w:p w14:paraId="3CDE12A8" w14:textId="77777777" w:rsidR="000A68AE" w:rsidRDefault="000A68AE" w:rsidP="000A68AE">
      <w:pPr>
        <w:autoSpaceDE w:val="0"/>
        <w:ind w:firstLine="709"/>
        <w:jc w:val="both"/>
        <w:rPr>
          <w:bCs/>
          <w:i/>
          <w:color w:val="000000"/>
        </w:rPr>
      </w:pPr>
      <w:r>
        <w:rPr>
          <w:b/>
          <w:bCs/>
          <w:color w:val="000000"/>
        </w:rPr>
        <w:t>9.Материально-техническое обеспечение образовательного процесса по дисциплине</w:t>
      </w:r>
    </w:p>
    <w:p w14:paraId="2E7E990A" w14:textId="77777777" w:rsidR="000A68AE" w:rsidRDefault="000A68AE" w:rsidP="000A68AE">
      <w:pPr>
        <w:autoSpaceDE w:val="0"/>
        <w:ind w:firstLine="709"/>
        <w:jc w:val="both"/>
        <w:rPr>
          <w:bCs/>
          <w:color w:val="000000"/>
        </w:rPr>
      </w:pPr>
      <w:r>
        <w:rPr>
          <w:bCs/>
          <w:i/>
          <w:color w:val="000000"/>
        </w:rPr>
        <w:t>9.1. Описание материально-технической базы</w:t>
      </w:r>
    </w:p>
    <w:p w14:paraId="49C1DE96" w14:textId="77777777" w:rsidR="000A68AE" w:rsidRDefault="000A68AE" w:rsidP="000A68AE">
      <w:pPr>
        <w:autoSpaceDE w:val="0"/>
        <w:ind w:firstLine="709"/>
        <w:jc w:val="both"/>
        <w:rPr>
          <w:bCs/>
          <w:i/>
          <w:color w:val="000000"/>
        </w:rPr>
      </w:pPr>
      <w:r>
        <w:rPr>
          <w:bCs/>
          <w:color w:val="000000"/>
        </w:rPr>
        <w:t xml:space="preserve">Реализация дисциплины требует наличия компьютерного кабинета с современной, постоянно </w:t>
      </w:r>
      <w:r w:rsidR="004E3F06">
        <w:rPr>
          <w:bCs/>
          <w:color w:val="000000"/>
        </w:rPr>
        <w:t xml:space="preserve">обновляемой технической базой, </w:t>
      </w:r>
      <w:r>
        <w:rPr>
          <w:bCs/>
          <w:color w:val="000000"/>
        </w:rPr>
        <w:t xml:space="preserve">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2D85050C" w14:textId="77777777" w:rsidR="000A68AE" w:rsidRDefault="000A68AE" w:rsidP="000A68AE">
      <w:pPr>
        <w:autoSpaceDE w:val="0"/>
        <w:ind w:firstLine="709"/>
        <w:jc w:val="both"/>
        <w:rPr>
          <w:bCs/>
          <w:color w:val="000000"/>
        </w:rPr>
      </w:pPr>
      <w:r>
        <w:rPr>
          <w:bCs/>
          <w:i/>
          <w:color w:val="000000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631F6E0E" w14:textId="77777777" w:rsidR="000A68AE" w:rsidRPr="005648CA" w:rsidRDefault="000A68AE" w:rsidP="000A68AE">
      <w:pPr>
        <w:autoSpaceDE w:val="0"/>
        <w:ind w:firstLine="709"/>
        <w:jc w:val="both"/>
        <w:rPr>
          <w:color w:val="000000"/>
        </w:rPr>
      </w:pPr>
      <w:r>
        <w:rPr>
          <w:bCs/>
          <w:color w:val="000000"/>
        </w:rPr>
        <w:t>Перечень программного обеспечения</w:t>
      </w:r>
    </w:p>
    <w:p w14:paraId="47CE00FA" w14:textId="77777777" w:rsidR="000A68AE" w:rsidRDefault="000A68AE" w:rsidP="000A68AE">
      <w:pPr>
        <w:autoSpaceDE w:val="0"/>
        <w:ind w:left="567"/>
        <w:jc w:val="both"/>
        <w:rPr>
          <w:color w:val="000000"/>
        </w:rPr>
      </w:pPr>
      <w:proofErr w:type="spellStart"/>
      <w:r w:rsidRPr="004A1CFE">
        <w:rPr>
          <w:color w:val="000000"/>
          <w:lang w:val="en-US"/>
        </w:rPr>
        <w:t>CAERwin</w:t>
      </w:r>
      <w:proofErr w:type="spellEnd"/>
      <w:r w:rsidRPr="004A1CFE">
        <w:rPr>
          <w:color w:val="000000"/>
        </w:rPr>
        <w:t xml:space="preserve">® </w:t>
      </w:r>
      <w:proofErr w:type="spellStart"/>
      <w:r w:rsidRPr="004A1CFE">
        <w:rPr>
          <w:color w:val="000000"/>
          <w:lang w:val="en-US"/>
        </w:rPr>
        <w:t>DataModeler</w:t>
      </w:r>
      <w:proofErr w:type="spellEnd"/>
      <w:r w:rsidRPr="004A1CFE">
        <w:rPr>
          <w:color w:val="000000"/>
        </w:rPr>
        <w:t xml:space="preserve"> версии </w:t>
      </w:r>
      <w:r w:rsidRPr="004A1CFE">
        <w:rPr>
          <w:color w:val="000000"/>
          <w:lang w:val="en-US"/>
        </w:rPr>
        <w:t>r</w:t>
      </w:r>
      <w:r w:rsidRPr="004A1CFE">
        <w:rPr>
          <w:color w:val="000000"/>
        </w:rPr>
        <w:t>8</w:t>
      </w:r>
    </w:p>
    <w:p w14:paraId="45085442" w14:textId="77777777" w:rsidR="000D5CA8" w:rsidRPr="00C1318E" w:rsidRDefault="000D5CA8" w:rsidP="000D5CA8">
      <w:pPr>
        <w:autoSpaceDE w:val="0"/>
        <w:autoSpaceDN w:val="0"/>
        <w:adjustRightInd w:val="0"/>
        <w:ind w:firstLine="709"/>
        <w:rPr>
          <w:bCs/>
          <w:lang w:val="en-US"/>
        </w:rPr>
      </w:pPr>
      <w:r w:rsidRPr="000D5CA8">
        <w:rPr>
          <w:bCs/>
          <w:lang w:val="en-US"/>
        </w:rPr>
        <w:t>Microsoft</w:t>
      </w:r>
      <w:r w:rsidRPr="00C1318E">
        <w:rPr>
          <w:bCs/>
          <w:lang w:val="en-US"/>
        </w:rPr>
        <w:t xml:space="preserve"> </w:t>
      </w:r>
      <w:proofErr w:type="spellStart"/>
      <w:r w:rsidRPr="000D5CA8">
        <w:rPr>
          <w:bCs/>
          <w:lang w:val="en-US"/>
        </w:rPr>
        <w:t>SQLServer</w:t>
      </w:r>
      <w:proofErr w:type="spellEnd"/>
    </w:p>
    <w:p w14:paraId="6B952EDB" w14:textId="77777777" w:rsidR="000D5CA8" w:rsidRPr="00C1318E" w:rsidRDefault="000D5CA8" w:rsidP="000D5CA8">
      <w:pPr>
        <w:autoSpaceDE w:val="0"/>
        <w:autoSpaceDN w:val="0"/>
        <w:adjustRightInd w:val="0"/>
        <w:ind w:firstLine="709"/>
        <w:rPr>
          <w:bCs/>
          <w:lang w:val="en-US"/>
        </w:rPr>
      </w:pPr>
      <w:r w:rsidRPr="000D5CA8">
        <w:rPr>
          <w:bCs/>
          <w:lang w:val="en-US"/>
        </w:rPr>
        <w:lastRenderedPageBreak/>
        <w:t>Microsoft</w:t>
      </w:r>
      <w:r w:rsidRPr="00C1318E">
        <w:rPr>
          <w:bCs/>
          <w:lang w:val="en-US"/>
        </w:rPr>
        <w:t xml:space="preserve"> </w:t>
      </w:r>
      <w:r w:rsidRPr="000D5CA8">
        <w:rPr>
          <w:bCs/>
          <w:lang w:val="en-US"/>
        </w:rPr>
        <w:t>Visual</w:t>
      </w:r>
      <w:r w:rsidR="00B607D8" w:rsidRPr="00B607D8">
        <w:rPr>
          <w:bCs/>
          <w:lang w:val="en-US"/>
        </w:rPr>
        <w:t xml:space="preserve"> </w:t>
      </w:r>
      <w:r w:rsidRPr="000D5CA8">
        <w:rPr>
          <w:bCs/>
          <w:lang w:val="en-US"/>
        </w:rPr>
        <w:t>Studio</w:t>
      </w:r>
    </w:p>
    <w:p w14:paraId="55338151" w14:textId="77777777" w:rsidR="000D5CA8" w:rsidRPr="00C1318E" w:rsidRDefault="00B607D8" w:rsidP="00B607D8">
      <w:pPr>
        <w:autoSpaceDE w:val="0"/>
        <w:autoSpaceDN w:val="0"/>
        <w:adjustRightInd w:val="0"/>
        <w:ind w:firstLine="709"/>
        <w:rPr>
          <w:bCs/>
          <w:lang w:val="en-US"/>
        </w:rPr>
      </w:pPr>
      <w:r w:rsidRPr="003A7DA3">
        <w:rPr>
          <w:bCs/>
          <w:lang w:val="en-US"/>
        </w:rPr>
        <w:t>Office Professional Plus 2013</w:t>
      </w:r>
    </w:p>
    <w:p w14:paraId="33F4E0B6" w14:textId="77777777" w:rsidR="000D5CA8" w:rsidRPr="00C1318E" w:rsidRDefault="000D5CA8" w:rsidP="00943679">
      <w:pPr>
        <w:autoSpaceDE w:val="0"/>
        <w:autoSpaceDN w:val="0"/>
        <w:adjustRightInd w:val="0"/>
        <w:ind w:firstLine="709"/>
        <w:jc w:val="center"/>
        <w:rPr>
          <w:bCs/>
          <w:lang w:val="en-US"/>
        </w:rPr>
      </w:pPr>
    </w:p>
    <w:p w14:paraId="545D6941" w14:textId="77777777" w:rsidR="00943679" w:rsidRPr="00F55106" w:rsidRDefault="00943679" w:rsidP="00943679">
      <w:pPr>
        <w:autoSpaceDE w:val="0"/>
        <w:autoSpaceDN w:val="0"/>
        <w:adjustRightInd w:val="0"/>
        <w:ind w:firstLine="709"/>
        <w:jc w:val="center"/>
        <w:rPr>
          <w:bCs/>
        </w:rPr>
      </w:pPr>
      <w:r w:rsidRPr="00F55106">
        <w:rPr>
          <w:bCs/>
        </w:rPr>
        <w:t>Перечень информационных справочных систем</w:t>
      </w:r>
    </w:p>
    <w:p w14:paraId="1E9BB2DD" w14:textId="77777777" w:rsidR="00C600FA" w:rsidRPr="00F55106" w:rsidRDefault="00C600FA" w:rsidP="00C600F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https://biblioclub.ru</w:t>
      </w:r>
      <w:r w:rsidRPr="00F55106">
        <w:rPr>
          <w:bCs/>
        </w:rPr>
        <w:tab/>
      </w:r>
      <w:r>
        <w:rPr>
          <w:bCs/>
        </w:rPr>
        <w:t xml:space="preserve">   </w:t>
      </w:r>
      <w:r w:rsidRPr="00F55106">
        <w:rPr>
          <w:bCs/>
        </w:rPr>
        <w:t xml:space="preserve"> </w:t>
      </w:r>
      <w:r>
        <w:rPr>
          <w:bCs/>
        </w:rPr>
        <w:t xml:space="preserve">  </w:t>
      </w:r>
      <w:r w:rsidRPr="00F55106">
        <w:rPr>
          <w:bCs/>
        </w:rPr>
        <w:t xml:space="preserve">  ЭБС «Университетская библиотека онлайн»</w:t>
      </w:r>
    </w:p>
    <w:p w14:paraId="5629905D" w14:textId="77777777" w:rsidR="00C600FA" w:rsidRPr="00F55106" w:rsidRDefault="00C600FA" w:rsidP="00C600F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www.elibrary.ru</w:t>
      </w:r>
      <w:r w:rsidRPr="00F55106">
        <w:rPr>
          <w:bCs/>
        </w:rPr>
        <w:tab/>
        <w:t xml:space="preserve">  </w:t>
      </w:r>
      <w:r>
        <w:rPr>
          <w:bCs/>
        </w:rPr>
        <w:t xml:space="preserve">  </w:t>
      </w:r>
      <w:r w:rsidRPr="00F55106">
        <w:rPr>
          <w:bCs/>
        </w:rPr>
        <w:t xml:space="preserve"> </w:t>
      </w:r>
      <w:r>
        <w:rPr>
          <w:bCs/>
        </w:rPr>
        <w:t xml:space="preserve">  </w:t>
      </w:r>
      <w:r w:rsidRPr="00F55106">
        <w:rPr>
          <w:bCs/>
        </w:rPr>
        <w:t xml:space="preserve"> Научная электронная библиотека</w:t>
      </w:r>
    </w:p>
    <w:p w14:paraId="139435F3" w14:textId="77777777" w:rsidR="00C600FA" w:rsidRPr="00F55106" w:rsidRDefault="00C600FA" w:rsidP="00C600F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D32CF5">
        <w:rPr>
          <w:bCs/>
        </w:rPr>
        <w:t xml:space="preserve">http://online.ebiblioteka.ru </w:t>
      </w:r>
      <w:r w:rsidRPr="00F55106">
        <w:rPr>
          <w:bCs/>
        </w:rPr>
        <w:t xml:space="preserve">Универсальные базы данных изданий </w:t>
      </w:r>
    </w:p>
    <w:p w14:paraId="37E66FEA" w14:textId="77777777" w:rsidR="00C600FA" w:rsidRPr="00F55106" w:rsidRDefault="00C600FA" w:rsidP="00C600F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 xml:space="preserve">http://window.edu.ru/     </w:t>
      </w:r>
      <w:r>
        <w:rPr>
          <w:bCs/>
        </w:rPr>
        <w:t xml:space="preserve">  </w:t>
      </w:r>
      <w:r w:rsidRPr="00F55106">
        <w:rPr>
          <w:bCs/>
        </w:rPr>
        <w:t xml:space="preserve"> Единое окно доступа к образовательным ресурсам</w:t>
      </w:r>
    </w:p>
    <w:p w14:paraId="1E60262C" w14:textId="77777777" w:rsidR="00943679" w:rsidRDefault="00943679" w:rsidP="00943679"/>
    <w:p w14:paraId="69A5285E" w14:textId="77777777" w:rsidR="00AD6CAD" w:rsidRPr="00051ECC" w:rsidRDefault="00AD6CAD" w:rsidP="00F55106">
      <w:pPr>
        <w:pStyle w:val="23"/>
        <w:spacing w:after="0" w:line="240" w:lineRule="auto"/>
        <w:ind w:left="0"/>
        <w:jc w:val="center"/>
        <w:rPr>
          <w:b/>
        </w:rPr>
      </w:pPr>
      <w:r w:rsidRPr="00051ECC">
        <w:rPr>
          <w:b/>
        </w:rPr>
        <w:t xml:space="preserve">5.6. </w:t>
      </w:r>
      <w:r w:rsidRPr="00F55106">
        <w:rPr>
          <w:b/>
        </w:rPr>
        <w:t>ПРОГРАММАДИСЦИПЛИНЫ</w:t>
      </w:r>
    </w:p>
    <w:p w14:paraId="000A9BCF" w14:textId="77777777" w:rsidR="00AD6CAD" w:rsidRDefault="00051ECC" w:rsidP="00F55106">
      <w:pPr>
        <w:jc w:val="center"/>
        <w:rPr>
          <w:b/>
        </w:rPr>
      </w:pPr>
      <w:r>
        <w:rPr>
          <w:b/>
        </w:rPr>
        <w:t>«</w:t>
      </w:r>
      <w:r w:rsidR="000A68AE" w:rsidRPr="000A68AE">
        <w:rPr>
          <w:b/>
        </w:rPr>
        <w:t>Инженерная графика с основами проектирования</w:t>
      </w:r>
      <w:r>
        <w:rPr>
          <w:b/>
        </w:rPr>
        <w:t>»</w:t>
      </w:r>
    </w:p>
    <w:p w14:paraId="3207F8C4" w14:textId="77777777" w:rsidR="00A213D7" w:rsidRPr="00F55106" w:rsidRDefault="00A213D7" w:rsidP="00F55106">
      <w:pPr>
        <w:jc w:val="center"/>
        <w:rPr>
          <w:b/>
        </w:rPr>
      </w:pPr>
    </w:p>
    <w:p w14:paraId="76DF4341" w14:textId="77777777" w:rsidR="00AD6CAD" w:rsidRPr="00F55106" w:rsidRDefault="00AD6CAD" w:rsidP="00051ECC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1. Пояснительная записка</w:t>
      </w:r>
    </w:p>
    <w:p w14:paraId="6E240A19" w14:textId="77777777" w:rsidR="00051ECC" w:rsidRPr="006B3981" w:rsidRDefault="00051ECC" w:rsidP="00051ECC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6B3981">
        <w:t xml:space="preserve">Дисциплина </w:t>
      </w:r>
      <w:r w:rsidRPr="00051ECC">
        <w:t>«Инженерная графика с основами проектирования»</w:t>
      </w:r>
      <w:r w:rsidRPr="006B3981">
        <w:t xml:space="preserve"> относится </w:t>
      </w:r>
      <w:r w:rsidRPr="00002144">
        <w:t>к вариативной части образовательного модуля</w:t>
      </w:r>
      <w:r w:rsidRPr="006B3981">
        <w:t xml:space="preserve"> «</w:t>
      </w:r>
      <w:r w:rsidRPr="004A1F2A">
        <w:t>Проектирование информационных систем</w:t>
      </w:r>
      <w:r w:rsidRPr="006B3981">
        <w:t xml:space="preserve">» и служит созданию условий по </w:t>
      </w:r>
      <w:r w:rsidRPr="00524283">
        <w:t>выработки знаний и навыков, необходимых студентам для выполнения и чтения технических чертежей, выполнения эскизов деталей, составления конструкторской и технической документации, освоение студентами основ проектирования в САПР, формирование основ инженерного интеллекта будущего специалиста на базе развития п</w:t>
      </w:r>
      <w:r>
        <w:t>ространственного и логического</w:t>
      </w:r>
      <w:r w:rsidR="0033535F">
        <w:t xml:space="preserve"> мышления</w:t>
      </w:r>
      <w:r>
        <w:t>.</w:t>
      </w:r>
    </w:p>
    <w:p w14:paraId="77A45A17" w14:textId="77777777" w:rsidR="00A213D7" w:rsidRDefault="00A213D7" w:rsidP="00051ECC">
      <w:pPr>
        <w:ind w:firstLine="709"/>
        <w:jc w:val="both"/>
        <w:rPr>
          <w:b/>
          <w:bCs/>
        </w:rPr>
      </w:pPr>
    </w:p>
    <w:p w14:paraId="77210BAE" w14:textId="77777777" w:rsidR="00AD6CAD" w:rsidRPr="00F55106" w:rsidRDefault="00AD6CAD" w:rsidP="00431C9E">
      <w:pPr>
        <w:ind w:firstLine="709"/>
        <w:jc w:val="both"/>
        <w:rPr>
          <w:b/>
          <w:bCs/>
        </w:rPr>
      </w:pPr>
      <w:r w:rsidRPr="00F55106">
        <w:rPr>
          <w:b/>
          <w:bCs/>
        </w:rPr>
        <w:t>2. Место в структуре модуля</w:t>
      </w:r>
    </w:p>
    <w:p w14:paraId="49C9FEA2" w14:textId="77777777" w:rsidR="00051ECC" w:rsidRPr="006B3981" w:rsidRDefault="00051ECC" w:rsidP="00051ECC">
      <w:pPr>
        <w:shd w:val="clear" w:color="auto" w:fill="FFFFFF"/>
        <w:tabs>
          <w:tab w:val="left" w:pos="1123"/>
        </w:tabs>
        <w:ind w:firstLine="709"/>
        <w:jc w:val="both"/>
      </w:pPr>
      <w:r w:rsidRPr="006B3981">
        <w:t xml:space="preserve">Данная дисциплина относится к </w:t>
      </w:r>
      <w:r>
        <w:t>дисциплинам по выбору</w:t>
      </w:r>
      <w:r w:rsidRPr="006B3981">
        <w:t xml:space="preserve"> образовательного модуля «</w:t>
      </w:r>
      <w:r w:rsidRPr="004A1F2A">
        <w:t>Проектирование информационных систем</w:t>
      </w:r>
      <w:r w:rsidRPr="006B3981">
        <w:t>». Для изучения данной дисциплины необходимы знания по дисциплинам модуля «Информационные технологии».</w:t>
      </w:r>
    </w:p>
    <w:p w14:paraId="653A6065" w14:textId="77777777" w:rsidR="00051ECC" w:rsidRPr="006B3981" w:rsidRDefault="00051ECC" w:rsidP="00051ECC">
      <w:pPr>
        <w:autoSpaceDE w:val="0"/>
        <w:autoSpaceDN w:val="0"/>
        <w:adjustRightInd w:val="0"/>
        <w:ind w:firstLine="709"/>
        <w:jc w:val="both"/>
      </w:pPr>
      <w:r>
        <w:t>Количество контактных часов – 6</w:t>
      </w:r>
      <w:r w:rsidRPr="006B3981">
        <w:t xml:space="preserve">6 </w:t>
      </w:r>
      <w:proofErr w:type="spellStart"/>
      <w:proofErr w:type="gramStart"/>
      <w:r w:rsidRPr="006B3981">
        <w:t>ак.час</w:t>
      </w:r>
      <w:proofErr w:type="spellEnd"/>
      <w:proofErr w:type="gramEnd"/>
      <w:r w:rsidRPr="006B3981">
        <w:t>; самос</w:t>
      </w:r>
      <w:r>
        <w:t xml:space="preserve">тоятельная работа студента – 24 </w:t>
      </w:r>
      <w:proofErr w:type="spellStart"/>
      <w:r w:rsidRPr="006B3981">
        <w:t>ак</w:t>
      </w:r>
      <w:proofErr w:type="spellEnd"/>
      <w:r w:rsidRPr="006B3981">
        <w:t>. час.</w:t>
      </w:r>
      <w:r>
        <w:t xml:space="preserve"> 18 </w:t>
      </w:r>
      <w:proofErr w:type="spellStart"/>
      <w:r>
        <w:t>ак.час</w:t>
      </w:r>
      <w:proofErr w:type="spellEnd"/>
      <w:r>
        <w:t xml:space="preserve"> – контроль.</w:t>
      </w:r>
    </w:p>
    <w:p w14:paraId="0B90F0D7" w14:textId="77777777" w:rsidR="00051ECC" w:rsidRDefault="00051ECC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52741C08" w14:textId="77777777" w:rsidR="00AD6CAD" w:rsidRPr="00F55106" w:rsidRDefault="00AD6CAD" w:rsidP="00051ECC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/>
          <w:bCs/>
        </w:rPr>
        <w:t>3. Цели и задачи</w:t>
      </w:r>
    </w:p>
    <w:p w14:paraId="4B643406" w14:textId="77777777" w:rsidR="00051ECC" w:rsidRPr="006B3981" w:rsidRDefault="00051ECC" w:rsidP="00051ECC">
      <w:pPr>
        <w:autoSpaceDE w:val="0"/>
        <w:autoSpaceDN w:val="0"/>
        <w:adjustRightInd w:val="0"/>
        <w:ind w:firstLine="709"/>
        <w:jc w:val="both"/>
      </w:pPr>
      <w:r w:rsidRPr="006B3981">
        <w:rPr>
          <w:i/>
          <w:iCs/>
        </w:rPr>
        <w:t>Цель дисциплины</w:t>
      </w:r>
      <w:r>
        <w:rPr>
          <w:i/>
          <w:iCs/>
        </w:rPr>
        <w:t xml:space="preserve"> </w:t>
      </w:r>
      <w:r w:rsidRPr="006B3981">
        <w:t xml:space="preserve">– создать условия для </w:t>
      </w:r>
      <w:r>
        <w:t>выработки</w:t>
      </w:r>
      <w:r w:rsidRPr="00E476C2">
        <w:t xml:space="preserve"> знаний и навыков, необходимых студентам для выполнения и чтения технических чертежей, выполнения эскизов деталей, составления конструкторской и технической документации, освоение студентами основ проектирования в САПР, формирование основ инженерного интеллекта будущего специалиста на базе развития п</w:t>
      </w:r>
      <w:r>
        <w:t xml:space="preserve">ространственного и логического </w:t>
      </w:r>
      <w:r w:rsidRPr="00E476C2">
        <w:t>мышления.</w:t>
      </w:r>
    </w:p>
    <w:p w14:paraId="5E2CB134" w14:textId="77777777" w:rsidR="00051ECC" w:rsidRPr="006B3981" w:rsidRDefault="00051ECC" w:rsidP="00051ECC">
      <w:pPr>
        <w:autoSpaceDE w:val="0"/>
        <w:autoSpaceDN w:val="0"/>
        <w:adjustRightInd w:val="0"/>
        <w:ind w:firstLine="709"/>
        <w:jc w:val="both"/>
        <w:rPr>
          <w:iCs/>
        </w:rPr>
      </w:pPr>
      <w:r w:rsidRPr="006B3981">
        <w:rPr>
          <w:i/>
          <w:iCs/>
        </w:rPr>
        <w:t>Задачи дисциплины:</w:t>
      </w:r>
    </w:p>
    <w:p w14:paraId="73970EB9" w14:textId="77777777" w:rsidR="00051ECC" w:rsidRPr="009C2B13" w:rsidRDefault="00051ECC" w:rsidP="00051ECC">
      <w:pPr>
        <w:pStyle w:val="a8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- </w:t>
      </w:r>
      <w:r w:rsidRPr="009C2B13">
        <w:rPr>
          <w:rFonts w:ascii="Times New Roman" w:hAnsi="Times New Roman"/>
          <w:color w:val="000000"/>
          <w:sz w:val="24"/>
          <w:szCs w:val="24"/>
        </w:rPr>
        <w:t>дать представление о теоретических основах систем автоматизированного проектирования, ее функциях, классификации и направлении использования;</w:t>
      </w:r>
    </w:p>
    <w:p w14:paraId="051CD28F" w14:textId="77777777" w:rsidR="00051ECC" w:rsidRPr="009C2B13" w:rsidRDefault="00051ECC" w:rsidP="00051ECC">
      <w:pPr>
        <w:pStyle w:val="a8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- </w:t>
      </w:r>
      <w:r w:rsidRPr="009C2B13">
        <w:rPr>
          <w:rFonts w:ascii="Times New Roman" w:hAnsi="Times New Roman"/>
          <w:bCs/>
          <w:sz w:val="24"/>
          <w:szCs w:val="24"/>
        </w:rPr>
        <w:t>формирование навыков составления, оформления и чтения чертежей;</w:t>
      </w:r>
    </w:p>
    <w:p w14:paraId="3DC67B76" w14:textId="77777777" w:rsidR="00051ECC" w:rsidRPr="009C2B13" w:rsidRDefault="00051ECC" w:rsidP="00051ECC">
      <w:pPr>
        <w:pStyle w:val="a8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- </w:t>
      </w:r>
      <w:r w:rsidRPr="009C2B13">
        <w:rPr>
          <w:rFonts w:ascii="Times New Roman" w:hAnsi="Times New Roman"/>
          <w:bCs/>
          <w:sz w:val="24"/>
          <w:szCs w:val="24"/>
        </w:rPr>
        <w:t>освоение студентами основ инженерного проектирования;</w:t>
      </w:r>
    </w:p>
    <w:p w14:paraId="027B2A99" w14:textId="77777777" w:rsidR="00051ECC" w:rsidRPr="009C2B13" w:rsidRDefault="00051ECC" w:rsidP="00051ECC">
      <w:pPr>
        <w:pStyle w:val="a8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- </w:t>
      </w:r>
      <w:r w:rsidRPr="009C2B13">
        <w:rPr>
          <w:rFonts w:ascii="Times New Roman" w:hAnsi="Times New Roman"/>
          <w:bCs/>
          <w:sz w:val="24"/>
          <w:szCs w:val="24"/>
        </w:rPr>
        <w:t xml:space="preserve">получение навыков </w:t>
      </w:r>
      <w:r>
        <w:rPr>
          <w:rFonts w:ascii="Times New Roman" w:hAnsi="Times New Roman"/>
          <w:bCs/>
          <w:sz w:val="24"/>
          <w:szCs w:val="24"/>
        </w:rPr>
        <w:t>моделирования и проектирования в САПР</w:t>
      </w:r>
      <w:r w:rsidRPr="009C2B13">
        <w:rPr>
          <w:rFonts w:ascii="Times New Roman" w:hAnsi="Times New Roman"/>
          <w:bCs/>
          <w:sz w:val="24"/>
          <w:szCs w:val="24"/>
        </w:rPr>
        <w:t>.</w:t>
      </w:r>
    </w:p>
    <w:p w14:paraId="4A1DE30F" w14:textId="77777777" w:rsidR="000A68AE" w:rsidRPr="00F55106" w:rsidRDefault="000A68AE" w:rsidP="00F55106">
      <w:pPr>
        <w:autoSpaceDE w:val="0"/>
        <w:autoSpaceDN w:val="0"/>
        <w:adjustRightInd w:val="0"/>
        <w:ind w:firstLine="709"/>
        <w:jc w:val="both"/>
      </w:pPr>
    </w:p>
    <w:p w14:paraId="779C881F" w14:textId="77777777" w:rsidR="00AD6CAD" w:rsidRDefault="00AD6CAD" w:rsidP="003127E3">
      <w:pPr>
        <w:pStyle w:val="af5"/>
      </w:pPr>
      <w:r w:rsidRPr="00F55106">
        <w:t>4.Образовательные результаты</w:t>
      </w:r>
    </w:p>
    <w:tbl>
      <w:tblPr>
        <w:tblW w:w="5252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1065"/>
        <w:gridCol w:w="2275"/>
        <w:gridCol w:w="1429"/>
        <w:gridCol w:w="1797"/>
        <w:gridCol w:w="1586"/>
        <w:gridCol w:w="1602"/>
      </w:tblGrid>
      <w:tr w:rsidR="00AD6CAD" w:rsidRPr="00F55106" w14:paraId="241D48AF" w14:textId="77777777" w:rsidTr="00DF0BB2">
        <w:trPr>
          <w:trHeight w:val="385"/>
        </w:trPr>
        <w:tc>
          <w:tcPr>
            <w:tcW w:w="10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1EFDA7" w14:textId="77777777" w:rsidR="00AD6CAD" w:rsidRPr="00F55106" w:rsidRDefault="00AD6C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модуля</w:t>
            </w: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F5DB30" w14:textId="77777777" w:rsidR="00AD6CAD" w:rsidRPr="00F55106" w:rsidRDefault="00AD6CAD" w:rsidP="00F55106">
            <w:pPr>
              <w:suppressAutoHyphens/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модуля</w:t>
            </w:r>
          </w:p>
        </w:tc>
        <w:tc>
          <w:tcPr>
            <w:tcW w:w="14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E6B361" w14:textId="77777777" w:rsidR="00AD6CAD" w:rsidRPr="00F55106" w:rsidRDefault="00AD6C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дисциплины</w:t>
            </w:r>
          </w:p>
        </w:tc>
        <w:tc>
          <w:tcPr>
            <w:tcW w:w="17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7C5C4B" w14:textId="77777777" w:rsidR="00AD6CAD" w:rsidRPr="00F55106" w:rsidRDefault="00AD6C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дисциплины</w:t>
            </w:r>
          </w:p>
        </w:tc>
        <w:tc>
          <w:tcPr>
            <w:tcW w:w="15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EED6ABD" w14:textId="77777777" w:rsidR="00AD6CAD" w:rsidRPr="00F55106" w:rsidRDefault="00AD6C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компетенций ОПОП</w:t>
            </w:r>
          </w:p>
        </w:tc>
        <w:tc>
          <w:tcPr>
            <w:tcW w:w="16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5247EB2" w14:textId="77777777" w:rsidR="00AD6CAD" w:rsidRPr="00F55106" w:rsidRDefault="00AD6C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Средства оценивания ОР</w:t>
            </w:r>
          </w:p>
        </w:tc>
      </w:tr>
      <w:tr w:rsidR="00AD6CAD" w:rsidRPr="00F55106" w14:paraId="099A60F6" w14:textId="77777777" w:rsidTr="00DF0BB2">
        <w:trPr>
          <w:trHeight w:val="331"/>
        </w:trPr>
        <w:tc>
          <w:tcPr>
            <w:tcW w:w="10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7A2922" w14:textId="77777777" w:rsidR="00AD6CAD" w:rsidRPr="00F55106" w:rsidRDefault="00AD6CAD" w:rsidP="0075485E">
            <w:pPr>
              <w:jc w:val="both"/>
              <w:rPr>
                <w:i/>
              </w:rPr>
            </w:pPr>
            <w:r w:rsidRPr="00F55106">
              <w:t xml:space="preserve">ОР. </w:t>
            </w:r>
            <w:r w:rsidR="0075485E">
              <w:t>2</w:t>
            </w: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88C2BB" w14:textId="77777777" w:rsidR="00AD6CAD" w:rsidRPr="00F55106" w:rsidRDefault="0075485E" w:rsidP="00F55106">
            <w:pPr>
              <w:suppressAutoHyphens/>
              <w:autoSpaceDE w:val="0"/>
              <w:autoSpaceDN w:val="0"/>
              <w:adjustRightInd w:val="0"/>
            </w:pPr>
            <w:r w:rsidRPr="003D3099">
              <w:t>Владеет навыками проектирования архитектуры информационной системы</w:t>
            </w:r>
          </w:p>
        </w:tc>
        <w:tc>
          <w:tcPr>
            <w:tcW w:w="14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A387C7" w14:textId="77777777" w:rsidR="00AD6CAD" w:rsidRPr="00F55106" w:rsidRDefault="00AD6CAD" w:rsidP="0075485E">
            <w:pPr>
              <w:autoSpaceDE w:val="0"/>
              <w:autoSpaceDN w:val="0"/>
              <w:adjustRightInd w:val="0"/>
            </w:pPr>
            <w:r w:rsidRPr="00F55106">
              <w:t>ОР.</w:t>
            </w:r>
            <w:r w:rsidR="0075485E">
              <w:t>2</w:t>
            </w:r>
            <w:r w:rsidRPr="00F55106">
              <w:t>-</w:t>
            </w:r>
            <w:r w:rsidR="0075485E">
              <w:t>8</w:t>
            </w:r>
            <w:r w:rsidRPr="00F55106">
              <w:t>-1</w:t>
            </w:r>
          </w:p>
        </w:tc>
        <w:tc>
          <w:tcPr>
            <w:tcW w:w="17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9CC344" w14:textId="77777777" w:rsidR="00AD6CAD" w:rsidRPr="00F55106" w:rsidRDefault="0075485E" w:rsidP="00F55106">
            <w:pPr>
              <w:autoSpaceDE w:val="0"/>
              <w:autoSpaceDN w:val="0"/>
              <w:adjustRightInd w:val="0"/>
            </w:pPr>
            <w:r w:rsidRPr="006B3981">
              <w:t xml:space="preserve">Демонстрирует навыки владения </w:t>
            </w:r>
            <w:r>
              <w:t xml:space="preserve">проектированием средствами </w:t>
            </w:r>
            <w:r>
              <w:lastRenderedPageBreak/>
              <w:t>инженерной графики и функционалом по адаптации современных САПР к технологическому процессу</w:t>
            </w:r>
          </w:p>
        </w:tc>
        <w:tc>
          <w:tcPr>
            <w:tcW w:w="15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4FC1013" w14:textId="77777777" w:rsidR="0075485E" w:rsidRPr="00F55106" w:rsidRDefault="00AD6CAD" w:rsidP="0075485E">
            <w:pPr>
              <w:autoSpaceDE w:val="0"/>
              <w:autoSpaceDN w:val="0"/>
              <w:adjustRightInd w:val="0"/>
            </w:pPr>
            <w:r w:rsidRPr="00F55106">
              <w:lastRenderedPageBreak/>
              <w:t>ПК-</w:t>
            </w:r>
            <w:r w:rsidR="0075485E">
              <w:t xml:space="preserve">10, </w:t>
            </w:r>
            <w:r w:rsidR="0075485E" w:rsidRPr="00F55106">
              <w:t>ПК-</w:t>
            </w:r>
            <w:r w:rsidR="0075485E">
              <w:t xml:space="preserve">13, </w:t>
            </w:r>
            <w:r w:rsidR="0075485E" w:rsidRPr="00F55106">
              <w:t>ПК-</w:t>
            </w:r>
            <w:r w:rsidR="0075485E">
              <w:t xml:space="preserve">36 </w:t>
            </w:r>
          </w:p>
          <w:p w14:paraId="750172DB" w14:textId="77777777" w:rsidR="0075485E" w:rsidRPr="00F55106" w:rsidRDefault="0075485E" w:rsidP="0075485E">
            <w:pPr>
              <w:autoSpaceDE w:val="0"/>
              <w:autoSpaceDN w:val="0"/>
              <w:adjustRightInd w:val="0"/>
            </w:pPr>
          </w:p>
          <w:p w14:paraId="53A0201D" w14:textId="77777777" w:rsidR="00AD6CAD" w:rsidRPr="00F55106" w:rsidRDefault="00AD6CAD" w:rsidP="00F55106">
            <w:pPr>
              <w:autoSpaceDE w:val="0"/>
              <w:autoSpaceDN w:val="0"/>
              <w:adjustRightInd w:val="0"/>
            </w:pPr>
          </w:p>
          <w:p w14:paraId="40FCC962" w14:textId="77777777" w:rsidR="00AD6CAD" w:rsidRPr="00F55106" w:rsidRDefault="00AD6CAD" w:rsidP="00F55106">
            <w:pPr>
              <w:autoSpaceDE w:val="0"/>
              <w:autoSpaceDN w:val="0"/>
              <w:adjustRightInd w:val="0"/>
            </w:pPr>
          </w:p>
          <w:p w14:paraId="3CC68E11" w14:textId="77777777" w:rsidR="00AD6CAD" w:rsidRPr="00F55106" w:rsidRDefault="00AD6CA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6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844F75F" w14:textId="77777777" w:rsidR="0075485E" w:rsidRPr="006B3981" w:rsidRDefault="0075485E" w:rsidP="0075485E">
            <w:r w:rsidRPr="006B3981">
              <w:lastRenderedPageBreak/>
              <w:t>Лабораторные работы</w:t>
            </w:r>
          </w:p>
          <w:p w14:paraId="78D2BF24" w14:textId="77777777" w:rsidR="0075485E" w:rsidRPr="006B3981" w:rsidRDefault="0075485E" w:rsidP="0075485E">
            <w:r w:rsidRPr="006B3981">
              <w:t>Творческие задания</w:t>
            </w:r>
          </w:p>
          <w:p w14:paraId="47FBBACB" w14:textId="77777777" w:rsidR="0075485E" w:rsidRPr="006B3981" w:rsidRDefault="0075485E" w:rsidP="0075485E">
            <w:r w:rsidRPr="006B3981">
              <w:t xml:space="preserve">Тесты в </w:t>
            </w:r>
            <w:r w:rsidRPr="006B3981">
              <w:lastRenderedPageBreak/>
              <w:t>ЭИОС</w:t>
            </w:r>
          </w:p>
          <w:p w14:paraId="1F39DB2F" w14:textId="77777777" w:rsidR="00AD6CAD" w:rsidRPr="00F55106" w:rsidRDefault="00AD6CAD" w:rsidP="00F55106"/>
        </w:tc>
      </w:tr>
    </w:tbl>
    <w:p w14:paraId="02866A67" w14:textId="77777777" w:rsidR="00A213D7" w:rsidRDefault="00A213D7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79ACAB42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5. Содержание дисциплины</w:t>
      </w:r>
    </w:p>
    <w:p w14:paraId="70330BDF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5.1. Тематический план</w:t>
      </w:r>
    </w:p>
    <w:p w14:paraId="715B5562" w14:textId="77777777" w:rsidR="00AD6CAD" w:rsidRPr="00F55106" w:rsidRDefault="00AD6CAD" w:rsidP="00F55106">
      <w:pPr>
        <w:rPr>
          <w:bCs/>
          <w:i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347"/>
        <w:gridCol w:w="809"/>
        <w:gridCol w:w="809"/>
        <w:gridCol w:w="1339"/>
        <w:gridCol w:w="1170"/>
        <w:gridCol w:w="812"/>
      </w:tblGrid>
      <w:tr w:rsidR="0075485E" w:rsidRPr="006B3981" w14:paraId="04402D95" w14:textId="77777777" w:rsidTr="003D2AED">
        <w:trPr>
          <w:trHeight w:val="203"/>
        </w:trPr>
        <w:tc>
          <w:tcPr>
            <w:tcW w:w="464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7E775AE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6B3981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9A6F66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6B3981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0B07810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6B3981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CFB001D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6B3981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75485E" w:rsidRPr="006B3981" w14:paraId="4ED4B447" w14:textId="77777777" w:rsidTr="003D2AED">
        <w:trPr>
          <w:trHeight w:val="533"/>
        </w:trPr>
        <w:tc>
          <w:tcPr>
            <w:tcW w:w="464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D2166D3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72813E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6B3981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4D52A80" w14:textId="77777777" w:rsidR="0075485E" w:rsidRPr="006B3981" w:rsidRDefault="0075485E" w:rsidP="003D2AED">
            <w:pPr>
              <w:tabs>
                <w:tab w:val="left" w:pos="814"/>
              </w:tabs>
              <w:jc w:val="center"/>
            </w:pPr>
            <w:r w:rsidRPr="006B3981">
              <w:t xml:space="preserve">Контактная СР (в т.ч. </w:t>
            </w:r>
          </w:p>
          <w:p w14:paraId="40CC3775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6B3981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75785DDD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5B5E9BD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</w:tr>
      <w:tr w:rsidR="0075485E" w:rsidRPr="006B3981" w14:paraId="642A6CE5" w14:textId="77777777" w:rsidTr="003D2AED">
        <w:trPr>
          <w:trHeight w:val="1"/>
        </w:trPr>
        <w:tc>
          <w:tcPr>
            <w:tcW w:w="464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14DF9C" w14:textId="77777777" w:rsidR="0075485E" w:rsidRPr="006B3981" w:rsidRDefault="0075485E" w:rsidP="003D2AED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D33904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6B3981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3F2405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6B3981">
              <w:rPr>
                <w:rFonts w:ascii="Times New Roman CYR" w:hAnsi="Times New Roman CYR" w:cs="Times New Roman CYR"/>
              </w:rPr>
              <w:t>Лабораторные 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355BE49" w14:textId="77777777" w:rsidR="0075485E" w:rsidRPr="006B3981" w:rsidRDefault="0075485E" w:rsidP="003D2AED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71FAFE" w14:textId="77777777" w:rsidR="0075485E" w:rsidRPr="006B3981" w:rsidRDefault="0075485E" w:rsidP="003D2AED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B6C182" w14:textId="77777777" w:rsidR="0075485E" w:rsidRPr="006B3981" w:rsidRDefault="0075485E" w:rsidP="003D2AED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</w:tr>
      <w:tr w:rsidR="0075485E" w:rsidRPr="006B3981" w14:paraId="30E52C1C" w14:textId="77777777" w:rsidTr="003D2AED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A070C5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both"/>
              <w:rPr>
                <w:rFonts w:cs="Calibri"/>
                <w:b/>
              </w:rPr>
            </w:pPr>
            <w:r w:rsidRPr="006B3981">
              <w:rPr>
                <w:rFonts w:ascii="Times New Roman CYR" w:hAnsi="Times New Roman CYR" w:cs="Times New Roman CYR"/>
                <w:b/>
                <w:bCs/>
              </w:rPr>
              <w:t xml:space="preserve">Раздел 1. </w:t>
            </w:r>
            <w:r>
              <w:rPr>
                <w:rFonts w:ascii="Times New Roman CYR" w:hAnsi="Times New Roman CYR" w:cs="Times New Roman CYR"/>
                <w:b/>
                <w:bCs/>
              </w:rPr>
              <w:t>Основы инженерной графики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131EC5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10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901FF1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20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26391E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6A0234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12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E33140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48</w:t>
            </w:r>
          </w:p>
        </w:tc>
      </w:tr>
      <w:tr w:rsidR="0075485E" w:rsidRPr="006B3981" w14:paraId="76B540BF" w14:textId="77777777" w:rsidTr="003D2AED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D9E910" w14:textId="77777777" w:rsidR="0075485E" w:rsidRPr="006B3981" w:rsidRDefault="0075485E" w:rsidP="003D2AED">
            <w:pPr>
              <w:autoSpaceDE w:val="0"/>
              <w:autoSpaceDN w:val="0"/>
              <w:adjustRightInd w:val="0"/>
            </w:pPr>
            <w:r w:rsidRPr="006B3981">
              <w:t xml:space="preserve">Тема 1.1 </w:t>
            </w:r>
            <w:r>
              <w:t>Общие правила оформления чертежей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CF022C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933964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6B3981">
              <w:rPr>
                <w:rFonts w:cs="Calibri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0D57EC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F29AC1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27A36B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10</w:t>
            </w:r>
          </w:p>
        </w:tc>
      </w:tr>
      <w:tr w:rsidR="0075485E" w:rsidRPr="006B3981" w14:paraId="0607A32F" w14:textId="77777777" w:rsidTr="003D2AED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81C96A" w14:textId="77777777" w:rsidR="0075485E" w:rsidRPr="006B3981" w:rsidRDefault="0075485E" w:rsidP="003D2AED">
            <w:pPr>
              <w:autoSpaceDE w:val="0"/>
              <w:autoSpaceDN w:val="0"/>
              <w:adjustRightInd w:val="0"/>
            </w:pPr>
            <w:r>
              <w:t>Тема 1.2</w:t>
            </w:r>
            <w:r w:rsidRPr="004147E7">
              <w:t>.</w:t>
            </w:r>
            <w:r>
              <w:t xml:space="preserve"> Выполнение чертежей деталей и сборочных единиц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189BE1" w14:textId="77777777" w:rsidR="0075485E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2105AB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E33F6B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04E4F4" w14:textId="77777777" w:rsidR="0075485E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D052DC" w14:textId="77777777" w:rsidR="0075485E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25</w:t>
            </w:r>
          </w:p>
        </w:tc>
      </w:tr>
      <w:tr w:rsidR="0075485E" w:rsidRPr="006B3981" w14:paraId="553100CA" w14:textId="77777777" w:rsidTr="003D2AED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E0BECB5" w14:textId="77777777" w:rsidR="0075485E" w:rsidRPr="006B3981" w:rsidRDefault="0075485E" w:rsidP="003D2AED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Cs/>
              </w:rPr>
            </w:pPr>
            <w:r>
              <w:rPr>
                <w:rFonts w:ascii="Times New Roman CYR" w:hAnsi="Times New Roman CYR" w:cs="Times New Roman CYR"/>
                <w:bCs/>
              </w:rPr>
              <w:t>Тема 1.3</w:t>
            </w:r>
            <w:r w:rsidRPr="006B3981">
              <w:rPr>
                <w:rFonts w:ascii="Times New Roman CYR" w:hAnsi="Times New Roman CYR" w:cs="Times New Roman CYR"/>
                <w:bCs/>
              </w:rPr>
              <w:t xml:space="preserve">. </w:t>
            </w:r>
            <w:r w:rsidRPr="004147E7">
              <w:rPr>
                <w:rFonts w:ascii="Times New Roman CYR" w:hAnsi="Times New Roman CYR" w:cs="Times New Roman CYR"/>
                <w:bCs/>
              </w:rPr>
              <w:t>Основные понятия САПР, принципы построения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84C327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3FA27C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49376D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E03C44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74FD94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13</w:t>
            </w:r>
          </w:p>
        </w:tc>
      </w:tr>
      <w:tr w:rsidR="0075485E" w:rsidRPr="006B3981" w14:paraId="66EDA682" w14:textId="77777777" w:rsidTr="003D2AED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F8200C" w14:textId="77777777" w:rsidR="0075485E" w:rsidRPr="006B3981" w:rsidRDefault="0075485E" w:rsidP="003D2AED">
            <w:pPr>
              <w:autoSpaceDE w:val="0"/>
              <w:autoSpaceDN w:val="0"/>
              <w:adjustRightInd w:val="0"/>
              <w:rPr>
                <w:rFonts w:cs="Calibri"/>
                <w:b/>
              </w:rPr>
            </w:pPr>
            <w:r w:rsidRPr="006B3981">
              <w:rPr>
                <w:rFonts w:ascii="Times New Roman CYR" w:hAnsi="Times New Roman CYR" w:cs="Times New Roman CYR"/>
                <w:b/>
                <w:bCs/>
              </w:rPr>
              <w:t xml:space="preserve">Раздел 2. </w:t>
            </w:r>
            <w:r>
              <w:rPr>
                <w:rFonts w:ascii="Times New Roman CYR" w:hAnsi="Times New Roman CYR" w:cs="Times New Roman CYR"/>
                <w:b/>
                <w:bCs/>
              </w:rPr>
              <w:t>Проектирование и моделирование в САПР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F23DF4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3FB26E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18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ACD1F1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FEFC4B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12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2198BF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42</w:t>
            </w:r>
          </w:p>
        </w:tc>
      </w:tr>
      <w:tr w:rsidR="0075485E" w:rsidRPr="006B3981" w14:paraId="1E5F0550" w14:textId="77777777" w:rsidTr="003D2AED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19C23C" w14:textId="77777777" w:rsidR="0075485E" w:rsidRPr="006B3981" w:rsidRDefault="0075485E" w:rsidP="003D2AED">
            <w:pPr>
              <w:autoSpaceDE w:val="0"/>
              <w:autoSpaceDN w:val="0"/>
              <w:adjustRightInd w:val="0"/>
            </w:pPr>
            <w:r w:rsidRPr="006B3981">
              <w:t xml:space="preserve">Тема 2.1. </w:t>
            </w:r>
            <w:r>
              <w:t>Плоское моделирование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3D5F0C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7434BC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9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180748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3DC4013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9320D2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21</w:t>
            </w:r>
          </w:p>
        </w:tc>
      </w:tr>
      <w:tr w:rsidR="0075485E" w:rsidRPr="006B3981" w14:paraId="0D9F256E" w14:textId="77777777" w:rsidTr="003D2AED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5B8C8E" w14:textId="77777777" w:rsidR="0075485E" w:rsidRPr="006B3981" w:rsidRDefault="0075485E" w:rsidP="003D2AED">
            <w:pPr>
              <w:autoSpaceDE w:val="0"/>
              <w:autoSpaceDN w:val="0"/>
              <w:adjustRightInd w:val="0"/>
            </w:pPr>
            <w:r w:rsidRPr="006B3981">
              <w:t xml:space="preserve">Тема 2.2. </w:t>
            </w:r>
            <w:r>
              <w:t>Объемное моделирование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2BE9CB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B4F228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9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BAA11B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C3419C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3B8A502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21</w:t>
            </w:r>
          </w:p>
        </w:tc>
      </w:tr>
      <w:tr w:rsidR="0075485E" w:rsidRPr="006B3981" w14:paraId="5016D239" w14:textId="77777777" w:rsidTr="003D2AED">
        <w:trPr>
          <w:trHeight w:val="357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6BAF6C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right"/>
              <w:rPr>
                <w:rFonts w:cs="Calibri"/>
                <w:b/>
              </w:rPr>
            </w:pPr>
            <w:r w:rsidRPr="006B3981">
              <w:rPr>
                <w:rFonts w:ascii="Times New Roman CYR" w:hAnsi="Times New Roman CYR" w:cs="Times New Roman CYR"/>
                <w:b/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35A07F" w14:textId="77777777" w:rsidR="0075485E" w:rsidRPr="00812893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 w:rsidRPr="00812893">
              <w:rPr>
                <w:rFonts w:cs="Calibri"/>
                <w:b/>
              </w:rPr>
              <w:t>18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5AEEF1" w14:textId="77777777" w:rsidR="0075485E" w:rsidRPr="00812893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 w:rsidRPr="00812893">
              <w:rPr>
                <w:rFonts w:cs="Calibri"/>
                <w:b/>
              </w:rPr>
              <w:t>38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8D8657" w14:textId="77777777" w:rsidR="0075485E" w:rsidRPr="00812893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 w:rsidRPr="00812893">
              <w:rPr>
                <w:rFonts w:cs="Calibri"/>
                <w:b/>
              </w:rPr>
              <w:t>10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679BEE" w14:textId="77777777" w:rsidR="0075485E" w:rsidRPr="00812893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24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D601FA" w14:textId="77777777" w:rsidR="0075485E" w:rsidRPr="00812893" w:rsidRDefault="0075485E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90</w:t>
            </w:r>
          </w:p>
        </w:tc>
      </w:tr>
    </w:tbl>
    <w:p w14:paraId="168BBF08" w14:textId="77777777" w:rsidR="007E362C" w:rsidRPr="00F55106" w:rsidRDefault="007E362C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0A2C6615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5.2. Методы обучения</w:t>
      </w:r>
    </w:p>
    <w:p w14:paraId="6454F4BD" w14:textId="77777777" w:rsidR="0075485E" w:rsidRPr="006B3981" w:rsidRDefault="0075485E" w:rsidP="0075485E">
      <w:pPr>
        <w:tabs>
          <w:tab w:val="left" w:pos="160"/>
          <w:tab w:val="left" w:pos="415"/>
        </w:tabs>
        <w:spacing w:line="360" w:lineRule="auto"/>
      </w:pPr>
      <w:r w:rsidRPr="006B3981">
        <w:t>Метод проблемного обучения, лабораторный практикум, выполнение творческих заданий</w:t>
      </w:r>
    </w:p>
    <w:p w14:paraId="2A3DF0F2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 xml:space="preserve">6. </w:t>
      </w:r>
      <w:r w:rsidR="00F17362" w:rsidRPr="00F17362">
        <w:rPr>
          <w:b/>
          <w:bCs/>
        </w:rPr>
        <w:t>Рейтинг-план</w:t>
      </w:r>
    </w:p>
    <w:p w14:paraId="2551382D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73"/>
        <w:gridCol w:w="1375"/>
        <w:gridCol w:w="129"/>
        <w:gridCol w:w="1466"/>
        <w:gridCol w:w="1594"/>
        <w:gridCol w:w="1594"/>
        <w:gridCol w:w="1070"/>
        <w:gridCol w:w="809"/>
        <w:gridCol w:w="776"/>
      </w:tblGrid>
      <w:tr w:rsidR="0075485E" w:rsidRPr="006B3981" w14:paraId="7F7538D2" w14:textId="77777777" w:rsidTr="0075485E">
        <w:trPr>
          <w:trHeight w:val="600"/>
        </w:trPr>
        <w:tc>
          <w:tcPr>
            <w:tcW w:w="49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7E4DC08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rPr>
                <w:color w:val="000000"/>
              </w:rPr>
              <w:t>№ п/п</w:t>
            </w:r>
          </w:p>
        </w:tc>
        <w:tc>
          <w:tcPr>
            <w:tcW w:w="1601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1D9F5E5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6B3981">
              <w:rPr>
                <w:color w:val="000000"/>
              </w:rPr>
              <w:t>Код ОР дисциплины</w:t>
            </w:r>
          </w:p>
        </w:tc>
        <w:tc>
          <w:tcPr>
            <w:tcW w:w="156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BB4DFA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6B3981">
              <w:rPr>
                <w:color w:val="000000"/>
              </w:rPr>
              <w:t>Виды учебной деятельности</w:t>
            </w:r>
          </w:p>
          <w:p w14:paraId="09AB25FF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rPr>
                <w:color w:val="000000"/>
              </w:rPr>
              <w:t>обучающегося</w:t>
            </w:r>
          </w:p>
        </w:tc>
        <w:tc>
          <w:tcPr>
            <w:tcW w:w="16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5DD67A2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6B3981">
              <w:rPr>
                <w:color w:val="000000"/>
              </w:rPr>
              <w:t>Средства оценивания</w:t>
            </w:r>
          </w:p>
        </w:tc>
        <w:tc>
          <w:tcPr>
            <w:tcW w:w="16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9DD5A9B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6B3981">
              <w:rPr>
                <w:color w:val="000000"/>
              </w:rPr>
              <w:t>Балл за конкретное задание</w:t>
            </w:r>
          </w:p>
          <w:p w14:paraId="5BE9AFB2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rPr>
                <w:color w:val="000000"/>
              </w:rPr>
              <w:t>(</w:t>
            </w:r>
            <w:r w:rsidRPr="006B3981">
              <w:rPr>
                <w:color w:val="000000"/>
                <w:lang w:val="en-US"/>
              </w:rPr>
              <w:t>min</w:t>
            </w:r>
            <w:r w:rsidRPr="006B3981">
              <w:rPr>
                <w:color w:val="000000"/>
              </w:rPr>
              <w:t>-</w:t>
            </w:r>
            <w:r w:rsidRPr="006B3981">
              <w:rPr>
                <w:color w:val="000000"/>
                <w:lang w:val="en-US"/>
              </w:rPr>
              <w:t>max</w:t>
            </w:r>
            <w:r w:rsidRPr="006B3981">
              <w:rPr>
                <w:color w:val="000000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062C3D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rPr>
                <w:color w:val="000000"/>
              </w:rPr>
              <w:t>Число заданий за семестр</w:t>
            </w:r>
          </w:p>
        </w:tc>
        <w:tc>
          <w:tcPr>
            <w:tcW w:w="167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ADBDB35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rPr>
                <w:color w:val="000000"/>
              </w:rPr>
              <w:t>Баллы</w:t>
            </w:r>
          </w:p>
        </w:tc>
      </w:tr>
      <w:tr w:rsidR="0075485E" w:rsidRPr="006B3981" w14:paraId="56A6CEF8" w14:textId="77777777" w:rsidTr="0075485E">
        <w:trPr>
          <w:trHeight w:val="300"/>
        </w:trPr>
        <w:tc>
          <w:tcPr>
            <w:tcW w:w="49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F11D5D0" w14:textId="77777777" w:rsidR="0075485E" w:rsidRPr="006B3981" w:rsidRDefault="0075485E" w:rsidP="003D2AED">
            <w:pPr>
              <w:autoSpaceDE w:val="0"/>
              <w:autoSpaceDN w:val="0"/>
              <w:adjustRightInd w:val="0"/>
            </w:pPr>
          </w:p>
        </w:tc>
        <w:tc>
          <w:tcPr>
            <w:tcW w:w="1601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A445A69" w14:textId="77777777" w:rsidR="0075485E" w:rsidRPr="006B3981" w:rsidRDefault="0075485E" w:rsidP="003D2AED">
            <w:pPr>
              <w:autoSpaceDE w:val="0"/>
              <w:autoSpaceDN w:val="0"/>
              <w:adjustRightInd w:val="0"/>
            </w:pPr>
          </w:p>
        </w:tc>
        <w:tc>
          <w:tcPr>
            <w:tcW w:w="156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4D63C9" w14:textId="77777777" w:rsidR="0075485E" w:rsidRPr="006B3981" w:rsidRDefault="0075485E" w:rsidP="003D2AED">
            <w:pPr>
              <w:autoSpaceDE w:val="0"/>
              <w:autoSpaceDN w:val="0"/>
              <w:adjustRightInd w:val="0"/>
            </w:pPr>
          </w:p>
        </w:tc>
        <w:tc>
          <w:tcPr>
            <w:tcW w:w="16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2F9D063" w14:textId="77777777" w:rsidR="0075485E" w:rsidRPr="006B3981" w:rsidRDefault="0075485E" w:rsidP="003D2AED">
            <w:pPr>
              <w:autoSpaceDE w:val="0"/>
              <w:autoSpaceDN w:val="0"/>
              <w:adjustRightInd w:val="0"/>
            </w:pPr>
          </w:p>
        </w:tc>
        <w:tc>
          <w:tcPr>
            <w:tcW w:w="16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4BC52E9" w14:textId="77777777" w:rsidR="0075485E" w:rsidRPr="006B3981" w:rsidRDefault="0075485E" w:rsidP="003D2AED">
            <w:pPr>
              <w:autoSpaceDE w:val="0"/>
              <w:autoSpaceDN w:val="0"/>
              <w:adjustRightInd w:val="0"/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C59287" w14:textId="77777777" w:rsidR="0075485E" w:rsidRPr="006B3981" w:rsidRDefault="0075485E" w:rsidP="003D2AED">
            <w:pPr>
              <w:autoSpaceDE w:val="0"/>
              <w:autoSpaceDN w:val="0"/>
              <w:adjustRightInd w:val="0"/>
            </w:pPr>
          </w:p>
        </w:tc>
        <w:tc>
          <w:tcPr>
            <w:tcW w:w="85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519335BC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rPr>
                <w:color w:val="000000"/>
              </w:rPr>
              <w:t>Минимальный</w:t>
            </w:r>
          </w:p>
        </w:tc>
        <w:tc>
          <w:tcPr>
            <w:tcW w:w="81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17814E55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rPr>
                <w:color w:val="000000"/>
              </w:rPr>
              <w:t>Максимальный</w:t>
            </w:r>
          </w:p>
        </w:tc>
      </w:tr>
      <w:tr w:rsidR="0075485E" w:rsidRPr="006B3981" w14:paraId="4DBE0AC0" w14:textId="77777777" w:rsidTr="0075485E">
        <w:trPr>
          <w:trHeight w:val="300"/>
        </w:trPr>
        <w:tc>
          <w:tcPr>
            <w:tcW w:w="9853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85EF3DB" w14:textId="77777777" w:rsidR="0075485E" w:rsidRPr="006B3981" w:rsidRDefault="0075485E" w:rsidP="003D2AED">
            <w:pPr>
              <w:autoSpaceDE w:val="0"/>
              <w:autoSpaceDN w:val="0"/>
              <w:adjustRightInd w:val="0"/>
            </w:pPr>
            <w:r w:rsidRPr="006B3981">
              <w:t xml:space="preserve">Раздел 1. </w:t>
            </w:r>
            <w:r w:rsidRPr="004147E7">
              <w:t>Основы инженерной графики</w:t>
            </w:r>
          </w:p>
        </w:tc>
      </w:tr>
      <w:tr w:rsidR="0075485E" w:rsidRPr="006B3981" w14:paraId="1EF35817" w14:textId="77777777" w:rsidTr="0075485E">
        <w:trPr>
          <w:trHeight w:val="300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EAF3AB3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both"/>
            </w:pPr>
            <w:r w:rsidRPr="006B3981">
              <w:t>1.</w:t>
            </w:r>
          </w:p>
        </w:tc>
        <w:tc>
          <w:tcPr>
            <w:tcW w:w="1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36B9B6C" w14:textId="77777777" w:rsidR="0075485E" w:rsidRPr="006B3981" w:rsidRDefault="0075485E" w:rsidP="0075485E">
            <w:pPr>
              <w:autoSpaceDE w:val="0"/>
              <w:autoSpaceDN w:val="0"/>
              <w:adjustRightInd w:val="0"/>
              <w:rPr>
                <w:rFonts w:cs="Calibri"/>
              </w:rPr>
            </w:pPr>
            <w:r w:rsidRPr="006B3981">
              <w:t>ОР.</w:t>
            </w:r>
            <w:r>
              <w:t>2</w:t>
            </w:r>
            <w:r w:rsidRPr="006B3981">
              <w:t>-</w:t>
            </w:r>
            <w:r>
              <w:t>8</w:t>
            </w:r>
            <w:r w:rsidRPr="006B3981">
              <w:t>-1</w:t>
            </w:r>
          </w:p>
        </w:tc>
        <w:tc>
          <w:tcPr>
            <w:tcW w:w="169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36797F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both"/>
            </w:pPr>
            <w:r w:rsidRPr="006B3981">
              <w:t>Лабораторная работа</w:t>
            </w:r>
          </w:p>
        </w:tc>
        <w:tc>
          <w:tcPr>
            <w:tcW w:w="16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EDFA8F7" w14:textId="77777777" w:rsidR="0075485E" w:rsidRPr="006B3981" w:rsidRDefault="0075485E" w:rsidP="003D2AED">
            <w:pPr>
              <w:autoSpaceDE w:val="0"/>
              <w:autoSpaceDN w:val="0"/>
              <w:adjustRightInd w:val="0"/>
            </w:pPr>
            <w:r w:rsidRPr="006B3981">
              <w:t>Лабораторные работы</w:t>
            </w:r>
          </w:p>
        </w:tc>
        <w:tc>
          <w:tcPr>
            <w:tcW w:w="16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6215E6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  <w:r w:rsidRPr="006B3981">
              <w:t>-5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EF075F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2FABA27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7C440B6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75485E" w:rsidRPr="006B3981" w14:paraId="71BD5620" w14:textId="77777777" w:rsidTr="0075485E">
        <w:trPr>
          <w:trHeight w:val="300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873940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both"/>
            </w:pPr>
            <w:r w:rsidRPr="006B3981">
              <w:t>2.</w:t>
            </w:r>
          </w:p>
        </w:tc>
        <w:tc>
          <w:tcPr>
            <w:tcW w:w="1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6AC56B7" w14:textId="77777777" w:rsidR="0075485E" w:rsidRPr="006B3981" w:rsidRDefault="0075485E" w:rsidP="003D2AED">
            <w:pPr>
              <w:autoSpaceDE w:val="0"/>
              <w:autoSpaceDN w:val="0"/>
              <w:adjustRightInd w:val="0"/>
              <w:rPr>
                <w:rFonts w:cs="Calibri"/>
              </w:rPr>
            </w:pPr>
            <w:r w:rsidRPr="006B3981">
              <w:t>ОР.</w:t>
            </w:r>
            <w:r>
              <w:t>2</w:t>
            </w:r>
            <w:r w:rsidRPr="006B3981">
              <w:t>-</w:t>
            </w:r>
            <w:r>
              <w:t>8</w:t>
            </w:r>
            <w:r w:rsidRPr="006B3981">
              <w:t>-1</w:t>
            </w:r>
          </w:p>
        </w:tc>
        <w:tc>
          <w:tcPr>
            <w:tcW w:w="169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879E18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both"/>
            </w:pPr>
            <w:r w:rsidRPr="006B3981">
              <w:t xml:space="preserve">Творческое задание </w:t>
            </w:r>
          </w:p>
        </w:tc>
        <w:tc>
          <w:tcPr>
            <w:tcW w:w="16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9C8E30D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t xml:space="preserve">Критерии оценивания </w:t>
            </w:r>
            <w:r w:rsidRPr="006B3981">
              <w:lastRenderedPageBreak/>
              <w:t>творческого задания</w:t>
            </w:r>
          </w:p>
        </w:tc>
        <w:tc>
          <w:tcPr>
            <w:tcW w:w="16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BB2583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>
              <w:lastRenderedPageBreak/>
              <w:t>6-7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9B10D7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FE20ADA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t>6</w:t>
            </w:r>
          </w:p>
        </w:tc>
        <w:tc>
          <w:tcPr>
            <w:tcW w:w="81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DC74C0C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</w:tr>
      <w:tr w:rsidR="0075485E" w:rsidRPr="006B3981" w14:paraId="558434D5" w14:textId="77777777" w:rsidTr="0075485E">
        <w:trPr>
          <w:trHeight w:val="300"/>
        </w:trPr>
        <w:tc>
          <w:tcPr>
            <w:tcW w:w="9853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79E0DCD" w14:textId="77777777" w:rsidR="0075485E" w:rsidRPr="006B3981" w:rsidRDefault="0075485E" w:rsidP="003D2AED">
            <w:pPr>
              <w:autoSpaceDE w:val="0"/>
              <w:autoSpaceDN w:val="0"/>
              <w:adjustRightInd w:val="0"/>
            </w:pPr>
            <w:r w:rsidRPr="006B3981">
              <w:t xml:space="preserve">Раздел 2. </w:t>
            </w:r>
            <w:r w:rsidRPr="004147E7">
              <w:t>Проектирование и моделирование в САПР</w:t>
            </w:r>
          </w:p>
        </w:tc>
      </w:tr>
      <w:tr w:rsidR="0075485E" w:rsidRPr="006B3981" w14:paraId="05E39C86" w14:textId="77777777" w:rsidTr="0075485E">
        <w:trPr>
          <w:trHeight w:val="300"/>
        </w:trPr>
        <w:tc>
          <w:tcPr>
            <w:tcW w:w="4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EBB488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both"/>
            </w:pPr>
            <w:r>
              <w:t>3</w:t>
            </w:r>
            <w:r w:rsidRPr="006B3981">
              <w:t>.</w:t>
            </w:r>
          </w:p>
        </w:tc>
        <w:tc>
          <w:tcPr>
            <w:tcW w:w="146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79A77D" w14:textId="77777777" w:rsidR="0075485E" w:rsidRPr="006B3981" w:rsidRDefault="0075485E" w:rsidP="003D2AED">
            <w:r w:rsidRPr="006B3981">
              <w:t>ОР.</w:t>
            </w:r>
            <w:r>
              <w:t>2</w:t>
            </w:r>
            <w:r w:rsidRPr="006B3981">
              <w:t>-</w:t>
            </w:r>
            <w:r>
              <w:t>8</w:t>
            </w:r>
            <w:r w:rsidRPr="006B3981">
              <w:t>-1</w:t>
            </w:r>
          </w:p>
        </w:tc>
        <w:tc>
          <w:tcPr>
            <w:tcW w:w="1699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1B3755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both"/>
            </w:pPr>
            <w:r w:rsidRPr="006B3981">
              <w:t>Лабораторная работа</w:t>
            </w:r>
          </w:p>
        </w:tc>
        <w:tc>
          <w:tcPr>
            <w:tcW w:w="169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26984F" w14:textId="77777777" w:rsidR="0075485E" w:rsidRPr="006B3981" w:rsidRDefault="0075485E" w:rsidP="003D2AED">
            <w:pPr>
              <w:autoSpaceDE w:val="0"/>
              <w:autoSpaceDN w:val="0"/>
              <w:adjustRightInd w:val="0"/>
            </w:pPr>
            <w:r w:rsidRPr="006B3981">
              <w:t>Лабораторные работы</w:t>
            </w:r>
          </w:p>
        </w:tc>
        <w:tc>
          <w:tcPr>
            <w:tcW w:w="169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AE0622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  <w:r w:rsidRPr="006B3981">
              <w:t>-5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2E34DF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2AF25C8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81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4492A2C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>
              <w:t>30</w:t>
            </w:r>
          </w:p>
        </w:tc>
      </w:tr>
      <w:tr w:rsidR="0075485E" w:rsidRPr="006B3981" w14:paraId="445E02DA" w14:textId="77777777" w:rsidTr="0075485E">
        <w:trPr>
          <w:trHeight w:val="300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F87F8C" w14:textId="77777777" w:rsidR="0075485E" w:rsidRPr="006B3981" w:rsidRDefault="0075485E" w:rsidP="0075485E">
            <w:pPr>
              <w:autoSpaceDE w:val="0"/>
              <w:autoSpaceDN w:val="0"/>
              <w:adjustRightInd w:val="0"/>
              <w:jc w:val="both"/>
            </w:pPr>
            <w:r>
              <w:t>4</w:t>
            </w:r>
            <w:r w:rsidRPr="006B3981">
              <w:t>.</w:t>
            </w:r>
          </w:p>
        </w:tc>
        <w:tc>
          <w:tcPr>
            <w:tcW w:w="1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341E08B" w14:textId="77777777" w:rsidR="0075485E" w:rsidRPr="006B3981" w:rsidRDefault="0075485E" w:rsidP="003D2AED">
            <w:pPr>
              <w:autoSpaceDE w:val="0"/>
              <w:autoSpaceDN w:val="0"/>
              <w:adjustRightInd w:val="0"/>
              <w:rPr>
                <w:rFonts w:cs="Calibri"/>
              </w:rPr>
            </w:pPr>
            <w:r w:rsidRPr="006B3981">
              <w:t>ОР.</w:t>
            </w:r>
            <w:r>
              <w:t>2</w:t>
            </w:r>
            <w:r w:rsidRPr="006B3981">
              <w:t>-</w:t>
            </w:r>
            <w:r>
              <w:t>8</w:t>
            </w:r>
            <w:r w:rsidRPr="006B3981">
              <w:t>-1</w:t>
            </w:r>
          </w:p>
        </w:tc>
        <w:tc>
          <w:tcPr>
            <w:tcW w:w="169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5027A8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both"/>
            </w:pPr>
            <w:r w:rsidRPr="006B3981">
              <w:t xml:space="preserve">Творческое задание </w:t>
            </w:r>
          </w:p>
        </w:tc>
        <w:tc>
          <w:tcPr>
            <w:tcW w:w="16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B0E5F34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t>Критерии оценивания творческого задания</w:t>
            </w:r>
          </w:p>
        </w:tc>
        <w:tc>
          <w:tcPr>
            <w:tcW w:w="16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671B71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>
              <w:t>6-8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9497D1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E90F7A2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t>6</w:t>
            </w:r>
          </w:p>
        </w:tc>
        <w:tc>
          <w:tcPr>
            <w:tcW w:w="81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A78B900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75485E" w:rsidRPr="006B3981" w14:paraId="22F86FAB" w14:textId="77777777" w:rsidTr="0075485E">
        <w:trPr>
          <w:trHeight w:val="300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5A03478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both"/>
            </w:pPr>
            <w:r>
              <w:t>5.</w:t>
            </w:r>
          </w:p>
        </w:tc>
        <w:tc>
          <w:tcPr>
            <w:tcW w:w="1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09C02D" w14:textId="77777777" w:rsidR="0075485E" w:rsidRPr="00C65A2A" w:rsidRDefault="0075485E" w:rsidP="003D2AED">
            <w:pPr>
              <w:autoSpaceDE w:val="0"/>
              <w:autoSpaceDN w:val="0"/>
              <w:adjustRightInd w:val="0"/>
            </w:pPr>
            <w:r w:rsidRPr="006B3981">
              <w:t>ОР.</w:t>
            </w:r>
            <w:r>
              <w:t>2</w:t>
            </w:r>
            <w:r w:rsidRPr="006B3981">
              <w:t>-</w:t>
            </w:r>
            <w:r>
              <w:t>8</w:t>
            </w:r>
            <w:r w:rsidRPr="006B3981">
              <w:t>-1</w:t>
            </w:r>
          </w:p>
        </w:tc>
        <w:tc>
          <w:tcPr>
            <w:tcW w:w="169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1E5D5B" w14:textId="77777777" w:rsidR="0075485E" w:rsidRPr="00C65A2A" w:rsidRDefault="0075485E" w:rsidP="003D2AED">
            <w:pPr>
              <w:autoSpaceDE w:val="0"/>
              <w:autoSpaceDN w:val="0"/>
              <w:adjustRightInd w:val="0"/>
              <w:jc w:val="both"/>
            </w:pPr>
            <w:r w:rsidRPr="00C65A2A">
              <w:t>Контрольное тестирование</w:t>
            </w:r>
          </w:p>
        </w:tc>
        <w:tc>
          <w:tcPr>
            <w:tcW w:w="16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2F05230" w14:textId="77777777" w:rsidR="0075485E" w:rsidRPr="00C65A2A" w:rsidRDefault="0075485E" w:rsidP="003D2AED">
            <w:pPr>
              <w:autoSpaceDE w:val="0"/>
              <w:autoSpaceDN w:val="0"/>
              <w:adjustRightInd w:val="0"/>
              <w:jc w:val="center"/>
            </w:pPr>
            <w:r w:rsidRPr="00C65A2A">
              <w:t>Тест в ЭИОС</w:t>
            </w:r>
          </w:p>
        </w:tc>
        <w:tc>
          <w:tcPr>
            <w:tcW w:w="16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8DC505" w14:textId="77777777" w:rsidR="0075485E" w:rsidRPr="00C65A2A" w:rsidRDefault="00D61C43" w:rsidP="003D2AED">
            <w:pPr>
              <w:autoSpaceDE w:val="0"/>
              <w:autoSpaceDN w:val="0"/>
              <w:adjustRightInd w:val="0"/>
              <w:jc w:val="center"/>
            </w:pPr>
            <w:r>
              <w:t>9-15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CC1287" w14:textId="77777777" w:rsidR="0075485E" w:rsidRPr="00C65A2A" w:rsidRDefault="0075485E" w:rsidP="003D2AED">
            <w:pPr>
              <w:autoSpaceDE w:val="0"/>
              <w:autoSpaceDN w:val="0"/>
              <w:adjustRightInd w:val="0"/>
              <w:jc w:val="center"/>
            </w:pPr>
            <w:r w:rsidRPr="00C65A2A"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CEFAA58" w14:textId="77777777" w:rsidR="0075485E" w:rsidRPr="00C65A2A" w:rsidRDefault="0075485E" w:rsidP="003D2AED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  <w:tc>
          <w:tcPr>
            <w:tcW w:w="81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166E1FD" w14:textId="77777777" w:rsidR="0075485E" w:rsidRPr="00C65A2A" w:rsidRDefault="0075485E" w:rsidP="003D2AED">
            <w:pPr>
              <w:autoSpaceDE w:val="0"/>
              <w:autoSpaceDN w:val="0"/>
              <w:adjustRightInd w:val="0"/>
              <w:jc w:val="center"/>
            </w:pPr>
            <w:r w:rsidRPr="00C65A2A">
              <w:t>15</w:t>
            </w:r>
          </w:p>
        </w:tc>
      </w:tr>
      <w:tr w:rsidR="0075485E" w:rsidRPr="006B3981" w14:paraId="36651608" w14:textId="77777777" w:rsidTr="0075485E">
        <w:trPr>
          <w:trHeight w:val="300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FE0B4E9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A89148D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69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E6511E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6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9C2DB51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>
              <w:t>Экзамен</w:t>
            </w:r>
          </w:p>
        </w:tc>
        <w:tc>
          <w:tcPr>
            <w:tcW w:w="16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3649017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F877C8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E17FAB1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t>10</w:t>
            </w:r>
          </w:p>
        </w:tc>
        <w:tc>
          <w:tcPr>
            <w:tcW w:w="81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8F91344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t>30</w:t>
            </w:r>
          </w:p>
        </w:tc>
      </w:tr>
      <w:tr w:rsidR="0075485E" w:rsidRPr="006B3981" w14:paraId="602DC912" w14:textId="77777777" w:rsidTr="0075485E">
        <w:trPr>
          <w:trHeight w:val="300"/>
        </w:trPr>
        <w:tc>
          <w:tcPr>
            <w:tcW w:w="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F0B142F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4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71242C3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69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981E10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rPr>
                <w:color w:val="000000"/>
              </w:rPr>
              <w:t>Итого:</w:t>
            </w:r>
          </w:p>
        </w:tc>
        <w:tc>
          <w:tcPr>
            <w:tcW w:w="16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0C622E1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C34EE21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A01A0A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A13D85C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t>55</w:t>
            </w:r>
          </w:p>
        </w:tc>
        <w:tc>
          <w:tcPr>
            <w:tcW w:w="81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6601C62" w14:textId="77777777" w:rsidR="0075485E" w:rsidRPr="006B3981" w:rsidRDefault="0075485E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t>100</w:t>
            </w:r>
          </w:p>
        </w:tc>
      </w:tr>
    </w:tbl>
    <w:p w14:paraId="57879FEA" w14:textId="77777777" w:rsidR="00AD6CAD" w:rsidRPr="00F55106" w:rsidRDefault="00AD6CAD" w:rsidP="00F55106">
      <w:pPr>
        <w:autoSpaceDE w:val="0"/>
        <w:autoSpaceDN w:val="0"/>
        <w:adjustRightInd w:val="0"/>
        <w:jc w:val="both"/>
        <w:rPr>
          <w:b/>
          <w:bCs/>
        </w:rPr>
      </w:pPr>
    </w:p>
    <w:p w14:paraId="090EAED3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7. Учебно-методическое и информационное обеспечение</w:t>
      </w:r>
    </w:p>
    <w:p w14:paraId="13558DD3" w14:textId="77777777" w:rsidR="00AD6CAD" w:rsidRPr="00F55106" w:rsidRDefault="00AD6CAD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</w:rPr>
        <w:t xml:space="preserve">7.1. </w:t>
      </w:r>
      <w:r w:rsidRPr="00F55106">
        <w:rPr>
          <w:bCs/>
          <w:i/>
          <w:iCs/>
        </w:rPr>
        <w:t>Основная литература</w:t>
      </w:r>
    </w:p>
    <w:p w14:paraId="542EA1D5" w14:textId="77777777" w:rsidR="005D711A" w:rsidRDefault="005D711A" w:rsidP="007A7C09">
      <w:pPr>
        <w:numPr>
          <w:ilvl w:val="3"/>
          <w:numId w:val="21"/>
        </w:numPr>
        <w:ind w:left="0" w:firstLine="0"/>
        <w:contextualSpacing/>
        <w:rPr>
          <w:rFonts w:eastAsia="Calibri"/>
        </w:rPr>
      </w:pPr>
      <w:r w:rsidRPr="005D711A">
        <w:rPr>
          <w:rFonts w:eastAsia="Calibri"/>
        </w:rPr>
        <w:t xml:space="preserve">Седова, Н.В. Инженерная </w:t>
      </w:r>
      <w:proofErr w:type="gramStart"/>
      <w:r w:rsidRPr="005D711A">
        <w:rPr>
          <w:rFonts w:eastAsia="Calibri"/>
        </w:rPr>
        <w:t>графика :</w:t>
      </w:r>
      <w:proofErr w:type="gramEnd"/>
      <w:r w:rsidRPr="005D711A">
        <w:rPr>
          <w:rFonts w:eastAsia="Calibri"/>
        </w:rPr>
        <w:t xml:space="preserve"> учебное пособие / Н.В. Седова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</w:t>
      </w:r>
      <w:proofErr w:type="gramStart"/>
      <w:r w:rsidRPr="005D711A">
        <w:rPr>
          <w:rFonts w:eastAsia="Calibri"/>
        </w:rPr>
        <w:t>Тамбов :</w:t>
      </w:r>
      <w:proofErr w:type="gramEnd"/>
      <w:r w:rsidRPr="005D711A">
        <w:rPr>
          <w:rFonts w:eastAsia="Calibri"/>
        </w:rPr>
        <w:t xml:space="preserve"> Издательство ФГБОУ ВПО «ТГТУ», 2017. - 82 </w:t>
      </w:r>
      <w:proofErr w:type="gramStart"/>
      <w:r w:rsidRPr="005D711A">
        <w:rPr>
          <w:rFonts w:eastAsia="Calibri"/>
        </w:rPr>
        <w:t>с. :</w:t>
      </w:r>
      <w:proofErr w:type="gramEnd"/>
      <w:r w:rsidRPr="005D711A">
        <w:rPr>
          <w:rFonts w:eastAsia="Calibri"/>
        </w:rPr>
        <w:t xml:space="preserve"> ил. - </w:t>
      </w:r>
      <w:proofErr w:type="spellStart"/>
      <w:r w:rsidRPr="005D711A">
        <w:rPr>
          <w:rFonts w:eastAsia="Calibri"/>
        </w:rPr>
        <w:t>Библиогр</w:t>
      </w:r>
      <w:proofErr w:type="spellEnd"/>
      <w:r w:rsidRPr="005D711A">
        <w:rPr>
          <w:rFonts w:eastAsia="Calibri"/>
        </w:rPr>
        <w:t>.: с. 78. - ISBN 978-5-8265-1707-9 ; То же [Электронный ресурс]. - URL: </w:t>
      </w:r>
      <w:hyperlink r:id="rId51" w:history="1">
        <w:r w:rsidRPr="005D711A">
          <w:rPr>
            <w:rStyle w:val="ae"/>
            <w:rFonts w:eastAsia="Calibri"/>
          </w:rPr>
          <w:t>http://biblioclub.ru/index.php?page=book&amp;id=498953</w:t>
        </w:r>
      </w:hyperlink>
      <w:r w:rsidRPr="005D711A">
        <w:rPr>
          <w:rFonts w:eastAsia="Calibri"/>
        </w:rPr>
        <w:t> </w:t>
      </w:r>
    </w:p>
    <w:p w14:paraId="1C033B7A" w14:textId="77777777" w:rsidR="005D711A" w:rsidRDefault="005D711A" w:rsidP="007A7C09">
      <w:pPr>
        <w:numPr>
          <w:ilvl w:val="3"/>
          <w:numId w:val="21"/>
        </w:numPr>
        <w:ind w:left="0" w:firstLine="0"/>
        <w:contextualSpacing/>
        <w:rPr>
          <w:rFonts w:eastAsia="Calibri"/>
        </w:rPr>
      </w:pPr>
      <w:proofErr w:type="spellStart"/>
      <w:r w:rsidRPr="005D711A">
        <w:rPr>
          <w:rFonts w:eastAsia="Calibri"/>
        </w:rPr>
        <w:t>Абоносимов</w:t>
      </w:r>
      <w:proofErr w:type="spellEnd"/>
      <w:r w:rsidRPr="005D711A">
        <w:rPr>
          <w:rFonts w:eastAsia="Calibri"/>
        </w:rPr>
        <w:t xml:space="preserve">, О.А. Инженерная </w:t>
      </w:r>
      <w:proofErr w:type="gramStart"/>
      <w:r w:rsidRPr="005D711A">
        <w:rPr>
          <w:rFonts w:eastAsia="Calibri"/>
        </w:rPr>
        <w:t>графика :</w:t>
      </w:r>
      <w:proofErr w:type="gramEnd"/>
      <w:r w:rsidRPr="005D711A">
        <w:rPr>
          <w:rFonts w:eastAsia="Calibri"/>
        </w:rPr>
        <w:t xml:space="preserve"> учебное пособие / О.А. </w:t>
      </w:r>
      <w:proofErr w:type="spellStart"/>
      <w:r w:rsidRPr="005D711A">
        <w:rPr>
          <w:rFonts w:eastAsia="Calibri"/>
        </w:rPr>
        <w:t>Абоносимов</w:t>
      </w:r>
      <w:proofErr w:type="spellEnd"/>
      <w:r w:rsidRPr="005D711A">
        <w:rPr>
          <w:rFonts w:eastAsia="Calibri"/>
        </w:rPr>
        <w:t xml:space="preserve">, С.И. Лазарев, В.И. Кочетов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</w:t>
      </w:r>
      <w:proofErr w:type="gramStart"/>
      <w:r w:rsidRPr="005D711A">
        <w:rPr>
          <w:rFonts w:eastAsia="Calibri"/>
        </w:rPr>
        <w:t>Тамбов :</w:t>
      </w:r>
      <w:proofErr w:type="gramEnd"/>
      <w:r w:rsidRPr="005D711A">
        <w:rPr>
          <w:rFonts w:eastAsia="Calibri"/>
        </w:rPr>
        <w:t xml:space="preserve"> Издательство ФГБОУ ВПО «ТГТУ», 2017. - 83 </w:t>
      </w:r>
      <w:proofErr w:type="gramStart"/>
      <w:r w:rsidRPr="005D711A">
        <w:rPr>
          <w:rFonts w:eastAsia="Calibri"/>
        </w:rPr>
        <w:t>с. :</w:t>
      </w:r>
      <w:proofErr w:type="gramEnd"/>
      <w:r w:rsidRPr="005D711A">
        <w:rPr>
          <w:rFonts w:eastAsia="Calibri"/>
        </w:rPr>
        <w:t xml:space="preserve"> ил. - </w:t>
      </w:r>
      <w:proofErr w:type="spellStart"/>
      <w:r w:rsidRPr="005D711A">
        <w:rPr>
          <w:rFonts w:eastAsia="Calibri"/>
        </w:rPr>
        <w:t>Библиогр</w:t>
      </w:r>
      <w:proofErr w:type="spellEnd"/>
      <w:r w:rsidRPr="005D711A">
        <w:rPr>
          <w:rFonts w:eastAsia="Calibri"/>
        </w:rPr>
        <w:t>.: с. 79. - ISBN 978-5-8265-1692-8 ; То же [Электронный ресурс]. - URL: </w:t>
      </w:r>
      <w:hyperlink r:id="rId52" w:history="1">
        <w:r w:rsidRPr="005D711A">
          <w:rPr>
            <w:rStyle w:val="ae"/>
            <w:rFonts w:eastAsia="Calibri"/>
          </w:rPr>
          <w:t>http://biblioclub.ru/index.php?page=book&amp;id=498905</w:t>
        </w:r>
      </w:hyperlink>
    </w:p>
    <w:p w14:paraId="430D7BA8" w14:textId="77777777" w:rsidR="00AD6CAD" w:rsidRPr="00F55106" w:rsidRDefault="00AD6CAD" w:rsidP="00F55106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7.2. Дополнительная литература</w:t>
      </w:r>
    </w:p>
    <w:p w14:paraId="774DA8AE" w14:textId="77777777" w:rsidR="005D711A" w:rsidRDefault="005D711A" w:rsidP="007A7C09">
      <w:pPr>
        <w:pStyle w:val="a8"/>
        <w:numPr>
          <w:ilvl w:val="0"/>
          <w:numId w:val="22"/>
        </w:numPr>
        <w:spacing w:after="0" w:line="240" w:lineRule="auto"/>
        <w:ind w:left="0" w:firstLine="0"/>
        <w:jc w:val="both"/>
        <w:rPr>
          <w:rFonts w:ascii="Times New Roman" w:eastAsia="Calibri" w:hAnsi="Times New Roman"/>
          <w:sz w:val="24"/>
          <w:szCs w:val="24"/>
        </w:rPr>
      </w:pPr>
      <w:r w:rsidRPr="005D711A">
        <w:rPr>
          <w:rFonts w:ascii="Times New Roman" w:eastAsia="Calibri" w:hAnsi="Times New Roman"/>
          <w:sz w:val="24"/>
          <w:szCs w:val="24"/>
        </w:rPr>
        <w:t xml:space="preserve">Инженерная </w:t>
      </w:r>
      <w:proofErr w:type="gramStart"/>
      <w:r w:rsidRPr="005D711A">
        <w:rPr>
          <w:rFonts w:ascii="Times New Roman" w:eastAsia="Calibri" w:hAnsi="Times New Roman"/>
          <w:sz w:val="24"/>
          <w:szCs w:val="24"/>
        </w:rPr>
        <w:t>графика :</w:t>
      </w:r>
      <w:proofErr w:type="gramEnd"/>
      <w:r w:rsidRPr="005D711A">
        <w:rPr>
          <w:rFonts w:ascii="Times New Roman" w:eastAsia="Calibri" w:hAnsi="Times New Roman"/>
          <w:sz w:val="24"/>
          <w:szCs w:val="24"/>
        </w:rPr>
        <w:t xml:space="preserve"> учебное пособие / А.С. </w:t>
      </w:r>
      <w:proofErr w:type="spellStart"/>
      <w:r w:rsidRPr="005D711A">
        <w:rPr>
          <w:rFonts w:ascii="Times New Roman" w:eastAsia="Calibri" w:hAnsi="Times New Roman"/>
          <w:sz w:val="24"/>
          <w:szCs w:val="24"/>
        </w:rPr>
        <w:t>Борсяков</w:t>
      </w:r>
      <w:proofErr w:type="spellEnd"/>
      <w:r w:rsidRPr="005D711A">
        <w:rPr>
          <w:rFonts w:ascii="Times New Roman" w:eastAsia="Calibri" w:hAnsi="Times New Roman"/>
          <w:sz w:val="24"/>
          <w:szCs w:val="24"/>
        </w:rPr>
        <w:t xml:space="preserve">, В.В. Ткач, С.В. Макеев, Е.С. Бунин ; науч. ред. А.С. </w:t>
      </w:r>
      <w:proofErr w:type="spellStart"/>
      <w:r w:rsidRPr="005D711A">
        <w:rPr>
          <w:rFonts w:ascii="Times New Roman" w:eastAsia="Calibri" w:hAnsi="Times New Roman"/>
          <w:sz w:val="24"/>
          <w:szCs w:val="24"/>
        </w:rPr>
        <w:t>Борсяков</w:t>
      </w:r>
      <w:proofErr w:type="spellEnd"/>
      <w:r w:rsidRPr="005D711A">
        <w:rPr>
          <w:rFonts w:ascii="Times New Roman" w:eastAsia="Calibri" w:hAnsi="Times New Roman"/>
          <w:sz w:val="24"/>
          <w:szCs w:val="24"/>
        </w:rPr>
        <w:t xml:space="preserve"> ; Министерство образования и науки РФ, Воронежский государственный университет инженерных технологий. - </w:t>
      </w:r>
      <w:proofErr w:type="gramStart"/>
      <w:r w:rsidRPr="005D711A">
        <w:rPr>
          <w:rFonts w:ascii="Times New Roman" w:eastAsia="Calibri" w:hAnsi="Times New Roman"/>
          <w:sz w:val="24"/>
          <w:szCs w:val="24"/>
        </w:rPr>
        <w:t>Воронеж :</w:t>
      </w:r>
      <w:proofErr w:type="gramEnd"/>
      <w:r w:rsidRPr="005D711A">
        <w:rPr>
          <w:rFonts w:ascii="Times New Roman" w:eastAsia="Calibri" w:hAnsi="Times New Roman"/>
          <w:sz w:val="24"/>
          <w:szCs w:val="24"/>
        </w:rPr>
        <w:t xml:space="preserve"> Воронежский государственный университет инженерных технологий, 2016. - 57 </w:t>
      </w:r>
      <w:proofErr w:type="gramStart"/>
      <w:r w:rsidRPr="005D711A">
        <w:rPr>
          <w:rFonts w:ascii="Times New Roman" w:eastAsia="Calibri" w:hAnsi="Times New Roman"/>
          <w:sz w:val="24"/>
          <w:szCs w:val="24"/>
        </w:rPr>
        <w:t>с. :</w:t>
      </w:r>
      <w:proofErr w:type="gramEnd"/>
      <w:r w:rsidRPr="005D711A">
        <w:rPr>
          <w:rFonts w:ascii="Times New Roman" w:eastAsia="Calibri" w:hAnsi="Times New Roman"/>
          <w:sz w:val="24"/>
          <w:szCs w:val="24"/>
        </w:rPr>
        <w:t xml:space="preserve"> ил. - </w:t>
      </w:r>
      <w:proofErr w:type="spellStart"/>
      <w:r w:rsidRPr="005D711A">
        <w:rPr>
          <w:rFonts w:ascii="Times New Roman" w:eastAsia="Calibri" w:hAnsi="Times New Roman"/>
          <w:sz w:val="24"/>
          <w:szCs w:val="24"/>
        </w:rPr>
        <w:t>Библиогр</w:t>
      </w:r>
      <w:proofErr w:type="spellEnd"/>
      <w:r w:rsidRPr="005D711A">
        <w:rPr>
          <w:rFonts w:ascii="Times New Roman" w:eastAsia="Calibri" w:hAnsi="Times New Roman"/>
          <w:sz w:val="24"/>
          <w:szCs w:val="24"/>
        </w:rPr>
        <w:t>. в кн. - ISBN 978-5-00032-190-4 ; То же [Электронный ресурс]. - URL: </w:t>
      </w:r>
      <w:hyperlink r:id="rId53" w:history="1">
        <w:r w:rsidRPr="005D711A">
          <w:rPr>
            <w:rStyle w:val="ae"/>
            <w:rFonts w:ascii="Times New Roman" w:eastAsia="Calibri" w:hAnsi="Times New Roman"/>
            <w:sz w:val="24"/>
            <w:szCs w:val="24"/>
          </w:rPr>
          <w:t>http://biblioclub.ru/index.php?page=book&amp;id=481970</w:t>
        </w:r>
      </w:hyperlink>
    </w:p>
    <w:p w14:paraId="794D1471" w14:textId="77777777" w:rsidR="005D711A" w:rsidRDefault="005D711A" w:rsidP="007A7C09">
      <w:pPr>
        <w:pStyle w:val="a8"/>
        <w:numPr>
          <w:ilvl w:val="0"/>
          <w:numId w:val="22"/>
        </w:numPr>
        <w:spacing w:after="0" w:line="240" w:lineRule="auto"/>
        <w:ind w:left="0" w:firstLine="0"/>
        <w:jc w:val="both"/>
        <w:rPr>
          <w:rFonts w:ascii="Times New Roman" w:eastAsia="Calibri" w:hAnsi="Times New Roman"/>
          <w:sz w:val="24"/>
          <w:szCs w:val="24"/>
        </w:rPr>
      </w:pPr>
      <w:r w:rsidRPr="005D711A">
        <w:rPr>
          <w:rFonts w:ascii="Times New Roman" w:eastAsia="Calibri" w:hAnsi="Times New Roman"/>
          <w:sz w:val="24"/>
          <w:szCs w:val="24"/>
        </w:rPr>
        <w:t xml:space="preserve">Инженерная </w:t>
      </w:r>
      <w:proofErr w:type="gramStart"/>
      <w:r w:rsidRPr="005D711A">
        <w:rPr>
          <w:rFonts w:ascii="Times New Roman" w:eastAsia="Calibri" w:hAnsi="Times New Roman"/>
          <w:sz w:val="24"/>
          <w:szCs w:val="24"/>
        </w:rPr>
        <w:t>графика :</w:t>
      </w:r>
      <w:proofErr w:type="gramEnd"/>
      <w:r w:rsidRPr="005D711A">
        <w:rPr>
          <w:rFonts w:ascii="Times New Roman" w:eastAsia="Calibri" w:hAnsi="Times New Roman"/>
          <w:sz w:val="24"/>
          <w:szCs w:val="24"/>
        </w:rPr>
        <w:t xml:space="preserve"> учебное пособие / И.Ю. Скобелева, И.А. Ширшова, Л.В. Гареева, В.В. Князьков. - Ростов-на-</w:t>
      </w:r>
      <w:proofErr w:type="gramStart"/>
      <w:r w:rsidRPr="005D711A">
        <w:rPr>
          <w:rFonts w:ascii="Times New Roman" w:eastAsia="Calibri" w:hAnsi="Times New Roman"/>
          <w:sz w:val="24"/>
          <w:szCs w:val="24"/>
        </w:rPr>
        <w:t>Дону :</w:t>
      </w:r>
      <w:proofErr w:type="gramEnd"/>
      <w:r w:rsidRPr="005D711A">
        <w:rPr>
          <w:rFonts w:ascii="Times New Roman" w:eastAsia="Calibri" w:hAnsi="Times New Roman"/>
          <w:sz w:val="24"/>
          <w:szCs w:val="24"/>
        </w:rPr>
        <w:t xml:space="preserve"> Издательство «Феникс», 2014. - 304 </w:t>
      </w:r>
      <w:proofErr w:type="gramStart"/>
      <w:r w:rsidRPr="005D711A">
        <w:rPr>
          <w:rFonts w:ascii="Times New Roman" w:eastAsia="Calibri" w:hAnsi="Times New Roman"/>
          <w:sz w:val="24"/>
          <w:szCs w:val="24"/>
        </w:rPr>
        <w:t>с. :</w:t>
      </w:r>
      <w:proofErr w:type="gramEnd"/>
      <w:r w:rsidRPr="005D711A">
        <w:rPr>
          <w:rFonts w:ascii="Times New Roman" w:eastAsia="Calibri" w:hAnsi="Times New Roman"/>
          <w:sz w:val="24"/>
          <w:szCs w:val="24"/>
        </w:rPr>
        <w:t xml:space="preserve"> ил., схем. - (Высшее образование). - ISBN 978-5-222-21988-</w:t>
      </w:r>
      <w:proofErr w:type="gramStart"/>
      <w:r w:rsidRPr="005D711A">
        <w:rPr>
          <w:rFonts w:ascii="Times New Roman" w:eastAsia="Calibri" w:hAnsi="Times New Roman"/>
          <w:sz w:val="24"/>
          <w:szCs w:val="24"/>
        </w:rPr>
        <w:t>1 ;</w:t>
      </w:r>
      <w:proofErr w:type="gramEnd"/>
      <w:r w:rsidRPr="005D711A">
        <w:rPr>
          <w:rFonts w:ascii="Times New Roman" w:eastAsia="Calibri" w:hAnsi="Times New Roman"/>
          <w:sz w:val="24"/>
          <w:szCs w:val="24"/>
        </w:rPr>
        <w:t xml:space="preserve"> То же [Электронный ресурс]. - URL: </w:t>
      </w:r>
      <w:hyperlink r:id="rId54" w:history="1">
        <w:r w:rsidRPr="005D711A">
          <w:rPr>
            <w:rStyle w:val="ae"/>
            <w:rFonts w:ascii="Times New Roman" w:eastAsia="Calibri" w:hAnsi="Times New Roman"/>
            <w:sz w:val="24"/>
            <w:szCs w:val="24"/>
          </w:rPr>
          <w:t>http://biblioclub.ru/index.php?page=book&amp;id=271503</w:t>
        </w:r>
      </w:hyperlink>
    </w:p>
    <w:p w14:paraId="1D162F5C" w14:textId="77777777" w:rsidR="005D711A" w:rsidRDefault="005D711A" w:rsidP="007A7C09">
      <w:pPr>
        <w:pStyle w:val="a8"/>
        <w:numPr>
          <w:ilvl w:val="0"/>
          <w:numId w:val="22"/>
        </w:numPr>
        <w:spacing w:after="0" w:line="240" w:lineRule="auto"/>
        <w:ind w:left="0" w:firstLine="0"/>
        <w:jc w:val="both"/>
        <w:rPr>
          <w:rFonts w:ascii="Times New Roman" w:eastAsia="Calibri" w:hAnsi="Times New Roman"/>
          <w:sz w:val="24"/>
          <w:szCs w:val="24"/>
        </w:rPr>
      </w:pPr>
      <w:r w:rsidRPr="005D711A">
        <w:rPr>
          <w:rFonts w:ascii="Times New Roman" w:eastAsia="Calibri" w:hAnsi="Times New Roman"/>
          <w:sz w:val="24"/>
          <w:szCs w:val="24"/>
        </w:rPr>
        <w:t xml:space="preserve">Борисенко, И.Г. Инженерная графика: Геометрическое и проекционное </w:t>
      </w:r>
      <w:proofErr w:type="gramStart"/>
      <w:r w:rsidRPr="005D711A">
        <w:rPr>
          <w:rFonts w:ascii="Times New Roman" w:eastAsia="Calibri" w:hAnsi="Times New Roman"/>
          <w:sz w:val="24"/>
          <w:szCs w:val="24"/>
        </w:rPr>
        <w:t>черчение :</w:t>
      </w:r>
      <w:proofErr w:type="gramEnd"/>
      <w:r w:rsidRPr="005D711A">
        <w:rPr>
          <w:rFonts w:ascii="Times New Roman" w:eastAsia="Calibri" w:hAnsi="Times New Roman"/>
          <w:sz w:val="24"/>
          <w:szCs w:val="24"/>
        </w:rPr>
        <w:t xml:space="preserve"> учебное пособие / И.Г. Борисенко ; Министерство образования и науки Российской Федерации, Сибирский Федеральный университет. - 5-е изд., </w:t>
      </w:r>
      <w:proofErr w:type="spellStart"/>
      <w:r w:rsidRPr="005D711A">
        <w:rPr>
          <w:rFonts w:ascii="Times New Roman" w:eastAsia="Calibri" w:hAnsi="Times New Roman"/>
          <w:sz w:val="24"/>
          <w:szCs w:val="24"/>
        </w:rPr>
        <w:t>перераб</w:t>
      </w:r>
      <w:proofErr w:type="spellEnd"/>
      <w:r w:rsidRPr="005D711A">
        <w:rPr>
          <w:rFonts w:ascii="Times New Roman" w:eastAsia="Calibri" w:hAnsi="Times New Roman"/>
          <w:sz w:val="24"/>
          <w:szCs w:val="24"/>
        </w:rPr>
        <w:t xml:space="preserve">. и доп. - Красноярск : Сибирский федеральный университет, 2014. - 200 </w:t>
      </w:r>
      <w:proofErr w:type="gramStart"/>
      <w:r w:rsidRPr="005D711A">
        <w:rPr>
          <w:rFonts w:ascii="Times New Roman" w:eastAsia="Calibri" w:hAnsi="Times New Roman"/>
          <w:sz w:val="24"/>
          <w:szCs w:val="24"/>
        </w:rPr>
        <w:t>с. :</w:t>
      </w:r>
      <w:proofErr w:type="gramEnd"/>
      <w:r w:rsidRPr="005D711A">
        <w:rPr>
          <w:rFonts w:ascii="Times New Roman" w:eastAsia="Calibri" w:hAnsi="Times New Roman"/>
          <w:sz w:val="24"/>
          <w:szCs w:val="24"/>
        </w:rPr>
        <w:t xml:space="preserve"> ил., табл., схем. - </w:t>
      </w:r>
      <w:proofErr w:type="spellStart"/>
      <w:r w:rsidRPr="005D711A">
        <w:rPr>
          <w:rFonts w:ascii="Times New Roman" w:eastAsia="Calibri" w:hAnsi="Times New Roman"/>
          <w:sz w:val="24"/>
          <w:szCs w:val="24"/>
        </w:rPr>
        <w:t>Библиогр</w:t>
      </w:r>
      <w:proofErr w:type="spellEnd"/>
      <w:r w:rsidRPr="005D711A">
        <w:rPr>
          <w:rFonts w:ascii="Times New Roman" w:eastAsia="Calibri" w:hAnsi="Times New Roman"/>
          <w:sz w:val="24"/>
          <w:szCs w:val="24"/>
        </w:rPr>
        <w:t>. в кн. - ISBN 978-5-7638-3010-</w:t>
      </w:r>
      <w:proofErr w:type="gramStart"/>
      <w:r w:rsidRPr="005D711A">
        <w:rPr>
          <w:rFonts w:ascii="Times New Roman" w:eastAsia="Calibri" w:hAnsi="Times New Roman"/>
          <w:sz w:val="24"/>
          <w:szCs w:val="24"/>
        </w:rPr>
        <w:t>1 ;</w:t>
      </w:r>
      <w:proofErr w:type="gramEnd"/>
      <w:r w:rsidRPr="005D711A">
        <w:rPr>
          <w:rFonts w:ascii="Times New Roman" w:eastAsia="Calibri" w:hAnsi="Times New Roman"/>
          <w:sz w:val="24"/>
          <w:szCs w:val="24"/>
        </w:rPr>
        <w:t xml:space="preserve"> То же [Электронный ресурс]. - URL: </w:t>
      </w:r>
      <w:hyperlink r:id="rId55" w:history="1">
        <w:r w:rsidRPr="005D711A">
          <w:rPr>
            <w:rStyle w:val="ae"/>
            <w:rFonts w:ascii="Times New Roman" w:eastAsia="Calibri" w:hAnsi="Times New Roman"/>
            <w:sz w:val="24"/>
            <w:szCs w:val="24"/>
          </w:rPr>
          <w:t>http://biblioclub.ru/index.php?page=book&amp;id=364468</w:t>
        </w:r>
      </w:hyperlink>
    </w:p>
    <w:p w14:paraId="77239D15" w14:textId="77777777" w:rsidR="005D711A" w:rsidRDefault="005D711A" w:rsidP="007A7C09">
      <w:pPr>
        <w:pStyle w:val="a8"/>
        <w:numPr>
          <w:ilvl w:val="0"/>
          <w:numId w:val="22"/>
        </w:numPr>
        <w:spacing w:after="0" w:line="240" w:lineRule="auto"/>
        <w:ind w:left="0" w:firstLine="0"/>
        <w:jc w:val="both"/>
        <w:rPr>
          <w:rFonts w:ascii="Times New Roman" w:eastAsia="Calibri" w:hAnsi="Times New Roman"/>
          <w:sz w:val="24"/>
          <w:szCs w:val="24"/>
        </w:rPr>
      </w:pPr>
      <w:r w:rsidRPr="005D711A">
        <w:rPr>
          <w:rFonts w:ascii="Times New Roman" w:eastAsia="Calibri" w:hAnsi="Times New Roman"/>
          <w:sz w:val="24"/>
          <w:szCs w:val="24"/>
        </w:rPr>
        <w:t xml:space="preserve">Семенова, Н.В. Инженерная </w:t>
      </w:r>
      <w:proofErr w:type="gramStart"/>
      <w:r w:rsidRPr="005D711A">
        <w:rPr>
          <w:rFonts w:ascii="Times New Roman" w:eastAsia="Calibri" w:hAnsi="Times New Roman"/>
          <w:sz w:val="24"/>
          <w:szCs w:val="24"/>
        </w:rPr>
        <w:t>графика :</w:t>
      </w:r>
      <w:proofErr w:type="gramEnd"/>
      <w:r w:rsidRPr="005D711A">
        <w:rPr>
          <w:rFonts w:ascii="Times New Roman" w:eastAsia="Calibri" w:hAnsi="Times New Roman"/>
          <w:sz w:val="24"/>
          <w:szCs w:val="24"/>
        </w:rPr>
        <w:t xml:space="preserve"> учебное пособие / Н.В. Семенова, Л.В. Баранова. - </w:t>
      </w:r>
      <w:proofErr w:type="gramStart"/>
      <w:r w:rsidRPr="005D711A">
        <w:rPr>
          <w:rFonts w:ascii="Times New Roman" w:eastAsia="Calibri" w:hAnsi="Times New Roman"/>
          <w:sz w:val="24"/>
          <w:szCs w:val="24"/>
        </w:rPr>
        <w:t>Екатеринбург :</w:t>
      </w:r>
      <w:proofErr w:type="gramEnd"/>
      <w:r w:rsidRPr="005D711A">
        <w:rPr>
          <w:rFonts w:ascii="Times New Roman" w:eastAsia="Calibri" w:hAnsi="Times New Roman"/>
          <w:sz w:val="24"/>
          <w:szCs w:val="24"/>
        </w:rPr>
        <w:t xml:space="preserve"> Издательство Уральского университета, 2014. - 89 </w:t>
      </w:r>
      <w:proofErr w:type="gramStart"/>
      <w:r w:rsidRPr="005D711A">
        <w:rPr>
          <w:rFonts w:ascii="Times New Roman" w:eastAsia="Calibri" w:hAnsi="Times New Roman"/>
          <w:sz w:val="24"/>
          <w:szCs w:val="24"/>
        </w:rPr>
        <w:t>с. :</w:t>
      </w:r>
      <w:proofErr w:type="gramEnd"/>
      <w:r w:rsidRPr="005D711A">
        <w:rPr>
          <w:rFonts w:ascii="Times New Roman" w:eastAsia="Calibri" w:hAnsi="Times New Roman"/>
          <w:sz w:val="24"/>
          <w:szCs w:val="24"/>
        </w:rPr>
        <w:t xml:space="preserve"> схем., табл., ил. - </w:t>
      </w:r>
      <w:proofErr w:type="spellStart"/>
      <w:r w:rsidRPr="005D711A">
        <w:rPr>
          <w:rFonts w:ascii="Times New Roman" w:eastAsia="Calibri" w:hAnsi="Times New Roman"/>
          <w:sz w:val="24"/>
          <w:szCs w:val="24"/>
        </w:rPr>
        <w:t>Библиогр</w:t>
      </w:r>
      <w:proofErr w:type="spellEnd"/>
      <w:r w:rsidRPr="005D711A">
        <w:rPr>
          <w:rFonts w:ascii="Times New Roman" w:eastAsia="Calibri" w:hAnsi="Times New Roman"/>
          <w:sz w:val="24"/>
          <w:szCs w:val="24"/>
        </w:rPr>
        <w:t>.: с. 71. - ISBN 978-5-7996-1099-9 ; То же [Электронный ресурс]. - URL: </w:t>
      </w:r>
      <w:hyperlink r:id="rId56" w:history="1">
        <w:r w:rsidRPr="005D711A">
          <w:rPr>
            <w:rStyle w:val="ae"/>
            <w:rFonts w:ascii="Times New Roman" w:eastAsia="Calibri" w:hAnsi="Times New Roman"/>
            <w:sz w:val="24"/>
            <w:szCs w:val="24"/>
          </w:rPr>
          <w:t>http://biblioclub.ru/index.php?page=book&amp;id=275945</w:t>
        </w:r>
      </w:hyperlink>
      <w:r w:rsidRPr="005D711A">
        <w:rPr>
          <w:rFonts w:ascii="Times New Roman" w:eastAsia="Calibri" w:hAnsi="Times New Roman"/>
          <w:sz w:val="24"/>
          <w:szCs w:val="24"/>
        </w:rPr>
        <w:t> </w:t>
      </w:r>
    </w:p>
    <w:p w14:paraId="2C4E2577" w14:textId="77777777" w:rsidR="005D711A" w:rsidRDefault="005D711A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</w:p>
    <w:p w14:paraId="4D00235E" w14:textId="77777777" w:rsidR="00AD6CAD" w:rsidRPr="004A1CFE" w:rsidRDefault="00AD6CAD" w:rsidP="005D711A">
      <w:pPr>
        <w:pStyle w:val="a8"/>
        <w:numPr>
          <w:ilvl w:val="1"/>
          <w:numId w:val="4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rFonts w:ascii="Times New Roman" w:hAnsi="Times New Roman"/>
          <w:bCs/>
          <w:i/>
          <w:iCs/>
        </w:rPr>
      </w:pPr>
      <w:r w:rsidRPr="004A1CFE">
        <w:rPr>
          <w:rFonts w:ascii="Times New Roman" w:hAnsi="Times New Roman"/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19599E86" w14:textId="77777777" w:rsidR="009D710A" w:rsidRPr="009D710A" w:rsidRDefault="009D710A" w:rsidP="00B607D8">
      <w:pPr>
        <w:pStyle w:val="a8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0" w:firstLine="567"/>
        <w:jc w:val="both"/>
        <w:rPr>
          <w:rFonts w:ascii="Times New Roman" w:hAnsi="Times New Roman"/>
          <w:bCs/>
          <w:iCs/>
        </w:rPr>
      </w:pPr>
      <w:r w:rsidRPr="009D710A">
        <w:rPr>
          <w:rFonts w:ascii="Times New Roman" w:hAnsi="Times New Roman"/>
          <w:bCs/>
          <w:iCs/>
        </w:rPr>
        <w:t xml:space="preserve">Инженерная 3d-компьютерная </w:t>
      </w:r>
      <w:proofErr w:type="gramStart"/>
      <w:r w:rsidRPr="009D710A">
        <w:rPr>
          <w:rFonts w:ascii="Times New Roman" w:hAnsi="Times New Roman"/>
          <w:bCs/>
          <w:iCs/>
        </w:rPr>
        <w:t>графика :</w:t>
      </w:r>
      <w:proofErr w:type="gramEnd"/>
      <w:r w:rsidRPr="009D710A">
        <w:rPr>
          <w:rFonts w:ascii="Times New Roman" w:hAnsi="Times New Roman"/>
          <w:bCs/>
          <w:iCs/>
        </w:rPr>
        <w:t xml:space="preserve"> учебник и практикум для академического бакалавриата / А. Л. Хейфец, А. Н. </w:t>
      </w:r>
      <w:proofErr w:type="spellStart"/>
      <w:r w:rsidRPr="009D710A">
        <w:rPr>
          <w:rFonts w:ascii="Times New Roman" w:hAnsi="Times New Roman"/>
          <w:bCs/>
          <w:iCs/>
        </w:rPr>
        <w:t>Логиновский</w:t>
      </w:r>
      <w:proofErr w:type="spellEnd"/>
      <w:r w:rsidRPr="009D710A">
        <w:rPr>
          <w:rFonts w:ascii="Times New Roman" w:hAnsi="Times New Roman"/>
          <w:bCs/>
          <w:iCs/>
        </w:rPr>
        <w:t>, И. В. Буторина, В. Н. Васильева ; под редакцией А. Л. Хейфеца.</w:t>
      </w:r>
      <w:r w:rsidR="00B607D8">
        <w:rPr>
          <w:rFonts w:ascii="Times New Roman" w:hAnsi="Times New Roman"/>
          <w:bCs/>
          <w:iCs/>
        </w:rPr>
        <w:t xml:space="preserve"> </w:t>
      </w:r>
      <w:r w:rsidRPr="009D710A">
        <w:rPr>
          <w:rFonts w:ascii="Times New Roman" w:hAnsi="Times New Roman"/>
          <w:bCs/>
          <w:iCs/>
        </w:rPr>
        <w:t xml:space="preserve">3-е изд., </w:t>
      </w:r>
      <w:proofErr w:type="spellStart"/>
      <w:r w:rsidRPr="009D710A">
        <w:rPr>
          <w:rFonts w:ascii="Times New Roman" w:hAnsi="Times New Roman"/>
          <w:bCs/>
          <w:iCs/>
        </w:rPr>
        <w:t>перераб</w:t>
      </w:r>
      <w:proofErr w:type="spellEnd"/>
      <w:r w:rsidRPr="009D710A">
        <w:rPr>
          <w:rFonts w:ascii="Times New Roman" w:hAnsi="Times New Roman"/>
          <w:bCs/>
          <w:iCs/>
        </w:rPr>
        <w:t xml:space="preserve">. и доп.  </w:t>
      </w:r>
      <w:proofErr w:type="gramStart"/>
      <w:r w:rsidRPr="009D710A">
        <w:rPr>
          <w:rFonts w:ascii="Times New Roman" w:hAnsi="Times New Roman"/>
          <w:bCs/>
          <w:iCs/>
        </w:rPr>
        <w:t>Москва :</w:t>
      </w:r>
      <w:proofErr w:type="gramEnd"/>
      <w:r w:rsidRPr="009D710A">
        <w:rPr>
          <w:rFonts w:ascii="Times New Roman" w:hAnsi="Times New Roman"/>
          <w:bCs/>
          <w:iCs/>
        </w:rPr>
        <w:t xml:space="preserve"> Издательство </w:t>
      </w:r>
      <w:proofErr w:type="spellStart"/>
      <w:r w:rsidRPr="009D710A">
        <w:rPr>
          <w:rFonts w:ascii="Times New Roman" w:hAnsi="Times New Roman"/>
          <w:bCs/>
          <w:iCs/>
        </w:rPr>
        <w:t>Юрайт</w:t>
      </w:r>
      <w:proofErr w:type="spellEnd"/>
      <w:r w:rsidRPr="009D710A">
        <w:rPr>
          <w:rFonts w:ascii="Times New Roman" w:hAnsi="Times New Roman"/>
          <w:bCs/>
          <w:iCs/>
        </w:rPr>
        <w:t xml:space="preserve">, 2017. 602 с. (Бакалавр. Академический курс). — ISBN 978-5-534-03620-6. — </w:t>
      </w:r>
      <w:proofErr w:type="gramStart"/>
      <w:r w:rsidRPr="009D710A">
        <w:rPr>
          <w:rFonts w:ascii="Times New Roman" w:hAnsi="Times New Roman"/>
          <w:bCs/>
          <w:iCs/>
        </w:rPr>
        <w:t>Текст :</w:t>
      </w:r>
      <w:proofErr w:type="gramEnd"/>
      <w:r w:rsidRPr="009D710A">
        <w:rPr>
          <w:rFonts w:ascii="Times New Roman" w:hAnsi="Times New Roman"/>
          <w:bCs/>
          <w:iCs/>
        </w:rPr>
        <w:t xml:space="preserve"> электронный // ЭБС </w:t>
      </w:r>
      <w:proofErr w:type="spellStart"/>
      <w:r w:rsidRPr="009D710A">
        <w:rPr>
          <w:rFonts w:ascii="Times New Roman" w:hAnsi="Times New Roman"/>
          <w:bCs/>
          <w:iCs/>
        </w:rPr>
        <w:t>Юрайт</w:t>
      </w:r>
      <w:proofErr w:type="spellEnd"/>
      <w:r w:rsidRPr="009D710A">
        <w:rPr>
          <w:rFonts w:ascii="Times New Roman" w:hAnsi="Times New Roman"/>
          <w:bCs/>
          <w:iCs/>
        </w:rPr>
        <w:t xml:space="preserve"> [сайт]. — URL: </w:t>
      </w:r>
      <w:hyperlink r:id="rId57" w:tgtFrame="_blank" w:history="1">
        <w:r w:rsidRPr="009D710A">
          <w:rPr>
            <w:rStyle w:val="ae"/>
            <w:rFonts w:ascii="Times New Roman" w:hAnsi="Times New Roman"/>
            <w:bCs/>
            <w:iCs/>
          </w:rPr>
          <w:t>https://www.biblio-online.ru/bcode/404452</w:t>
        </w:r>
      </w:hyperlink>
      <w:r w:rsidRPr="009D710A">
        <w:rPr>
          <w:rFonts w:ascii="Times New Roman" w:hAnsi="Times New Roman"/>
          <w:bCs/>
          <w:iCs/>
        </w:rPr>
        <w:t> </w:t>
      </w:r>
    </w:p>
    <w:p w14:paraId="1E233833" w14:textId="77777777" w:rsidR="00AD6CAD" w:rsidRPr="00F55106" w:rsidRDefault="00AD6CAD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482FB4E0" w14:textId="77777777" w:rsidR="00E4000D" w:rsidRPr="006B3981" w:rsidRDefault="00E4000D" w:rsidP="00E4000D">
      <w:pPr>
        <w:autoSpaceDE w:val="0"/>
        <w:autoSpaceDN w:val="0"/>
        <w:adjustRightInd w:val="0"/>
        <w:jc w:val="both"/>
        <w:rPr>
          <w:bCs/>
        </w:rPr>
      </w:pPr>
      <w:r w:rsidRPr="006B3981">
        <w:rPr>
          <w:b/>
          <w:bCs/>
        </w:rPr>
        <w:t>1.</w:t>
      </w:r>
      <w:r w:rsidRPr="006B3981">
        <w:rPr>
          <w:b/>
          <w:bCs/>
        </w:rPr>
        <w:tab/>
      </w:r>
      <w:r w:rsidRPr="006B3981">
        <w:rPr>
          <w:bCs/>
        </w:rPr>
        <w:t>Электронный ресурс «</w:t>
      </w:r>
      <w:proofErr w:type="spellStart"/>
      <w:r w:rsidRPr="006B3981">
        <w:rPr>
          <w:bCs/>
        </w:rPr>
        <w:t>Аскон</w:t>
      </w:r>
      <w:proofErr w:type="spellEnd"/>
      <w:r w:rsidRPr="006B3981">
        <w:rPr>
          <w:bCs/>
        </w:rPr>
        <w:t xml:space="preserve">». Форма доступа: http://ascon.ru </w:t>
      </w:r>
    </w:p>
    <w:p w14:paraId="693ABFA0" w14:textId="77777777" w:rsidR="00E4000D" w:rsidRPr="006B3981" w:rsidRDefault="00E4000D" w:rsidP="00E4000D">
      <w:pPr>
        <w:autoSpaceDE w:val="0"/>
        <w:autoSpaceDN w:val="0"/>
        <w:adjustRightInd w:val="0"/>
        <w:jc w:val="both"/>
        <w:rPr>
          <w:bCs/>
        </w:rPr>
      </w:pPr>
      <w:r w:rsidRPr="006B3981">
        <w:rPr>
          <w:bCs/>
        </w:rPr>
        <w:t>2.</w:t>
      </w:r>
      <w:r w:rsidRPr="006B3981">
        <w:rPr>
          <w:bCs/>
        </w:rPr>
        <w:tab/>
        <w:t>Электронный ресурс «Учебные материалы АСКОН». Форма доступа: http://edu.ascon.ru/main/library/study_materials/</w:t>
      </w:r>
    </w:p>
    <w:p w14:paraId="0DD65D8E" w14:textId="77777777" w:rsidR="00E4000D" w:rsidRPr="006B3981" w:rsidRDefault="00E4000D" w:rsidP="00E4000D">
      <w:pPr>
        <w:autoSpaceDE w:val="0"/>
        <w:autoSpaceDN w:val="0"/>
        <w:adjustRightInd w:val="0"/>
        <w:jc w:val="both"/>
        <w:rPr>
          <w:bCs/>
        </w:rPr>
      </w:pPr>
      <w:r w:rsidRPr="006B3981">
        <w:rPr>
          <w:bCs/>
        </w:rPr>
        <w:t>3.</w:t>
      </w:r>
      <w:r w:rsidRPr="006B3981">
        <w:rPr>
          <w:bCs/>
        </w:rPr>
        <w:tab/>
        <w:t>Электронный ресурс Журнал «САПР и графика». Форма доступа: http://sapr.ru/</w:t>
      </w:r>
    </w:p>
    <w:p w14:paraId="73CFD0CC" w14:textId="77777777" w:rsidR="00E4000D" w:rsidRPr="006B3981" w:rsidRDefault="00E4000D" w:rsidP="00E4000D">
      <w:pPr>
        <w:autoSpaceDE w:val="0"/>
        <w:autoSpaceDN w:val="0"/>
        <w:adjustRightInd w:val="0"/>
        <w:jc w:val="both"/>
        <w:rPr>
          <w:bCs/>
        </w:rPr>
      </w:pPr>
      <w:r w:rsidRPr="006B3981">
        <w:rPr>
          <w:bCs/>
        </w:rPr>
        <w:t>4.</w:t>
      </w:r>
      <w:r w:rsidRPr="006B3981">
        <w:rPr>
          <w:bCs/>
        </w:rPr>
        <w:tab/>
        <w:t>Электронный ресурс «Система трехмерного моделирования КОМПАС». Форма доступа: http://kompas.ru/</w:t>
      </w:r>
    </w:p>
    <w:p w14:paraId="068A1581" w14:textId="77777777" w:rsidR="00E4000D" w:rsidRPr="006B3981" w:rsidRDefault="00E4000D" w:rsidP="00E4000D">
      <w:pPr>
        <w:autoSpaceDE w:val="0"/>
        <w:autoSpaceDN w:val="0"/>
        <w:adjustRightInd w:val="0"/>
        <w:jc w:val="both"/>
        <w:rPr>
          <w:bCs/>
        </w:rPr>
      </w:pPr>
      <w:r w:rsidRPr="006B3981">
        <w:rPr>
          <w:bCs/>
        </w:rPr>
        <w:t>5.</w:t>
      </w:r>
      <w:r w:rsidRPr="006B3981">
        <w:rPr>
          <w:bCs/>
        </w:rPr>
        <w:tab/>
        <w:t>Электронный ресурс «Черчение для всех. Видеоуроки КОМПАС-3D». Форма доступа: http://veselowa.ru/</w:t>
      </w:r>
    </w:p>
    <w:p w14:paraId="7A679ED9" w14:textId="77777777" w:rsidR="00E4000D" w:rsidRPr="006B3981" w:rsidRDefault="00E4000D" w:rsidP="00E4000D">
      <w:pPr>
        <w:autoSpaceDE w:val="0"/>
        <w:autoSpaceDN w:val="0"/>
        <w:adjustRightInd w:val="0"/>
        <w:jc w:val="both"/>
        <w:rPr>
          <w:bCs/>
        </w:rPr>
      </w:pPr>
      <w:r w:rsidRPr="006B3981">
        <w:rPr>
          <w:bCs/>
        </w:rPr>
        <w:t>6.</w:t>
      </w:r>
      <w:r w:rsidRPr="006B3981">
        <w:rPr>
          <w:bCs/>
        </w:rPr>
        <w:tab/>
        <w:t>Электронный ресурс «</w:t>
      </w:r>
      <w:proofErr w:type="spellStart"/>
      <w:r w:rsidRPr="006B3981">
        <w:rPr>
          <w:bCs/>
        </w:rPr>
        <w:t>CADInstructor</w:t>
      </w:r>
      <w:proofErr w:type="spellEnd"/>
      <w:r w:rsidRPr="006B3981">
        <w:rPr>
          <w:bCs/>
        </w:rPr>
        <w:t xml:space="preserve"> – обучающий центр». Форма доступа: http://cadinstructor.org/.</w:t>
      </w:r>
    </w:p>
    <w:p w14:paraId="7445D261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8. Фонды оценочных средств</w:t>
      </w:r>
    </w:p>
    <w:p w14:paraId="35A4D4A4" w14:textId="77777777" w:rsidR="00AD6CAD" w:rsidRPr="00F55106" w:rsidRDefault="00AD6CAD" w:rsidP="00F55106">
      <w:pPr>
        <w:ind w:firstLine="709"/>
        <w:jc w:val="both"/>
        <w:rPr>
          <w:spacing w:val="-4"/>
        </w:rPr>
      </w:pPr>
      <w:r w:rsidRPr="00F55106">
        <w:rPr>
          <w:spacing w:val="-4"/>
        </w:rPr>
        <w:t>Фонд оценочных средств представлен в Приложении 1.</w:t>
      </w:r>
    </w:p>
    <w:p w14:paraId="0F7E65BB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9.Материально-техническое обеспечение образовательного процесса по дисциплине</w:t>
      </w:r>
    </w:p>
    <w:p w14:paraId="7F117BB7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9.1. Описание материально-технической базы</w:t>
      </w:r>
    </w:p>
    <w:p w14:paraId="5CC411F1" w14:textId="77777777" w:rsidR="00AD6CAD" w:rsidRPr="00F55106" w:rsidRDefault="00AD6CAD" w:rsidP="00CB22C7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 xml:space="preserve">Реализация дисциплины требует наличия компьютерного кабинета с современной, постоянно </w:t>
      </w:r>
      <w:r w:rsidR="004E3F06">
        <w:rPr>
          <w:bCs/>
        </w:rPr>
        <w:t xml:space="preserve">обновляемой технической базой, </w:t>
      </w:r>
      <w:r w:rsidRPr="00F55106">
        <w:rPr>
          <w:bCs/>
        </w:rPr>
        <w:t xml:space="preserve">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68F12B22" w14:textId="77777777" w:rsidR="00AD6CAD" w:rsidRPr="00F55106" w:rsidRDefault="00AD6CAD" w:rsidP="00CB22C7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0710965D" w14:textId="77777777" w:rsidR="00AD6CAD" w:rsidRPr="00F55106" w:rsidRDefault="00AD6CAD" w:rsidP="00CB22C7">
      <w:pPr>
        <w:autoSpaceDE w:val="0"/>
        <w:autoSpaceDN w:val="0"/>
        <w:adjustRightInd w:val="0"/>
        <w:ind w:firstLine="709"/>
        <w:jc w:val="center"/>
        <w:rPr>
          <w:bCs/>
        </w:rPr>
      </w:pPr>
      <w:r w:rsidRPr="00F55106">
        <w:rPr>
          <w:bCs/>
        </w:rPr>
        <w:t>Перечень программного обеспечения</w:t>
      </w:r>
    </w:p>
    <w:p w14:paraId="22652D8D" w14:textId="77777777" w:rsidR="00521371" w:rsidRPr="007262C4" w:rsidRDefault="00521371" w:rsidP="00521371">
      <w:pPr>
        <w:autoSpaceDE w:val="0"/>
        <w:autoSpaceDN w:val="0"/>
        <w:adjustRightInd w:val="0"/>
        <w:ind w:firstLine="709"/>
        <w:rPr>
          <w:bCs/>
          <w:lang w:val="en-US"/>
        </w:rPr>
      </w:pPr>
      <w:r w:rsidRPr="00521371">
        <w:rPr>
          <w:bCs/>
        </w:rPr>
        <w:t>Компас</w:t>
      </w:r>
      <w:r w:rsidRPr="007262C4">
        <w:rPr>
          <w:bCs/>
          <w:lang w:val="en-US"/>
        </w:rPr>
        <w:t xml:space="preserve"> -3</w:t>
      </w:r>
      <w:r w:rsidRPr="00521371">
        <w:rPr>
          <w:bCs/>
          <w:lang w:val="en-US"/>
        </w:rPr>
        <w:t>D</w:t>
      </w:r>
      <w:r w:rsidRPr="007262C4">
        <w:rPr>
          <w:bCs/>
          <w:lang w:val="en-US"/>
        </w:rPr>
        <w:t xml:space="preserve"> </w:t>
      </w:r>
      <w:r w:rsidRPr="00521371">
        <w:rPr>
          <w:bCs/>
          <w:lang w:val="en-US"/>
        </w:rPr>
        <w:t>V</w:t>
      </w:r>
      <w:r w:rsidRPr="007262C4">
        <w:rPr>
          <w:bCs/>
          <w:lang w:val="en-US"/>
        </w:rPr>
        <w:t xml:space="preserve">16, </w:t>
      </w:r>
      <w:proofErr w:type="gramStart"/>
      <w:r w:rsidRPr="00521371">
        <w:rPr>
          <w:bCs/>
          <w:lang w:val="en-US"/>
        </w:rPr>
        <w:t>Autodesk</w:t>
      </w:r>
      <w:r w:rsidRPr="007262C4">
        <w:rPr>
          <w:bCs/>
          <w:lang w:val="en-US"/>
        </w:rPr>
        <w:t xml:space="preserve">  </w:t>
      </w:r>
      <w:r w:rsidRPr="00521371">
        <w:rPr>
          <w:bCs/>
          <w:lang w:val="en-US"/>
        </w:rPr>
        <w:t>Auto</w:t>
      </w:r>
      <w:proofErr w:type="gramEnd"/>
      <w:r w:rsidRPr="00521371">
        <w:rPr>
          <w:bCs/>
        </w:rPr>
        <w:t>С</w:t>
      </w:r>
      <w:r w:rsidRPr="00521371">
        <w:rPr>
          <w:bCs/>
          <w:lang w:val="en-US"/>
        </w:rPr>
        <w:t>ad</w:t>
      </w:r>
      <w:r w:rsidRPr="007262C4">
        <w:rPr>
          <w:bCs/>
          <w:lang w:val="en-US"/>
        </w:rPr>
        <w:t>,</w:t>
      </w:r>
    </w:p>
    <w:p w14:paraId="1E9143CE" w14:textId="77777777" w:rsidR="00B607D8" w:rsidRPr="0085125D" w:rsidRDefault="00B607D8" w:rsidP="00B607D8">
      <w:pPr>
        <w:autoSpaceDE w:val="0"/>
        <w:autoSpaceDN w:val="0"/>
        <w:adjustRightInd w:val="0"/>
        <w:ind w:firstLine="709"/>
        <w:rPr>
          <w:bCs/>
        </w:rPr>
      </w:pPr>
      <w:r w:rsidRPr="003A7DA3">
        <w:rPr>
          <w:bCs/>
          <w:lang w:val="en-US"/>
        </w:rPr>
        <w:t>Office</w:t>
      </w:r>
      <w:r w:rsidRPr="0085125D">
        <w:rPr>
          <w:bCs/>
        </w:rPr>
        <w:t xml:space="preserve"> </w:t>
      </w:r>
      <w:r w:rsidRPr="003A7DA3">
        <w:rPr>
          <w:bCs/>
          <w:lang w:val="en-US"/>
        </w:rPr>
        <w:t>Professional</w:t>
      </w:r>
      <w:r w:rsidRPr="0085125D">
        <w:rPr>
          <w:bCs/>
        </w:rPr>
        <w:t xml:space="preserve"> </w:t>
      </w:r>
      <w:r w:rsidRPr="003A7DA3">
        <w:rPr>
          <w:bCs/>
          <w:lang w:val="en-US"/>
        </w:rPr>
        <w:t>Plus</w:t>
      </w:r>
      <w:r w:rsidRPr="0085125D">
        <w:rPr>
          <w:bCs/>
        </w:rPr>
        <w:t xml:space="preserve"> 2013</w:t>
      </w:r>
    </w:p>
    <w:p w14:paraId="45E2F78C" w14:textId="77777777" w:rsidR="00521371" w:rsidRDefault="00521371" w:rsidP="00F55106">
      <w:pPr>
        <w:autoSpaceDE w:val="0"/>
        <w:autoSpaceDN w:val="0"/>
        <w:adjustRightInd w:val="0"/>
        <w:ind w:firstLine="709"/>
        <w:jc w:val="center"/>
        <w:rPr>
          <w:bCs/>
        </w:rPr>
      </w:pPr>
    </w:p>
    <w:p w14:paraId="2F3F9B2A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center"/>
        <w:rPr>
          <w:bCs/>
        </w:rPr>
      </w:pPr>
      <w:r w:rsidRPr="00F55106">
        <w:rPr>
          <w:bCs/>
        </w:rPr>
        <w:t>Перечень информационных справочных систем</w:t>
      </w:r>
    </w:p>
    <w:p w14:paraId="363063EA" w14:textId="77777777" w:rsidR="00AD6CAD" w:rsidRPr="00F55106" w:rsidRDefault="00AD6CAD" w:rsidP="00CB22C7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https://biblioclub.ru</w:t>
      </w:r>
      <w:r w:rsidRPr="00F55106">
        <w:rPr>
          <w:bCs/>
        </w:rPr>
        <w:tab/>
        <w:t xml:space="preserve">   ЭБС «Университетская библиотека онлайн»</w:t>
      </w:r>
    </w:p>
    <w:p w14:paraId="7975D0AF" w14:textId="77777777" w:rsidR="00AD6CAD" w:rsidRPr="00F55106" w:rsidRDefault="00AD6CAD" w:rsidP="00CB22C7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www.elibrary.ru</w:t>
      </w:r>
      <w:r w:rsidRPr="00F55106">
        <w:rPr>
          <w:bCs/>
        </w:rPr>
        <w:tab/>
        <w:t xml:space="preserve">    Научная электронная библиотека</w:t>
      </w:r>
    </w:p>
    <w:p w14:paraId="37D3D11F" w14:textId="77777777" w:rsidR="00AD6CAD" w:rsidRPr="00F55106" w:rsidRDefault="00943679" w:rsidP="00CB22C7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6B3981">
        <w:rPr>
          <w:bCs/>
        </w:rPr>
        <w:t>www.ebiblioteka.ru</w:t>
      </w:r>
      <w:r w:rsidRPr="00F55106">
        <w:rPr>
          <w:bCs/>
        </w:rPr>
        <w:t xml:space="preserve"> </w:t>
      </w:r>
      <w:r>
        <w:rPr>
          <w:bCs/>
        </w:rPr>
        <w:t xml:space="preserve">    </w:t>
      </w:r>
      <w:r w:rsidR="00AD6CAD" w:rsidRPr="00F55106">
        <w:rPr>
          <w:bCs/>
        </w:rPr>
        <w:t xml:space="preserve">Универсальные базы данных изданий </w:t>
      </w:r>
    </w:p>
    <w:p w14:paraId="540A5C5D" w14:textId="77777777" w:rsidR="00AD6CAD" w:rsidRPr="00F55106" w:rsidRDefault="00AD6CAD" w:rsidP="00CB22C7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http://window.edu.ru/      Единое окно доступа к образовательным ресурсам</w:t>
      </w:r>
    </w:p>
    <w:p w14:paraId="2C864E47" w14:textId="77777777" w:rsidR="00AD6CAD" w:rsidRPr="00D97EF0" w:rsidRDefault="00AD6CAD" w:rsidP="00F55106">
      <w:pPr>
        <w:pStyle w:val="23"/>
        <w:spacing w:after="0" w:line="240" w:lineRule="auto"/>
        <w:ind w:left="0"/>
        <w:rPr>
          <w:b/>
        </w:rPr>
      </w:pPr>
    </w:p>
    <w:p w14:paraId="3775C240" w14:textId="77777777" w:rsidR="00052330" w:rsidRPr="00F55106" w:rsidRDefault="00265785" w:rsidP="00F55106">
      <w:pPr>
        <w:pStyle w:val="23"/>
        <w:spacing w:after="0" w:line="240" w:lineRule="auto"/>
        <w:ind w:left="0"/>
        <w:jc w:val="center"/>
        <w:rPr>
          <w:b/>
        </w:rPr>
      </w:pPr>
      <w:r w:rsidRPr="00F55106">
        <w:rPr>
          <w:b/>
        </w:rPr>
        <w:t>5.7</w:t>
      </w:r>
      <w:r w:rsidR="00052330" w:rsidRPr="00F55106">
        <w:rPr>
          <w:b/>
        </w:rPr>
        <w:t>. ПРОГРАММА ДИСЦИПЛИНЫ</w:t>
      </w:r>
    </w:p>
    <w:p w14:paraId="3BA9DD87" w14:textId="77777777" w:rsidR="00052330" w:rsidRDefault="002C3678" w:rsidP="00F55106">
      <w:pPr>
        <w:jc w:val="center"/>
        <w:rPr>
          <w:b/>
        </w:rPr>
      </w:pPr>
      <w:r>
        <w:rPr>
          <w:b/>
        </w:rPr>
        <w:t>«</w:t>
      </w:r>
      <w:r w:rsidRPr="006B3981">
        <w:rPr>
          <w:b/>
        </w:rPr>
        <w:t>Системы автоматизированного проектирования»</w:t>
      </w:r>
    </w:p>
    <w:p w14:paraId="7EA45A6F" w14:textId="77777777" w:rsidR="00A213D7" w:rsidRPr="00F55106" w:rsidRDefault="00A213D7" w:rsidP="00F55106">
      <w:pPr>
        <w:jc w:val="center"/>
        <w:rPr>
          <w:b/>
        </w:rPr>
      </w:pPr>
    </w:p>
    <w:p w14:paraId="022E3EBA" w14:textId="77777777" w:rsidR="00052330" w:rsidRPr="00F55106" w:rsidRDefault="00052330" w:rsidP="002C3678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1. Пояснительная записка</w:t>
      </w:r>
    </w:p>
    <w:p w14:paraId="43291659" w14:textId="77777777" w:rsidR="002C3678" w:rsidRDefault="002C3678" w:rsidP="002C3678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6B3981">
        <w:t xml:space="preserve">Дисциплина «Системы автоматизированного проектирования» относится </w:t>
      </w:r>
      <w:r w:rsidRPr="002E3EAE">
        <w:t>к вариативной части образовательного модуля</w:t>
      </w:r>
      <w:r w:rsidRPr="006B3981">
        <w:t xml:space="preserve"> «</w:t>
      </w:r>
      <w:r w:rsidRPr="004A1F2A">
        <w:t>Проектирование информационных систем</w:t>
      </w:r>
      <w:r w:rsidRPr="006B3981">
        <w:t xml:space="preserve">» и служит созданию условий по приобретению студентами </w:t>
      </w:r>
      <w:r>
        <w:t xml:space="preserve">теоретических и </w:t>
      </w:r>
      <w:r w:rsidRPr="006B3981">
        <w:t xml:space="preserve">практических навыков работы с </w:t>
      </w:r>
      <w:r>
        <w:t>системами автоматизированного проектирования (</w:t>
      </w:r>
      <w:r w:rsidRPr="006B3981">
        <w:t>САПР</w:t>
      </w:r>
      <w:r>
        <w:t>).</w:t>
      </w:r>
    </w:p>
    <w:p w14:paraId="1A4B37B1" w14:textId="77777777" w:rsidR="00B607D8" w:rsidRPr="006B3981" w:rsidRDefault="00B607D8" w:rsidP="002C3678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</w:p>
    <w:p w14:paraId="52A4463C" w14:textId="77777777" w:rsidR="002C3678" w:rsidRDefault="002C3678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032749D6" w14:textId="77777777" w:rsidR="00E9180F" w:rsidRPr="00F55106" w:rsidRDefault="00E9180F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2. Место в структуре модуля</w:t>
      </w:r>
    </w:p>
    <w:p w14:paraId="154848A6" w14:textId="77777777" w:rsidR="002C3678" w:rsidRPr="006B3981" w:rsidRDefault="002C3678" w:rsidP="002C3678">
      <w:pPr>
        <w:shd w:val="clear" w:color="auto" w:fill="FFFFFF"/>
        <w:tabs>
          <w:tab w:val="left" w:pos="1123"/>
        </w:tabs>
        <w:ind w:firstLine="709"/>
        <w:jc w:val="both"/>
      </w:pPr>
      <w:r w:rsidRPr="006B3981">
        <w:t xml:space="preserve">Данная дисциплина относится к </w:t>
      </w:r>
      <w:r>
        <w:t>вариативной</w:t>
      </w:r>
      <w:r w:rsidRPr="006B3981">
        <w:t xml:space="preserve"> части образовательного модуля «</w:t>
      </w:r>
      <w:r w:rsidRPr="004A1F2A">
        <w:t>Проектирование информационных систем</w:t>
      </w:r>
      <w:r w:rsidRPr="006B3981">
        <w:t>». Для изучения данной дисциплины необходимы знания по дисциплинам модуля «Информационные технологии».</w:t>
      </w:r>
    </w:p>
    <w:p w14:paraId="1117BABD" w14:textId="77777777" w:rsidR="002C3678" w:rsidRPr="006B3981" w:rsidRDefault="002C3678" w:rsidP="002C3678">
      <w:pPr>
        <w:autoSpaceDE w:val="0"/>
        <w:autoSpaceDN w:val="0"/>
        <w:adjustRightInd w:val="0"/>
        <w:ind w:firstLine="709"/>
        <w:jc w:val="both"/>
      </w:pPr>
      <w:r>
        <w:t>Количество контактных часов – 6</w:t>
      </w:r>
      <w:r w:rsidRPr="006B3981">
        <w:t xml:space="preserve">6 </w:t>
      </w:r>
      <w:proofErr w:type="spellStart"/>
      <w:proofErr w:type="gramStart"/>
      <w:r w:rsidRPr="006B3981">
        <w:t>ак.час</w:t>
      </w:r>
      <w:proofErr w:type="spellEnd"/>
      <w:proofErr w:type="gramEnd"/>
      <w:r w:rsidRPr="006B3981">
        <w:t>; самос</w:t>
      </w:r>
      <w:r>
        <w:t>тоятельная работа студента – 42</w:t>
      </w:r>
      <w:r w:rsidRPr="006B3981">
        <w:t>ак. час.</w:t>
      </w:r>
    </w:p>
    <w:p w14:paraId="56639224" w14:textId="77777777" w:rsidR="00B10350" w:rsidRPr="00F55106" w:rsidRDefault="00B10350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/>
          <w:bCs/>
        </w:rPr>
        <w:t>3. Цели и задачи</w:t>
      </w:r>
    </w:p>
    <w:p w14:paraId="44EA52BC" w14:textId="77777777" w:rsidR="002C3678" w:rsidRDefault="002C3678" w:rsidP="002C3678">
      <w:pPr>
        <w:autoSpaceDE w:val="0"/>
        <w:autoSpaceDN w:val="0"/>
        <w:adjustRightInd w:val="0"/>
        <w:ind w:firstLine="709"/>
        <w:jc w:val="both"/>
      </w:pPr>
      <w:r w:rsidRPr="006B3981">
        <w:rPr>
          <w:i/>
          <w:iCs/>
        </w:rPr>
        <w:t>Цель дисциплины</w:t>
      </w:r>
      <w:r>
        <w:rPr>
          <w:i/>
          <w:iCs/>
        </w:rPr>
        <w:t xml:space="preserve"> </w:t>
      </w:r>
      <w:r>
        <w:t xml:space="preserve">– создать условия </w:t>
      </w:r>
      <w:r w:rsidRPr="006B3981">
        <w:t xml:space="preserve">по приобретению студентами </w:t>
      </w:r>
      <w:r>
        <w:t xml:space="preserve">теоретических и </w:t>
      </w:r>
      <w:r w:rsidRPr="006B3981">
        <w:t xml:space="preserve">практических навыков работы с </w:t>
      </w:r>
      <w:r>
        <w:t>системами автоматизированного проектирования (</w:t>
      </w:r>
      <w:r w:rsidRPr="006B3981">
        <w:t>САПР</w:t>
      </w:r>
      <w:r>
        <w:t>).</w:t>
      </w:r>
    </w:p>
    <w:p w14:paraId="6C74C019" w14:textId="77777777" w:rsidR="002C3678" w:rsidRPr="006B3981" w:rsidRDefault="002C3678" w:rsidP="002C3678">
      <w:pPr>
        <w:autoSpaceDE w:val="0"/>
        <w:autoSpaceDN w:val="0"/>
        <w:adjustRightInd w:val="0"/>
        <w:ind w:firstLine="709"/>
        <w:jc w:val="both"/>
        <w:rPr>
          <w:iCs/>
        </w:rPr>
      </w:pPr>
      <w:r w:rsidRPr="006B3981">
        <w:rPr>
          <w:i/>
          <w:iCs/>
        </w:rPr>
        <w:t>Задачи дисциплины:</w:t>
      </w:r>
    </w:p>
    <w:p w14:paraId="55FA7C10" w14:textId="77777777" w:rsidR="002C3678" w:rsidRDefault="002C3678" w:rsidP="007A7C09">
      <w:pPr>
        <w:widowControl w:val="0"/>
        <w:numPr>
          <w:ilvl w:val="0"/>
          <w:numId w:val="24"/>
        </w:numPr>
        <w:autoSpaceDE w:val="0"/>
        <w:autoSpaceDN w:val="0"/>
        <w:adjustRightInd w:val="0"/>
        <w:ind w:left="0" w:firstLine="0"/>
        <w:contextualSpacing/>
        <w:rPr>
          <w:color w:val="000000"/>
        </w:rPr>
      </w:pPr>
      <w:r>
        <w:rPr>
          <w:color w:val="000000"/>
        </w:rPr>
        <w:t xml:space="preserve">дать представление о теоретических </w:t>
      </w:r>
      <w:r w:rsidRPr="006B3981">
        <w:rPr>
          <w:color w:val="000000"/>
        </w:rPr>
        <w:t xml:space="preserve">основах </w:t>
      </w:r>
      <w:r>
        <w:rPr>
          <w:color w:val="000000"/>
        </w:rPr>
        <w:t xml:space="preserve">систем </w:t>
      </w:r>
      <w:r w:rsidRPr="006B3981">
        <w:rPr>
          <w:color w:val="000000"/>
        </w:rPr>
        <w:t>автоматиз</w:t>
      </w:r>
      <w:r>
        <w:rPr>
          <w:color w:val="000000"/>
        </w:rPr>
        <w:t>ированного</w:t>
      </w:r>
      <w:r w:rsidRPr="006B3981">
        <w:rPr>
          <w:color w:val="000000"/>
        </w:rPr>
        <w:t xml:space="preserve"> проектирования, </w:t>
      </w:r>
      <w:r>
        <w:rPr>
          <w:color w:val="000000"/>
        </w:rPr>
        <w:t xml:space="preserve">ее </w:t>
      </w:r>
      <w:r w:rsidRPr="006B3981">
        <w:rPr>
          <w:color w:val="000000"/>
        </w:rPr>
        <w:t>функциях, классификации и направлени</w:t>
      </w:r>
      <w:r>
        <w:rPr>
          <w:color w:val="000000"/>
        </w:rPr>
        <w:t>и</w:t>
      </w:r>
      <w:r w:rsidRPr="006B3981">
        <w:rPr>
          <w:color w:val="000000"/>
        </w:rPr>
        <w:t xml:space="preserve"> использования;</w:t>
      </w:r>
    </w:p>
    <w:p w14:paraId="05764AC2" w14:textId="77777777" w:rsidR="002C3678" w:rsidRPr="0059265E" w:rsidRDefault="002C3678" w:rsidP="007A7C09">
      <w:pPr>
        <w:widowControl w:val="0"/>
        <w:numPr>
          <w:ilvl w:val="0"/>
          <w:numId w:val="24"/>
        </w:numPr>
        <w:autoSpaceDE w:val="0"/>
        <w:autoSpaceDN w:val="0"/>
        <w:adjustRightInd w:val="0"/>
        <w:ind w:left="0" w:firstLine="0"/>
        <w:contextualSpacing/>
        <w:rPr>
          <w:color w:val="000000"/>
        </w:rPr>
      </w:pPr>
      <w:r>
        <w:rPr>
          <w:color w:val="000000"/>
        </w:rPr>
        <w:t>о роли</w:t>
      </w:r>
      <w:r w:rsidRPr="0059265E">
        <w:rPr>
          <w:color w:val="000000"/>
        </w:rPr>
        <w:t xml:space="preserve"> систем автоматизированного проектирования в современном производстве;</w:t>
      </w:r>
    </w:p>
    <w:p w14:paraId="261E98E5" w14:textId="77777777" w:rsidR="002C3678" w:rsidRPr="0059265E" w:rsidRDefault="002C3678" w:rsidP="007A7C09">
      <w:pPr>
        <w:widowControl w:val="0"/>
        <w:numPr>
          <w:ilvl w:val="0"/>
          <w:numId w:val="24"/>
        </w:numPr>
        <w:autoSpaceDE w:val="0"/>
        <w:autoSpaceDN w:val="0"/>
        <w:adjustRightInd w:val="0"/>
        <w:ind w:left="0" w:firstLine="0"/>
        <w:contextualSpacing/>
        <w:rPr>
          <w:color w:val="000000"/>
        </w:rPr>
      </w:pPr>
      <w:r>
        <w:rPr>
          <w:color w:val="000000"/>
        </w:rPr>
        <w:t>раскрыть основные направления методологии</w:t>
      </w:r>
      <w:r w:rsidRPr="0059265E">
        <w:rPr>
          <w:color w:val="000000"/>
        </w:rPr>
        <w:t xml:space="preserve"> автоматизированного проектирования;</w:t>
      </w:r>
    </w:p>
    <w:p w14:paraId="7EDC474E" w14:textId="77777777" w:rsidR="002C3678" w:rsidRPr="006B3981" w:rsidRDefault="002C3678" w:rsidP="007A7C09">
      <w:pPr>
        <w:widowControl w:val="0"/>
        <w:numPr>
          <w:ilvl w:val="0"/>
          <w:numId w:val="24"/>
        </w:numPr>
        <w:autoSpaceDE w:val="0"/>
        <w:autoSpaceDN w:val="0"/>
        <w:adjustRightInd w:val="0"/>
        <w:ind w:left="0" w:firstLine="0"/>
        <w:contextualSpacing/>
        <w:rPr>
          <w:color w:val="000000"/>
        </w:rPr>
      </w:pPr>
      <w:r w:rsidRPr="006B3981">
        <w:rPr>
          <w:color w:val="000000"/>
        </w:rPr>
        <w:t>сформировать систему знаний, умений и практических навыков</w:t>
      </w:r>
      <w:r>
        <w:rPr>
          <w:color w:val="000000"/>
        </w:rPr>
        <w:t xml:space="preserve"> в области использования САПР</w:t>
      </w:r>
      <w:r w:rsidRPr="006B3981">
        <w:rPr>
          <w:color w:val="000000"/>
        </w:rPr>
        <w:t xml:space="preserve"> в проектировании и моделировании;</w:t>
      </w:r>
    </w:p>
    <w:p w14:paraId="63A86B6D" w14:textId="77777777" w:rsidR="002C3678" w:rsidRPr="006B3981" w:rsidRDefault="002C3678" w:rsidP="007A7C09">
      <w:pPr>
        <w:widowControl w:val="0"/>
        <w:numPr>
          <w:ilvl w:val="0"/>
          <w:numId w:val="24"/>
        </w:numPr>
        <w:autoSpaceDE w:val="0"/>
        <w:autoSpaceDN w:val="0"/>
        <w:adjustRightInd w:val="0"/>
        <w:ind w:left="0" w:firstLine="0"/>
        <w:contextualSpacing/>
        <w:rPr>
          <w:color w:val="000000"/>
        </w:rPr>
      </w:pPr>
      <w:r w:rsidRPr="006B3981">
        <w:rPr>
          <w:color w:val="000000"/>
        </w:rPr>
        <w:t xml:space="preserve"> познакомить студентов с современными</w:t>
      </w:r>
      <w:r>
        <w:rPr>
          <w:color w:val="000000"/>
        </w:rPr>
        <w:t xml:space="preserve"> программными средствами САПР</w:t>
      </w:r>
      <w:r w:rsidRPr="006B3981">
        <w:rPr>
          <w:color w:val="000000"/>
        </w:rPr>
        <w:t>.</w:t>
      </w:r>
    </w:p>
    <w:p w14:paraId="4F2E2A9C" w14:textId="77777777" w:rsidR="00941E0B" w:rsidRDefault="00941E0B" w:rsidP="00F55106">
      <w:pPr>
        <w:autoSpaceDE w:val="0"/>
        <w:autoSpaceDN w:val="0"/>
        <w:adjustRightInd w:val="0"/>
        <w:ind w:firstLine="709"/>
        <w:jc w:val="both"/>
        <w:rPr>
          <w:bCs/>
        </w:rPr>
      </w:pPr>
    </w:p>
    <w:p w14:paraId="39257FBC" w14:textId="77777777" w:rsidR="00DF0BB2" w:rsidRDefault="00DF0BB2" w:rsidP="00F55106">
      <w:pPr>
        <w:autoSpaceDE w:val="0"/>
        <w:autoSpaceDN w:val="0"/>
        <w:adjustRightInd w:val="0"/>
        <w:ind w:firstLine="709"/>
        <w:jc w:val="both"/>
        <w:rPr>
          <w:bCs/>
        </w:rPr>
      </w:pPr>
    </w:p>
    <w:p w14:paraId="6EA219B3" w14:textId="77777777" w:rsidR="00DF0BB2" w:rsidRDefault="00DF0BB2" w:rsidP="00F55106">
      <w:pPr>
        <w:autoSpaceDE w:val="0"/>
        <w:autoSpaceDN w:val="0"/>
        <w:adjustRightInd w:val="0"/>
        <w:ind w:firstLine="709"/>
        <w:jc w:val="both"/>
        <w:rPr>
          <w:bCs/>
        </w:rPr>
      </w:pPr>
    </w:p>
    <w:p w14:paraId="5BC0D007" w14:textId="77777777" w:rsidR="00DF0BB2" w:rsidRDefault="00DF0BB2" w:rsidP="00F55106">
      <w:pPr>
        <w:autoSpaceDE w:val="0"/>
        <w:autoSpaceDN w:val="0"/>
        <w:adjustRightInd w:val="0"/>
        <w:ind w:firstLine="709"/>
        <w:jc w:val="both"/>
        <w:rPr>
          <w:bCs/>
        </w:rPr>
      </w:pPr>
    </w:p>
    <w:p w14:paraId="0EF97AE2" w14:textId="77777777" w:rsidR="00052330" w:rsidRPr="00F55106" w:rsidRDefault="00B10350" w:rsidP="003127E3">
      <w:pPr>
        <w:pStyle w:val="af5"/>
      </w:pPr>
      <w:r w:rsidRPr="00F55106">
        <w:t>4.О</w:t>
      </w:r>
      <w:r w:rsidR="00052330" w:rsidRPr="00F55106">
        <w:t>бразовательные результаты</w:t>
      </w:r>
    </w:p>
    <w:tbl>
      <w:tblPr>
        <w:tblW w:w="5252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45"/>
        <w:gridCol w:w="2131"/>
        <w:gridCol w:w="1471"/>
        <w:gridCol w:w="2131"/>
        <w:gridCol w:w="1603"/>
        <w:gridCol w:w="1473"/>
      </w:tblGrid>
      <w:tr w:rsidR="002C3678" w:rsidRPr="006B3981" w14:paraId="78E4F297" w14:textId="77777777" w:rsidTr="003D2AED">
        <w:trPr>
          <w:trHeight w:val="385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EBD784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6B3981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B7AB42" w14:textId="77777777" w:rsidR="002C3678" w:rsidRPr="006B3981" w:rsidRDefault="002C3678" w:rsidP="003D2AED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6B3981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31E7AD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6B3981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91DCD8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6B3981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DD23431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6B3981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4292107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6B3981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2C3678" w:rsidRPr="006B3981" w14:paraId="18B83DCB" w14:textId="77777777" w:rsidTr="003D2AED">
        <w:trPr>
          <w:trHeight w:val="331"/>
        </w:trPr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23B7E06" w14:textId="77777777" w:rsidR="002C3678" w:rsidRPr="006B3981" w:rsidRDefault="002C3678" w:rsidP="003D2AED">
            <w:pPr>
              <w:jc w:val="both"/>
              <w:rPr>
                <w:i/>
              </w:rPr>
            </w:pPr>
            <w:r w:rsidRPr="006B3981">
              <w:t>ОР.2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5E66B3" w14:textId="77777777" w:rsidR="002C3678" w:rsidRPr="00E760B8" w:rsidRDefault="002C3678" w:rsidP="003D2AED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 w:rsidRPr="00E760B8">
              <w:t>Владеет навыками проектирования архитектуры информационной системы </w:t>
            </w:r>
          </w:p>
          <w:p w14:paraId="2396B58D" w14:textId="77777777" w:rsidR="002C3678" w:rsidRPr="006B3981" w:rsidRDefault="002C3678" w:rsidP="003D2AED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BFA881" w14:textId="77777777" w:rsidR="002C3678" w:rsidRPr="006B3981" w:rsidRDefault="002C3678" w:rsidP="002C3678">
            <w:pPr>
              <w:autoSpaceDE w:val="0"/>
              <w:autoSpaceDN w:val="0"/>
              <w:adjustRightInd w:val="0"/>
              <w:rPr>
                <w:rFonts w:cs="Calibri"/>
              </w:rPr>
            </w:pPr>
            <w:r w:rsidRPr="006B3981">
              <w:t>ОР.2-</w:t>
            </w:r>
            <w:r>
              <w:t>9</w:t>
            </w:r>
            <w:r w:rsidRPr="006B3981">
              <w:t>-1</w:t>
            </w:r>
          </w:p>
        </w:tc>
        <w:tc>
          <w:tcPr>
            <w:tcW w:w="2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B0453D" w14:textId="77777777" w:rsidR="002C3678" w:rsidRPr="006B3981" w:rsidRDefault="002C3678" w:rsidP="003D2AED">
            <w:r w:rsidRPr="006B3981">
              <w:t xml:space="preserve">Демонстрирует навыки владения </w:t>
            </w:r>
            <w:r>
              <w:t>функционалом и адаптации современных САПР к технологическому процессу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B5D0FFA" w14:textId="77777777" w:rsidR="002C3678" w:rsidRPr="006B3981" w:rsidRDefault="002C3678" w:rsidP="003D2AED">
            <w:pPr>
              <w:autoSpaceDE w:val="0"/>
              <w:autoSpaceDN w:val="0"/>
              <w:adjustRightInd w:val="0"/>
              <w:rPr>
                <w:highlight w:val="yellow"/>
              </w:rPr>
            </w:pPr>
            <w:r w:rsidRPr="00C055A5">
              <w:t xml:space="preserve"> ПК-10; ПК-13; ПК-36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C3AA2FE" w14:textId="77777777" w:rsidR="002C3678" w:rsidRPr="006B3981" w:rsidRDefault="002C3678" w:rsidP="003D2AED">
            <w:r w:rsidRPr="006B3981">
              <w:t>Лабораторные работы</w:t>
            </w:r>
          </w:p>
          <w:p w14:paraId="408BB474" w14:textId="77777777" w:rsidR="002C3678" w:rsidRPr="006B3981" w:rsidRDefault="002C3678" w:rsidP="003D2AED">
            <w:r w:rsidRPr="006B3981">
              <w:t>Творческие задания</w:t>
            </w:r>
          </w:p>
          <w:p w14:paraId="4A96993C" w14:textId="77777777" w:rsidR="002C3678" w:rsidRPr="006B3981" w:rsidRDefault="002C3678" w:rsidP="003D2AED">
            <w:r w:rsidRPr="006B3981">
              <w:t>Тесты в ЭИОС</w:t>
            </w:r>
          </w:p>
          <w:p w14:paraId="0E817D80" w14:textId="77777777" w:rsidR="002C3678" w:rsidRPr="006B3981" w:rsidRDefault="002C3678" w:rsidP="003D2AED"/>
        </w:tc>
      </w:tr>
    </w:tbl>
    <w:p w14:paraId="6F274140" w14:textId="77777777" w:rsidR="00B10350" w:rsidRPr="00F55106" w:rsidRDefault="00B10350" w:rsidP="003127E3">
      <w:pPr>
        <w:pStyle w:val="af5"/>
      </w:pPr>
    </w:p>
    <w:p w14:paraId="4FFF3068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5. Содержание дисциплины</w:t>
      </w:r>
    </w:p>
    <w:p w14:paraId="0BF0DEE0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347"/>
        <w:gridCol w:w="809"/>
        <w:gridCol w:w="809"/>
        <w:gridCol w:w="1339"/>
        <w:gridCol w:w="1170"/>
        <w:gridCol w:w="812"/>
      </w:tblGrid>
      <w:tr w:rsidR="002C3678" w:rsidRPr="006B3981" w14:paraId="58A72223" w14:textId="77777777" w:rsidTr="003D2AED">
        <w:trPr>
          <w:trHeight w:val="203"/>
        </w:trPr>
        <w:tc>
          <w:tcPr>
            <w:tcW w:w="464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2A2E9BA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6B3981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ED60CF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6B3981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3A7AFAD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6B3981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30B6ED1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6B3981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2C3678" w:rsidRPr="006B3981" w14:paraId="5875185F" w14:textId="77777777" w:rsidTr="003D2AED">
        <w:trPr>
          <w:trHeight w:val="533"/>
        </w:trPr>
        <w:tc>
          <w:tcPr>
            <w:tcW w:w="464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ED58D3B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97D539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6B3981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8DB9571" w14:textId="77777777" w:rsidR="002C3678" w:rsidRPr="006B3981" w:rsidRDefault="002C3678" w:rsidP="003D2AED">
            <w:pPr>
              <w:tabs>
                <w:tab w:val="left" w:pos="814"/>
              </w:tabs>
              <w:jc w:val="center"/>
            </w:pPr>
            <w:r w:rsidRPr="006B3981">
              <w:t xml:space="preserve">Контактная СР (в т.ч. </w:t>
            </w:r>
          </w:p>
          <w:p w14:paraId="5B00F08F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6B3981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E198174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388215F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</w:tr>
      <w:tr w:rsidR="002C3678" w:rsidRPr="006B3981" w14:paraId="789DCBA2" w14:textId="77777777" w:rsidTr="003D2AED">
        <w:trPr>
          <w:trHeight w:val="1"/>
        </w:trPr>
        <w:tc>
          <w:tcPr>
            <w:tcW w:w="464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34CCB4" w14:textId="77777777" w:rsidR="002C3678" w:rsidRPr="006B3981" w:rsidRDefault="002C3678" w:rsidP="003D2AED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9DE736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6B3981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BBE9F2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6B3981">
              <w:rPr>
                <w:rFonts w:ascii="Times New Roman CYR" w:hAnsi="Times New Roman CYR" w:cs="Times New Roman CYR"/>
              </w:rPr>
              <w:t>Лабораторные 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0AAEE6" w14:textId="77777777" w:rsidR="002C3678" w:rsidRPr="006B3981" w:rsidRDefault="002C3678" w:rsidP="003D2AED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E47A0F" w14:textId="77777777" w:rsidR="002C3678" w:rsidRPr="006B3981" w:rsidRDefault="002C3678" w:rsidP="003D2AED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2B5662" w14:textId="77777777" w:rsidR="002C3678" w:rsidRPr="006B3981" w:rsidRDefault="002C3678" w:rsidP="003D2AED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</w:tr>
      <w:tr w:rsidR="002C3678" w:rsidRPr="006B3981" w14:paraId="6FD63F6D" w14:textId="77777777" w:rsidTr="003D2AED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9A048E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both"/>
              <w:rPr>
                <w:rFonts w:cs="Calibri"/>
                <w:b/>
              </w:rPr>
            </w:pPr>
            <w:r w:rsidRPr="006B3981">
              <w:rPr>
                <w:rFonts w:ascii="Times New Roman CYR" w:hAnsi="Times New Roman CYR" w:cs="Times New Roman CYR"/>
                <w:b/>
                <w:bCs/>
              </w:rPr>
              <w:t xml:space="preserve">Раздел 1. </w:t>
            </w:r>
            <w:r>
              <w:rPr>
                <w:rFonts w:ascii="Times New Roman CYR" w:hAnsi="Times New Roman CYR" w:cs="Times New Roman CYR"/>
                <w:b/>
                <w:bCs/>
              </w:rPr>
              <w:t>Теоретические основы САПР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AD9B6C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10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303DEC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C46FB6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FE5EF4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10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8D7536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32</w:t>
            </w:r>
          </w:p>
        </w:tc>
      </w:tr>
      <w:tr w:rsidR="002C3678" w:rsidRPr="006B3981" w14:paraId="470CEE47" w14:textId="77777777" w:rsidTr="003D2AED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4C3C40" w14:textId="77777777" w:rsidR="002C3678" w:rsidRPr="006B3981" w:rsidRDefault="002C3678" w:rsidP="003D2AED">
            <w:pPr>
              <w:autoSpaceDE w:val="0"/>
              <w:autoSpaceDN w:val="0"/>
              <w:adjustRightInd w:val="0"/>
            </w:pPr>
            <w:r w:rsidRPr="006B3981">
              <w:lastRenderedPageBreak/>
              <w:t xml:space="preserve">Тема 1.1 </w:t>
            </w:r>
            <w:r>
              <w:t>Основные понятия САПР, принципы построения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B01C45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3965AD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6B3981">
              <w:rPr>
                <w:rFonts w:cs="Calibri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FE52D3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6B3981">
              <w:rPr>
                <w:rFonts w:cs="Calibri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BC2C3D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F9F3DB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16</w:t>
            </w:r>
          </w:p>
        </w:tc>
      </w:tr>
      <w:tr w:rsidR="002C3678" w:rsidRPr="006B3981" w14:paraId="157242E0" w14:textId="77777777" w:rsidTr="003D2AED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1DEBD7" w14:textId="77777777" w:rsidR="002C3678" w:rsidRPr="006B3981" w:rsidRDefault="002C3678" w:rsidP="003D2AED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Cs/>
              </w:rPr>
            </w:pPr>
            <w:r w:rsidRPr="006B3981">
              <w:rPr>
                <w:rFonts w:ascii="Times New Roman CYR" w:hAnsi="Times New Roman CYR" w:cs="Times New Roman CYR"/>
                <w:bCs/>
              </w:rPr>
              <w:t>Тема 1.2. Пр</w:t>
            </w:r>
            <w:r>
              <w:rPr>
                <w:rFonts w:ascii="Times New Roman CYR" w:hAnsi="Times New Roman CYR" w:cs="Times New Roman CYR"/>
                <w:bCs/>
              </w:rPr>
              <w:t>ограммное обеспечение САПР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ED6CF9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7A6C71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9EF8AC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B6E595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924BC9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16</w:t>
            </w:r>
          </w:p>
        </w:tc>
      </w:tr>
      <w:tr w:rsidR="002C3678" w:rsidRPr="006B3981" w14:paraId="1F8ED219" w14:textId="77777777" w:rsidTr="003D2AED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7C5195" w14:textId="77777777" w:rsidR="002C3678" w:rsidRPr="006B3981" w:rsidRDefault="002C3678" w:rsidP="003D2AED">
            <w:pPr>
              <w:autoSpaceDE w:val="0"/>
              <w:autoSpaceDN w:val="0"/>
              <w:adjustRightInd w:val="0"/>
              <w:rPr>
                <w:rFonts w:cs="Calibri"/>
                <w:b/>
              </w:rPr>
            </w:pPr>
            <w:r w:rsidRPr="006B3981">
              <w:rPr>
                <w:rFonts w:ascii="Times New Roman CYR" w:hAnsi="Times New Roman CYR" w:cs="Times New Roman CYR"/>
                <w:b/>
                <w:bCs/>
              </w:rPr>
              <w:t xml:space="preserve">Раздел 2. </w:t>
            </w:r>
            <w:r>
              <w:rPr>
                <w:rFonts w:ascii="Times New Roman CYR" w:hAnsi="Times New Roman CYR" w:cs="Times New Roman CYR"/>
                <w:b/>
                <w:bCs/>
              </w:rPr>
              <w:t>Основы работы САПР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52A289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3240B4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30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E9188C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 w:rsidRPr="006B3981">
              <w:rPr>
                <w:rFonts w:cs="Calibri"/>
                <w:b/>
              </w:rPr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5FA6EB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32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939383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76</w:t>
            </w:r>
          </w:p>
        </w:tc>
      </w:tr>
      <w:tr w:rsidR="002C3678" w:rsidRPr="006B3981" w14:paraId="722F7131" w14:textId="77777777" w:rsidTr="003D2AED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1EC3D3" w14:textId="77777777" w:rsidR="002C3678" w:rsidRPr="006B3981" w:rsidRDefault="002C3678" w:rsidP="003D2AED">
            <w:pPr>
              <w:autoSpaceDE w:val="0"/>
              <w:autoSpaceDN w:val="0"/>
              <w:adjustRightInd w:val="0"/>
            </w:pPr>
            <w:r w:rsidRPr="006B3981">
              <w:t xml:space="preserve">Тема 2.1. </w:t>
            </w:r>
            <w:r>
              <w:t>Плоское моделирование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4B5F14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8B4B8D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DE0611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6B3981">
              <w:rPr>
                <w:rFonts w:cs="Calibri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9B633D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16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3AE351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39</w:t>
            </w:r>
          </w:p>
        </w:tc>
      </w:tr>
      <w:tr w:rsidR="002C3678" w:rsidRPr="006B3981" w14:paraId="2599440C" w14:textId="77777777" w:rsidTr="003D2AED">
        <w:trPr>
          <w:trHeight w:val="1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164BAE" w14:textId="77777777" w:rsidR="002C3678" w:rsidRPr="006B3981" w:rsidRDefault="002C3678" w:rsidP="003D2AED">
            <w:pPr>
              <w:autoSpaceDE w:val="0"/>
              <w:autoSpaceDN w:val="0"/>
              <w:adjustRightInd w:val="0"/>
            </w:pPr>
            <w:r w:rsidRPr="006B3981">
              <w:t xml:space="preserve">Тема 2.2. </w:t>
            </w:r>
            <w:r>
              <w:t>Объемное моделирование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6214D2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0C5A87D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14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DD81F9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6B3981">
              <w:rPr>
                <w:rFonts w:cs="Calibri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D02100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16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8EB3EC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>
              <w:rPr>
                <w:rFonts w:cs="Calibri"/>
              </w:rPr>
              <w:t>37</w:t>
            </w:r>
          </w:p>
        </w:tc>
      </w:tr>
      <w:tr w:rsidR="002C3678" w:rsidRPr="006B3981" w14:paraId="79164C0D" w14:textId="77777777" w:rsidTr="003D2AED">
        <w:trPr>
          <w:trHeight w:val="357"/>
        </w:trPr>
        <w:tc>
          <w:tcPr>
            <w:tcW w:w="46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D435A3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right"/>
              <w:rPr>
                <w:rFonts w:cs="Calibri"/>
                <w:b/>
              </w:rPr>
            </w:pPr>
            <w:r w:rsidRPr="006B3981">
              <w:rPr>
                <w:rFonts w:ascii="Times New Roman CYR" w:hAnsi="Times New Roman CYR" w:cs="Times New Roman CYR"/>
                <w:b/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1A674F" w14:textId="77777777" w:rsidR="002C3678" w:rsidRPr="00812893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 w:rsidRPr="00812893">
              <w:rPr>
                <w:rFonts w:cs="Calibri"/>
                <w:b/>
              </w:rPr>
              <w:t>18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FA2B46" w14:textId="77777777" w:rsidR="002C3678" w:rsidRPr="00812893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 w:rsidRPr="00812893">
              <w:rPr>
                <w:rFonts w:cs="Calibri"/>
                <w:b/>
              </w:rPr>
              <w:t>38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5AF3B9" w14:textId="77777777" w:rsidR="002C3678" w:rsidRPr="00812893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 w:rsidRPr="00812893">
              <w:rPr>
                <w:rFonts w:cs="Calibri"/>
                <w:b/>
              </w:rPr>
              <w:t>10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44CB23" w14:textId="77777777" w:rsidR="002C3678" w:rsidRPr="00812893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 w:rsidRPr="00812893">
              <w:rPr>
                <w:rFonts w:cs="Calibri"/>
                <w:b/>
              </w:rPr>
              <w:t>42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31C9C5" w14:textId="77777777" w:rsidR="002C3678" w:rsidRPr="00812893" w:rsidRDefault="002C3678" w:rsidP="003D2AED">
            <w:pPr>
              <w:autoSpaceDE w:val="0"/>
              <w:autoSpaceDN w:val="0"/>
              <w:adjustRightInd w:val="0"/>
              <w:jc w:val="center"/>
              <w:rPr>
                <w:rFonts w:cs="Calibri"/>
                <w:b/>
              </w:rPr>
            </w:pPr>
            <w:r w:rsidRPr="00812893">
              <w:rPr>
                <w:rFonts w:cs="Calibri"/>
                <w:b/>
              </w:rPr>
              <w:t>108</w:t>
            </w:r>
          </w:p>
        </w:tc>
      </w:tr>
    </w:tbl>
    <w:p w14:paraId="6770857B" w14:textId="77777777" w:rsidR="00052330" w:rsidRPr="00F55106" w:rsidRDefault="00052330" w:rsidP="00F55106">
      <w:pPr>
        <w:rPr>
          <w:bCs/>
          <w:i/>
        </w:rPr>
      </w:pPr>
    </w:p>
    <w:p w14:paraId="62BDBC23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5.2. Методы обучения</w:t>
      </w:r>
    </w:p>
    <w:p w14:paraId="23E77F9B" w14:textId="77777777" w:rsidR="0035506A" w:rsidRPr="00F55106" w:rsidRDefault="0035506A" w:rsidP="00F55106">
      <w:pPr>
        <w:tabs>
          <w:tab w:val="left" w:pos="160"/>
          <w:tab w:val="left" w:pos="415"/>
        </w:tabs>
      </w:pPr>
      <w:r w:rsidRPr="00F55106">
        <w:t>Метод проблемного обучения</w:t>
      </w:r>
    </w:p>
    <w:p w14:paraId="03171E93" w14:textId="77777777" w:rsidR="0035506A" w:rsidRPr="00F55106" w:rsidRDefault="0035506A" w:rsidP="00F55106">
      <w:pPr>
        <w:tabs>
          <w:tab w:val="left" w:pos="160"/>
          <w:tab w:val="left" w:pos="415"/>
        </w:tabs>
      </w:pPr>
      <w:r w:rsidRPr="00F55106">
        <w:t>Лабораторный практикум</w:t>
      </w:r>
    </w:p>
    <w:p w14:paraId="28FCA8E6" w14:textId="77777777" w:rsidR="0035506A" w:rsidRPr="00F55106" w:rsidRDefault="0035506A" w:rsidP="00F55106">
      <w:pPr>
        <w:tabs>
          <w:tab w:val="left" w:pos="160"/>
          <w:tab w:val="left" w:pos="415"/>
        </w:tabs>
      </w:pPr>
      <w:r w:rsidRPr="00F55106">
        <w:t>Выполнение творческих заданий</w:t>
      </w:r>
    </w:p>
    <w:p w14:paraId="7FE83B92" w14:textId="77777777" w:rsidR="00941E0B" w:rsidRPr="00F55106" w:rsidRDefault="00941E0B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0B4253D7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 xml:space="preserve">6. </w:t>
      </w:r>
      <w:r w:rsidR="00F17362" w:rsidRPr="00F17362">
        <w:rPr>
          <w:b/>
          <w:bCs/>
        </w:rPr>
        <w:t>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68"/>
        <w:gridCol w:w="1376"/>
        <w:gridCol w:w="1598"/>
        <w:gridCol w:w="1597"/>
        <w:gridCol w:w="1597"/>
        <w:gridCol w:w="1070"/>
        <w:gridCol w:w="807"/>
        <w:gridCol w:w="773"/>
      </w:tblGrid>
      <w:tr w:rsidR="002C3678" w:rsidRPr="006B3981" w14:paraId="614D8B09" w14:textId="77777777" w:rsidTr="003D2AED">
        <w:trPr>
          <w:trHeight w:val="600"/>
        </w:trPr>
        <w:tc>
          <w:tcPr>
            <w:tcW w:w="47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0A972611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rPr>
                <w:color w:val="000000"/>
              </w:rPr>
              <w:t>№ п/п</w:t>
            </w:r>
          </w:p>
        </w:tc>
        <w:tc>
          <w:tcPr>
            <w:tcW w:w="14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39C0E2D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6B3981">
              <w:rPr>
                <w:color w:val="000000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D8B06E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6B3981">
              <w:rPr>
                <w:color w:val="000000"/>
              </w:rPr>
              <w:t>Виды учебной деятельности</w:t>
            </w:r>
          </w:p>
          <w:p w14:paraId="37F5753B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rPr>
                <w:color w:val="000000"/>
              </w:rPr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E9F2948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6B3981">
              <w:rPr>
                <w:color w:val="000000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AFF88A0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6B3981">
              <w:rPr>
                <w:color w:val="000000"/>
              </w:rPr>
              <w:t>Балл за конкретное задание</w:t>
            </w:r>
          </w:p>
          <w:p w14:paraId="582910F4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rPr>
                <w:color w:val="000000"/>
              </w:rPr>
              <w:t>(</w:t>
            </w:r>
            <w:r w:rsidRPr="006B3981">
              <w:rPr>
                <w:color w:val="000000"/>
                <w:lang w:val="en-US"/>
              </w:rPr>
              <w:t>min</w:t>
            </w:r>
            <w:r w:rsidRPr="006B3981">
              <w:rPr>
                <w:color w:val="000000"/>
              </w:rPr>
              <w:t>-</w:t>
            </w:r>
            <w:r w:rsidRPr="006B3981">
              <w:rPr>
                <w:color w:val="000000"/>
                <w:lang w:val="en-US"/>
              </w:rPr>
              <w:t>max</w:t>
            </w:r>
            <w:r w:rsidRPr="006B3981">
              <w:rPr>
                <w:color w:val="000000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7C4EA3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rPr>
                <w:color w:val="000000"/>
              </w:rPr>
              <w:t>Число заданий за семестр</w:t>
            </w:r>
          </w:p>
        </w:tc>
        <w:tc>
          <w:tcPr>
            <w:tcW w:w="162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DE18F91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rPr>
                <w:color w:val="000000"/>
              </w:rPr>
              <w:t>Баллы</w:t>
            </w:r>
          </w:p>
        </w:tc>
      </w:tr>
      <w:tr w:rsidR="002C3678" w:rsidRPr="006B3981" w14:paraId="28766AA0" w14:textId="77777777" w:rsidTr="003D2AED">
        <w:trPr>
          <w:trHeight w:val="300"/>
        </w:trPr>
        <w:tc>
          <w:tcPr>
            <w:tcW w:w="47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6DBBE8B" w14:textId="77777777" w:rsidR="002C3678" w:rsidRPr="006B3981" w:rsidRDefault="002C3678" w:rsidP="003D2AED">
            <w:pPr>
              <w:autoSpaceDE w:val="0"/>
              <w:autoSpaceDN w:val="0"/>
              <w:adjustRightInd w:val="0"/>
            </w:pPr>
          </w:p>
        </w:tc>
        <w:tc>
          <w:tcPr>
            <w:tcW w:w="14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729D860" w14:textId="77777777" w:rsidR="002C3678" w:rsidRPr="006B3981" w:rsidRDefault="002C3678" w:rsidP="003D2AED">
            <w:pPr>
              <w:autoSpaceDE w:val="0"/>
              <w:autoSpaceDN w:val="0"/>
              <w:adjustRightInd w:val="0"/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5EBAB5" w14:textId="77777777" w:rsidR="002C3678" w:rsidRPr="006B3981" w:rsidRDefault="002C3678" w:rsidP="003D2AED">
            <w:pPr>
              <w:autoSpaceDE w:val="0"/>
              <w:autoSpaceDN w:val="0"/>
              <w:adjustRightInd w:val="0"/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C2D97CF" w14:textId="77777777" w:rsidR="002C3678" w:rsidRPr="006B3981" w:rsidRDefault="002C3678" w:rsidP="003D2AED">
            <w:pPr>
              <w:autoSpaceDE w:val="0"/>
              <w:autoSpaceDN w:val="0"/>
              <w:adjustRightInd w:val="0"/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C25A2CF" w14:textId="77777777" w:rsidR="002C3678" w:rsidRPr="006B3981" w:rsidRDefault="002C3678" w:rsidP="003D2AED">
            <w:pPr>
              <w:autoSpaceDE w:val="0"/>
              <w:autoSpaceDN w:val="0"/>
              <w:adjustRightInd w:val="0"/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E3CB65" w14:textId="77777777" w:rsidR="002C3678" w:rsidRPr="006B3981" w:rsidRDefault="002C3678" w:rsidP="003D2AED">
            <w:pPr>
              <w:autoSpaceDE w:val="0"/>
              <w:autoSpaceDN w:val="0"/>
              <w:adjustRightInd w:val="0"/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6FFEC69E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rPr>
                <w:color w:val="000000"/>
              </w:rPr>
              <w:t>Минимальный</w:t>
            </w:r>
          </w:p>
        </w:tc>
        <w:tc>
          <w:tcPr>
            <w:tcW w:w="79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1C168EF1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rPr>
                <w:color w:val="000000"/>
              </w:rPr>
              <w:t>Максимальный</w:t>
            </w:r>
          </w:p>
        </w:tc>
      </w:tr>
      <w:tr w:rsidR="002C3678" w:rsidRPr="006B3981" w14:paraId="3348771F" w14:textId="77777777" w:rsidTr="003D2AED">
        <w:trPr>
          <w:trHeight w:val="300"/>
        </w:trPr>
        <w:tc>
          <w:tcPr>
            <w:tcW w:w="95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1E54301" w14:textId="77777777" w:rsidR="002C3678" w:rsidRPr="006B3981" w:rsidRDefault="002C3678" w:rsidP="003D2AED">
            <w:pPr>
              <w:autoSpaceDE w:val="0"/>
              <w:autoSpaceDN w:val="0"/>
              <w:adjustRightInd w:val="0"/>
            </w:pPr>
            <w:r w:rsidRPr="006B3981">
              <w:t xml:space="preserve">Раздел 1. </w:t>
            </w:r>
            <w:r w:rsidRPr="003541EA">
              <w:rPr>
                <w:bCs/>
              </w:rPr>
              <w:t>Теоретические основы САПР</w:t>
            </w:r>
          </w:p>
        </w:tc>
      </w:tr>
      <w:tr w:rsidR="002C3678" w:rsidRPr="006B3981" w14:paraId="75601504" w14:textId="77777777" w:rsidTr="003D2AED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E0EC077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both"/>
            </w:pPr>
            <w:r w:rsidRPr="006B3981">
              <w:t>1.</w:t>
            </w: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6FA9E21" w14:textId="77777777" w:rsidR="002C3678" w:rsidRPr="006B3981" w:rsidRDefault="002C3678" w:rsidP="002C3678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t>ОР.2</w:t>
            </w:r>
            <w:r w:rsidRPr="006B3981">
              <w:t>-</w:t>
            </w:r>
            <w:r>
              <w:t>9</w:t>
            </w:r>
            <w:r w:rsidRPr="006B3981">
              <w:t>-1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910612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both"/>
            </w:pPr>
            <w:r w:rsidRPr="006B3981">
              <w:t>Лабораторная работа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1A2AF38" w14:textId="77777777" w:rsidR="002C3678" w:rsidRPr="006B3981" w:rsidRDefault="002C3678" w:rsidP="003D2AED">
            <w:pPr>
              <w:autoSpaceDE w:val="0"/>
              <w:autoSpaceDN w:val="0"/>
              <w:adjustRightInd w:val="0"/>
            </w:pPr>
            <w:r w:rsidRPr="006B3981">
              <w:t>Лабораторные работы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28A02E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  <w:r w:rsidRPr="006B3981">
              <w:t>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95DE55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E7F04BF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9E5F120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2C3678" w:rsidRPr="006B3981" w14:paraId="30AFA34C" w14:textId="77777777" w:rsidTr="003D2AED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21323BB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both"/>
            </w:pPr>
            <w:r w:rsidRPr="006B3981">
              <w:t>2.</w:t>
            </w: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4E785A" w14:textId="77777777" w:rsidR="002C3678" w:rsidRPr="006B3981" w:rsidRDefault="002C3678" w:rsidP="003D2AED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t>ОР.2</w:t>
            </w:r>
            <w:r w:rsidRPr="006B3981">
              <w:t>-</w:t>
            </w:r>
            <w:r>
              <w:t>9</w:t>
            </w:r>
            <w:r w:rsidRPr="006B3981">
              <w:t>-1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6BF01C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both"/>
            </w:pPr>
            <w:r w:rsidRPr="006B3981">
              <w:t xml:space="preserve">Творческое задание 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BE743BB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t>Критерии оценивания творческого задания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1E2372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>
              <w:t>5-10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427CF8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6C1048A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5D82927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2C3678" w:rsidRPr="006B3981" w14:paraId="0BC86D84" w14:textId="77777777" w:rsidTr="003D2AED">
        <w:trPr>
          <w:trHeight w:val="300"/>
        </w:trPr>
        <w:tc>
          <w:tcPr>
            <w:tcW w:w="957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D186430" w14:textId="77777777" w:rsidR="002C3678" w:rsidRPr="006B3981" w:rsidRDefault="002C3678" w:rsidP="003D2AED">
            <w:pPr>
              <w:autoSpaceDE w:val="0"/>
              <w:autoSpaceDN w:val="0"/>
              <w:adjustRightInd w:val="0"/>
            </w:pPr>
            <w:r w:rsidRPr="006B3981">
              <w:t xml:space="preserve">Раздел 2. </w:t>
            </w:r>
            <w:r w:rsidRPr="003541EA">
              <w:rPr>
                <w:bCs/>
              </w:rPr>
              <w:t>Основы работы САПР</w:t>
            </w:r>
          </w:p>
        </w:tc>
      </w:tr>
      <w:tr w:rsidR="002C3678" w:rsidRPr="006B3981" w14:paraId="4F3C2E90" w14:textId="77777777" w:rsidTr="003D2AED">
        <w:trPr>
          <w:trHeight w:val="300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31E1FE5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both"/>
            </w:pPr>
            <w:r w:rsidRPr="006B3981">
              <w:t>1.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BA5DD8" w14:textId="77777777" w:rsidR="002C3678" w:rsidRPr="006B3981" w:rsidRDefault="002C3678" w:rsidP="003D2AED">
            <w:r>
              <w:t>ОР.2</w:t>
            </w:r>
            <w:r w:rsidRPr="006B3981">
              <w:t>-</w:t>
            </w:r>
            <w:r>
              <w:t>9</w:t>
            </w:r>
            <w:r w:rsidRPr="006B3981">
              <w:t>-1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AF1683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both"/>
            </w:pPr>
            <w:r w:rsidRPr="006B3981">
              <w:t>Лабораторная работа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CFF80C5" w14:textId="77777777" w:rsidR="002C3678" w:rsidRPr="006B3981" w:rsidRDefault="002C3678" w:rsidP="003D2AED">
            <w:pPr>
              <w:autoSpaceDE w:val="0"/>
              <w:autoSpaceDN w:val="0"/>
              <w:adjustRightInd w:val="0"/>
            </w:pPr>
            <w:r w:rsidRPr="006B3981">
              <w:t>Лабораторные работы</w:t>
            </w:r>
          </w:p>
        </w:tc>
        <w:tc>
          <w:tcPr>
            <w:tcW w:w="16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FBF5F5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  <w:r w:rsidRPr="006B3981">
              <w:t>-5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17A388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EE93EB1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  <w:tc>
          <w:tcPr>
            <w:tcW w:w="79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5170589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>
              <w:t>40</w:t>
            </w:r>
          </w:p>
        </w:tc>
      </w:tr>
      <w:tr w:rsidR="002C3678" w:rsidRPr="006B3981" w14:paraId="69EC48EA" w14:textId="77777777" w:rsidTr="003D2AED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2D32354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both"/>
            </w:pPr>
            <w:r w:rsidRPr="006B3981">
              <w:t>2.</w:t>
            </w: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8FF1F44" w14:textId="77777777" w:rsidR="002C3678" w:rsidRPr="006B3981" w:rsidRDefault="002C3678" w:rsidP="003D2AED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t>ОР.2</w:t>
            </w:r>
            <w:r w:rsidRPr="006B3981">
              <w:t>-</w:t>
            </w:r>
            <w:r>
              <w:t>9</w:t>
            </w:r>
            <w:r w:rsidRPr="006B3981">
              <w:t>-1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5F2DB3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both"/>
            </w:pPr>
            <w:r w:rsidRPr="006B3981">
              <w:t xml:space="preserve">Творческое задание 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468F621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t>Критерии оценивания творческого задания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B7427B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>
              <w:t>5-10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7E3123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22FFE5A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63DBF99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2C3678" w:rsidRPr="006B3981" w14:paraId="1A1B83D0" w14:textId="77777777" w:rsidTr="003D2AED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8B62E46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019F12B" w14:textId="77777777" w:rsidR="002C3678" w:rsidRPr="00C65A2A" w:rsidRDefault="002C3678" w:rsidP="003D2AED">
            <w:pPr>
              <w:autoSpaceDE w:val="0"/>
              <w:autoSpaceDN w:val="0"/>
              <w:adjustRightInd w:val="0"/>
            </w:pPr>
            <w:r>
              <w:t>ОР.2</w:t>
            </w:r>
            <w:r w:rsidRPr="006B3981">
              <w:t>-</w:t>
            </w:r>
            <w:r>
              <w:t>9</w:t>
            </w:r>
            <w:r w:rsidRPr="006B3981">
              <w:t>-1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45F23D" w14:textId="77777777" w:rsidR="002C3678" w:rsidRPr="00C65A2A" w:rsidRDefault="002C3678" w:rsidP="003D2AED">
            <w:pPr>
              <w:autoSpaceDE w:val="0"/>
              <w:autoSpaceDN w:val="0"/>
              <w:adjustRightInd w:val="0"/>
              <w:jc w:val="both"/>
            </w:pPr>
            <w:r w:rsidRPr="00C65A2A">
              <w:t>Контрольное тестирование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C6ACC20" w14:textId="77777777" w:rsidR="002C3678" w:rsidRPr="00C65A2A" w:rsidRDefault="002C3678" w:rsidP="003D2AED">
            <w:pPr>
              <w:autoSpaceDE w:val="0"/>
              <w:autoSpaceDN w:val="0"/>
              <w:adjustRightInd w:val="0"/>
              <w:jc w:val="center"/>
            </w:pPr>
            <w:r w:rsidRPr="00C65A2A">
              <w:t>Тест в ЭИОС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25C9C8" w14:textId="77777777" w:rsidR="002C3678" w:rsidRPr="00C65A2A" w:rsidRDefault="00D61C43" w:rsidP="003D2AED">
            <w:pPr>
              <w:autoSpaceDE w:val="0"/>
              <w:autoSpaceDN w:val="0"/>
              <w:adjustRightInd w:val="0"/>
              <w:jc w:val="center"/>
            </w:pPr>
            <w:r>
              <w:t>9-20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BAD58D" w14:textId="77777777" w:rsidR="002C3678" w:rsidRPr="00C65A2A" w:rsidRDefault="00D61C43" w:rsidP="003D2AED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69F382C" w14:textId="77777777" w:rsidR="002C3678" w:rsidRPr="00C65A2A" w:rsidRDefault="002C3678" w:rsidP="003D2AED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53AC16E" w14:textId="77777777" w:rsidR="002C3678" w:rsidRPr="00C65A2A" w:rsidRDefault="002C3678" w:rsidP="003D2AED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2C3678" w:rsidRPr="006B3981" w14:paraId="1CF2ED37" w14:textId="77777777" w:rsidTr="003D2AED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C9C76CA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4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985EE04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08BFA1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rPr>
                <w:color w:val="000000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4AC7BD2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171CB3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B4F112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D9104B3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t>55</w:t>
            </w:r>
          </w:p>
        </w:tc>
        <w:tc>
          <w:tcPr>
            <w:tcW w:w="7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F6E139A" w14:textId="77777777" w:rsidR="002C3678" w:rsidRPr="006B3981" w:rsidRDefault="002C3678" w:rsidP="003D2AED">
            <w:pPr>
              <w:autoSpaceDE w:val="0"/>
              <w:autoSpaceDN w:val="0"/>
              <w:adjustRightInd w:val="0"/>
              <w:jc w:val="center"/>
            </w:pPr>
            <w:r w:rsidRPr="006B3981">
              <w:t>100</w:t>
            </w:r>
          </w:p>
        </w:tc>
      </w:tr>
    </w:tbl>
    <w:p w14:paraId="2E830A88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7437DC0B" w14:textId="77777777" w:rsidR="00052330" w:rsidRPr="00F55106" w:rsidRDefault="00E0186B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7</w:t>
      </w:r>
      <w:r w:rsidR="00052330" w:rsidRPr="00F55106">
        <w:rPr>
          <w:b/>
          <w:bCs/>
        </w:rPr>
        <w:t>. Учебно-методическое и информационное обеспечение</w:t>
      </w:r>
    </w:p>
    <w:p w14:paraId="1E018DA1" w14:textId="77777777" w:rsidR="00052330" w:rsidRPr="00F55106" w:rsidRDefault="00052330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</w:rPr>
        <w:t xml:space="preserve">7.1. </w:t>
      </w:r>
      <w:r w:rsidRPr="00F55106">
        <w:rPr>
          <w:bCs/>
          <w:i/>
          <w:iCs/>
        </w:rPr>
        <w:t>Основная литература</w:t>
      </w:r>
    </w:p>
    <w:p w14:paraId="3CA3283D" w14:textId="77777777" w:rsidR="008D66A2" w:rsidRDefault="008D66A2" w:rsidP="004C0A8E">
      <w:pPr>
        <w:numPr>
          <w:ilvl w:val="3"/>
          <w:numId w:val="25"/>
        </w:numPr>
        <w:tabs>
          <w:tab w:val="clear" w:pos="360"/>
        </w:tabs>
        <w:ind w:left="0" w:firstLine="0"/>
        <w:contextualSpacing/>
        <w:rPr>
          <w:rFonts w:eastAsia="Calibri"/>
        </w:rPr>
      </w:pPr>
      <w:r w:rsidRPr="008D66A2">
        <w:rPr>
          <w:rFonts w:eastAsia="Calibri"/>
        </w:rPr>
        <w:t xml:space="preserve">Овечкин, М.В. Системы автоматизированного проектирования: моделирование в </w:t>
      </w:r>
      <w:proofErr w:type="gramStart"/>
      <w:r w:rsidRPr="008D66A2">
        <w:rPr>
          <w:rFonts w:eastAsia="Calibri"/>
        </w:rPr>
        <w:t>машиностроении :</w:t>
      </w:r>
      <w:proofErr w:type="gramEnd"/>
      <w:r w:rsidRPr="008D66A2">
        <w:rPr>
          <w:rFonts w:eastAsia="Calibri"/>
        </w:rPr>
        <w:t xml:space="preserve"> учебное пособие / М.В. Овечкин, В.Н. </w:t>
      </w:r>
      <w:proofErr w:type="spellStart"/>
      <w:r w:rsidRPr="008D66A2">
        <w:rPr>
          <w:rFonts w:eastAsia="Calibri"/>
        </w:rPr>
        <w:t>Шерстобитова</w:t>
      </w:r>
      <w:proofErr w:type="spellEnd"/>
      <w:r w:rsidRPr="008D66A2">
        <w:rPr>
          <w:rFonts w:eastAsia="Calibri"/>
        </w:rPr>
        <w:t xml:space="preserve"> 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университет». - </w:t>
      </w:r>
      <w:proofErr w:type="gramStart"/>
      <w:r w:rsidRPr="008D66A2">
        <w:rPr>
          <w:rFonts w:eastAsia="Calibri"/>
        </w:rPr>
        <w:t>Оренбург :</w:t>
      </w:r>
      <w:proofErr w:type="gramEnd"/>
      <w:r w:rsidRPr="008D66A2">
        <w:rPr>
          <w:rFonts w:eastAsia="Calibri"/>
        </w:rPr>
        <w:t xml:space="preserve"> ОГУ, 2016. - 104 </w:t>
      </w:r>
      <w:proofErr w:type="gramStart"/>
      <w:r w:rsidRPr="008D66A2">
        <w:rPr>
          <w:rFonts w:eastAsia="Calibri"/>
        </w:rPr>
        <w:t>с. :</w:t>
      </w:r>
      <w:proofErr w:type="gramEnd"/>
      <w:r w:rsidRPr="008D66A2">
        <w:rPr>
          <w:rFonts w:eastAsia="Calibri"/>
        </w:rPr>
        <w:t xml:space="preserve"> ил. - </w:t>
      </w:r>
      <w:proofErr w:type="spellStart"/>
      <w:r w:rsidRPr="008D66A2">
        <w:rPr>
          <w:rFonts w:eastAsia="Calibri"/>
        </w:rPr>
        <w:t>Библиогр</w:t>
      </w:r>
      <w:proofErr w:type="spellEnd"/>
      <w:r w:rsidRPr="008D66A2">
        <w:rPr>
          <w:rFonts w:eastAsia="Calibri"/>
        </w:rPr>
        <w:t>. в кн. - ISBN 978-5-7410-1553-7 ; То же [Электронный ресурс]. - URL: </w:t>
      </w:r>
      <w:hyperlink r:id="rId58" w:history="1">
        <w:r w:rsidRPr="008D66A2">
          <w:rPr>
            <w:rStyle w:val="ae"/>
            <w:rFonts w:eastAsia="Calibri"/>
          </w:rPr>
          <w:t>http://biblioclub.ru/index.php?page=book&amp;id=485371</w:t>
        </w:r>
      </w:hyperlink>
      <w:r w:rsidR="004A1CFE">
        <w:rPr>
          <w:rFonts w:eastAsia="Calibri"/>
        </w:rPr>
        <w:t> </w:t>
      </w:r>
    </w:p>
    <w:p w14:paraId="5A4B8254" w14:textId="77777777" w:rsidR="00847D53" w:rsidRDefault="00847D53" w:rsidP="004C0A8E">
      <w:pPr>
        <w:numPr>
          <w:ilvl w:val="3"/>
          <w:numId w:val="25"/>
        </w:numPr>
        <w:tabs>
          <w:tab w:val="clear" w:pos="360"/>
        </w:tabs>
        <w:ind w:left="0" w:firstLine="0"/>
        <w:contextualSpacing/>
        <w:rPr>
          <w:rFonts w:eastAsia="Calibri"/>
        </w:rPr>
      </w:pPr>
      <w:r w:rsidRPr="00847D53">
        <w:rPr>
          <w:rFonts w:eastAsia="Calibri"/>
        </w:rPr>
        <w:t xml:space="preserve">Основы </w:t>
      </w:r>
      <w:proofErr w:type="gramStart"/>
      <w:r w:rsidRPr="00847D53">
        <w:rPr>
          <w:rFonts w:eastAsia="Calibri"/>
        </w:rPr>
        <w:t>САПР :</w:t>
      </w:r>
      <w:proofErr w:type="gramEnd"/>
      <w:r w:rsidRPr="00847D53">
        <w:rPr>
          <w:rFonts w:eastAsia="Calibri"/>
        </w:rPr>
        <w:t xml:space="preserve"> учебное пособие / И.В. Крысова, М.Н. Одинец, Т.М. Мясоедова, Д.С. Корчагин ; Минобрнауки России, Омский государственный технический университет. - </w:t>
      </w:r>
      <w:proofErr w:type="gramStart"/>
      <w:r w:rsidRPr="00847D53">
        <w:rPr>
          <w:rFonts w:eastAsia="Calibri"/>
        </w:rPr>
        <w:t>Омск :</w:t>
      </w:r>
      <w:proofErr w:type="gramEnd"/>
      <w:r w:rsidRPr="00847D53">
        <w:rPr>
          <w:rFonts w:eastAsia="Calibri"/>
        </w:rPr>
        <w:t xml:space="preserve"> Издательство </w:t>
      </w:r>
      <w:proofErr w:type="spellStart"/>
      <w:r w:rsidRPr="00847D53">
        <w:rPr>
          <w:rFonts w:eastAsia="Calibri"/>
        </w:rPr>
        <w:t>ОмГТУ</w:t>
      </w:r>
      <w:proofErr w:type="spellEnd"/>
      <w:r w:rsidRPr="00847D53">
        <w:rPr>
          <w:rFonts w:eastAsia="Calibri"/>
        </w:rPr>
        <w:t xml:space="preserve">, 2017. - 92 </w:t>
      </w:r>
      <w:proofErr w:type="gramStart"/>
      <w:r w:rsidRPr="00847D53">
        <w:rPr>
          <w:rFonts w:eastAsia="Calibri"/>
        </w:rPr>
        <w:t>с. :</w:t>
      </w:r>
      <w:proofErr w:type="gramEnd"/>
      <w:r w:rsidRPr="00847D53">
        <w:rPr>
          <w:rFonts w:eastAsia="Calibri"/>
        </w:rPr>
        <w:t xml:space="preserve"> табл., граф., схем, ил. - </w:t>
      </w:r>
      <w:proofErr w:type="spellStart"/>
      <w:r w:rsidRPr="00847D53">
        <w:rPr>
          <w:rFonts w:eastAsia="Calibri"/>
        </w:rPr>
        <w:lastRenderedPageBreak/>
        <w:t>Библиогр</w:t>
      </w:r>
      <w:proofErr w:type="spellEnd"/>
      <w:r w:rsidRPr="00847D53">
        <w:rPr>
          <w:rFonts w:eastAsia="Calibri"/>
        </w:rPr>
        <w:t>. в кн. - ISBN 978-5-8149-2423-0 ; То же [Электронный ресурс]. - URL: </w:t>
      </w:r>
      <w:hyperlink r:id="rId59" w:history="1">
        <w:r w:rsidRPr="00847D53">
          <w:rPr>
            <w:rStyle w:val="ae"/>
            <w:rFonts w:eastAsia="Calibri"/>
          </w:rPr>
          <w:t>http://biblioclub.ru/index.php?page=book&amp;id=493424</w:t>
        </w:r>
      </w:hyperlink>
    </w:p>
    <w:p w14:paraId="1DD3A603" w14:textId="77777777" w:rsidR="0051072F" w:rsidRPr="00F55106" w:rsidRDefault="0051072F" w:rsidP="00F55106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7.2. Дополнительная литература</w:t>
      </w:r>
    </w:p>
    <w:p w14:paraId="5B947E3B" w14:textId="77777777" w:rsidR="008D66A2" w:rsidRDefault="008D66A2" w:rsidP="007A7C09">
      <w:pPr>
        <w:numPr>
          <w:ilvl w:val="0"/>
          <w:numId w:val="26"/>
        </w:numPr>
        <w:ind w:left="0" w:firstLine="0"/>
        <w:contextualSpacing/>
        <w:rPr>
          <w:rFonts w:eastAsia="Calibri"/>
        </w:rPr>
      </w:pPr>
      <w:r w:rsidRPr="008D66A2">
        <w:rPr>
          <w:rFonts w:eastAsia="Calibri"/>
        </w:rPr>
        <w:t xml:space="preserve">Основы автоматизированного проектирования изделий и технологических </w:t>
      </w:r>
      <w:proofErr w:type="gramStart"/>
      <w:r w:rsidRPr="008D66A2">
        <w:rPr>
          <w:rFonts w:eastAsia="Calibri"/>
        </w:rPr>
        <w:t>процессов :</w:t>
      </w:r>
      <w:proofErr w:type="gramEnd"/>
      <w:r w:rsidRPr="008D66A2">
        <w:rPr>
          <w:rFonts w:eastAsia="Calibri"/>
        </w:rPr>
        <w:t xml:space="preserve"> учебное пособие / Н.Р. </w:t>
      </w:r>
      <w:proofErr w:type="spellStart"/>
      <w:r w:rsidRPr="008D66A2">
        <w:rPr>
          <w:rFonts w:eastAsia="Calibri"/>
        </w:rPr>
        <w:t>Галяветдинов</w:t>
      </w:r>
      <w:proofErr w:type="spellEnd"/>
      <w:r w:rsidRPr="008D66A2">
        <w:rPr>
          <w:rFonts w:eastAsia="Calibri"/>
        </w:rPr>
        <w:t>, Р.Р. Сафин, Р.Р. </w:t>
      </w:r>
      <w:proofErr w:type="spellStart"/>
      <w:r w:rsidRPr="008D66A2">
        <w:rPr>
          <w:rFonts w:eastAsia="Calibri"/>
        </w:rPr>
        <w:t>Хасаншин</w:t>
      </w:r>
      <w:proofErr w:type="spellEnd"/>
      <w:r w:rsidRPr="008D66A2">
        <w:rPr>
          <w:rFonts w:eastAsia="Calibri"/>
        </w:rPr>
        <w:t>, П.А. </w:t>
      </w:r>
      <w:proofErr w:type="spellStart"/>
      <w:r w:rsidRPr="008D66A2">
        <w:rPr>
          <w:rFonts w:eastAsia="Calibri"/>
        </w:rPr>
        <w:t>Кайнов</w:t>
      </w:r>
      <w:proofErr w:type="spellEnd"/>
      <w:r w:rsidRPr="008D66A2">
        <w:rPr>
          <w:rFonts w:eastAsia="Calibri"/>
        </w:rPr>
        <w:t xml:space="preserve"> ; Министерство образования и науки России, Федеральное государственное бюджетное образовательное учреждение высшего профессионального образования «Казанский национальный исследовательский технологический университет». - </w:t>
      </w:r>
      <w:proofErr w:type="gramStart"/>
      <w:r w:rsidRPr="008D66A2">
        <w:rPr>
          <w:rFonts w:eastAsia="Calibri"/>
        </w:rPr>
        <w:t>Казань :</w:t>
      </w:r>
      <w:proofErr w:type="gramEnd"/>
      <w:r w:rsidRPr="008D66A2">
        <w:rPr>
          <w:rFonts w:eastAsia="Calibri"/>
        </w:rPr>
        <w:t xml:space="preserve"> Издательство КНИТУ, 2013. - 112 </w:t>
      </w:r>
      <w:proofErr w:type="gramStart"/>
      <w:r w:rsidRPr="008D66A2">
        <w:rPr>
          <w:rFonts w:eastAsia="Calibri"/>
        </w:rPr>
        <w:t>с. :</w:t>
      </w:r>
      <w:proofErr w:type="gramEnd"/>
      <w:r w:rsidRPr="008D66A2">
        <w:rPr>
          <w:rFonts w:eastAsia="Calibri"/>
        </w:rPr>
        <w:t xml:space="preserve"> схем. - </w:t>
      </w:r>
      <w:proofErr w:type="spellStart"/>
      <w:r w:rsidRPr="008D66A2">
        <w:rPr>
          <w:rFonts w:eastAsia="Calibri"/>
        </w:rPr>
        <w:t>Библиогр</w:t>
      </w:r>
      <w:proofErr w:type="spellEnd"/>
      <w:r w:rsidRPr="008D66A2">
        <w:rPr>
          <w:rFonts w:eastAsia="Calibri"/>
        </w:rPr>
        <w:t>. в кн. - ISBN 978-5-7882-1567-</w:t>
      </w:r>
      <w:proofErr w:type="gramStart"/>
      <w:r w:rsidRPr="008D66A2">
        <w:rPr>
          <w:rFonts w:eastAsia="Calibri"/>
        </w:rPr>
        <w:t>9 ;</w:t>
      </w:r>
      <w:proofErr w:type="gramEnd"/>
      <w:r w:rsidRPr="008D66A2">
        <w:rPr>
          <w:rFonts w:eastAsia="Calibri"/>
        </w:rPr>
        <w:t xml:space="preserve"> То же [Электронный ресурс]. - URL: </w:t>
      </w:r>
      <w:hyperlink r:id="rId60" w:history="1">
        <w:r w:rsidRPr="008D66A2">
          <w:rPr>
            <w:rStyle w:val="ae"/>
            <w:rFonts w:eastAsia="Calibri"/>
          </w:rPr>
          <w:t>http://biblioclub.ru/index.php?page=book&amp;id=427925</w:t>
        </w:r>
      </w:hyperlink>
    </w:p>
    <w:p w14:paraId="6ABB7FAA" w14:textId="77777777" w:rsidR="00847D53" w:rsidRDefault="00847D53" w:rsidP="00847D53">
      <w:pPr>
        <w:numPr>
          <w:ilvl w:val="0"/>
          <w:numId w:val="47"/>
        </w:numPr>
        <w:tabs>
          <w:tab w:val="clear" w:pos="360"/>
          <w:tab w:val="num" w:pos="0"/>
        </w:tabs>
        <w:ind w:left="0" w:firstLine="0"/>
        <w:contextualSpacing/>
        <w:rPr>
          <w:rFonts w:eastAsia="Calibri"/>
        </w:rPr>
      </w:pPr>
      <w:r w:rsidRPr="008D66A2">
        <w:rPr>
          <w:rFonts w:eastAsia="Calibri"/>
        </w:rPr>
        <w:t xml:space="preserve">Звонов, А.О. Системы автоматизации проектирования в </w:t>
      </w:r>
      <w:proofErr w:type="gramStart"/>
      <w:r w:rsidRPr="008D66A2">
        <w:rPr>
          <w:rFonts w:eastAsia="Calibri"/>
        </w:rPr>
        <w:t>машиностроении :</w:t>
      </w:r>
      <w:proofErr w:type="gramEnd"/>
      <w:r w:rsidRPr="008D66A2">
        <w:rPr>
          <w:rFonts w:eastAsia="Calibri"/>
        </w:rPr>
        <w:t xml:space="preserve"> учебное пособие / А.О. Звонов, А.Г. </w:t>
      </w:r>
      <w:proofErr w:type="spellStart"/>
      <w:r w:rsidRPr="008D66A2">
        <w:rPr>
          <w:rFonts w:eastAsia="Calibri"/>
        </w:rPr>
        <w:t>Янишевская</w:t>
      </w:r>
      <w:proofErr w:type="spellEnd"/>
      <w:r w:rsidRPr="008D66A2">
        <w:rPr>
          <w:rFonts w:eastAsia="Calibri"/>
        </w:rPr>
        <w:t xml:space="preserve"> ; Минобрнауки России, Омский государственный технический университет. - </w:t>
      </w:r>
      <w:proofErr w:type="gramStart"/>
      <w:r w:rsidRPr="008D66A2">
        <w:rPr>
          <w:rFonts w:eastAsia="Calibri"/>
        </w:rPr>
        <w:t>Омск :</w:t>
      </w:r>
      <w:proofErr w:type="gramEnd"/>
      <w:r w:rsidRPr="008D66A2">
        <w:rPr>
          <w:rFonts w:eastAsia="Calibri"/>
        </w:rPr>
        <w:t xml:space="preserve"> Издательство </w:t>
      </w:r>
      <w:proofErr w:type="spellStart"/>
      <w:r w:rsidRPr="008D66A2">
        <w:rPr>
          <w:rFonts w:eastAsia="Calibri"/>
        </w:rPr>
        <w:t>ОмГТУ</w:t>
      </w:r>
      <w:proofErr w:type="spellEnd"/>
      <w:r w:rsidRPr="008D66A2">
        <w:rPr>
          <w:rFonts w:eastAsia="Calibri"/>
        </w:rPr>
        <w:t xml:space="preserve">, 2017. - 122 </w:t>
      </w:r>
      <w:proofErr w:type="gramStart"/>
      <w:r w:rsidRPr="008D66A2">
        <w:rPr>
          <w:rFonts w:eastAsia="Calibri"/>
        </w:rPr>
        <w:t>с. :</w:t>
      </w:r>
      <w:proofErr w:type="gramEnd"/>
      <w:r w:rsidRPr="008D66A2">
        <w:rPr>
          <w:rFonts w:eastAsia="Calibri"/>
        </w:rPr>
        <w:t xml:space="preserve"> табл., схем. - </w:t>
      </w:r>
      <w:proofErr w:type="spellStart"/>
      <w:r w:rsidRPr="008D66A2">
        <w:rPr>
          <w:rFonts w:eastAsia="Calibri"/>
        </w:rPr>
        <w:t>Библиогр</w:t>
      </w:r>
      <w:proofErr w:type="spellEnd"/>
      <w:r w:rsidRPr="008D66A2">
        <w:rPr>
          <w:rFonts w:eastAsia="Calibri"/>
        </w:rPr>
        <w:t>. в кн. - ISBN 978-5-8149-2372-</w:t>
      </w:r>
      <w:proofErr w:type="gramStart"/>
      <w:r w:rsidRPr="008D66A2">
        <w:rPr>
          <w:rFonts w:eastAsia="Calibri"/>
        </w:rPr>
        <w:t>1 ;</w:t>
      </w:r>
      <w:proofErr w:type="gramEnd"/>
      <w:r w:rsidRPr="008D66A2">
        <w:rPr>
          <w:rFonts w:eastAsia="Calibri"/>
        </w:rPr>
        <w:t xml:space="preserve"> То же [Электронный ресурс]. - URL: </w:t>
      </w:r>
      <w:hyperlink r:id="rId61" w:history="1">
        <w:r w:rsidRPr="008D66A2">
          <w:rPr>
            <w:rStyle w:val="ae"/>
            <w:rFonts w:eastAsia="Calibri"/>
          </w:rPr>
          <w:t>http://biblioclub.ru/index.php?page=book&amp;id=493467</w:t>
        </w:r>
      </w:hyperlink>
    </w:p>
    <w:p w14:paraId="361D7B9E" w14:textId="77777777" w:rsidR="008D66A2" w:rsidRDefault="00847D53" w:rsidP="004C0A8E">
      <w:pPr>
        <w:numPr>
          <w:ilvl w:val="0"/>
          <w:numId w:val="48"/>
        </w:numPr>
        <w:ind w:left="0" w:firstLine="0"/>
        <w:contextualSpacing/>
        <w:rPr>
          <w:rFonts w:eastAsia="Calibri"/>
        </w:rPr>
      </w:pPr>
      <w:r w:rsidRPr="00847D53">
        <w:rPr>
          <w:rFonts w:eastAsia="Calibri"/>
        </w:rPr>
        <w:t xml:space="preserve">Инженерная и компьютерная </w:t>
      </w:r>
      <w:proofErr w:type="gramStart"/>
      <w:r w:rsidRPr="00847D53">
        <w:rPr>
          <w:rFonts w:eastAsia="Calibri"/>
        </w:rPr>
        <w:t>графика :</w:t>
      </w:r>
      <w:proofErr w:type="gramEnd"/>
      <w:r w:rsidRPr="00847D53">
        <w:rPr>
          <w:rFonts w:eastAsia="Calibri"/>
        </w:rPr>
        <w:t xml:space="preserve"> учебное пособие / авт.-сост. Н.Ю. Братченко ; Министерство образования и науки Российской Федерации, Северо-Кавказский федеральный университет. - </w:t>
      </w:r>
      <w:proofErr w:type="gramStart"/>
      <w:r w:rsidRPr="00847D53">
        <w:rPr>
          <w:rFonts w:eastAsia="Calibri"/>
        </w:rPr>
        <w:t>Ставрополь :</w:t>
      </w:r>
      <w:proofErr w:type="gramEnd"/>
      <w:r w:rsidRPr="00847D53">
        <w:rPr>
          <w:rFonts w:eastAsia="Calibri"/>
        </w:rPr>
        <w:t xml:space="preserve"> СКФУ, 2017. - 286 </w:t>
      </w:r>
      <w:proofErr w:type="gramStart"/>
      <w:r w:rsidRPr="00847D53">
        <w:rPr>
          <w:rFonts w:eastAsia="Calibri"/>
        </w:rPr>
        <w:t>с. :</w:t>
      </w:r>
      <w:proofErr w:type="gramEnd"/>
      <w:r w:rsidRPr="00847D53">
        <w:rPr>
          <w:rFonts w:eastAsia="Calibri"/>
        </w:rPr>
        <w:t xml:space="preserve"> схем., ил. - </w:t>
      </w:r>
      <w:proofErr w:type="spellStart"/>
      <w:r w:rsidRPr="00847D53">
        <w:rPr>
          <w:rFonts w:eastAsia="Calibri"/>
        </w:rPr>
        <w:t>Библиогр</w:t>
      </w:r>
      <w:proofErr w:type="spellEnd"/>
      <w:r w:rsidRPr="00847D53">
        <w:rPr>
          <w:rFonts w:eastAsia="Calibri"/>
        </w:rPr>
        <w:t>. в кн. ; То же [Электронный ресурс]. - URL: </w:t>
      </w:r>
      <w:hyperlink r:id="rId62" w:history="1">
        <w:r w:rsidRPr="00847D53">
          <w:rPr>
            <w:rStyle w:val="ae"/>
            <w:rFonts w:eastAsia="Calibri"/>
          </w:rPr>
          <w:t>http://biblioclub.ru/index.php?page=book&amp;id=494714</w:t>
        </w:r>
      </w:hyperlink>
    </w:p>
    <w:p w14:paraId="241C3497" w14:textId="77777777" w:rsidR="004C0A8E" w:rsidRPr="004C0A8E" w:rsidRDefault="004C0A8E" w:rsidP="00847D53">
      <w:pPr>
        <w:numPr>
          <w:ilvl w:val="0"/>
          <w:numId w:val="48"/>
        </w:numPr>
        <w:ind w:left="0" w:firstLine="0"/>
        <w:contextualSpacing/>
        <w:jc w:val="both"/>
        <w:rPr>
          <w:rFonts w:eastAsia="Calibri"/>
        </w:rPr>
      </w:pPr>
      <w:proofErr w:type="spellStart"/>
      <w:r w:rsidRPr="004C0A8E">
        <w:rPr>
          <w:rFonts w:eastAsia="Calibri"/>
        </w:rPr>
        <w:t>Абоносимов</w:t>
      </w:r>
      <w:proofErr w:type="spellEnd"/>
      <w:r w:rsidRPr="004C0A8E">
        <w:rPr>
          <w:rFonts w:eastAsia="Calibri"/>
        </w:rPr>
        <w:t xml:space="preserve">, О.А. Инженерная </w:t>
      </w:r>
      <w:proofErr w:type="gramStart"/>
      <w:r w:rsidRPr="004C0A8E">
        <w:rPr>
          <w:rFonts w:eastAsia="Calibri"/>
        </w:rPr>
        <w:t>графика :</w:t>
      </w:r>
      <w:proofErr w:type="gramEnd"/>
      <w:r w:rsidRPr="004C0A8E">
        <w:rPr>
          <w:rFonts w:eastAsia="Calibri"/>
        </w:rPr>
        <w:t xml:space="preserve"> учебное пособие / О.А. </w:t>
      </w:r>
      <w:proofErr w:type="spellStart"/>
      <w:r w:rsidRPr="004C0A8E">
        <w:rPr>
          <w:rFonts w:eastAsia="Calibri"/>
        </w:rPr>
        <w:t>Абоносимов</w:t>
      </w:r>
      <w:proofErr w:type="spellEnd"/>
      <w:r w:rsidRPr="004C0A8E">
        <w:rPr>
          <w:rFonts w:eastAsia="Calibri"/>
        </w:rPr>
        <w:t xml:space="preserve">, С.И. Лазарев, В.И. Кочетов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</w:t>
      </w:r>
      <w:proofErr w:type="gramStart"/>
      <w:r w:rsidRPr="004C0A8E">
        <w:rPr>
          <w:rFonts w:eastAsia="Calibri"/>
        </w:rPr>
        <w:t>Тамбов :</w:t>
      </w:r>
      <w:proofErr w:type="gramEnd"/>
      <w:r w:rsidRPr="004C0A8E">
        <w:rPr>
          <w:rFonts w:eastAsia="Calibri"/>
        </w:rPr>
        <w:t xml:space="preserve"> Издательство ФГБОУ ВПО «ТГТУ», 2017. - 83 </w:t>
      </w:r>
      <w:proofErr w:type="gramStart"/>
      <w:r w:rsidRPr="004C0A8E">
        <w:rPr>
          <w:rFonts w:eastAsia="Calibri"/>
        </w:rPr>
        <w:t>с. :</w:t>
      </w:r>
      <w:proofErr w:type="gramEnd"/>
      <w:r w:rsidRPr="004C0A8E">
        <w:rPr>
          <w:rFonts w:eastAsia="Calibri"/>
        </w:rPr>
        <w:t xml:space="preserve"> ил. - </w:t>
      </w:r>
      <w:proofErr w:type="spellStart"/>
      <w:r w:rsidRPr="004C0A8E">
        <w:rPr>
          <w:rFonts w:eastAsia="Calibri"/>
        </w:rPr>
        <w:t>Библиогр</w:t>
      </w:r>
      <w:proofErr w:type="spellEnd"/>
      <w:r w:rsidRPr="004C0A8E">
        <w:rPr>
          <w:rFonts w:eastAsia="Calibri"/>
        </w:rPr>
        <w:t>.: с. 79. - ISBN 978-5-8265-1692-8 ; То же [Электронный ресурс]. - URL: </w:t>
      </w:r>
      <w:hyperlink r:id="rId63" w:history="1">
        <w:r w:rsidRPr="004C0A8E">
          <w:rPr>
            <w:rStyle w:val="ae"/>
            <w:rFonts w:eastAsia="Calibri"/>
          </w:rPr>
          <w:t>http://biblioclub.ru/index.php?page=book&amp;id=498905</w:t>
        </w:r>
      </w:hyperlink>
    </w:p>
    <w:p w14:paraId="691A56AD" w14:textId="77777777" w:rsidR="008D66A2" w:rsidRPr="00847D53" w:rsidRDefault="002C3678" w:rsidP="00847D53">
      <w:pPr>
        <w:numPr>
          <w:ilvl w:val="0"/>
          <w:numId w:val="48"/>
        </w:numPr>
        <w:ind w:left="0" w:firstLine="0"/>
        <w:contextualSpacing/>
        <w:jc w:val="both"/>
        <w:rPr>
          <w:rFonts w:eastAsia="Calibri"/>
        </w:rPr>
      </w:pPr>
      <w:r w:rsidRPr="00847D53">
        <w:rPr>
          <w:rFonts w:eastAsia="Calibri"/>
        </w:rPr>
        <w:t xml:space="preserve">Норенков И.П. Основы автоматизированного проектирования. - М.: МГТУ им. Н.Э. Баумана, 2006. – 448 с. </w:t>
      </w:r>
      <w:hyperlink r:id="rId64" w:history="1">
        <w:r w:rsidRPr="00847D53">
          <w:rPr>
            <w:rFonts w:eastAsia="Calibri"/>
            <w:color w:val="0563C1"/>
            <w:u w:val="single"/>
          </w:rPr>
          <w:t>http://baumanpress.ru/books/42/42.pdf</w:t>
        </w:r>
      </w:hyperlink>
    </w:p>
    <w:p w14:paraId="327C122D" w14:textId="77777777" w:rsidR="0051072F" w:rsidRPr="00F55106" w:rsidRDefault="0051072F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 xml:space="preserve">7.3. </w:t>
      </w:r>
      <w:r w:rsidRPr="004C0A8E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5CD20E54" w14:textId="77777777" w:rsidR="004C0A8E" w:rsidRDefault="009D710A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9D710A">
        <w:rPr>
          <w:bCs/>
          <w:iCs/>
        </w:rPr>
        <w:t xml:space="preserve">Инженерная 3d-компьютерная </w:t>
      </w:r>
      <w:proofErr w:type="gramStart"/>
      <w:r w:rsidRPr="009D710A">
        <w:rPr>
          <w:bCs/>
          <w:iCs/>
        </w:rPr>
        <w:t>графика :</w:t>
      </w:r>
      <w:proofErr w:type="gramEnd"/>
      <w:r w:rsidRPr="009D710A">
        <w:rPr>
          <w:bCs/>
          <w:iCs/>
        </w:rPr>
        <w:t xml:space="preserve"> учебник и практикум для академического бакалавриата / А. Л. Хейфец, А. Н. </w:t>
      </w:r>
      <w:proofErr w:type="spellStart"/>
      <w:r w:rsidRPr="009D710A">
        <w:rPr>
          <w:bCs/>
          <w:iCs/>
        </w:rPr>
        <w:t>Логиновский</w:t>
      </w:r>
      <w:proofErr w:type="spellEnd"/>
      <w:r w:rsidRPr="009D710A">
        <w:rPr>
          <w:bCs/>
          <w:iCs/>
        </w:rPr>
        <w:t xml:space="preserve">, И. В. Буторина, В. Н. Васильева ; под редакцией А. Л. Хейфеца. — 3-е изд., </w:t>
      </w:r>
      <w:proofErr w:type="spellStart"/>
      <w:r w:rsidRPr="009D710A">
        <w:rPr>
          <w:bCs/>
          <w:iCs/>
        </w:rPr>
        <w:t>перераб</w:t>
      </w:r>
      <w:proofErr w:type="spellEnd"/>
      <w:r w:rsidRPr="009D710A">
        <w:rPr>
          <w:bCs/>
          <w:iCs/>
        </w:rPr>
        <w:t xml:space="preserve">. и доп. — </w:t>
      </w:r>
      <w:proofErr w:type="gramStart"/>
      <w:r w:rsidRPr="009D710A">
        <w:rPr>
          <w:bCs/>
          <w:iCs/>
        </w:rPr>
        <w:t>Москва :</w:t>
      </w:r>
      <w:proofErr w:type="gramEnd"/>
      <w:r w:rsidRPr="009D710A">
        <w:rPr>
          <w:bCs/>
          <w:iCs/>
        </w:rPr>
        <w:t xml:space="preserve"> Издательство </w:t>
      </w:r>
      <w:proofErr w:type="spellStart"/>
      <w:r w:rsidRPr="009D710A">
        <w:rPr>
          <w:bCs/>
          <w:iCs/>
        </w:rPr>
        <w:t>Юрайт</w:t>
      </w:r>
      <w:proofErr w:type="spellEnd"/>
      <w:r w:rsidRPr="009D710A">
        <w:rPr>
          <w:bCs/>
          <w:iCs/>
        </w:rPr>
        <w:t xml:space="preserve">, 2017. — 602 с. — (Бакалавр. Академический курс). — ISBN 978-5-534-03620-6. — </w:t>
      </w:r>
      <w:proofErr w:type="gramStart"/>
      <w:r w:rsidRPr="009D710A">
        <w:rPr>
          <w:bCs/>
          <w:iCs/>
        </w:rPr>
        <w:t>Текст :</w:t>
      </w:r>
      <w:proofErr w:type="gramEnd"/>
      <w:r w:rsidRPr="009D710A">
        <w:rPr>
          <w:bCs/>
          <w:iCs/>
        </w:rPr>
        <w:t xml:space="preserve"> электронный // ЭБС </w:t>
      </w:r>
      <w:proofErr w:type="spellStart"/>
      <w:r w:rsidRPr="009D710A">
        <w:rPr>
          <w:bCs/>
          <w:iCs/>
        </w:rPr>
        <w:t>Юрайт</w:t>
      </w:r>
      <w:proofErr w:type="spellEnd"/>
      <w:r w:rsidRPr="009D710A">
        <w:rPr>
          <w:bCs/>
          <w:iCs/>
        </w:rPr>
        <w:t xml:space="preserve"> [сайт]. — URL: https://www.biblio-online.ru/bcode/404452</w:t>
      </w:r>
      <w:r w:rsidRPr="009D710A">
        <w:rPr>
          <w:bCs/>
          <w:i/>
          <w:iCs/>
        </w:rPr>
        <w:t xml:space="preserve"> </w:t>
      </w:r>
    </w:p>
    <w:p w14:paraId="017C9F63" w14:textId="77777777" w:rsidR="004C0A8E" w:rsidRPr="004C0A8E" w:rsidRDefault="004C0A8E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4C0A8E">
        <w:rPr>
          <w:bCs/>
          <w:iCs/>
        </w:rPr>
        <w:t>Видеоуроки по КОМПАС 3D</w:t>
      </w:r>
    </w:p>
    <w:p w14:paraId="24FB378A" w14:textId="77777777" w:rsidR="004C0A8E" w:rsidRPr="004C0A8E" w:rsidRDefault="00AD4596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hyperlink r:id="rId65" w:history="1">
        <w:r w:rsidR="004C0A8E" w:rsidRPr="004C0A8E">
          <w:rPr>
            <w:rStyle w:val="ae"/>
            <w:bCs/>
            <w:iCs/>
          </w:rPr>
          <w:t>https://www.youtube.com/watch?v=pYlxQlWmLEQ</w:t>
        </w:r>
      </w:hyperlink>
    </w:p>
    <w:p w14:paraId="548E60CE" w14:textId="77777777" w:rsidR="004C0A8E" w:rsidRPr="0055128D" w:rsidRDefault="004C0A8E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4C0A8E">
        <w:rPr>
          <w:bCs/>
          <w:iCs/>
        </w:rPr>
        <w:t xml:space="preserve">Видеоуроки по изучению </w:t>
      </w:r>
      <w:proofErr w:type="spellStart"/>
      <w:r w:rsidRPr="004C0A8E">
        <w:rPr>
          <w:bCs/>
          <w:iCs/>
          <w:lang w:val="en-US"/>
        </w:rPr>
        <w:t>AutoCad</w:t>
      </w:r>
      <w:proofErr w:type="spellEnd"/>
    </w:p>
    <w:p w14:paraId="7524A29A" w14:textId="77777777" w:rsidR="004C0A8E" w:rsidRPr="004C0A8E" w:rsidRDefault="00AD4596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hyperlink r:id="rId66" w:history="1">
        <w:r w:rsidR="004C0A8E" w:rsidRPr="004C0A8E">
          <w:rPr>
            <w:rStyle w:val="ae"/>
            <w:bCs/>
            <w:iCs/>
          </w:rPr>
          <w:t>https://autocad-specialist.ru/video-uroki-autocad.html</w:t>
        </w:r>
      </w:hyperlink>
    </w:p>
    <w:p w14:paraId="197ED559" w14:textId="77777777" w:rsidR="0051072F" w:rsidRPr="00F55106" w:rsidRDefault="0051072F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31CB8449" w14:textId="77777777" w:rsidR="002C3678" w:rsidRPr="006B3981" w:rsidRDefault="002C3678" w:rsidP="002C3678">
      <w:pPr>
        <w:autoSpaceDE w:val="0"/>
        <w:autoSpaceDN w:val="0"/>
        <w:adjustRightInd w:val="0"/>
        <w:jc w:val="both"/>
        <w:rPr>
          <w:bCs/>
        </w:rPr>
      </w:pPr>
      <w:r w:rsidRPr="006B3981">
        <w:rPr>
          <w:b/>
          <w:bCs/>
        </w:rPr>
        <w:t>1.</w:t>
      </w:r>
      <w:r w:rsidRPr="006B3981">
        <w:rPr>
          <w:b/>
          <w:bCs/>
        </w:rPr>
        <w:tab/>
      </w:r>
      <w:r w:rsidRPr="006B3981">
        <w:rPr>
          <w:bCs/>
        </w:rPr>
        <w:t>Электронный ресурс «</w:t>
      </w:r>
      <w:proofErr w:type="spellStart"/>
      <w:r w:rsidRPr="006B3981">
        <w:rPr>
          <w:bCs/>
        </w:rPr>
        <w:t>Аскон</w:t>
      </w:r>
      <w:proofErr w:type="spellEnd"/>
      <w:r w:rsidRPr="006B3981">
        <w:rPr>
          <w:bCs/>
        </w:rPr>
        <w:t xml:space="preserve">». Форма доступа: http://ascon.ru </w:t>
      </w:r>
    </w:p>
    <w:p w14:paraId="679EACE6" w14:textId="77777777" w:rsidR="002C3678" w:rsidRPr="006B3981" w:rsidRDefault="002C3678" w:rsidP="002C3678">
      <w:pPr>
        <w:autoSpaceDE w:val="0"/>
        <w:autoSpaceDN w:val="0"/>
        <w:adjustRightInd w:val="0"/>
        <w:jc w:val="both"/>
        <w:rPr>
          <w:bCs/>
        </w:rPr>
      </w:pPr>
      <w:r w:rsidRPr="006B3981">
        <w:rPr>
          <w:bCs/>
        </w:rPr>
        <w:t>2.</w:t>
      </w:r>
      <w:r w:rsidRPr="006B3981">
        <w:rPr>
          <w:bCs/>
        </w:rPr>
        <w:tab/>
        <w:t>Электронный ресурс «Учебные материалы АСКОН». Форма доступа: http://edu.ascon.ru/main/library/study_materials/</w:t>
      </w:r>
    </w:p>
    <w:p w14:paraId="4D5BDF3A" w14:textId="77777777" w:rsidR="002C3678" w:rsidRPr="006B3981" w:rsidRDefault="002C3678" w:rsidP="002C3678">
      <w:pPr>
        <w:autoSpaceDE w:val="0"/>
        <w:autoSpaceDN w:val="0"/>
        <w:adjustRightInd w:val="0"/>
        <w:jc w:val="both"/>
        <w:rPr>
          <w:bCs/>
        </w:rPr>
      </w:pPr>
      <w:r w:rsidRPr="006B3981">
        <w:rPr>
          <w:bCs/>
        </w:rPr>
        <w:t>3.</w:t>
      </w:r>
      <w:r w:rsidRPr="006B3981">
        <w:rPr>
          <w:bCs/>
        </w:rPr>
        <w:tab/>
        <w:t>Электронный ресурс Журнал «САПР и графика». Форма доступа: http://sapr.ru/</w:t>
      </w:r>
    </w:p>
    <w:p w14:paraId="588F8E95" w14:textId="77777777" w:rsidR="002C3678" w:rsidRPr="006B3981" w:rsidRDefault="002C3678" w:rsidP="002C3678">
      <w:pPr>
        <w:autoSpaceDE w:val="0"/>
        <w:autoSpaceDN w:val="0"/>
        <w:adjustRightInd w:val="0"/>
        <w:jc w:val="both"/>
        <w:rPr>
          <w:bCs/>
        </w:rPr>
      </w:pPr>
      <w:r w:rsidRPr="006B3981">
        <w:rPr>
          <w:bCs/>
        </w:rPr>
        <w:t>4.</w:t>
      </w:r>
      <w:r w:rsidRPr="006B3981">
        <w:rPr>
          <w:bCs/>
        </w:rPr>
        <w:tab/>
        <w:t>Электронный ресурс «Система трехмерного моделирования КОМПАС». Форма доступа: http://kompas.ru/</w:t>
      </w:r>
    </w:p>
    <w:p w14:paraId="165DD428" w14:textId="77777777" w:rsidR="002C3678" w:rsidRPr="006B3981" w:rsidRDefault="002C3678" w:rsidP="002C3678">
      <w:pPr>
        <w:autoSpaceDE w:val="0"/>
        <w:autoSpaceDN w:val="0"/>
        <w:adjustRightInd w:val="0"/>
        <w:jc w:val="both"/>
        <w:rPr>
          <w:bCs/>
        </w:rPr>
      </w:pPr>
      <w:r w:rsidRPr="006B3981">
        <w:rPr>
          <w:bCs/>
        </w:rPr>
        <w:t>5.</w:t>
      </w:r>
      <w:r w:rsidRPr="006B3981">
        <w:rPr>
          <w:bCs/>
        </w:rPr>
        <w:tab/>
        <w:t>Электронный ресурс «Черчение для всех. Видеоуроки КОМПАС-3D». Форма доступа: http://veselowa.ru/</w:t>
      </w:r>
    </w:p>
    <w:p w14:paraId="28A0B6D5" w14:textId="77777777" w:rsidR="002C3678" w:rsidRPr="006B3981" w:rsidRDefault="002C3678" w:rsidP="002C3678">
      <w:pPr>
        <w:autoSpaceDE w:val="0"/>
        <w:autoSpaceDN w:val="0"/>
        <w:adjustRightInd w:val="0"/>
        <w:jc w:val="both"/>
        <w:rPr>
          <w:bCs/>
        </w:rPr>
      </w:pPr>
      <w:r w:rsidRPr="006B3981">
        <w:rPr>
          <w:bCs/>
        </w:rPr>
        <w:lastRenderedPageBreak/>
        <w:t>6.</w:t>
      </w:r>
      <w:r w:rsidRPr="006B3981">
        <w:rPr>
          <w:bCs/>
        </w:rPr>
        <w:tab/>
        <w:t>Электронный ресурс «</w:t>
      </w:r>
      <w:proofErr w:type="spellStart"/>
      <w:r w:rsidRPr="006B3981">
        <w:rPr>
          <w:bCs/>
        </w:rPr>
        <w:t>CADInstructor</w:t>
      </w:r>
      <w:proofErr w:type="spellEnd"/>
      <w:r w:rsidRPr="006B3981">
        <w:rPr>
          <w:bCs/>
        </w:rPr>
        <w:t xml:space="preserve"> – обучающий центр». Форма доступа: http://cadinstructor.org/.</w:t>
      </w:r>
    </w:p>
    <w:p w14:paraId="3892DAFA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8. Фонды оценочных средств</w:t>
      </w:r>
    </w:p>
    <w:p w14:paraId="74E77B3D" w14:textId="77777777" w:rsidR="00052330" w:rsidRPr="00F55106" w:rsidRDefault="00052330" w:rsidP="00F55106">
      <w:pPr>
        <w:ind w:firstLine="709"/>
        <w:jc w:val="both"/>
        <w:rPr>
          <w:spacing w:val="-4"/>
        </w:rPr>
      </w:pPr>
      <w:r w:rsidRPr="00F55106">
        <w:rPr>
          <w:spacing w:val="-4"/>
        </w:rPr>
        <w:t>Фонд оценочных средств представлен в Приложении 1.</w:t>
      </w:r>
    </w:p>
    <w:p w14:paraId="6F6FCBDE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9.Материально-техническое обеспечение образовательного процесса по дисциплине</w:t>
      </w:r>
    </w:p>
    <w:p w14:paraId="2EECF577" w14:textId="77777777" w:rsidR="00052330" w:rsidRPr="00F55106" w:rsidRDefault="00052330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9.1. Описание материально-технической базы</w:t>
      </w:r>
    </w:p>
    <w:p w14:paraId="5391ACC6" w14:textId="77777777" w:rsidR="003F4476" w:rsidRPr="00F55106" w:rsidRDefault="003F4476" w:rsidP="00F55106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169DF9E7" w14:textId="77777777" w:rsidR="003F4476" w:rsidRPr="00F55106" w:rsidRDefault="003F4476" w:rsidP="00F55106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4588E1D1" w14:textId="77777777" w:rsidR="00943679" w:rsidRDefault="00943679" w:rsidP="00F55106">
      <w:pPr>
        <w:autoSpaceDE w:val="0"/>
        <w:autoSpaceDN w:val="0"/>
        <w:adjustRightInd w:val="0"/>
        <w:ind w:firstLine="709"/>
        <w:jc w:val="center"/>
        <w:rPr>
          <w:bCs/>
        </w:rPr>
      </w:pPr>
    </w:p>
    <w:p w14:paraId="2F4BF308" w14:textId="77777777" w:rsidR="003F4476" w:rsidRPr="00F55106" w:rsidRDefault="003F4476" w:rsidP="00F55106">
      <w:pPr>
        <w:autoSpaceDE w:val="0"/>
        <w:autoSpaceDN w:val="0"/>
        <w:adjustRightInd w:val="0"/>
        <w:ind w:firstLine="709"/>
        <w:jc w:val="center"/>
        <w:rPr>
          <w:bCs/>
        </w:rPr>
      </w:pPr>
      <w:r w:rsidRPr="00F55106">
        <w:rPr>
          <w:bCs/>
        </w:rPr>
        <w:t>Перечень программного обеспечения</w:t>
      </w:r>
    </w:p>
    <w:p w14:paraId="0FB74729" w14:textId="77777777" w:rsidR="000D5CA8" w:rsidRPr="007262C4" w:rsidRDefault="000D5CA8" w:rsidP="004A1CFE">
      <w:pPr>
        <w:autoSpaceDE w:val="0"/>
        <w:autoSpaceDN w:val="0"/>
        <w:adjustRightInd w:val="0"/>
        <w:spacing w:line="360" w:lineRule="auto"/>
        <w:ind w:firstLine="709"/>
        <w:rPr>
          <w:bCs/>
          <w:lang w:val="en-US"/>
        </w:rPr>
      </w:pPr>
      <w:r>
        <w:rPr>
          <w:bCs/>
        </w:rPr>
        <w:t>Компас</w:t>
      </w:r>
      <w:r w:rsidRPr="007262C4">
        <w:rPr>
          <w:bCs/>
          <w:lang w:val="en-US"/>
        </w:rPr>
        <w:t xml:space="preserve"> -3</w:t>
      </w:r>
      <w:r>
        <w:rPr>
          <w:bCs/>
          <w:lang w:val="en-US"/>
        </w:rPr>
        <w:t>D</w:t>
      </w:r>
      <w:r w:rsidRPr="007262C4">
        <w:rPr>
          <w:bCs/>
          <w:lang w:val="en-US"/>
        </w:rPr>
        <w:t xml:space="preserve"> </w:t>
      </w:r>
      <w:r>
        <w:rPr>
          <w:bCs/>
          <w:lang w:val="en-US"/>
        </w:rPr>
        <w:t>V</w:t>
      </w:r>
      <w:r w:rsidRPr="007262C4">
        <w:rPr>
          <w:bCs/>
          <w:lang w:val="en-US"/>
        </w:rPr>
        <w:t xml:space="preserve">16, </w:t>
      </w:r>
      <w:proofErr w:type="gramStart"/>
      <w:r>
        <w:rPr>
          <w:bCs/>
          <w:lang w:val="en-US"/>
        </w:rPr>
        <w:t>Autodesk</w:t>
      </w:r>
      <w:r w:rsidRPr="007262C4">
        <w:rPr>
          <w:bCs/>
          <w:lang w:val="en-US"/>
        </w:rPr>
        <w:t xml:space="preserve"> </w:t>
      </w:r>
      <w:r w:rsidR="00943679" w:rsidRPr="007262C4">
        <w:rPr>
          <w:bCs/>
          <w:lang w:val="en-US"/>
        </w:rPr>
        <w:t xml:space="preserve"> </w:t>
      </w:r>
      <w:r w:rsidR="00943679" w:rsidRPr="006B3981">
        <w:rPr>
          <w:bCs/>
          <w:lang w:val="en-US"/>
        </w:rPr>
        <w:t>Auto</w:t>
      </w:r>
      <w:proofErr w:type="gramEnd"/>
      <w:r w:rsidR="00943679" w:rsidRPr="006B3981">
        <w:rPr>
          <w:bCs/>
        </w:rPr>
        <w:t>С</w:t>
      </w:r>
      <w:r w:rsidR="00943679" w:rsidRPr="006B3981">
        <w:rPr>
          <w:bCs/>
          <w:lang w:val="en-US"/>
        </w:rPr>
        <w:t>ad</w:t>
      </w:r>
      <w:r w:rsidR="00943679" w:rsidRPr="007262C4">
        <w:rPr>
          <w:bCs/>
          <w:lang w:val="en-US"/>
        </w:rPr>
        <w:t>,</w:t>
      </w:r>
      <w:r w:rsidR="004A1CFE" w:rsidRPr="007262C4">
        <w:rPr>
          <w:bCs/>
          <w:lang w:val="en-US"/>
        </w:rPr>
        <w:t xml:space="preserve"> </w:t>
      </w:r>
      <w:r w:rsidR="008414AB" w:rsidRPr="008414AB">
        <w:rPr>
          <w:bCs/>
          <w:lang w:val="en-US"/>
        </w:rPr>
        <w:t>Office</w:t>
      </w:r>
      <w:r w:rsidR="008414AB" w:rsidRPr="007262C4">
        <w:rPr>
          <w:bCs/>
          <w:lang w:val="en-US"/>
        </w:rPr>
        <w:t xml:space="preserve"> </w:t>
      </w:r>
      <w:r w:rsidR="008414AB" w:rsidRPr="008414AB">
        <w:rPr>
          <w:bCs/>
          <w:lang w:val="en-US"/>
        </w:rPr>
        <w:t>Professional</w:t>
      </w:r>
      <w:r w:rsidR="008414AB" w:rsidRPr="007262C4">
        <w:rPr>
          <w:bCs/>
          <w:lang w:val="en-US"/>
        </w:rPr>
        <w:t xml:space="preserve"> </w:t>
      </w:r>
      <w:r w:rsidR="008414AB" w:rsidRPr="008414AB">
        <w:rPr>
          <w:bCs/>
          <w:lang w:val="en-US"/>
        </w:rPr>
        <w:t>Plus</w:t>
      </w:r>
      <w:r w:rsidR="008414AB" w:rsidRPr="007262C4">
        <w:rPr>
          <w:bCs/>
          <w:lang w:val="en-US"/>
        </w:rPr>
        <w:t xml:space="preserve"> 2013</w:t>
      </w:r>
    </w:p>
    <w:p w14:paraId="0531ADCA" w14:textId="77777777" w:rsidR="003F4476" w:rsidRPr="00F55106" w:rsidRDefault="003F4476" w:rsidP="000D5CA8">
      <w:pPr>
        <w:autoSpaceDE w:val="0"/>
        <w:autoSpaceDN w:val="0"/>
        <w:adjustRightInd w:val="0"/>
        <w:spacing w:line="360" w:lineRule="auto"/>
        <w:ind w:firstLine="709"/>
        <w:rPr>
          <w:bCs/>
        </w:rPr>
      </w:pPr>
      <w:r w:rsidRPr="00F55106">
        <w:rPr>
          <w:bCs/>
        </w:rPr>
        <w:t>Перечень информационных справочных систем</w:t>
      </w:r>
    </w:p>
    <w:p w14:paraId="5DE4D335" w14:textId="77777777" w:rsidR="003F4476" w:rsidRPr="00F55106" w:rsidRDefault="0023432F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https://biblioclub.ru</w:t>
      </w:r>
      <w:r w:rsidR="003F4476" w:rsidRPr="00F55106">
        <w:rPr>
          <w:bCs/>
        </w:rPr>
        <w:tab/>
        <w:t xml:space="preserve">   ЭБС «Университетская библиотека онлайн»</w:t>
      </w:r>
    </w:p>
    <w:p w14:paraId="2E877444" w14:textId="77777777" w:rsidR="003F4476" w:rsidRPr="00F55106" w:rsidRDefault="003F4476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www.elibrary.ru</w:t>
      </w:r>
      <w:r w:rsidRPr="00F55106">
        <w:rPr>
          <w:bCs/>
        </w:rPr>
        <w:tab/>
        <w:t xml:space="preserve">    Научная электронная библиотека</w:t>
      </w:r>
    </w:p>
    <w:p w14:paraId="1D8430A4" w14:textId="77777777" w:rsidR="003F4476" w:rsidRPr="00F55106" w:rsidRDefault="00943679" w:rsidP="00F55106">
      <w:pPr>
        <w:autoSpaceDE w:val="0"/>
        <w:autoSpaceDN w:val="0"/>
        <w:adjustRightInd w:val="0"/>
        <w:ind w:firstLine="709"/>
        <w:rPr>
          <w:bCs/>
        </w:rPr>
      </w:pPr>
      <w:r w:rsidRPr="006B3981">
        <w:rPr>
          <w:bCs/>
        </w:rPr>
        <w:t>www.ebiblioteka.ru</w:t>
      </w:r>
      <w:r w:rsidRPr="00F55106">
        <w:rPr>
          <w:bCs/>
        </w:rPr>
        <w:t xml:space="preserve"> </w:t>
      </w:r>
      <w:r>
        <w:rPr>
          <w:bCs/>
        </w:rPr>
        <w:t xml:space="preserve">     </w:t>
      </w:r>
      <w:r w:rsidR="003F4476" w:rsidRPr="00F55106">
        <w:rPr>
          <w:bCs/>
        </w:rPr>
        <w:t xml:space="preserve">Универсальные базы данных изданий </w:t>
      </w:r>
    </w:p>
    <w:p w14:paraId="734AD88B" w14:textId="77777777" w:rsidR="003F4476" w:rsidRPr="00F55106" w:rsidRDefault="003F4476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http://window.edu.ru/      Единое окно доступа к образовательным ресурсам</w:t>
      </w:r>
    </w:p>
    <w:p w14:paraId="19624BF4" w14:textId="77777777" w:rsidR="00943679" w:rsidRDefault="00943679" w:rsidP="00F55106">
      <w:pPr>
        <w:pStyle w:val="23"/>
        <w:spacing w:after="0" w:line="240" w:lineRule="auto"/>
        <w:ind w:left="0"/>
        <w:jc w:val="center"/>
        <w:rPr>
          <w:b/>
        </w:rPr>
      </w:pPr>
    </w:p>
    <w:p w14:paraId="6B088211" w14:textId="77777777" w:rsidR="00AD6CAD" w:rsidRPr="00F55106" w:rsidRDefault="00AD6CAD" w:rsidP="00F55106">
      <w:pPr>
        <w:pStyle w:val="23"/>
        <w:spacing w:after="0" w:line="240" w:lineRule="auto"/>
        <w:ind w:left="0"/>
        <w:jc w:val="center"/>
        <w:rPr>
          <w:b/>
        </w:rPr>
      </w:pPr>
      <w:r w:rsidRPr="00F55106">
        <w:rPr>
          <w:b/>
        </w:rPr>
        <w:t>5.</w:t>
      </w:r>
      <w:r w:rsidR="00265785" w:rsidRPr="00F55106">
        <w:rPr>
          <w:b/>
        </w:rPr>
        <w:t>8</w:t>
      </w:r>
      <w:r w:rsidRPr="00F55106">
        <w:rPr>
          <w:b/>
        </w:rPr>
        <w:t>. ПРОГРАММА ДИСЦИПЛИНЫ</w:t>
      </w:r>
    </w:p>
    <w:p w14:paraId="4072A962" w14:textId="77777777" w:rsidR="00920A41" w:rsidRPr="00920A41" w:rsidRDefault="00920A41" w:rsidP="00920A41">
      <w:pPr>
        <w:tabs>
          <w:tab w:val="left" w:pos="720"/>
        </w:tabs>
        <w:autoSpaceDE w:val="0"/>
        <w:autoSpaceDN w:val="0"/>
        <w:adjustRightInd w:val="0"/>
        <w:ind w:firstLine="709"/>
        <w:jc w:val="center"/>
        <w:rPr>
          <w:b/>
          <w:shd w:val="clear" w:color="auto" w:fill="FFFFFF"/>
        </w:rPr>
      </w:pPr>
      <w:r w:rsidRPr="00920A41">
        <w:rPr>
          <w:b/>
          <w:shd w:val="clear" w:color="auto" w:fill="FFFFFF"/>
        </w:rPr>
        <w:t>«Проблемно-ориентированные информационные системы»</w:t>
      </w:r>
    </w:p>
    <w:p w14:paraId="09D8DAF6" w14:textId="77777777" w:rsidR="00920A41" w:rsidRDefault="00920A41" w:rsidP="00920A41">
      <w:pPr>
        <w:tabs>
          <w:tab w:val="left" w:pos="720"/>
        </w:tabs>
        <w:autoSpaceDE w:val="0"/>
        <w:autoSpaceDN w:val="0"/>
        <w:adjustRightInd w:val="0"/>
        <w:ind w:firstLine="709"/>
        <w:jc w:val="center"/>
        <w:rPr>
          <w:b/>
          <w:bCs/>
        </w:rPr>
      </w:pPr>
    </w:p>
    <w:p w14:paraId="5F54D859" w14:textId="77777777" w:rsidR="00AD6CAD" w:rsidRPr="00F55106" w:rsidRDefault="00AD6CAD" w:rsidP="00F55106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1. Пояснительная записка</w:t>
      </w:r>
    </w:p>
    <w:p w14:paraId="54FCA506" w14:textId="77777777" w:rsidR="00920A41" w:rsidRPr="0037081B" w:rsidRDefault="00920A41" w:rsidP="00920A41">
      <w:pPr>
        <w:ind w:firstLine="709"/>
        <w:jc w:val="both"/>
      </w:pPr>
      <w:r w:rsidRPr="0037081B">
        <w:t>Дисциплина «Проблемно-ориентированные информационн</w:t>
      </w:r>
      <w:r>
        <w:t>ые системы» относится к</w:t>
      </w:r>
      <w:r w:rsidRPr="0037081B">
        <w:t xml:space="preserve"> дисциплинам </w:t>
      </w:r>
      <w:r>
        <w:t xml:space="preserve">по выбору </w:t>
      </w:r>
      <w:r w:rsidRPr="0037081B">
        <w:t>образовательного модуля «</w:t>
      </w:r>
      <w:r>
        <w:t>Проектирование</w:t>
      </w:r>
      <w:r w:rsidRPr="0037081B">
        <w:t xml:space="preserve"> информационных систем», где студенты получают возможность подготовки к выполнению таких трудовых действий «Специалиста по информационным системам» как </w:t>
      </w:r>
      <w:r>
        <w:t>владение</w:t>
      </w:r>
      <w:r w:rsidRPr="00C2220C">
        <w:t xml:space="preserve"> навыками проектирования архитектуры информационной системы</w:t>
      </w:r>
      <w:r w:rsidRPr="0037081B">
        <w:t xml:space="preserve"> и др.</w:t>
      </w:r>
    </w:p>
    <w:p w14:paraId="7B53B716" w14:textId="77777777" w:rsidR="00920A41" w:rsidRDefault="00920A41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55A3B403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2. Место в структуре модуля</w:t>
      </w:r>
    </w:p>
    <w:p w14:paraId="043DBC06" w14:textId="77777777" w:rsidR="00920A41" w:rsidRPr="0037081B" w:rsidRDefault="00920A41" w:rsidP="00920A41">
      <w:pPr>
        <w:autoSpaceDE w:val="0"/>
        <w:autoSpaceDN w:val="0"/>
        <w:adjustRightInd w:val="0"/>
        <w:ind w:firstLine="709"/>
        <w:jc w:val="both"/>
      </w:pPr>
      <w:r w:rsidRPr="0037081B">
        <w:t>Данна</w:t>
      </w:r>
      <w:r>
        <w:t xml:space="preserve">я дисциплина относится к </w:t>
      </w:r>
      <w:r w:rsidRPr="0037081B">
        <w:t>дисциплинам</w:t>
      </w:r>
      <w:r>
        <w:t xml:space="preserve"> по выбору</w:t>
      </w:r>
      <w:r w:rsidRPr="0037081B">
        <w:t xml:space="preserve"> образовательного модуля «</w:t>
      </w:r>
      <w:r>
        <w:t>Проектирование</w:t>
      </w:r>
      <w:r w:rsidRPr="0037081B">
        <w:t xml:space="preserve"> информационных систем». Для изучения данной дисциплины необходимы знания по дисциплинам «</w:t>
      </w:r>
      <w:r>
        <w:t>Основы теории систем и системного анализа</w:t>
      </w:r>
      <w:r w:rsidRPr="0037081B">
        <w:t>» и «</w:t>
      </w:r>
      <w:r>
        <w:t>Теория информационных процессов</w:t>
      </w:r>
      <w:r w:rsidRPr="0037081B">
        <w:t>». Колич</w:t>
      </w:r>
      <w:r>
        <w:t>ество контактных часов –  66</w:t>
      </w:r>
      <w:r w:rsidRPr="0037081B">
        <w:t xml:space="preserve"> </w:t>
      </w:r>
      <w:proofErr w:type="spellStart"/>
      <w:r w:rsidRPr="0037081B">
        <w:t>ак</w:t>
      </w:r>
      <w:proofErr w:type="spellEnd"/>
      <w:r w:rsidRPr="0037081B">
        <w:t xml:space="preserve">. час; самостоятельная работа студента – </w:t>
      </w:r>
      <w:r>
        <w:t>42</w:t>
      </w:r>
      <w:r w:rsidRPr="0037081B">
        <w:t xml:space="preserve"> </w:t>
      </w:r>
      <w:proofErr w:type="spellStart"/>
      <w:r w:rsidRPr="0037081B">
        <w:t>ак</w:t>
      </w:r>
      <w:proofErr w:type="spellEnd"/>
      <w:r w:rsidRPr="0037081B">
        <w:t>. час.</w:t>
      </w:r>
    </w:p>
    <w:p w14:paraId="4F62D8FE" w14:textId="77777777" w:rsidR="00920A41" w:rsidRDefault="00920A41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1E2B6590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/>
          <w:bCs/>
        </w:rPr>
        <w:t>3. Цели и задачи</w:t>
      </w:r>
    </w:p>
    <w:p w14:paraId="01E3FE43" w14:textId="77777777" w:rsidR="00920A41" w:rsidRPr="00C2220C" w:rsidRDefault="00920A41" w:rsidP="00920A41">
      <w:pPr>
        <w:autoSpaceDE w:val="0"/>
        <w:autoSpaceDN w:val="0"/>
        <w:adjustRightInd w:val="0"/>
        <w:ind w:firstLine="709"/>
        <w:jc w:val="both"/>
      </w:pPr>
      <w:r>
        <w:rPr>
          <w:i/>
          <w:iCs/>
        </w:rPr>
        <w:t>Цель</w:t>
      </w:r>
      <w:r w:rsidRPr="00C2220C">
        <w:rPr>
          <w:i/>
          <w:iCs/>
        </w:rPr>
        <w:t xml:space="preserve"> </w:t>
      </w:r>
      <w:r>
        <w:rPr>
          <w:i/>
          <w:iCs/>
        </w:rPr>
        <w:t>дисциплины</w:t>
      </w:r>
      <w:r w:rsidRPr="00C2220C">
        <w:rPr>
          <w:i/>
          <w:iCs/>
        </w:rPr>
        <w:t xml:space="preserve"> </w:t>
      </w:r>
      <w:r>
        <w:rPr>
          <w:i/>
          <w:iCs/>
        </w:rPr>
        <w:t>–</w:t>
      </w:r>
      <w:r w:rsidRPr="00C2220C">
        <w:rPr>
          <w:i/>
          <w:iCs/>
        </w:rPr>
        <w:t xml:space="preserve"> </w:t>
      </w:r>
      <w:r w:rsidRPr="00C2220C">
        <w:t>изучение проблемно-ориентированных вычислительных систем и основных принципов разработки программных систем.</w:t>
      </w:r>
    </w:p>
    <w:p w14:paraId="229E059E" w14:textId="77777777" w:rsidR="00920A41" w:rsidRPr="0037081B" w:rsidRDefault="00920A41" w:rsidP="00920A41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C2220C">
        <w:rPr>
          <w:i/>
          <w:iCs/>
        </w:rPr>
        <w:t xml:space="preserve"> </w:t>
      </w:r>
      <w:r w:rsidRPr="0037081B">
        <w:rPr>
          <w:i/>
          <w:iCs/>
        </w:rPr>
        <w:t>Задачи дисциплины:</w:t>
      </w:r>
    </w:p>
    <w:p w14:paraId="234A3780" w14:textId="77777777" w:rsidR="00920A41" w:rsidRPr="00C2220C" w:rsidRDefault="00920A41" w:rsidP="007A7C09">
      <w:pPr>
        <w:pStyle w:val="a8"/>
        <w:numPr>
          <w:ilvl w:val="0"/>
          <w:numId w:val="28"/>
        </w:numPr>
        <w:tabs>
          <w:tab w:val="left" w:pos="0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C2220C">
        <w:rPr>
          <w:rFonts w:ascii="Times New Roman" w:hAnsi="Times New Roman"/>
          <w:sz w:val="24"/>
          <w:szCs w:val="24"/>
        </w:rPr>
        <w:t xml:space="preserve">освоение современных компьютерных технологий поиска информации для решения поставленной задачи, критического анализа этой информации и обоснования принятых идей и подходов к решению; </w:t>
      </w:r>
    </w:p>
    <w:p w14:paraId="713FDD59" w14:textId="77777777" w:rsidR="00920A41" w:rsidRPr="00C2220C" w:rsidRDefault="00920A41" w:rsidP="007A7C09">
      <w:pPr>
        <w:pStyle w:val="a8"/>
        <w:numPr>
          <w:ilvl w:val="0"/>
          <w:numId w:val="28"/>
        </w:numPr>
        <w:tabs>
          <w:tab w:val="left" w:pos="0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C2220C">
        <w:rPr>
          <w:rFonts w:ascii="Times New Roman" w:hAnsi="Times New Roman"/>
          <w:sz w:val="24"/>
          <w:szCs w:val="24"/>
        </w:rPr>
        <w:t>знакомство со способами реализации информационных систем и устройств для</w:t>
      </w:r>
      <w:r>
        <w:rPr>
          <w:rFonts w:ascii="Times New Roman" w:hAnsi="Times New Roman"/>
          <w:sz w:val="24"/>
          <w:szCs w:val="24"/>
        </w:rPr>
        <w:t xml:space="preserve"> решения поставленной задачи; </w:t>
      </w:r>
    </w:p>
    <w:p w14:paraId="3A1B93D9" w14:textId="77777777" w:rsidR="00920A41" w:rsidRPr="00C11C90" w:rsidRDefault="00920A41" w:rsidP="007A7C09">
      <w:pPr>
        <w:pStyle w:val="a8"/>
        <w:numPr>
          <w:ilvl w:val="0"/>
          <w:numId w:val="28"/>
        </w:numPr>
        <w:tabs>
          <w:tab w:val="left" w:pos="0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C2220C">
        <w:rPr>
          <w:rFonts w:ascii="Times New Roman" w:hAnsi="Times New Roman"/>
          <w:sz w:val="24"/>
          <w:szCs w:val="24"/>
        </w:rPr>
        <w:t xml:space="preserve">изучение методов создания приложений для многозадачных операционных систем с использованием средств автоматизированного </w:t>
      </w:r>
      <w:r w:rsidRPr="00C2220C">
        <w:rPr>
          <w:rFonts w:ascii="Times New Roman" w:hAnsi="Times New Roman"/>
          <w:sz w:val="24"/>
          <w:szCs w:val="24"/>
        </w:rPr>
        <w:lastRenderedPageBreak/>
        <w:t>программирования; а также выработки у студентов соврем</w:t>
      </w:r>
      <w:r>
        <w:rPr>
          <w:rFonts w:ascii="Times New Roman" w:hAnsi="Times New Roman"/>
          <w:sz w:val="24"/>
          <w:szCs w:val="24"/>
        </w:rPr>
        <w:t>енного стиля программирования.</w:t>
      </w:r>
    </w:p>
    <w:p w14:paraId="4F03B0B1" w14:textId="77777777" w:rsidR="00920A41" w:rsidRDefault="00920A41" w:rsidP="003127E3">
      <w:pPr>
        <w:pStyle w:val="af5"/>
      </w:pPr>
    </w:p>
    <w:p w14:paraId="5B9E4D5E" w14:textId="77777777" w:rsidR="00AD6CAD" w:rsidRPr="00F55106" w:rsidRDefault="00AD6CAD" w:rsidP="003127E3">
      <w:pPr>
        <w:pStyle w:val="af5"/>
      </w:pPr>
      <w:r w:rsidRPr="00F55106">
        <w:t>4.Образовательные результаты</w:t>
      </w: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1065"/>
        <w:gridCol w:w="2276"/>
        <w:gridCol w:w="1429"/>
        <w:gridCol w:w="1910"/>
        <w:gridCol w:w="1603"/>
        <w:gridCol w:w="1603"/>
      </w:tblGrid>
      <w:tr w:rsidR="00AD6CAD" w:rsidRPr="00F55106" w14:paraId="3563DE35" w14:textId="77777777" w:rsidTr="00A32954">
        <w:trPr>
          <w:trHeight w:val="385"/>
        </w:trPr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0AEB89" w14:textId="77777777" w:rsidR="00AD6CAD" w:rsidRPr="00F55106" w:rsidRDefault="00AD6C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FABF30" w14:textId="77777777" w:rsidR="00AD6CAD" w:rsidRPr="00F55106" w:rsidRDefault="00AD6CAD" w:rsidP="00F55106">
            <w:pPr>
              <w:suppressAutoHyphens/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8554CE" w14:textId="77777777" w:rsidR="00AD6CAD" w:rsidRPr="00F55106" w:rsidRDefault="00AD6C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ОР дисциплины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131770" w14:textId="77777777" w:rsidR="00AD6CAD" w:rsidRPr="00F55106" w:rsidRDefault="00AD6C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776EACC" w14:textId="77777777" w:rsidR="00AD6CAD" w:rsidRPr="00F55106" w:rsidRDefault="00AD6C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Код компетенций ОПОП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81A560C" w14:textId="77777777" w:rsidR="00AD6CAD" w:rsidRPr="00F55106" w:rsidRDefault="00AD6CAD" w:rsidP="00F55106">
            <w:pPr>
              <w:autoSpaceDE w:val="0"/>
              <w:autoSpaceDN w:val="0"/>
              <w:adjustRightInd w:val="0"/>
              <w:jc w:val="center"/>
            </w:pPr>
            <w:r w:rsidRPr="00F55106">
              <w:t>Средства оценивания ОР</w:t>
            </w:r>
          </w:p>
        </w:tc>
      </w:tr>
      <w:tr w:rsidR="003D2AED" w:rsidRPr="00F55106" w14:paraId="785D2DF0" w14:textId="77777777" w:rsidTr="00A32954">
        <w:trPr>
          <w:trHeight w:val="331"/>
        </w:trPr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50548B" w14:textId="77777777" w:rsidR="003D2AED" w:rsidRPr="006B3981" w:rsidRDefault="003D2AED" w:rsidP="003D2AED">
            <w:pPr>
              <w:jc w:val="both"/>
              <w:rPr>
                <w:i/>
              </w:rPr>
            </w:pPr>
            <w:r w:rsidRPr="006B3981">
              <w:t>ОР.2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C848AA" w14:textId="77777777" w:rsidR="003D2AED" w:rsidRPr="00E760B8" w:rsidRDefault="003D2AED" w:rsidP="003D2AED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 w:rsidRPr="00E760B8">
              <w:t>Владеет навыками проектирования архитектуры информационной системы </w:t>
            </w:r>
          </w:p>
          <w:p w14:paraId="5D987860" w14:textId="77777777" w:rsidR="003D2AED" w:rsidRPr="006B3981" w:rsidRDefault="003D2AED" w:rsidP="003D2AED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4ED3D1" w14:textId="77777777" w:rsidR="003D2AED" w:rsidRPr="00F55106" w:rsidRDefault="003D2AED" w:rsidP="003D2AED">
            <w:pPr>
              <w:suppressAutoHyphens/>
              <w:autoSpaceDE w:val="0"/>
              <w:autoSpaceDN w:val="0"/>
              <w:adjustRightInd w:val="0"/>
            </w:pPr>
            <w:r w:rsidRPr="00F55106">
              <w:t>ОР.</w:t>
            </w:r>
            <w:r>
              <w:t>2</w:t>
            </w:r>
            <w:r w:rsidRPr="00F55106">
              <w:t>-</w:t>
            </w:r>
            <w:r>
              <w:t>10</w:t>
            </w:r>
            <w:r w:rsidRPr="00F55106">
              <w:t>-1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20C3B5" w14:textId="77777777" w:rsidR="003D2AED" w:rsidRPr="00E760B8" w:rsidRDefault="003D2AED" w:rsidP="003D2AED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 w:rsidRPr="00E760B8">
              <w:t>Владеет навыками проектирования архитектуры информационной системы </w:t>
            </w:r>
          </w:p>
          <w:p w14:paraId="4800B4DF" w14:textId="77777777" w:rsidR="003D2AED" w:rsidRPr="00F55106" w:rsidRDefault="003D2AED" w:rsidP="00F55106">
            <w:pPr>
              <w:autoSpaceDE w:val="0"/>
              <w:autoSpaceDN w:val="0"/>
              <w:adjustRightInd w:val="0"/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E2798BD" w14:textId="77777777" w:rsidR="003D2AED" w:rsidRPr="00F55106" w:rsidRDefault="003D2AED" w:rsidP="003D2AED">
            <w:pPr>
              <w:autoSpaceDE w:val="0"/>
              <w:autoSpaceDN w:val="0"/>
              <w:adjustRightInd w:val="0"/>
            </w:pPr>
            <w:r>
              <w:t>О</w:t>
            </w:r>
            <w:r w:rsidRPr="00F55106">
              <w:t>ПК-</w:t>
            </w:r>
            <w:r>
              <w:t>3</w:t>
            </w:r>
            <w:r w:rsidRPr="00F55106">
              <w:t xml:space="preserve"> ПК-1</w:t>
            </w:r>
            <w:r>
              <w:t>3,</w:t>
            </w:r>
            <w:r w:rsidRPr="00F55106">
              <w:t xml:space="preserve"> ПК-1</w:t>
            </w:r>
            <w:r>
              <w:t>5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01B80AC" w14:textId="77777777" w:rsidR="003D2AED" w:rsidRDefault="003D2AED" w:rsidP="003D2AED">
            <w:r w:rsidRPr="0037081B">
              <w:t>Критерии оценки выполнения лабораторных работ</w:t>
            </w:r>
          </w:p>
          <w:p w14:paraId="2A24238C" w14:textId="77777777" w:rsidR="00282C5E" w:rsidRPr="0037081B" w:rsidRDefault="00282C5E" w:rsidP="003D2AED">
            <w:r>
              <w:t>Реферат</w:t>
            </w:r>
          </w:p>
          <w:p w14:paraId="47747C43" w14:textId="77777777" w:rsidR="003D2AED" w:rsidRPr="0037081B" w:rsidRDefault="003D2AED" w:rsidP="003D2AED">
            <w:r w:rsidRPr="0037081B">
              <w:t>Тесты в ЭОС</w:t>
            </w:r>
          </w:p>
          <w:p w14:paraId="5ACFFE57" w14:textId="77777777" w:rsidR="003D2AED" w:rsidRPr="00F55106" w:rsidRDefault="003D2AED" w:rsidP="00F55106"/>
        </w:tc>
      </w:tr>
    </w:tbl>
    <w:p w14:paraId="29B84454" w14:textId="77777777" w:rsidR="00F17362" w:rsidRDefault="00F17362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1D2212F9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5. Содержание дисциплины</w:t>
      </w:r>
    </w:p>
    <w:p w14:paraId="3F3EA6BC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5.1. Тематический план</w:t>
      </w:r>
    </w:p>
    <w:p w14:paraId="618F50B0" w14:textId="77777777" w:rsidR="00AD6CAD" w:rsidRPr="00F55106" w:rsidRDefault="00AD6CAD" w:rsidP="00F55106">
      <w:pPr>
        <w:rPr>
          <w:bCs/>
          <w:i/>
        </w:rPr>
      </w:pPr>
    </w:p>
    <w:tbl>
      <w:tblPr>
        <w:tblW w:w="4723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3826"/>
        <w:gridCol w:w="812"/>
        <w:gridCol w:w="811"/>
        <w:gridCol w:w="1338"/>
        <w:gridCol w:w="1170"/>
        <w:gridCol w:w="815"/>
      </w:tblGrid>
      <w:tr w:rsidR="003D2AED" w:rsidRPr="00B41A89" w14:paraId="014087B7" w14:textId="77777777" w:rsidTr="003D2AED">
        <w:trPr>
          <w:trHeight w:val="203"/>
        </w:trPr>
        <w:tc>
          <w:tcPr>
            <w:tcW w:w="40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2175A56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37081B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12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F16C62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37081B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CD7CEF5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37081B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5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E2B614D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37081B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3D2AED" w:rsidRPr="00B41A89" w14:paraId="1F74706B" w14:textId="77777777" w:rsidTr="003D2AED">
        <w:trPr>
          <w:trHeight w:val="533"/>
        </w:trPr>
        <w:tc>
          <w:tcPr>
            <w:tcW w:w="408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3A32890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57CED1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 w:rsidRPr="0037081B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4A5F73D" w14:textId="77777777" w:rsidR="003D2AED" w:rsidRPr="0037081B" w:rsidRDefault="003D2AED" w:rsidP="003D2AED">
            <w:pPr>
              <w:tabs>
                <w:tab w:val="left" w:pos="814"/>
              </w:tabs>
              <w:jc w:val="center"/>
            </w:pPr>
            <w:r w:rsidRPr="0037081B">
              <w:t xml:space="preserve">Контактная СР (в т.ч. </w:t>
            </w:r>
          </w:p>
          <w:p w14:paraId="7E0AB014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 w:rsidRPr="0037081B">
              <w:t>в ЭИОС)</w:t>
            </w:r>
          </w:p>
        </w:tc>
        <w:tc>
          <w:tcPr>
            <w:tcW w:w="123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7B11F60F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B1994F5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</w:tr>
      <w:tr w:rsidR="003D2AED" w:rsidRPr="00B41A89" w14:paraId="5C1D3A29" w14:textId="77777777" w:rsidTr="003D2AED">
        <w:trPr>
          <w:trHeight w:val="1"/>
        </w:trPr>
        <w:tc>
          <w:tcPr>
            <w:tcW w:w="40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09849F" w14:textId="77777777" w:rsidR="003D2AED" w:rsidRPr="0037081B" w:rsidRDefault="003D2AED" w:rsidP="003D2AED">
            <w:pPr>
              <w:autoSpaceDE w:val="0"/>
              <w:autoSpaceDN w:val="0"/>
              <w:adjustRightInd w:val="0"/>
            </w:pP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31BA19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 w:rsidRPr="0037081B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BD5855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37081B">
              <w:rPr>
                <w:rFonts w:ascii="Times New Roman CYR" w:hAnsi="Times New Roman CYR" w:cs="Times New Roman CYR"/>
              </w:rPr>
              <w:t>Лаб.</w:t>
            </w:r>
          </w:p>
          <w:p w14:paraId="6DF2631B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 w:rsidRPr="0037081B">
              <w:rPr>
                <w:rFonts w:ascii="Times New Roman CYR" w:hAnsi="Times New Roman CYR" w:cs="Times New Roman CYR"/>
              </w:rPr>
              <w:t>раб.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6D105C9" w14:textId="77777777" w:rsidR="003D2AED" w:rsidRPr="0037081B" w:rsidRDefault="003D2AED" w:rsidP="003D2AED">
            <w:pPr>
              <w:autoSpaceDE w:val="0"/>
              <w:autoSpaceDN w:val="0"/>
              <w:adjustRightInd w:val="0"/>
            </w:pPr>
          </w:p>
        </w:tc>
        <w:tc>
          <w:tcPr>
            <w:tcW w:w="123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D7B6FB" w14:textId="77777777" w:rsidR="003D2AED" w:rsidRPr="0037081B" w:rsidRDefault="003D2AED" w:rsidP="003D2AED">
            <w:pPr>
              <w:autoSpaceDE w:val="0"/>
              <w:autoSpaceDN w:val="0"/>
              <w:adjustRightInd w:val="0"/>
            </w:pPr>
          </w:p>
        </w:tc>
        <w:tc>
          <w:tcPr>
            <w:tcW w:w="85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936F2F" w14:textId="77777777" w:rsidR="003D2AED" w:rsidRPr="0037081B" w:rsidRDefault="003D2AED" w:rsidP="003D2AED">
            <w:pPr>
              <w:autoSpaceDE w:val="0"/>
              <w:autoSpaceDN w:val="0"/>
              <w:adjustRightInd w:val="0"/>
            </w:pPr>
          </w:p>
        </w:tc>
      </w:tr>
      <w:tr w:rsidR="003D2AED" w:rsidRPr="00B41A89" w14:paraId="2E05DDB4" w14:textId="77777777" w:rsidTr="003D2AED">
        <w:trPr>
          <w:trHeight w:val="1"/>
        </w:trPr>
        <w:tc>
          <w:tcPr>
            <w:tcW w:w="4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4D19CC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b/>
                <w:bCs/>
              </w:rPr>
            </w:pPr>
            <w:r w:rsidRPr="0037081B">
              <w:rPr>
                <w:b/>
                <w:bCs/>
              </w:rPr>
              <w:t xml:space="preserve">Раздел 1. </w:t>
            </w:r>
            <w:r w:rsidRPr="007837F2">
              <w:rPr>
                <w:b/>
                <w:bCs/>
              </w:rPr>
              <w:t>Информационные системы и происходящие в них процессы</w:t>
            </w: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E39E51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3D8940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C757F5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862794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A8F683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</w:tr>
      <w:tr w:rsidR="003D2AED" w:rsidRPr="00B41A89" w14:paraId="09684DAF" w14:textId="77777777" w:rsidTr="003D2AED">
        <w:trPr>
          <w:trHeight w:val="1"/>
        </w:trPr>
        <w:tc>
          <w:tcPr>
            <w:tcW w:w="4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1706BA" w14:textId="77777777" w:rsidR="003D2AED" w:rsidRPr="0037081B" w:rsidRDefault="003D2AED" w:rsidP="003D2AED">
            <w:pPr>
              <w:autoSpaceDE w:val="0"/>
              <w:autoSpaceDN w:val="0"/>
              <w:adjustRightInd w:val="0"/>
            </w:pPr>
            <w:r w:rsidRPr="0037081B">
              <w:t xml:space="preserve">Тема 1.1.  </w:t>
            </w:r>
            <w:r w:rsidRPr="007837F2">
              <w:t>Основные понятия информационных систем</w:t>
            </w: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69DA39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 w:rsidRPr="0037081B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E58F94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C1F68F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1CA4F8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F1697A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3D2AED" w:rsidRPr="00B41A89" w14:paraId="2F8AF624" w14:textId="77777777" w:rsidTr="003D2AED">
        <w:trPr>
          <w:trHeight w:val="1"/>
        </w:trPr>
        <w:tc>
          <w:tcPr>
            <w:tcW w:w="4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78D652" w14:textId="77777777" w:rsidR="003D2AED" w:rsidRPr="0037081B" w:rsidRDefault="003D2AED" w:rsidP="003D2AED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</w:rPr>
            </w:pPr>
            <w:r w:rsidRPr="0037081B">
              <w:rPr>
                <w:rFonts w:ascii="Times New Roman CYR" w:hAnsi="Times New Roman CYR" w:cs="Times New Roman CYR"/>
              </w:rPr>
              <w:t xml:space="preserve">Тема 1.2. </w:t>
            </w:r>
            <w:r w:rsidRPr="007837F2">
              <w:rPr>
                <w:rFonts w:ascii="Times New Roman CYR" w:hAnsi="Times New Roman CYR" w:cs="Times New Roman CYR"/>
              </w:rPr>
              <w:t>Структура информационной системы и ее основные функции</w:t>
            </w: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C2AD8E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 w:rsidRPr="0037081B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88E90B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6122C6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7FEAF9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6616F0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3D2AED" w:rsidRPr="00B41A89" w14:paraId="381237FC" w14:textId="77777777" w:rsidTr="003D2AED">
        <w:trPr>
          <w:trHeight w:val="1"/>
        </w:trPr>
        <w:tc>
          <w:tcPr>
            <w:tcW w:w="4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118DB6" w14:textId="77777777" w:rsidR="003D2AED" w:rsidRPr="0037081B" w:rsidRDefault="003D2AED" w:rsidP="003D2AED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</w:rPr>
            </w:pPr>
            <w:r w:rsidRPr="0037081B">
              <w:rPr>
                <w:rFonts w:ascii="Times New Roman CYR" w:hAnsi="Times New Roman CYR" w:cs="Times New Roman CYR"/>
              </w:rPr>
              <w:t xml:space="preserve">Тема 1.3. </w:t>
            </w:r>
            <w:r w:rsidRPr="007837F2">
              <w:rPr>
                <w:rFonts w:ascii="Times New Roman CYR" w:hAnsi="Times New Roman CYR" w:cs="Times New Roman CYR"/>
              </w:rPr>
              <w:t>Классификация информационных систем</w:t>
            </w: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762F4C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 w:rsidRPr="0037081B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014895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4A5687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E66BD5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C3AEB5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3D2AED" w:rsidRPr="00B41A89" w14:paraId="496AA0B2" w14:textId="77777777" w:rsidTr="003D2AED">
        <w:trPr>
          <w:trHeight w:val="1"/>
        </w:trPr>
        <w:tc>
          <w:tcPr>
            <w:tcW w:w="4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FA9D68" w14:textId="77777777" w:rsidR="003D2AED" w:rsidRPr="0037081B" w:rsidRDefault="003D2AED" w:rsidP="003D2AED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/>
                <w:bCs/>
              </w:rPr>
            </w:pPr>
            <w:r w:rsidRPr="0037081B">
              <w:rPr>
                <w:rFonts w:ascii="Times New Roman CYR" w:hAnsi="Times New Roman CYR" w:cs="Times New Roman CYR"/>
                <w:b/>
                <w:bCs/>
              </w:rPr>
              <w:t xml:space="preserve">Раздел 2. </w:t>
            </w:r>
            <w:r w:rsidRPr="007837F2">
              <w:rPr>
                <w:rFonts w:ascii="Times New Roman CYR" w:hAnsi="Times New Roman CYR" w:cs="Times New Roman CYR"/>
                <w:b/>
                <w:bCs/>
              </w:rPr>
              <w:t>Документальные информационные системы</w:t>
            </w: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7576FA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620047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B18B20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330140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C3B7B0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</w:tr>
      <w:tr w:rsidR="003D2AED" w:rsidRPr="00B41A89" w14:paraId="7F03DBA2" w14:textId="77777777" w:rsidTr="003D2AED">
        <w:trPr>
          <w:trHeight w:val="1"/>
        </w:trPr>
        <w:tc>
          <w:tcPr>
            <w:tcW w:w="4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A3AAA0" w14:textId="77777777" w:rsidR="003D2AED" w:rsidRPr="0037081B" w:rsidRDefault="003D2AED" w:rsidP="003D2AED">
            <w:pPr>
              <w:autoSpaceDE w:val="0"/>
              <w:autoSpaceDN w:val="0"/>
              <w:adjustRightInd w:val="0"/>
            </w:pPr>
            <w:r w:rsidRPr="0037081B">
              <w:t xml:space="preserve">Тема 2.1. </w:t>
            </w:r>
            <w:r w:rsidRPr="007837F2">
              <w:t>Документальные информационно-поисковые системы (ДИПС)</w:t>
            </w: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D58D6D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 w:rsidRPr="0037081B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9F4526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2C7F46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1B6A50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CA4D4A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3D2AED" w:rsidRPr="00B41A89" w14:paraId="6FC49941" w14:textId="77777777" w:rsidTr="003D2AED">
        <w:trPr>
          <w:trHeight w:val="1"/>
        </w:trPr>
        <w:tc>
          <w:tcPr>
            <w:tcW w:w="4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0DC831" w14:textId="77777777" w:rsidR="003D2AED" w:rsidRPr="0037081B" w:rsidRDefault="003D2AED" w:rsidP="003D2AED">
            <w:pPr>
              <w:autoSpaceDE w:val="0"/>
              <w:autoSpaceDN w:val="0"/>
              <w:adjustRightInd w:val="0"/>
            </w:pPr>
            <w:r w:rsidRPr="0037081B">
              <w:t xml:space="preserve">Тема 2.2. </w:t>
            </w:r>
            <w:r w:rsidRPr="007837F2">
              <w:t>Информационные системы, распределенные по Интернету</w:t>
            </w: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C5E0D4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4F2DD6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9E384B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E26F04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C990CC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16</w:t>
            </w:r>
          </w:p>
        </w:tc>
      </w:tr>
      <w:tr w:rsidR="003D2AED" w:rsidRPr="00B41A89" w14:paraId="26A018DA" w14:textId="77777777" w:rsidTr="003D2AED">
        <w:trPr>
          <w:trHeight w:val="1"/>
        </w:trPr>
        <w:tc>
          <w:tcPr>
            <w:tcW w:w="4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3846D3" w14:textId="77777777" w:rsidR="003D2AED" w:rsidRPr="0037081B" w:rsidRDefault="003D2AED" w:rsidP="003D2AED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37081B">
              <w:rPr>
                <w:b/>
                <w:bCs/>
              </w:rPr>
              <w:t xml:space="preserve">Раздел 3. </w:t>
            </w:r>
            <w:r w:rsidRPr="007837F2">
              <w:rPr>
                <w:b/>
                <w:bCs/>
              </w:rPr>
              <w:t>Фактографические информационные системы</w:t>
            </w: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02025D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219157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D16B22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07B77D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1722D5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</w:tr>
      <w:tr w:rsidR="003D2AED" w:rsidRPr="00B41A89" w14:paraId="730D6E50" w14:textId="77777777" w:rsidTr="003D2AED">
        <w:trPr>
          <w:trHeight w:val="1"/>
        </w:trPr>
        <w:tc>
          <w:tcPr>
            <w:tcW w:w="4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E62402" w14:textId="77777777" w:rsidR="003D2AED" w:rsidRPr="0037081B" w:rsidRDefault="003D2AED" w:rsidP="003D2AED">
            <w:pPr>
              <w:autoSpaceDE w:val="0"/>
              <w:autoSpaceDN w:val="0"/>
              <w:adjustRightInd w:val="0"/>
            </w:pPr>
            <w:r w:rsidRPr="0037081B">
              <w:t xml:space="preserve">Тема 3.1. </w:t>
            </w:r>
            <w:r w:rsidRPr="007837F2">
              <w:t>Фактографические информационные системы (ФИС) Основные процессы преобразования информации</w:t>
            </w: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003F23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 w:rsidRPr="0037081B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82F675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35D10E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A1C4F4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0D8755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3D2AED" w:rsidRPr="00B41A89" w14:paraId="358D78A8" w14:textId="77777777" w:rsidTr="003D2AED">
        <w:trPr>
          <w:trHeight w:val="1"/>
        </w:trPr>
        <w:tc>
          <w:tcPr>
            <w:tcW w:w="4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4DFA3B" w14:textId="77777777" w:rsidR="003D2AED" w:rsidRPr="0037081B" w:rsidRDefault="003D2AED" w:rsidP="003D2AED">
            <w:pPr>
              <w:autoSpaceDE w:val="0"/>
              <w:autoSpaceDN w:val="0"/>
              <w:adjustRightInd w:val="0"/>
            </w:pPr>
            <w:r w:rsidRPr="0037081B">
              <w:t xml:space="preserve">Тема 3.2.  </w:t>
            </w:r>
            <w:r w:rsidRPr="007837F2">
              <w:t>Сис</w:t>
            </w:r>
            <w:r>
              <w:t xml:space="preserve">темы бизнес-аналитики (Business </w:t>
            </w:r>
            <w:r w:rsidRPr="007837F2">
              <w:t>Intelligence)</w:t>
            </w: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859D58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 w:rsidRPr="0037081B"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F23918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853EF0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CC4246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B173D0A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3D2AED" w:rsidRPr="00B41A89" w14:paraId="1E49BB68" w14:textId="77777777" w:rsidTr="003D2AED">
        <w:trPr>
          <w:trHeight w:val="1"/>
        </w:trPr>
        <w:tc>
          <w:tcPr>
            <w:tcW w:w="4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5A9E93" w14:textId="77777777" w:rsidR="003D2AED" w:rsidRPr="0037081B" w:rsidRDefault="003D2AED" w:rsidP="003D2AED">
            <w:pPr>
              <w:autoSpaceDE w:val="0"/>
              <w:autoSpaceDN w:val="0"/>
              <w:adjustRightInd w:val="0"/>
              <w:rPr>
                <w:b/>
                <w:bCs/>
                <w:lang w:val="en-US"/>
              </w:rPr>
            </w:pPr>
            <w:r w:rsidRPr="0037081B">
              <w:t>Тема</w:t>
            </w:r>
            <w:r>
              <w:rPr>
                <w:lang w:val="en-US"/>
              </w:rPr>
              <w:t xml:space="preserve"> 3.</w:t>
            </w:r>
            <w:r w:rsidRPr="009279A8">
              <w:rPr>
                <w:lang w:val="en-US"/>
              </w:rPr>
              <w:t>3</w:t>
            </w:r>
            <w:r w:rsidRPr="0037081B">
              <w:rPr>
                <w:lang w:val="en-US"/>
              </w:rPr>
              <w:t xml:space="preserve">.  </w:t>
            </w:r>
            <w:r w:rsidRPr="009654A1">
              <w:t>Системы</w:t>
            </w:r>
            <w:r w:rsidRPr="009654A1">
              <w:rPr>
                <w:lang w:val="en-US"/>
              </w:rPr>
              <w:t xml:space="preserve"> </w:t>
            </w:r>
            <w:r w:rsidRPr="009654A1">
              <w:t>поиска</w:t>
            </w:r>
            <w:r w:rsidRPr="009654A1">
              <w:rPr>
                <w:lang w:val="en-US"/>
              </w:rPr>
              <w:t xml:space="preserve"> </w:t>
            </w:r>
            <w:r w:rsidRPr="009654A1">
              <w:t>знаний</w:t>
            </w:r>
            <w:r w:rsidRPr="009654A1">
              <w:rPr>
                <w:lang w:val="en-US"/>
              </w:rPr>
              <w:t xml:space="preserve"> </w:t>
            </w:r>
            <w:r w:rsidRPr="009654A1">
              <w:rPr>
                <w:lang w:val="en-US"/>
              </w:rPr>
              <w:lastRenderedPageBreak/>
              <w:t>(Knowledge Discovery in Databases)</w:t>
            </w: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822334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lastRenderedPageBreak/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8D4566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AC4D25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185E48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E5C1D5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3D2AED" w:rsidRPr="00B41A89" w14:paraId="55171DD5" w14:textId="77777777" w:rsidTr="003D2AED">
        <w:trPr>
          <w:trHeight w:val="1"/>
        </w:trPr>
        <w:tc>
          <w:tcPr>
            <w:tcW w:w="4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A75303" w14:textId="77777777" w:rsidR="003D2AED" w:rsidRPr="0037081B" w:rsidRDefault="003D2AED" w:rsidP="003D2AED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37081B">
              <w:rPr>
                <w:b/>
                <w:bCs/>
              </w:rPr>
              <w:t xml:space="preserve">Раздел 4. </w:t>
            </w:r>
            <w:r w:rsidRPr="009654A1">
              <w:rPr>
                <w:b/>
                <w:bCs/>
              </w:rPr>
              <w:t>Открытые информационные системы</w:t>
            </w: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7283F7A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181DAA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36BD47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082150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F2CFB5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</w:tr>
      <w:tr w:rsidR="003D2AED" w:rsidRPr="00B41A89" w14:paraId="39195FAD" w14:textId="77777777" w:rsidTr="003D2AED">
        <w:trPr>
          <w:trHeight w:val="1"/>
        </w:trPr>
        <w:tc>
          <w:tcPr>
            <w:tcW w:w="4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E04E5D" w14:textId="77777777" w:rsidR="003D2AED" w:rsidRPr="0037081B" w:rsidRDefault="003D2AED" w:rsidP="003D2AED">
            <w:pPr>
              <w:autoSpaceDE w:val="0"/>
              <w:autoSpaceDN w:val="0"/>
              <w:adjustRightInd w:val="0"/>
            </w:pPr>
            <w:r w:rsidRPr="0037081B">
              <w:t>Тема</w:t>
            </w:r>
            <w:r>
              <w:t xml:space="preserve"> 4</w:t>
            </w:r>
            <w:r w:rsidRPr="00CC7253">
              <w:t>.</w:t>
            </w:r>
            <w:r>
              <w:t>1</w:t>
            </w:r>
            <w:r w:rsidRPr="0037081B">
              <w:t xml:space="preserve">.  </w:t>
            </w:r>
            <w:r w:rsidRPr="009654A1">
              <w:t>Модель среды открытых систем (ISO/OSI)</w:t>
            </w: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2B4BC2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06229F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6B2319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2E614E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57C47A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</w:tr>
      <w:tr w:rsidR="003D2AED" w:rsidRPr="00B41A89" w14:paraId="3CE48EE0" w14:textId="77777777" w:rsidTr="003D2AED">
        <w:trPr>
          <w:trHeight w:val="1"/>
        </w:trPr>
        <w:tc>
          <w:tcPr>
            <w:tcW w:w="4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784425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right"/>
            </w:pPr>
            <w:r w:rsidRPr="0037081B">
              <w:rPr>
                <w:rFonts w:ascii="Times New Roman CYR" w:hAnsi="Times New Roman CYR" w:cs="Times New Roman CYR"/>
              </w:rPr>
              <w:t>Итого:</w:t>
            </w:r>
          </w:p>
        </w:tc>
        <w:tc>
          <w:tcPr>
            <w:tcW w:w="8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DB002E" w14:textId="77777777" w:rsidR="003D2AED" w:rsidRPr="0037081B" w:rsidRDefault="003D2AED" w:rsidP="003D2AED">
            <w:pPr>
              <w:jc w:val="center"/>
            </w:pPr>
            <w:r w:rsidRPr="0037081B">
              <w:t>18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A2BC27" w14:textId="77777777" w:rsidR="003D2AED" w:rsidRPr="0037081B" w:rsidRDefault="003D2AED" w:rsidP="003D2AED">
            <w:pPr>
              <w:jc w:val="center"/>
            </w:pPr>
            <w:r w:rsidRPr="0037081B">
              <w:t>38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B18FD08" w14:textId="77777777" w:rsidR="003D2AED" w:rsidRPr="0037081B" w:rsidRDefault="003D2AED" w:rsidP="003D2AED">
            <w:pPr>
              <w:jc w:val="center"/>
            </w:pPr>
            <w:r>
              <w:t>10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8B00615" w14:textId="77777777" w:rsidR="003D2AED" w:rsidRPr="0037081B" w:rsidRDefault="003D2AED" w:rsidP="003D2AED">
            <w:pPr>
              <w:jc w:val="center"/>
            </w:pPr>
            <w:r>
              <w:t>42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3E615F1" w14:textId="77777777" w:rsidR="003D2AED" w:rsidRPr="0037081B" w:rsidRDefault="003D2AED" w:rsidP="003D2AED">
            <w:pPr>
              <w:jc w:val="center"/>
            </w:pPr>
            <w:r w:rsidRPr="0037081B">
              <w:t>1</w:t>
            </w:r>
            <w:r>
              <w:t>08</w:t>
            </w:r>
          </w:p>
        </w:tc>
      </w:tr>
    </w:tbl>
    <w:p w14:paraId="2749F66D" w14:textId="77777777" w:rsidR="003C51D7" w:rsidRPr="00F55106" w:rsidRDefault="003C51D7" w:rsidP="00F55106">
      <w:pPr>
        <w:rPr>
          <w:bCs/>
          <w:i/>
        </w:rPr>
      </w:pPr>
    </w:p>
    <w:p w14:paraId="5B7F7F46" w14:textId="77777777" w:rsidR="00AD6CAD" w:rsidRPr="00F55106" w:rsidRDefault="00AD6CAD" w:rsidP="003D2AED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5.2. Методы обучения</w:t>
      </w:r>
    </w:p>
    <w:p w14:paraId="45428BCD" w14:textId="77777777" w:rsidR="003D2AED" w:rsidRPr="0037081B" w:rsidRDefault="003D2AED" w:rsidP="003D2AED">
      <w:r w:rsidRPr="0037081B">
        <w:t xml:space="preserve">Метод проблемного обучения </w:t>
      </w:r>
    </w:p>
    <w:p w14:paraId="24FA1C7A" w14:textId="77777777" w:rsidR="003D2AED" w:rsidRPr="0037081B" w:rsidRDefault="003D2AED" w:rsidP="003D2AED">
      <w:r w:rsidRPr="0037081B">
        <w:t>Лабораторный практикум</w:t>
      </w:r>
    </w:p>
    <w:p w14:paraId="2A234877" w14:textId="77777777" w:rsidR="003D2AED" w:rsidRPr="0037081B" w:rsidRDefault="003D2AED" w:rsidP="003D2AED">
      <w:r w:rsidRPr="0037081B">
        <w:t>Проектный метод</w:t>
      </w:r>
    </w:p>
    <w:p w14:paraId="269FD666" w14:textId="77777777" w:rsidR="00A7669F" w:rsidRDefault="00A7669F" w:rsidP="00F55106">
      <w:pPr>
        <w:tabs>
          <w:tab w:val="left" w:pos="160"/>
          <w:tab w:val="left" w:pos="415"/>
        </w:tabs>
      </w:pPr>
    </w:p>
    <w:p w14:paraId="5CF0C060" w14:textId="77777777" w:rsidR="00AD6CAD" w:rsidRPr="00F55106" w:rsidRDefault="00BB4B67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>
        <w:rPr>
          <w:b/>
          <w:bCs/>
        </w:rPr>
        <w:t xml:space="preserve">    </w:t>
      </w:r>
      <w:r w:rsidR="00AD6CAD" w:rsidRPr="00F55106">
        <w:rPr>
          <w:b/>
          <w:bCs/>
        </w:rPr>
        <w:t xml:space="preserve">6. </w:t>
      </w:r>
      <w:r w:rsidR="00AD6CAD" w:rsidRPr="001A485D">
        <w:rPr>
          <w:b/>
          <w:bCs/>
        </w:rPr>
        <w:t>Рейтинг-план</w:t>
      </w:r>
    </w:p>
    <w:tbl>
      <w:tblPr>
        <w:tblW w:w="4910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546"/>
        <w:gridCol w:w="1327"/>
        <w:gridCol w:w="2129"/>
        <w:gridCol w:w="1332"/>
        <w:gridCol w:w="1269"/>
        <w:gridCol w:w="853"/>
        <w:gridCol w:w="807"/>
        <w:gridCol w:w="856"/>
      </w:tblGrid>
      <w:tr w:rsidR="003D2AED" w:rsidRPr="00B41A89" w14:paraId="5CFD8368" w14:textId="77777777" w:rsidTr="003D2AED">
        <w:trPr>
          <w:trHeight w:val="442"/>
        </w:trPr>
        <w:tc>
          <w:tcPr>
            <w:tcW w:w="56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B10FAFE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№ п/п</w:t>
            </w:r>
          </w:p>
        </w:tc>
        <w:tc>
          <w:tcPr>
            <w:tcW w:w="14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579AD20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Код ОР дисциплины</w:t>
            </w:r>
          </w:p>
        </w:tc>
        <w:tc>
          <w:tcPr>
            <w:tcW w:w="2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F39012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Виды учебной деятельности</w:t>
            </w:r>
          </w:p>
          <w:p w14:paraId="35EAEEA9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обучающегося</w:t>
            </w:r>
          </w:p>
        </w:tc>
        <w:tc>
          <w:tcPr>
            <w:tcW w:w="14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0D2A75C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Средства оценивания</w:t>
            </w:r>
          </w:p>
        </w:tc>
        <w:tc>
          <w:tcPr>
            <w:tcW w:w="13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C6B1F5A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Балл за конкретное задание</w:t>
            </w:r>
          </w:p>
          <w:p w14:paraId="349EC2F8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(</w:t>
            </w:r>
            <w:proofErr w:type="spellStart"/>
            <w:r w:rsidRPr="0037081B">
              <w:rPr>
                <w:sz w:val="20"/>
                <w:szCs w:val="20"/>
              </w:rPr>
              <w:t>min-max</w:t>
            </w:r>
            <w:proofErr w:type="spellEnd"/>
            <w:r w:rsidRPr="0037081B">
              <w:rPr>
                <w:sz w:val="20"/>
                <w:szCs w:val="20"/>
              </w:rPr>
              <w:t>)</w:t>
            </w:r>
          </w:p>
        </w:tc>
        <w:tc>
          <w:tcPr>
            <w:tcW w:w="90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AA86ED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Число заданий за семестр</w:t>
            </w:r>
          </w:p>
        </w:tc>
        <w:tc>
          <w:tcPr>
            <w:tcW w:w="175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E06FBFA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Баллы</w:t>
            </w:r>
          </w:p>
        </w:tc>
      </w:tr>
      <w:tr w:rsidR="003D2AED" w:rsidRPr="00B41A89" w14:paraId="6ED6836D" w14:textId="77777777" w:rsidTr="003D2AED">
        <w:trPr>
          <w:trHeight w:val="300"/>
        </w:trPr>
        <w:tc>
          <w:tcPr>
            <w:tcW w:w="569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4A7019B" w14:textId="77777777" w:rsidR="003D2AED" w:rsidRPr="0037081B" w:rsidRDefault="003D2AED" w:rsidP="003D2AED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4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F53C1A" w14:textId="77777777" w:rsidR="003D2AED" w:rsidRPr="0037081B" w:rsidRDefault="003D2AED" w:rsidP="003D2AED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0F6C09" w14:textId="77777777" w:rsidR="003D2AED" w:rsidRPr="0037081B" w:rsidRDefault="003D2AED" w:rsidP="003D2AED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4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6B0971E" w14:textId="77777777" w:rsidR="003D2AED" w:rsidRPr="0037081B" w:rsidRDefault="003D2AED" w:rsidP="003D2AED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3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FA251DB" w14:textId="77777777" w:rsidR="003D2AED" w:rsidRPr="0037081B" w:rsidRDefault="003D2AED" w:rsidP="003D2AED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2B376B" w14:textId="77777777" w:rsidR="003D2AED" w:rsidRPr="0037081B" w:rsidRDefault="003D2AED" w:rsidP="003D2AED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31F9DD43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Минимальный</w:t>
            </w:r>
          </w:p>
        </w:tc>
        <w:tc>
          <w:tcPr>
            <w:tcW w:w="90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59AA2190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Максимальный</w:t>
            </w:r>
          </w:p>
        </w:tc>
      </w:tr>
      <w:tr w:rsidR="003D2AED" w:rsidRPr="00B41A89" w14:paraId="55D40CCC" w14:textId="77777777" w:rsidTr="003D2AED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67CDEF0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910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F817E38" w14:textId="77777777" w:rsidR="003D2AED" w:rsidRPr="0037081B" w:rsidRDefault="003D2AED" w:rsidP="003D2AED">
            <w:pPr>
              <w:autoSpaceDE w:val="0"/>
              <w:autoSpaceDN w:val="0"/>
              <w:adjustRightInd w:val="0"/>
              <w:rPr>
                <w:b/>
                <w:bCs/>
                <w:sz w:val="20"/>
                <w:szCs w:val="20"/>
              </w:rPr>
            </w:pPr>
            <w:r w:rsidRPr="0037081B">
              <w:rPr>
                <w:b/>
                <w:bCs/>
                <w:sz w:val="20"/>
                <w:szCs w:val="20"/>
              </w:rPr>
              <w:t xml:space="preserve">Раздел 1. </w:t>
            </w:r>
            <w:r w:rsidRPr="001639F2">
              <w:rPr>
                <w:b/>
                <w:bCs/>
                <w:sz w:val="20"/>
                <w:szCs w:val="20"/>
              </w:rPr>
              <w:t>Информационные системы и происходящие в них процессы</w:t>
            </w:r>
          </w:p>
        </w:tc>
      </w:tr>
      <w:tr w:rsidR="003D2AED" w:rsidRPr="00B41A89" w14:paraId="0DDBEDE5" w14:textId="77777777" w:rsidTr="003D2AED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FBE206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1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41AD9F1" w14:textId="77777777" w:rsidR="003D2AED" w:rsidRPr="0037081B" w:rsidRDefault="00287E19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55106">
              <w:t>ОР.</w:t>
            </w:r>
            <w:r>
              <w:t>2</w:t>
            </w:r>
            <w:r w:rsidRPr="00F55106">
              <w:t>-</w:t>
            </w:r>
            <w:r>
              <w:t>10</w:t>
            </w:r>
            <w:r w:rsidRPr="00F55106">
              <w:t>-1</w:t>
            </w: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27E39F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5401EA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 xml:space="preserve">Оценка </w:t>
            </w:r>
            <w:proofErr w:type="spellStart"/>
            <w:r w:rsidRPr="0037081B">
              <w:rPr>
                <w:sz w:val="20"/>
                <w:szCs w:val="20"/>
              </w:rPr>
              <w:t>лаборатор-ных</w:t>
            </w:r>
            <w:proofErr w:type="spellEnd"/>
            <w:r w:rsidRPr="0037081B">
              <w:rPr>
                <w:sz w:val="20"/>
                <w:szCs w:val="20"/>
              </w:rPr>
              <w:t xml:space="preserve"> работ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DA157E" w14:textId="77777777" w:rsidR="003D2AED" w:rsidRPr="0037081B" w:rsidRDefault="004E3F06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</w:t>
            </w:r>
            <w:r w:rsidR="003D2AED" w:rsidRPr="0037081B">
              <w:rPr>
                <w:sz w:val="20"/>
                <w:szCs w:val="20"/>
              </w:rPr>
              <w:t>7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777869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E5334BB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5</w:t>
            </w:r>
          </w:p>
        </w:tc>
        <w:tc>
          <w:tcPr>
            <w:tcW w:w="9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91AA294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7</w:t>
            </w:r>
          </w:p>
        </w:tc>
      </w:tr>
      <w:tr w:rsidR="003D2AED" w:rsidRPr="00B41A89" w14:paraId="7A84691F" w14:textId="77777777" w:rsidTr="003D2AED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94233D8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2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BCBD484" w14:textId="77777777" w:rsidR="003D2AED" w:rsidRPr="0037081B" w:rsidRDefault="00287E19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55106">
              <w:t>ОР.</w:t>
            </w:r>
            <w:r>
              <w:t>2</w:t>
            </w:r>
            <w:r w:rsidRPr="00F55106">
              <w:t>-</w:t>
            </w:r>
            <w:r>
              <w:t>10</w:t>
            </w:r>
            <w:r w:rsidRPr="00F55106">
              <w:t>-1</w:t>
            </w: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A486C6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Выполнение контактной самостоятельной работы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D323F6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Оценка контактных самостоятельных работ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175987" w14:textId="77777777" w:rsidR="003D2AED" w:rsidRPr="0037081B" w:rsidRDefault="004E3F06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</w:t>
            </w:r>
            <w:r w:rsidR="003D2AED" w:rsidRPr="0037081B">
              <w:rPr>
                <w:sz w:val="20"/>
                <w:szCs w:val="20"/>
              </w:rPr>
              <w:t>10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D25CA0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9380BAB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6</w:t>
            </w:r>
          </w:p>
        </w:tc>
        <w:tc>
          <w:tcPr>
            <w:tcW w:w="9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62452AC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 w:rsidRPr="0037081B">
              <w:t>10</w:t>
            </w:r>
          </w:p>
        </w:tc>
      </w:tr>
      <w:tr w:rsidR="003D2AED" w:rsidRPr="00B41A89" w14:paraId="7F7DE3B7" w14:textId="77777777" w:rsidTr="003D2AED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4C1C5E5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10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8D1B0F1" w14:textId="77777777" w:rsidR="003D2AED" w:rsidRPr="0037081B" w:rsidRDefault="003D2AED" w:rsidP="003D2AED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0"/>
                <w:szCs w:val="20"/>
              </w:rPr>
            </w:pPr>
            <w:r w:rsidRPr="0037081B">
              <w:rPr>
                <w:b/>
                <w:bCs/>
                <w:sz w:val="20"/>
                <w:szCs w:val="20"/>
              </w:rPr>
              <w:t>Раздел 2.</w:t>
            </w:r>
            <w:r w:rsidRPr="0037081B">
              <w:t xml:space="preserve"> </w:t>
            </w:r>
            <w:r w:rsidRPr="001639F2"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Документальные информационные системы</w:t>
            </w:r>
          </w:p>
        </w:tc>
      </w:tr>
      <w:tr w:rsidR="003D2AED" w:rsidRPr="00B41A89" w14:paraId="64E61180" w14:textId="77777777" w:rsidTr="003D2AED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B95DF57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3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FA5C9D2" w14:textId="77777777" w:rsidR="003D2AED" w:rsidRPr="0037081B" w:rsidRDefault="00287E19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55106">
              <w:t>ОР.</w:t>
            </w:r>
            <w:r>
              <w:t>2</w:t>
            </w:r>
            <w:r w:rsidRPr="00F55106">
              <w:t>-</w:t>
            </w:r>
            <w:r>
              <w:t>10</w:t>
            </w:r>
            <w:r w:rsidRPr="00F55106">
              <w:t>-1</w:t>
            </w: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3C667C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34A427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 xml:space="preserve">Оценка </w:t>
            </w:r>
            <w:proofErr w:type="spellStart"/>
            <w:r w:rsidRPr="0037081B">
              <w:rPr>
                <w:sz w:val="20"/>
                <w:szCs w:val="20"/>
              </w:rPr>
              <w:t>лаборатор-ных</w:t>
            </w:r>
            <w:proofErr w:type="spellEnd"/>
            <w:r w:rsidRPr="0037081B">
              <w:rPr>
                <w:sz w:val="20"/>
                <w:szCs w:val="20"/>
              </w:rPr>
              <w:t xml:space="preserve"> работ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8A1E72" w14:textId="77777777" w:rsidR="003D2AED" w:rsidRPr="0037081B" w:rsidRDefault="004E3F06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</w:t>
            </w:r>
            <w:r w:rsidR="003D2AED" w:rsidRPr="0037081B">
              <w:rPr>
                <w:sz w:val="20"/>
                <w:szCs w:val="20"/>
              </w:rPr>
              <w:t>7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BED0AF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858982D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5</w:t>
            </w:r>
          </w:p>
        </w:tc>
        <w:tc>
          <w:tcPr>
            <w:tcW w:w="9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9D2BE94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 w:rsidRPr="0037081B">
              <w:t>7</w:t>
            </w:r>
          </w:p>
        </w:tc>
      </w:tr>
      <w:tr w:rsidR="003D2AED" w:rsidRPr="00B41A89" w14:paraId="26AE2A90" w14:textId="77777777" w:rsidTr="003D2AED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93A3E41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4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A732CE2" w14:textId="77777777" w:rsidR="003D2AED" w:rsidRPr="0037081B" w:rsidRDefault="00287E19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55106">
              <w:t>ОР.</w:t>
            </w:r>
            <w:r>
              <w:t>2</w:t>
            </w:r>
            <w:r w:rsidRPr="00F55106">
              <w:t>-</w:t>
            </w:r>
            <w:r>
              <w:t>10</w:t>
            </w:r>
            <w:r w:rsidRPr="00F55106">
              <w:t>-1</w:t>
            </w: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8DE22C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Выполнение контактной самостоятельной работы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2A866D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Оценка контактных самостоятельных работ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73F8A4" w14:textId="77777777" w:rsidR="003D2AED" w:rsidRPr="0037081B" w:rsidRDefault="004E3F06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7-</w:t>
            </w:r>
            <w:r w:rsidR="003D2AED" w:rsidRPr="0037081B">
              <w:rPr>
                <w:sz w:val="20"/>
                <w:szCs w:val="20"/>
              </w:rPr>
              <w:t>10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165491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EB6FFDC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7</w:t>
            </w:r>
          </w:p>
        </w:tc>
        <w:tc>
          <w:tcPr>
            <w:tcW w:w="9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D829C2C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 w:rsidRPr="0037081B">
              <w:t>10</w:t>
            </w:r>
          </w:p>
        </w:tc>
      </w:tr>
      <w:tr w:rsidR="003D2AED" w:rsidRPr="00B41A89" w14:paraId="4876EB32" w14:textId="77777777" w:rsidTr="003D2AED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2A3A358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10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ABE0FF4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20"/>
                <w:szCs w:val="20"/>
              </w:rPr>
            </w:pPr>
            <w:r w:rsidRPr="0037081B">
              <w:rPr>
                <w:b/>
                <w:bCs/>
                <w:sz w:val="20"/>
                <w:szCs w:val="20"/>
              </w:rPr>
              <w:t xml:space="preserve">Раздел 3. </w:t>
            </w:r>
            <w:r w:rsidRPr="001639F2">
              <w:rPr>
                <w:b/>
                <w:bCs/>
                <w:sz w:val="20"/>
                <w:szCs w:val="20"/>
              </w:rPr>
              <w:t>Фактографические информационные системы</w:t>
            </w:r>
          </w:p>
        </w:tc>
      </w:tr>
      <w:tr w:rsidR="003D2AED" w:rsidRPr="00B41A89" w14:paraId="1185C67C" w14:textId="77777777" w:rsidTr="003D2AED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29A8B2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5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A396BBC" w14:textId="77777777" w:rsidR="003D2AED" w:rsidRPr="0037081B" w:rsidRDefault="00287E19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55106">
              <w:t>ОР.</w:t>
            </w:r>
            <w:r>
              <w:t>2</w:t>
            </w:r>
            <w:r w:rsidRPr="00F55106">
              <w:t>-</w:t>
            </w:r>
            <w:r>
              <w:t>10</w:t>
            </w:r>
            <w:r w:rsidRPr="00F55106">
              <w:t>-1</w:t>
            </w: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E6F88C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Выполнение контактной самостоятельной работы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D9C00B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Оценка контактных самостоятельных работ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A92DC7" w14:textId="77777777" w:rsidR="003D2AED" w:rsidRPr="0037081B" w:rsidRDefault="003D2AED" w:rsidP="003D2AED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 xml:space="preserve">        </w:t>
            </w:r>
            <w:r w:rsidR="004E3F06">
              <w:rPr>
                <w:sz w:val="20"/>
                <w:szCs w:val="20"/>
              </w:rPr>
              <w:t>7-</w:t>
            </w:r>
            <w:r w:rsidRPr="0037081B">
              <w:rPr>
                <w:sz w:val="20"/>
                <w:szCs w:val="20"/>
              </w:rPr>
              <w:t xml:space="preserve"> 10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4E0596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338FA40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 w:rsidRPr="0037081B">
              <w:t>7</w:t>
            </w:r>
          </w:p>
        </w:tc>
        <w:tc>
          <w:tcPr>
            <w:tcW w:w="9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BE529EA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10</w:t>
            </w:r>
          </w:p>
        </w:tc>
      </w:tr>
      <w:tr w:rsidR="003D2AED" w:rsidRPr="00B41A89" w14:paraId="4F9DD235" w14:textId="77777777" w:rsidTr="003D2AED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41C39AB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6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9DD3EEB" w14:textId="77777777" w:rsidR="003D2AED" w:rsidRPr="0037081B" w:rsidRDefault="00287E19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55106">
              <w:t>ОР.</w:t>
            </w:r>
            <w:r>
              <w:t>2</w:t>
            </w:r>
            <w:r w:rsidRPr="00F55106">
              <w:t>-</w:t>
            </w:r>
            <w:r>
              <w:t>10</w:t>
            </w:r>
            <w:r w:rsidRPr="00F55106">
              <w:t>-1</w:t>
            </w: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C3A97F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4A24BC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Оценка контрольных работ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701198" w14:textId="77777777" w:rsidR="003D2AED" w:rsidRPr="0037081B" w:rsidRDefault="003D2AED" w:rsidP="003D2AED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 xml:space="preserve">          </w:t>
            </w:r>
            <w:r w:rsidR="004E3F06">
              <w:rPr>
                <w:sz w:val="20"/>
                <w:szCs w:val="20"/>
              </w:rPr>
              <w:t>4-</w:t>
            </w:r>
            <w:r w:rsidRPr="0037081B">
              <w:rPr>
                <w:sz w:val="20"/>
                <w:szCs w:val="20"/>
              </w:rPr>
              <w:t>7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5FD121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BE6C1D2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4</w:t>
            </w:r>
          </w:p>
        </w:tc>
        <w:tc>
          <w:tcPr>
            <w:tcW w:w="9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EA65F2A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 w:rsidRPr="0037081B">
              <w:t>7</w:t>
            </w:r>
          </w:p>
        </w:tc>
      </w:tr>
      <w:tr w:rsidR="003D2AED" w:rsidRPr="00B41A89" w14:paraId="73FE87EE" w14:textId="77777777" w:rsidTr="003D2AED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4961025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10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F653ED" w14:textId="77777777" w:rsidR="003D2AED" w:rsidRPr="0037081B" w:rsidRDefault="003D2AED" w:rsidP="003D2AED">
            <w:pPr>
              <w:autoSpaceDE w:val="0"/>
              <w:autoSpaceDN w:val="0"/>
              <w:adjustRightInd w:val="0"/>
              <w:rPr>
                <w:b/>
                <w:bCs/>
                <w:sz w:val="20"/>
                <w:szCs w:val="20"/>
              </w:rPr>
            </w:pPr>
            <w:r w:rsidRPr="0037081B">
              <w:rPr>
                <w:b/>
                <w:bCs/>
                <w:sz w:val="20"/>
                <w:szCs w:val="20"/>
              </w:rPr>
              <w:t xml:space="preserve">Раздел 4. </w:t>
            </w:r>
            <w:r w:rsidRPr="001639F2">
              <w:rPr>
                <w:b/>
                <w:bCs/>
                <w:sz w:val="20"/>
                <w:szCs w:val="20"/>
              </w:rPr>
              <w:t>Открытые информационные системы</w:t>
            </w:r>
          </w:p>
        </w:tc>
      </w:tr>
      <w:tr w:rsidR="003D2AED" w:rsidRPr="00B41A89" w14:paraId="0BE7908B" w14:textId="77777777" w:rsidTr="003D2AED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6B1B7B1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7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E0A916" w14:textId="77777777" w:rsidR="003D2AED" w:rsidRPr="0037081B" w:rsidRDefault="00287E19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55106">
              <w:t>ОР.</w:t>
            </w:r>
            <w:r>
              <w:t>2</w:t>
            </w:r>
            <w:r w:rsidRPr="00F55106">
              <w:t>-</w:t>
            </w:r>
            <w:r>
              <w:t>10</w:t>
            </w:r>
            <w:r w:rsidRPr="00F55106">
              <w:t>-1</w:t>
            </w: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C39C24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Выполнение реферата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49E154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Оценка контрольных работ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561B99" w14:textId="77777777" w:rsidR="003D2AED" w:rsidRPr="0037081B" w:rsidRDefault="003D2AED" w:rsidP="004E3F06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 xml:space="preserve">        </w:t>
            </w:r>
            <w:r w:rsidR="004E3F06">
              <w:rPr>
                <w:sz w:val="20"/>
                <w:szCs w:val="20"/>
              </w:rPr>
              <w:t>5-</w:t>
            </w:r>
            <w:r w:rsidRPr="0037081B">
              <w:rPr>
                <w:sz w:val="20"/>
                <w:szCs w:val="20"/>
              </w:rPr>
              <w:t xml:space="preserve"> 7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6D8C62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2AF503D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5</w:t>
            </w:r>
          </w:p>
        </w:tc>
        <w:tc>
          <w:tcPr>
            <w:tcW w:w="9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AA5F653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 w:rsidRPr="0037081B">
              <w:t>7</w:t>
            </w:r>
          </w:p>
        </w:tc>
      </w:tr>
      <w:tr w:rsidR="003D2AED" w:rsidRPr="00B41A89" w14:paraId="66A368C1" w14:textId="77777777" w:rsidTr="003D2AED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DA0D56C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8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E288187" w14:textId="77777777" w:rsidR="003D2AED" w:rsidRPr="0037081B" w:rsidRDefault="00287E19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55106">
              <w:t>ОР.</w:t>
            </w:r>
            <w:r>
              <w:t>2</w:t>
            </w:r>
            <w:r w:rsidRPr="00F55106">
              <w:t>-</w:t>
            </w:r>
            <w:r>
              <w:t>10</w:t>
            </w:r>
            <w:r w:rsidRPr="00F55106">
              <w:t>-1</w:t>
            </w: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FDE418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Защита реферата</w:t>
            </w:r>
          </w:p>
          <w:p w14:paraId="41245492" w14:textId="77777777" w:rsidR="003D2AED" w:rsidRPr="0037081B" w:rsidRDefault="003D2AED" w:rsidP="003D2AED">
            <w:pPr>
              <w:rPr>
                <w:sz w:val="20"/>
                <w:szCs w:val="20"/>
              </w:rPr>
            </w:pPr>
          </w:p>
          <w:p w14:paraId="29CD3570" w14:textId="77777777" w:rsidR="003D2AED" w:rsidRPr="0037081B" w:rsidRDefault="003D2AED" w:rsidP="003D2AED">
            <w:pPr>
              <w:rPr>
                <w:sz w:val="20"/>
                <w:szCs w:val="20"/>
              </w:rPr>
            </w:pP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87DFB5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Оценка итогового реферата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9DEA50" w14:textId="77777777" w:rsidR="003D2AED" w:rsidRPr="0037081B" w:rsidRDefault="003D2AED" w:rsidP="003D2AED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 xml:space="preserve">         </w:t>
            </w:r>
            <w:r w:rsidR="004E3F06">
              <w:rPr>
                <w:sz w:val="20"/>
                <w:szCs w:val="20"/>
              </w:rPr>
              <w:t>6-</w:t>
            </w:r>
            <w:r w:rsidRPr="0037081B">
              <w:rPr>
                <w:sz w:val="20"/>
                <w:szCs w:val="20"/>
              </w:rPr>
              <w:t>12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032C472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6A72AE5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6</w:t>
            </w:r>
          </w:p>
        </w:tc>
        <w:tc>
          <w:tcPr>
            <w:tcW w:w="9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6257919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</w:pPr>
            <w:r w:rsidRPr="0037081B">
              <w:t>12</w:t>
            </w:r>
          </w:p>
        </w:tc>
      </w:tr>
      <w:tr w:rsidR="003D2AED" w:rsidRPr="00B41A89" w14:paraId="776BBB42" w14:textId="77777777" w:rsidTr="003D2AED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5F6A88E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2AD0D68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E7FCA3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5D3D95A" w14:textId="77777777" w:rsidR="003D2AED" w:rsidRPr="0037081B" w:rsidRDefault="003D2AED" w:rsidP="003D2AED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Зачет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B461DE6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30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F5CFFA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0389857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10</w:t>
            </w:r>
          </w:p>
        </w:tc>
        <w:tc>
          <w:tcPr>
            <w:tcW w:w="9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6391873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30</w:t>
            </w:r>
          </w:p>
        </w:tc>
      </w:tr>
      <w:tr w:rsidR="003D2AED" w:rsidRPr="00B41A89" w14:paraId="2EEB476E" w14:textId="77777777" w:rsidTr="003D2AED">
        <w:trPr>
          <w:trHeight w:val="300"/>
        </w:trPr>
        <w:tc>
          <w:tcPr>
            <w:tcW w:w="5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AFBB7C0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5C54CCB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1FCDF5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Итого: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82CEB0C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E420A4C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91BE67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042697C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55</w:t>
            </w:r>
          </w:p>
        </w:tc>
        <w:tc>
          <w:tcPr>
            <w:tcW w:w="90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ED57B63" w14:textId="77777777" w:rsidR="003D2AED" w:rsidRPr="0037081B" w:rsidRDefault="003D2AED" w:rsidP="003D2AED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37081B">
              <w:rPr>
                <w:sz w:val="20"/>
                <w:szCs w:val="20"/>
              </w:rPr>
              <w:t>100</w:t>
            </w:r>
          </w:p>
        </w:tc>
      </w:tr>
    </w:tbl>
    <w:p w14:paraId="13200D3A" w14:textId="77777777" w:rsidR="00AD6CAD" w:rsidRPr="00F55106" w:rsidRDefault="00AD6CAD" w:rsidP="00F55106">
      <w:pPr>
        <w:autoSpaceDE w:val="0"/>
        <w:autoSpaceDN w:val="0"/>
        <w:adjustRightInd w:val="0"/>
        <w:jc w:val="both"/>
        <w:rPr>
          <w:b/>
          <w:bCs/>
        </w:rPr>
      </w:pPr>
    </w:p>
    <w:p w14:paraId="4FA833F3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7. Учебно-методическое и информационное обеспечение</w:t>
      </w:r>
    </w:p>
    <w:p w14:paraId="02DDCEDE" w14:textId="77777777" w:rsidR="00AD6CAD" w:rsidRPr="00F55106" w:rsidRDefault="00AD6CAD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</w:rPr>
        <w:t xml:space="preserve">7.1. </w:t>
      </w:r>
      <w:r w:rsidRPr="00F55106">
        <w:rPr>
          <w:bCs/>
          <w:i/>
          <w:iCs/>
        </w:rPr>
        <w:t>Основная литература</w:t>
      </w:r>
    </w:p>
    <w:p w14:paraId="1255C91B" w14:textId="77777777" w:rsidR="006B2440" w:rsidRDefault="006B2440" w:rsidP="007A7C09">
      <w:pPr>
        <w:numPr>
          <w:ilvl w:val="0"/>
          <w:numId w:val="29"/>
        </w:numPr>
        <w:tabs>
          <w:tab w:val="clear" w:pos="720"/>
        </w:tabs>
        <w:ind w:left="0" w:firstLine="0"/>
        <w:jc w:val="both"/>
      </w:pPr>
      <w:r w:rsidRPr="006B2440">
        <w:t>Исакова, А.И. Предметно-ориентированные экономические информационные системы: учебное пособие / А.И. </w:t>
      </w:r>
      <w:proofErr w:type="gramStart"/>
      <w:r w:rsidRPr="006B2440">
        <w:t>Исакова ;</w:t>
      </w:r>
      <w:proofErr w:type="gramEnd"/>
      <w:r w:rsidRPr="006B2440">
        <w:t xml:space="preserve"> Министерство образования и науки </w:t>
      </w:r>
      <w:r w:rsidRPr="006B2440">
        <w:lastRenderedPageBreak/>
        <w:t xml:space="preserve">Российской Федерации, Томский Государственный Университет Систем Управления и Радиоэлектроники (ТУСУР). - </w:t>
      </w:r>
      <w:proofErr w:type="gramStart"/>
      <w:r w:rsidRPr="006B2440">
        <w:t>Томск :</w:t>
      </w:r>
      <w:proofErr w:type="gramEnd"/>
      <w:r w:rsidRPr="006B2440">
        <w:t xml:space="preserve"> ТУСУР, 2016. - 239 </w:t>
      </w:r>
      <w:proofErr w:type="gramStart"/>
      <w:r w:rsidRPr="006B2440">
        <w:t>с. :</w:t>
      </w:r>
      <w:proofErr w:type="gramEnd"/>
      <w:r w:rsidRPr="006B2440">
        <w:t xml:space="preserve"> ил. - </w:t>
      </w:r>
      <w:proofErr w:type="spellStart"/>
      <w:r w:rsidRPr="006B2440">
        <w:t>Библиогр</w:t>
      </w:r>
      <w:proofErr w:type="spellEnd"/>
      <w:r w:rsidRPr="006B2440">
        <w:t>. в кн. ; То же [Электронный ресурс]. - URL: </w:t>
      </w:r>
      <w:hyperlink r:id="rId67" w:history="1">
        <w:r w:rsidRPr="006B2440">
          <w:rPr>
            <w:rStyle w:val="ae"/>
          </w:rPr>
          <w:t>http://biblioclub.ru/index.php?page=book&amp;id=480809</w:t>
        </w:r>
      </w:hyperlink>
      <w:r w:rsidR="00287E19" w:rsidRPr="00202749">
        <w:t> </w:t>
      </w:r>
    </w:p>
    <w:p w14:paraId="0010DBF8" w14:textId="77777777" w:rsidR="00287E19" w:rsidRPr="0037081B" w:rsidRDefault="00287E19" w:rsidP="007A7C09">
      <w:pPr>
        <w:numPr>
          <w:ilvl w:val="0"/>
          <w:numId w:val="29"/>
        </w:numPr>
        <w:tabs>
          <w:tab w:val="clear" w:pos="720"/>
        </w:tabs>
        <w:ind w:left="0" w:firstLine="0"/>
        <w:jc w:val="both"/>
      </w:pPr>
      <w:r w:rsidRPr="0037081B">
        <w:t>.</w:t>
      </w:r>
      <w:r w:rsidR="006B2440" w:rsidRPr="006B2440">
        <w:rPr>
          <w:rFonts w:ascii="Open Sans" w:hAnsi="Open Sans"/>
          <w:color w:val="454545"/>
          <w:sz w:val="23"/>
          <w:szCs w:val="23"/>
        </w:rPr>
        <w:t xml:space="preserve"> </w:t>
      </w:r>
      <w:r w:rsidR="006B2440" w:rsidRPr="006B2440">
        <w:t xml:space="preserve">Трофимова, М.В. Предметно-ориентированные информационные </w:t>
      </w:r>
      <w:proofErr w:type="gramStart"/>
      <w:r w:rsidR="006B2440" w:rsidRPr="006B2440">
        <w:t>системы :</w:t>
      </w:r>
      <w:proofErr w:type="gramEnd"/>
      <w:r w:rsidR="006B2440" w:rsidRPr="006B2440">
        <w:t xml:space="preserve"> учебное пособие / М.В. Трофимова ;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- </w:t>
      </w:r>
      <w:proofErr w:type="gramStart"/>
      <w:r w:rsidR="006B2440" w:rsidRPr="006B2440">
        <w:t>Ставрополь :</w:t>
      </w:r>
      <w:proofErr w:type="gramEnd"/>
      <w:r w:rsidR="006B2440" w:rsidRPr="006B2440">
        <w:t xml:space="preserve"> СКФУ, 2014. - 188 </w:t>
      </w:r>
      <w:proofErr w:type="gramStart"/>
      <w:r w:rsidR="006B2440" w:rsidRPr="006B2440">
        <w:t>с. :</w:t>
      </w:r>
      <w:proofErr w:type="gramEnd"/>
      <w:r w:rsidR="006B2440" w:rsidRPr="006B2440">
        <w:t xml:space="preserve"> ил. - </w:t>
      </w:r>
      <w:proofErr w:type="spellStart"/>
      <w:r w:rsidR="006B2440" w:rsidRPr="006B2440">
        <w:t>Библиогр</w:t>
      </w:r>
      <w:proofErr w:type="spellEnd"/>
      <w:r w:rsidR="006B2440" w:rsidRPr="006B2440">
        <w:t>. в кн. ; То же [Электронный ресурс]. - URL: </w:t>
      </w:r>
      <w:hyperlink r:id="rId68" w:history="1">
        <w:r w:rsidR="006B2440" w:rsidRPr="006B2440">
          <w:rPr>
            <w:rStyle w:val="ae"/>
          </w:rPr>
          <w:t>http://biblioclub.ru/index.php?page=book&amp;id=457766</w:t>
        </w:r>
      </w:hyperlink>
    </w:p>
    <w:p w14:paraId="21D36454" w14:textId="77777777" w:rsidR="00AD6CAD" w:rsidRPr="00F55106" w:rsidRDefault="00AD6CAD" w:rsidP="00F55106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7.2. Дополнительная литература</w:t>
      </w:r>
    </w:p>
    <w:p w14:paraId="45BCBCF0" w14:textId="77777777" w:rsidR="006B2440" w:rsidRDefault="006B2440" w:rsidP="007A7C09">
      <w:pPr>
        <w:numPr>
          <w:ilvl w:val="0"/>
          <w:numId w:val="30"/>
        </w:numPr>
        <w:tabs>
          <w:tab w:val="clear" w:pos="1429"/>
          <w:tab w:val="num" w:pos="567"/>
        </w:tabs>
        <w:autoSpaceDE w:val="0"/>
        <w:autoSpaceDN w:val="0"/>
        <w:adjustRightInd w:val="0"/>
        <w:ind w:left="142" w:firstLine="0"/>
        <w:jc w:val="both"/>
      </w:pPr>
      <w:r w:rsidRPr="006B2440">
        <w:t xml:space="preserve">Вдовин, В.М. Предметно-ориентированные экономические информационные </w:t>
      </w:r>
      <w:proofErr w:type="gramStart"/>
      <w:r w:rsidRPr="006B2440">
        <w:t>системы :</w:t>
      </w:r>
      <w:proofErr w:type="gramEnd"/>
      <w:r w:rsidRPr="006B2440">
        <w:t xml:space="preserve"> учебное пособие / В.М. Вдовин, Л.Е. Суркова, А.А. Шурупов. - 3-е изд. - Москва : Издательско-торговая корпорация «Дашков и К°», 2016. - 386 </w:t>
      </w:r>
      <w:proofErr w:type="gramStart"/>
      <w:r w:rsidRPr="006B2440">
        <w:t>с. :</w:t>
      </w:r>
      <w:proofErr w:type="gramEnd"/>
      <w:r w:rsidRPr="006B2440">
        <w:t xml:space="preserve"> ил. - </w:t>
      </w:r>
      <w:proofErr w:type="spellStart"/>
      <w:r w:rsidRPr="006B2440">
        <w:t>Библиогр</w:t>
      </w:r>
      <w:proofErr w:type="spellEnd"/>
      <w:r w:rsidRPr="006B2440">
        <w:t>. в кн. - ISBN 978-5-394-02262-3; То же [Электронный ресурс]. - URL: </w:t>
      </w:r>
      <w:hyperlink r:id="rId69" w:history="1">
        <w:r w:rsidRPr="006B2440">
          <w:rPr>
            <w:rStyle w:val="ae"/>
          </w:rPr>
          <w:t>http://biblioclub.ru/index.php?page=book&amp;id=453951</w:t>
        </w:r>
      </w:hyperlink>
    </w:p>
    <w:p w14:paraId="74A9232B" w14:textId="77777777" w:rsidR="006B2440" w:rsidRDefault="006B2440" w:rsidP="007A7C09">
      <w:pPr>
        <w:numPr>
          <w:ilvl w:val="0"/>
          <w:numId w:val="30"/>
        </w:numPr>
        <w:tabs>
          <w:tab w:val="clear" w:pos="1429"/>
          <w:tab w:val="num" w:pos="567"/>
        </w:tabs>
        <w:autoSpaceDE w:val="0"/>
        <w:autoSpaceDN w:val="0"/>
        <w:adjustRightInd w:val="0"/>
        <w:ind w:left="142" w:firstLine="0"/>
        <w:jc w:val="both"/>
      </w:pPr>
      <w:proofErr w:type="spellStart"/>
      <w:r w:rsidRPr="006B2440">
        <w:t>Липунцов</w:t>
      </w:r>
      <w:proofErr w:type="spellEnd"/>
      <w:r w:rsidRPr="006B2440">
        <w:t xml:space="preserve">, Ю.П. Прикладные программные продукты для экономистов: Основы информационного </w:t>
      </w:r>
      <w:proofErr w:type="gramStart"/>
      <w:r w:rsidRPr="006B2440">
        <w:t>моделирования :</w:t>
      </w:r>
      <w:proofErr w:type="gramEnd"/>
      <w:r w:rsidRPr="006B2440">
        <w:t xml:space="preserve"> учебное пособие / Ю.П. </w:t>
      </w:r>
      <w:proofErr w:type="spellStart"/>
      <w:r w:rsidRPr="006B2440">
        <w:t>Липунцов</w:t>
      </w:r>
      <w:proofErr w:type="spellEnd"/>
      <w:r w:rsidRPr="006B2440">
        <w:t xml:space="preserve"> ; под науч. ред. М.И. </w:t>
      </w:r>
      <w:proofErr w:type="spellStart"/>
      <w:r w:rsidRPr="006B2440">
        <w:t>Лугачева</w:t>
      </w:r>
      <w:proofErr w:type="spellEnd"/>
      <w:r w:rsidRPr="006B2440">
        <w:t xml:space="preserve"> ; Московский государственный университет им. М.В. Ломоносова, Экономический факультет. - </w:t>
      </w:r>
      <w:proofErr w:type="gramStart"/>
      <w:r w:rsidRPr="006B2440">
        <w:t>Москва :</w:t>
      </w:r>
      <w:proofErr w:type="gramEnd"/>
      <w:r w:rsidRPr="006B2440">
        <w:t xml:space="preserve"> Проспект, 2014. - 252 </w:t>
      </w:r>
      <w:proofErr w:type="gramStart"/>
      <w:r w:rsidRPr="006B2440">
        <w:t>с. :</w:t>
      </w:r>
      <w:proofErr w:type="gramEnd"/>
      <w:r w:rsidRPr="006B2440">
        <w:t xml:space="preserve"> схем., табл., ил. - </w:t>
      </w:r>
      <w:proofErr w:type="spellStart"/>
      <w:r w:rsidRPr="006B2440">
        <w:t>Библиогр</w:t>
      </w:r>
      <w:proofErr w:type="spellEnd"/>
      <w:r w:rsidRPr="006B2440">
        <w:t>. в кн. - ISBN 978-5-392-17845-2 ; То же [Электронный ресурс]. - URL: </w:t>
      </w:r>
      <w:hyperlink r:id="rId70" w:history="1">
        <w:r w:rsidRPr="006B2440">
          <w:rPr>
            <w:rStyle w:val="ae"/>
          </w:rPr>
          <w:t>http://biblioclub.ru/index.php?page=book&amp;id=276553</w:t>
        </w:r>
      </w:hyperlink>
    </w:p>
    <w:p w14:paraId="17B71C9D" w14:textId="77777777" w:rsidR="006B2440" w:rsidRDefault="006B2440" w:rsidP="006B2440">
      <w:pPr>
        <w:numPr>
          <w:ilvl w:val="0"/>
          <w:numId w:val="49"/>
        </w:numPr>
        <w:tabs>
          <w:tab w:val="left" w:pos="540"/>
          <w:tab w:val="left" w:pos="720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ind w:left="142" w:firstLine="0"/>
        <w:jc w:val="both"/>
        <w:rPr>
          <w:bCs/>
        </w:rPr>
      </w:pPr>
      <w:r w:rsidRPr="00D15C35">
        <w:rPr>
          <w:bCs/>
        </w:rPr>
        <w:t xml:space="preserve">Уткин, В.Б. Информационные системы и технологии в </w:t>
      </w:r>
      <w:proofErr w:type="gramStart"/>
      <w:r w:rsidRPr="00D15C35">
        <w:rPr>
          <w:bCs/>
        </w:rPr>
        <w:t>экономике :</w:t>
      </w:r>
      <w:proofErr w:type="gramEnd"/>
      <w:r w:rsidRPr="00D15C35">
        <w:rPr>
          <w:bCs/>
        </w:rPr>
        <w:t xml:space="preserve"> учебник / В.Б. Уткин, К.В. Балдин. - </w:t>
      </w:r>
      <w:proofErr w:type="gramStart"/>
      <w:r w:rsidRPr="00D15C35">
        <w:rPr>
          <w:bCs/>
        </w:rPr>
        <w:t>Москва :</w:t>
      </w:r>
      <w:proofErr w:type="gramEnd"/>
      <w:r w:rsidRPr="00D15C35">
        <w:rPr>
          <w:bCs/>
        </w:rPr>
        <w:t xml:space="preserve"> </w:t>
      </w:r>
      <w:proofErr w:type="spellStart"/>
      <w:r w:rsidRPr="00D15C35">
        <w:rPr>
          <w:bCs/>
        </w:rPr>
        <w:t>Юнити</w:t>
      </w:r>
      <w:proofErr w:type="spellEnd"/>
      <w:r w:rsidRPr="00D15C35">
        <w:rPr>
          <w:bCs/>
        </w:rPr>
        <w:t xml:space="preserve">-Дана, 2015. - 336 с. - (Профессиональный учебник: Информатика). - </w:t>
      </w:r>
      <w:proofErr w:type="spellStart"/>
      <w:r w:rsidRPr="00D15C35">
        <w:rPr>
          <w:bCs/>
        </w:rPr>
        <w:t>Библиогр</w:t>
      </w:r>
      <w:proofErr w:type="spellEnd"/>
      <w:r w:rsidRPr="00D15C35">
        <w:rPr>
          <w:bCs/>
        </w:rPr>
        <w:t>. в кн. - ISBN 5-238-00577-</w:t>
      </w:r>
      <w:proofErr w:type="gramStart"/>
      <w:r w:rsidRPr="00D15C35">
        <w:rPr>
          <w:bCs/>
        </w:rPr>
        <w:t>6 ;</w:t>
      </w:r>
      <w:proofErr w:type="gramEnd"/>
      <w:r w:rsidRPr="00D15C35">
        <w:rPr>
          <w:bCs/>
        </w:rPr>
        <w:t xml:space="preserve"> То же [Электронный ресурс]. - URL: </w:t>
      </w:r>
      <w:hyperlink r:id="rId71" w:history="1">
        <w:r w:rsidRPr="00D15C35">
          <w:rPr>
            <w:rStyle w:val="ae"/>
            <w:bCs/>
          </w:rPr>
          <w:t>http://biblioclub.ru/index.php?page=book&amp;id=119550</w:t>
        </w:r>
      </w:hyperlink>
      <w:r w:rsidRPr="00D15C35">
        <w:rPr>
          <w:bCs/>
        </w:rPr>
        <w:t>.</w:t>
      </w:r>
    </w:p>
    <w:p w14:paraId="66D16D67" w14:textId="77777777" w:rsidR="006B2440" w:rsidRPr="00D15C35" w:rsidRDefault="006B2440" w:rsidP="006B2440">
      <w:pPr>
        <w:numPr>
          <w:ilvl w:val="0"/>
          <w:numId w:val="49"/>
        </w:numPr>
        <w:tabs>
          <w:tab w:val="clear" w:pos="0"/>
          <w:tab w:val="num" w:pos="142"/>
          <w:tab w:val="left" w:pos="540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ind w:left="0" w:firstLine="142"/>
        <w:jc w:val="both"/>
      </w:pPr>
      <w:r w:rsidRPr="00D15C35">
        <w:t>Волкова, В.Н. Теория информационных систем: Учебное пособие для студентов высших учебных заведений, обучающихся по направлению «Системный анализ и управление» / В.Н. </w:t>
      </w:r>
      <w:proofErr w:type="gramStart"/>
      <w:r w:rsidRPr="00D15C35">
        <w:t>Волкова ;</w:t>
      </w:r>
      <w:proofErr w:type="gramEnd"/>
      <w:r w:rsidRPr="00D15C35">
        <w:t xml:space="preserve"> Министерство образования и науки Российской Федерации, Санкт-Петербургский государственный политехнический университет. - 2-е изд., </w:t>
      </w:r>
      <w:proofErr w:type="spellStart"/>
      <w:r w:rsidRPr="00D15C35">
        <w:t>перераб</w:t>
      </w:r>
      <w:proofErr w:type="spellEnd"/>
      <w:r w:rsidRPr="00D15C35">
        <w:t xml:space="preserve">. и </w:t>
      </w:r>
      <w:proofErr w:type="spellStart"/>
      <w:r w:rsidRPr="00D15C35">
        <w:t>дополн</w:t>
      </w:r>
      <w:proofErr w:type="spellEnd"/>
      <w:r w:rsidRPr="00D15C35">
        <w:t>. - Санкт-</w:t>
      </w:r>
      <w:proofErr w:type="gramStart"/>
      <w:r w:rsidRPr="00D15C35">
        <w:t>Петербург :</w:t>
      </w:r>
      <w:proofErr w:type="gramEnd"/>
      <w:r w:rsidRPr="00D15C35">
        <w:t xml:space="preserve"> Издательство Политехнического университета, 2014. - 300 </w:t>
      </w:r>
      <w:proofErr w:type="gramStart"/>
      <w:r w:rsidRPr="00D15C35">
        <w:t>с. :</w:t>
      </w:r>
      <w:proofErr w:type="gramEnd"/>
      <w:r w:rsidRPr="00D15C35">
        <w:t xml:space="preserve"> схем., табл., ил. - </w:t>
      </w:r>
      <w:proofErr w:type="spellStart"/>
      <w:r w:rsidRPr="00D15C35">
        <w:t>Библиогр</w:t>
      </w:r>
      <w:proofErr w:type="spellEnd"/>
      <w:r w:rsidRPr="00D15C35">
        <w:t>. в кн. ; То же [Электронный ресурс]. - URL: </w:t>
      </w:r>
      <w:hyperlink r:id="rId72" w:history="1">
        <w:r w:rsidRPr="00D15C35">
          <w:rPr>
            <w:rStyle w:val="ae"/>
          </w:rPr>
          <w:t>http://biblioclub.ru/index.php?page=book&amp;id=363072</w:t>
        </w:r>
      </w:hyperlink>
      <w:r>
        <w:t>.</w:t>
      </w:r>
    </w:p>
    <w:p w14:paraId="0B5EF55E" w14:textId="77777777" w:rsidR="006B2440" w:rsidRDefault="006B2440" w:rsidP="006B2440">
      <w:pPr>
        <w:autoSpaceDE w:val="0"/>
        <w:autoSpaceDN w:val="0"/>
        <w:adjustRightInd w:val="0"/>
        <w:ind w:left="142"/>
        <w:jc w:val="both"/>
      </w:pPr>
    </w:p>
    <w:p w14:paraId="54F7CEAB" w14:textId="77777777" w:rsidR="00AD6CAD" w:rsidRPr="00F55106" w:rsidRDefault="00AD6CAD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41C066D0" w14:textId="77777777" w:rsidR="00287E19" w:rsidRPr="0037081B" w:rsidRDefault="00287E19" w:rsidP="004A1CFE">
      <w:pPr>
        <w:autoSpaceDE w:val="0"/>
        <w:autoSpaceDN w:val="0"/>
        <w:adjustRightInd w:val="0"/>
        <w:jc w:val="both"/>
      </w:pPr>
      <w:proofErr w:type="spellStart"/>
      <w:r w:rsidRPr="007A4CF6">
        <w:t>Гузик</w:t>
      </w:r>
      <w:proofErr w:type="spellEnd"/>
      <w:r w:rsidRPr="007A4CF6">
        <w:t xml:space="preserve"> В.Ф., </w:t>
      </w:r>
      <w:proofErr w:type="spellStart"/>
      <w:r w:rsidRPr="007A4CF6">
        <w:t>Золотовский</w:t>
      </w:r>
      <w:proofErr w:type="spellEnd"/>
      <w:r w:rsidRPr="007A4CF6">
        <w:t xml:space="preserve"> В.Е., </w:t>
      </w:r>
      <w:proofErr w:type="spellStart"/>
      <w:r w:rsidRPr="007A4CF6">
        <w:t>Ляпунцова</w:t>
      </w:r>
      <w:proofErr w:type="spellEnd"/>
      <w:r w:rsidRPr="007A4CF6">
        <w:t xml:space="preserve"> Е.В., Беспалов Д.А.. Лабораторный практикум по курсу "Проблемно-ориентированные вычислительные системы". Учебное пособие. Таганрог</w:t>
      </w:r>
      <w:r>
        <w:t>: Изд-во ТТИ ЮФУ, 2009. 107 с</w:t>
      </w:r>
      <w:r w:rsidRPr="0037081B">
        <w:t>.</w:t>
      </w:r>
    </w:p>
    <w:p w14:paraId="0D351A99" w14:textId="77777777" w:rsidR="00287E19" w:rsidRDefault="00287E19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</w:p>
    <w:p w14:paraId="494A1BAD" w14:textId="77777777" w:rsidR="00AD6CAD" w:rsidRPr="00F55106" w:rsidRDefault="00AD6CAD" w:rsidP="00F551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55106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3B148940" w14:textId="77777777" w:rsidR="00287E19" w:rsidRDefault="00287E19" w:rsidP="004A1CFE">
      <w:pPr>
        <w:keepNext/>
        <w:jc w:val="both"/>
        <w:outlineLvl w:val="0"/>
        <w:rPr>
          <w:shd w:val="clear" w:color="auto" w:fill="FFFFFF"/>
        </w:rPr>
      </w:pPr>
      <w:r w:rsidRPr="00287E19">
        <w:rPr>
          <w:shd w:val="clear" w:color="auto" w:fill="FFFFFF"/>
        </w:rPr>
        <w:t>Основы информационных систем. М.: Национальный Открытый университет «</w:t>
      </w:r>
      <w:proofErr w:type="spellStart"/>
      <w:r w:rsidRPr="00287E19">
        <w:rPr>
          <w:shd w:val="clear" w:color="auto" w:fill="FFFFFF"/>
        </w:rPr>
        <w:t>Интуит</w:t>
      </w:r>
      <w:proofErr w:type="spellEnd"/>
      <w:r w:rsidRPr="00287E19">
        <w:rPr>
          <w:shd w:val="clear" w:color="auto" w:fill="FFFFFF"/>
        </w:rPr>
        <w:t>». 2016.</w:t>
      </w:r>
      <w:r>
        <w:rPr>
          <w:shd w:val="clear" w:color="auto" w:fill="FFFFFF"/>
        </w:rPr>
        <w:t xml:space="preserve"> </w:t>
      </w:r>
      <w:hyperlink r:id="rId73" w:history="1">
        <w:r w:rsidR="006B2440" w:rsidRPr="00AD3B6D">
          <w:rPr>
            <w:rStyle w:val="ae"/>
            <w:shd w:val="clear" w:color="auto" w:fill="FFFFFF"/>
          </w:rPr>
          <w:t>https://www.intuit.ru/studies/courses/10/10/info</w:t>
        </w:r>
      </w:hyperlink>
    </w:p>
    <w:p w14:paraId="1DE22814" w14:textId="77777777" w:rsidR="006B2440" w:rsidRPr="00287E19" w:rsidRDefault="006B2440" w:rsidP="006B2440">
      <w:pPr>
        <w:keepNext/>
        <w:jc w:val="both"/>
        <w:outlineLvl w:val="0"/>
        <w:rPr>
          <w:shd w:val="clear" w:color="auto" w:fill="FFFFFF"/>
        </w:rPr>
      </w:pPr>
    </w:p>
    <w:p w14:paraId="08285A37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8. Фонды оценочных средств</w:t>
      </w:r>
    </w:p>
    <w:p w14:paraId="0F19A662" w14:textId="77777777" w:rsidR="00AD6CAD" w:rsidRPr="00F55106" w:rsidRDefault="00AD6CAD" w:rsidP="00F55106">
      <w:pPr>
        <w:ind w:firstLine="709"/>
        <w:jc w:val="both"/>
        <w:rPr>
          <w:spacing w:val="-4"/>
        </w:rPr>
      </w:pPr>
      <w:r w:rsidRPr="00F55106">
        <w:rPr>
          <w:spacing w:val="-4"/>
        </w:rPr>
        <w:t>Фонд оценочных средств представлен в Приложении 1.</w:t>
      </w:r>
    </w:p>
    <w:p w14:paraId="6610AC21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55106">
        <w:rPr>
          <w:b/>
          <w:bCs/>
        </w:rPr>
        <w:t>9.Материально-техническое обеспечение образовательного процесса по дисциплине</w:t>
      </w:r>
    </w:p>
    <w:p w14:paraId="28A8667A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55106">
        <w:rPr>
          <w:bCs/>
          <w:i/>
        </w:rPr>
        <w:t>9.1. Описание материально-технической базы</w:t>
      </w:r>
    </w:p>
    <w:p w14:paraId="5F700CCB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 xml:space="preserve">Реализация дисциплины требует наличия компьютерного кабинета с современной, постоянно </w:t>
      </w:r>
      <w:r w:rsidR="004E3F06">
        <w:rPr>
          <w:bCs/>
        </w:rPr>
        <w:t xml:space="preserve">обновляемой технической базой, </w:t>
      </w:r>
      <w:r w:rsidRPr="00F55106">
        <w:rPr>
          <w:bCs/>
        </w:rPr>
        <w:t xml:space="preserve">обеспечивающей  каждого </w:t>
      </w:r>
      <w:r w:rsidRPr="00F55106">
        <w:rPr>
          <w:bCs/>
        </w:rPr>
        <w:lastRenderedPageBreak/>
        <w:t xml:space="preserve">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68A7A39B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023C65AD" w14:textId="77777777" w:rsidR="00AD6CAD" w:rsidRPr="006A4415" w:rsidRDefault="00AD6CAD" w:rsidP="00F55106">
      <w:pPr>
        <w:autoSpaceDE w:val="0"/>
        <w:autoSpaceDN w:val="0"/>
        <w:adjustRightInd w:val="0"/>
        <w:ind w:firstLine="709"/>
        <w:jc w:val="center"/>
        <w:rPr>
          <w:bCs/>
        </w:rPr>
      </w:pPr>
      <w:r w:rsidRPr="00F55106">
        <w:rPr>
          <w:bCs/>
        </w:rPr>
        <w:t>Перечень</w:t>
      </w:r>
      <w:r w:rsidR="00287E19">
        <w:rPr>
          <w:bCs/>
        </w:rPr>
        <w:t xml:space="preserve"> </w:t>
      </w:r>
      <w:r w:rsidRPr="00F55106">
        <w:rPr>
          <w:bCs/>
        </w:rPr>
        <w:t>программного</w:t>
      </w:r>
      <w:r w:rsidR="00287E19">
        <w:rPr>
          <w:bCs/>
        </w:rPr>
        <w:t xml:space="preserve"> </w:t>
      </w:r>
      <w:r w:rsidRPr="00F55106">
        <w:rPr>
          <w:bCs/>
        </w:rPr>
        <w:t>обеспечения</w:t>
      </w:r>
    </w:p>
    <w:p w14:paraId="621554B2" w14:textId="77777777" w:rsidR="00287E19" w:rsidRPr="0037081B" w:rsidRDefault="00F04EA3" w:rsidP="00287E19">
      <w:pPr>
        <w:autoSpaceDE w:val="0"/>
        <w:autoSpaceDN w:val="0"/>
        <w:adjustRightInd w:val="0"/>
        <w:ind w:firstLine="709"/>
      </w:pPr>
      <w:r w:rsidRPr="00385D6C">
        <w:t xml:space="preserve"> </w:t>
      </w:r>
      <w:r>
        <w:rPr>
          <w:lang w:val="en-US"/>
        </w:rPr>
        <w:t>RAD</w:t>
      </w:r>
      <w:r w:rsidRPr="00385D6C">
        <w:t xml:space="preserve"> </w:t>
      </w:r>
      <w:r>
        <w:rPr>
          <w:lang w:val="en-US"/>
        </w:rPr>
        <w:t>Studio</w:t>
      </w:r>
      <w:r w:rsidRPr="00385D6C">
        <w:t xml:space="preserve"> 10.1 </w:t>
      </w:r>
      <w:r w:rsidR="00287E19" w:rsidRPr="0037081B">
        <w:t xml:space="preserve">C++ </w:t>
      </w:r>
      <w:proofErr w:type="spellStart"/>
      <w:r w:rsidR="00287E19" w:rsidRPr="0037081B">
        <w:t>Builder</w:t>
      </w:r>
      <w:proofErr w:type="spellEnd"/>
    </w:p>
    <w:p w14:paraId="675F0901" w14:textId="77777777" w:rsidR="000D26A3" w:rsidRPr="00C1318E" w:rsidRDefault="000D26A3" w:rsidP="000D26A3">
      <w:pPr>
        <w:autoSpaceDE w:val="0"/>
        <w:autoSpaceDN w:val="0"/>
        <w:adjustRightInd w:val="0"/>
        <w:ind w:firstLine="709"/>
        <w:rPr>
          <w:bCs/>
          <w:lang w:val="en-US"/>
        </w:rPr>
      </w:pPr>
      <w:r w:rsidRPr="000D26A3">
        <w:rPr>
          <w:lang w:val="en-US"/>
        </w:rPr>
        <w:t>Microsoft</w:t>
      </w:r>
      <w:r w:rsidRPr="00C1318E">
        <w:rPr>
          <w:lang w:val="en-US"/>
        </w:rPr>
        <w:t xml:space="preserve"> </w:t>
      </w:r>
      <w:proofErr w:type="spellStart"/>
      <w:r w:rsidRPr="000D26A3">
        <w:rPr>
          <w:lang w:val="en-US"/>
        </w:rPr>
        <w:t>SQLServer</w:t>
      </w:r>
      <w:proofErr w:type="spellEnd"/>
    </w:p>
    <w:p w14:paraId="43E96220" w14:textId="77777777" w:rsidR="000D26A3" w:rsidRPr="00C1318E" w:rsidRDefault="000D26A3" w:rsidP="000D26A3">
      <w:pPr>
        <w:autoSpaceDE w:val="0"/>
        <w:autoSpaceDN w:val="0"/>
        <w:adjustRightInd w:val="0"/>
        <w:ind w:firstLine="709"/>
        <w:rPr>
          <w:bCs/>
          <w:lang w:val="en-US"/>
        </w:rPr>
      </w:pPr>
      <w:r w:rsidRPr="000D26A3">
        <w:rPr>
          <w:bCs/>
          <w:lang w:val="en-US"/>
        </w:rPr>
        <w:t>Microsoft</w:t>
      </w:r>
      <w:r w:rsidRPr="00C1318E">
        <w:rPr>
          <w:bCs/>
          <w:lang w:val="en-US"/>
        </w:rPr>
        <w:t xml:space="preserve"> </w:t>
      </w:r>
      <w:proofErr w:type="spellStart"/>
      <w:r w:rsidRPr="000D26A3">
        <w:rPr>
          <w:bCs/>
          <w:lang w:val="en-US"/>
        </w:rPr>
        <w:t>VisualStudio</w:t>
      </w:r>
      <w:proofErr w:type="spellEnd"/>
    </w:p>
    <w:p w14:paraId="6B663BA4" w14:textId="77777777" w:rsidR="000D26A3" w:rsidRPr="0085125D" w:rsidRDefault="008414AB" w:rsidP="000D26A3">
      <w:pPr>
        <w:autoSpaceDE w:val="0"/>
        <w:autoSpaceDN w:val="0"/>
        <w:adjustRightInd w:val="0"/>
        <w:ind w:firstLine="709"/>
        <w:rPr>
          <w:bCs/>
          <w:lang w:val="en-US"/>
        </w:rPr>
      </w:pPr>
      <w:r w:rsidRPr="0085125D">
        <w:rPr>
          <w:bCs/>
          <w:lang w:val="en-US"/>
        </w:rPr>
        <w:t>Office Professional Plus 2013</w:t>
      </w:r>
    </w:p>
    <w:p w14:paraId="4C0AF07F" w14:textId="77777777" w:rsidR="008414AB" w:rsidRPr="00C1318E" w:rsidRDefault="008414AB" w:rsidP="000D26A3">
      <w:pPr>
        <w:autoSpaceDE w:val="0"/>
        <w:autoSpaceDN w:val="0"/>
        <w:adjustRightInd w:val="0"/>
        <w:ind w:firstLine="709"/>
        <w:rPr>
          <w:bCs/>
          <w:lang w:val="en-US"/>
        </w:rPr>
      </w:pPr>
    </w:p>
    <w:p w14:paraId="5AB923F5" w14:textId="77777777" w:rsidR="00AD6CAD" w:rsidRPr="00F55106" w:rsidRDefault="00AD6CAD" w:rsidP="00F55106">
      <w:pPr>
        <w:autoSpaceDE w:val="0"/>
        <w:autoSpaceDN w:val="0"/>
        <w:adjustRightInd w:val="0"/>
        <w:ind w:firstLine="709"/>
        <w:jc w:val="center"/>
        <w:rPr>
          <w:bCs/>
        </w:rPr>
      </w:pPr>
      <w:r w:rsidRPr="00F55106">
        <w:rPr>
          <w:bCs/>
        </w:rPr>
        <w:t>Перечень информационных справочных систем</w:t>
      </w:r>
    </w:p>
    <w:p w14:paraId="0BA55675" w14:textId="77777777" w:rsidR="00AD6CAD" w:rsidRPr="00F55106" w:rsidRDefault="00AD6CAD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https://biblioclub.ru</w:t>
      </w:r>
      <w:r w:rsidRPr="00F55106">
        <w:rPr>
          <w:bCs/>
        </w:rPr>
        <w:tab/>
        <w:t xml:space="preserve">   ЭБС «Университетская библиотека онлайн»</w:t>
      </w:r>
    </w:p>
    <w:p w14:paraId="60F281EC" w14:textId="77777777" w:rsidR="00AD6CAD" w:rsidRPr="00F55106" w:rsidRDefault="00AD6CAD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www.elibrary.ru</w:t>
      </w:r>
      <w:r w:rsidRPr="00F55106">
        <w:rPr>
          <w:bCs/>
        </w:rPr>
        <w:tab/>
        <w:t xml:space="preserve">    Научная электронная библиотека</w:t>
      </w:r>
    </w:p>
    <w:p w14:paraId="526F1625" w14:textId="77777777" w:rsidR="00287E19" w:rsidRPr="00F55106" w:rsidRDefault="00287E19" w:rsidP="00287E19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6B3981">
        <w:rPr>
          <w:bCs/>
        </w:rPr>
        <w:t>www.ebiblioteka.ru</w:t>
      </w:r>
      <w:r w:rsidRPr="00F55106">
        <w:rPr>
          <w:bCs/>
        </w:rPr>
        <w:t xml:space="preserve"> </w:t>
      </w:r>
      <w:r>
        <w:rPr>
          <w:bCs/>
        </w:rPr>
        <w:t xml:space="preserve">    </w:t>
      </w:r>
      <w:r w:rsidRPr="00F55106">
        <w:rPr>
          <w:bCs/>
        </w:rPr>
        <w:t xml:space="preserve">Универсальные базы данных изданий </w:t>
      </w:r>
    </w:p>
    <w:p w14:paraId="0AB17A5D" w14:textId="77777777" w:rsidR="00AD6CAD" w:rsidRDefault="00AD6CAD" w:rsidP="00F55106">
      <w:pPr>
        <w:autoSpaceDE w:val="0"/>
        <w:autoSpaceDN w:val="0"/>
        <w:adjustRightInd w:val="0"/>
        <w:ind w:firstLine="709"/>
        <w:rPr>
          <w:bCs/>
        </w:rPr>
      </w:pPr>
      <w:r w:rsidRPr="00F55106">
        <w:rPr>
          <w:bCs/>
        </w:rPr>
        <w:t>http://window.edu.ru/      Единое окно доступа к образовательным ресурсам</w:t>
      </w:r>
    </w:p>
    <w:p w14:paraId="55AFEAFF" w14:textId="77777777" w:rsidR="006A4415" w:rsidRDefault="006A4415" w:rsidP="00F55106">
      <w:pPr>
        <w:autoSpaceDE w:val="0"/>
        <w:autoSpaceDN w:val="0"/>
        <w:adjustRightInd w:val="0"/>
        <w:ind w:firstLine="709"/>
        <w:rPr>
          <w:bCs/>
        </w:rPr>
      </w:pPr>
    </w:p>
    <w:p w14:paraId="58D70EBA" w14:textId="77777777" w:rsidR="006A4415" w:rsidRDefault="006A4415" w:rsidP="00F55106">
      <w:pPr>
        <w:autoSpaceDE w:val="0"/>
        <w:autoSpaceDN w:val="0"/>
        <w:adjustRightInd w:val="0"/>
        <w:ind w:firstLine="709"/>
        <w:rPr>
          <w:bCs/>
        </w:rPr>
      </w:pPr>
    </w:p>
    <w:p w14:paraId="4D5CEA75" w14:textId="77777777" w:rsidR="003E7145" w:rsidRDefault="003E7145" w:rsidP="003E7145">
      <w:pPr>
        <w:pStyle w:val="23"/>
        <w:spacing w:after="0" w:line="240" w:lineRule="auto"/>
        <w:ind w:left="0"/>
        <w:jc w:val="center"/>
        <w:rPr>
          <w:b/>
          <w:bCs/>
        </w:rPr>
      </w:pPr>
      <w:r>
        <w:rPr>
          <w:b/>
          <w:bCs/>
        </w:rPr>
        <w:t>5.</w:t>
      </w:r>
      <w:r w:rsidR="00C600FA">
        <w:rPr>
          <w:b/>
          <w:bCs/>
        </w:rPr>
        <w:t>9</w:t>
      </w:r>
      <w:r>
        <w:rPr>
          <w:b/>
          <w:bCs/>
        </w:rPr>
        <w:t xml:space="preserve">. ПРОГРАММА ДИСЦИПЛИНЫ </w:t>
      </w:r>
    </w:p>
    <w:p w14:paraId="009B7222" w14:textId="77777777" w:rsidR="003E7145" w:rsidRDefault="003E7145" w:rsidP="003E7145">
      <w:pPr>
        <w:jc w:val="center"/>
        <w:rPr>
          <w:b/>
          <w:bCs/>
        </w:rPr>
      </w:pPr>
      <w:r>
        <w:rPr>
          <w:b/>
          <w:bCs/>
        </w:rPr>
        <w:t>«Экспертные системы»</w:t>
      </w:r>
    </w:p>
    <w:p w14:paraId="66763DD8" w14:textId="77777777" w:rsidR="003E7145" w:rsidRDefault="003E7145" w:rsidP="003E7145">
      <w:pPr>
        <w:jc w:val="center"/>
      </w:pPr>
    </w:p>
    <w:p w14:paraId="612F69D9" w14:textId="77777777" w:rsidR="003E7145" w:rsidRDefault="003E7145" w:rsidP="003E7145">
      <w:pPr>
        <w:tabs>
          <w:tab w:val="left" w:pos="720"/>
        </w:tabs>
        <w:ind w:firstLine="709"/>
        <w:jc w:val="both"/>
        <w:rPr>
          <w:b/>
          <w:bCs/>
        </w:rPr>
      </w:pPr>
      <w:r>
        <w:rPr>
          <w:b/>
          <w:bCs/>
        </w:rPr>
        <w:t>1. Пояснительная записка</w:t>
      </w:r>
    </w:p>
    <w:p w14:paraId="72FCA217" w14:textId="77777777" w:rsidR="003E7145" w:rsidRDefault="003E7145" w:rsidP="003E7145">
      <w:pPr>
        <w:ind w:firstLine="709"/>
        <w:jc w:val="both"/>
      </w:pPr>
      <w:r>
        <w:t xml:space="preserve">Курс «Экспертные системы» служит </w:t>
      </w:r>
      <w:r>
        <w:rPr>
          <w:color w:val="000000"/>
        </w:rPr>
        <w:t>освещению теоретических и практических вопросов развития и использования экспертных систем в различных видах деятельности человека.</w:t>
      </w:r>
      <w:r w:rsidR="00C600FA">
        <w:rPr>
          <w:color w:val="000000"/>
        </w:rPr>
        <w:t xml:space="preserve"> </w:t>
      </w:r>
      <w:r>
        <w:t>Большое</w:t>
      </w:r>
      <w:r w:rsidR="00C600FA">
        <w:t xml:space="preserve"> </w:t>
      </w:r>
      <w:r>
        <w:t>значение отводится дисциплине в плане формирования у обучающихся представления</w:t>
      </w:r>
      <w:r w:rsidR="00C600FA">
        <w:t xml:space="preserve"> </w:t>
      </w:r>
      <w:r>
        <w:t>о логике создания и функционирования экспертных систем.</w:t>
      </w:r>
    </w:p>
    <w:p w14:paraId="60E33AA6" w14:textId="77777777" w:rsidR="003E7145" w:rsidRDefault="003E7145" w:rsidP="003E7145">
      <w:pPr>
        <w:ind w:firstLine="709"/>
        <w:jc w:val="both"/>
        <w:rPr>
          <w:color w:val="1D1B11"/>
          <w:spacing w:val="-1"/>
        </w:rPr>
      </w:pPr>
    </w:p>
    <w:p w14:paraId="084DDA89" w14:textId="77777777" w:rsidR="003E7145" w:rsidRDefault="003E7145" w:rsidP="003E7145">
      <w:pPr>
        <w:ind w:firstLine="709"/>
        <w:jc w:val="both"/>
        <w:rPr>
          <w:b/>
          <w:bCs/>
        </w:rPr>
      </w:pPr>
      <w:r>
        <w:rPr>
          <w:b/>
          <w:bCs/>
        </w:rPr>
        <w:t>2. Место в структуре модуля</w:t>
      </w:r>
    </w:p>
    <w:p w14:paraId="2DC56049" w14:textId="77777777" w:rsidR="003E7145" w:rsidRDefault="003E7145" w:rsidP="003E7145">
      <w:pPr>
        <w:ind w:firstLine="709"/>
        <w:jc w:val="both"/>
      </w:pPr>
      <w:r>
        <w:t xml:space="preserve">Курс «Экспертные системы» относится к вариативным дисциплинам модуля «Проектирование информационных систем». </w:t>
      </w:r>
    </w:p>
    <w:p w14:paraId="080B91F0" w14:textId="77777777" w:rsidR="003E7145" w:rsidRDefault="003E7145" w:rsidP="003E7145">
      <w:pPr>
        <w:ind w:firstLine="709"/>
        <w:jc w:val="both"/>
      </w:pPr>
      <w:r>
        <w:t>Дисциплина изучается на 3 курсе в 6 семестре. Для изучения данной дисциплины требуются знания, полученные при изучении дисциплин «Основы теории систем и системного анализа», «Проектирование информационных систем», «Информационные системы управленческого анализа» и др. Знания, полученные при изучении данной дисциплины, могут быть использованы в процессе преддипломной практики.</w:t>
      </w:r>
    </w:p>
    <w:p w14:paraId="3EEA4741" w14:textId="77777777" w:rsidR="003E7145" w:rsidRDefault="003E7145" w:rsidP="003E7145">
      <w:pPr>
        <w:ind w:firstLine="709"/>
        <w:jc w:val="both"/>
      </w:pPr>
      <w:r>
        <w:t>Число зачетных единиц: 3 з. ед.; из них количество контактных часов – 66</w:t>
      </w:r>
      <w:r w:rsidR="007262C4">
        <w:t xml:space="preserve"> </w:t>
      </w:r>
      <w:proofErr w:type="spellStart"/>
      <w:r>
        <w:t>ак</w:t>
      </w:r>
      <w:proofErr w:type="spellEnd"/>
      <w:r>
        <w:t>. ч.; самостоятельная работа студента – 42</w:t>
      </w:r>
      <w:r w:rsidR="00282C5E">
        <w:t xml:space="preserve"> </w:t>
      </w:r>
      <w:proofErr w:type="spellStart"/>
      <w:r>
        <w:t>ак</w:t>
      </w:r>
      <w:proofErr w:type="spellEnd"/>
      <w:r>
        <w:t>. ч.</w:t>
      </w:r>
    </w:p>
    <w:p w14:paraId="3CBC62C1" w14:textId="77777777" w:rsidR="003E7145" w:rsidRDefault="003E7145" w:rsidP="003E7145">
      <w:pPr>
        <w:ind w:firstLine="709"/>
        <w:jc w:val="both"/>
      </w:pPr>
    </w:p>
    <w:p w14:paraId="22254D4C" w14:textId="77777777" w:rsidR="003E7145" w:rsidRDefault="003E7145" w:rsidP="003E7145">
      <w:pPr>
        <w:ind w:firstLine="709"/>
        <w:jc w:val="both"/>
        <w:rPr>
          <w:b/>
          <w:bCs/>
        </w:rPr>
      </w:pPr>
      <w:r>
        <w:rPr>
          <w:b/>
          <w:bCs/>
        </w:rPr>
        <w:t>3. Цели и задачи</w:t>
      </w:r>
    </w:p>
    <w:p w14:paraId="0C132585" w14:textId="77777777" w:rsidR="003E7145" w:rsidRDefault="003E7145" w:rsidP="003E7145">
      <w:pPr>
        <w:ind w:firstLine="709"/>
        <w:jc w:val="both"/>
      </w:pPr>
      <w:r>
        <w:rPr>
          <w:i/>
          <w:iCs/>
        </w:rPr>
        <w:t>Цель</w:t>
      </w:r>
      <w:r w:rsidR="00C600FA">
        <w:rPr>
          <w:i/>
          <w:iCs/>
        </w:rPr>
        <w:t xml:space="preserve"> </w:t>
      </w:r>
      <w:r>
        <w:rPr>
          <w:i/>
          <w:iCs/>
        </w:rPr>
        <w:t xml:space="preserve">дисциплины – </w:t>
      </w:r>
      <w:r>
        <w:t>изучение проблематики и областей</w:t>
      </w:r>
      <w:r w:rsidR="00C600FA">
        <w:t xml:space="preserve"> </w:t>
      </w:r>
      <w:r>
        <w:t>использования экспертных систем в различных сферах деятельности, освещение теоретических и</w:t>
      </w:r>
      <w:r w:rsidR="00C600FA">
        <w:t xml:space="preserve"> </w:t>
      </w:r>
      <w:r>
        <w:t>организационно-методических вопросов построения и функционирования систем, основанных на знаниях,</w:t>
      </w:r>
      <w:r w:rsidR="00C600FA">
        <w:t xml:space="preserve"> </w:t>
      </w:r>
      <w:r>
        <w:t>формирования навыков проектирования экспертных систем.</w:t>
      </w:r>
    </w:p>
    <w:p w14:paraId="559308AD" w14:textId="77777777" w:rsidR="003E7145" w:rsidRDefault="003E7145" w:rsidP="003E7145">
      <w:pPr>
        <w:ind w:firstLine="709"/>
        <w:jc w:val="both"/>
        <w:rPr>
          <w:i/>
          <w:iCs/>
        </w:rPr>
      </w:pPr>
      <w:r>
        <w:rPr>
          <w:i/>
          <w:iCs/>
        </w:rPr>
        <w:t>Задачи дисциплины:</w:t>
      </w:r>
    </w:p>
    <w:p w14:paraId="04C0B8E2" w14:textId="77777777" w:rsidR="003E7145" w:rsidRDefault="003E7145" w:rsidP="00C600FA">
      <w:pPr>
        <w:numPr>
          <w:ilvl w:val="0"/>
          <w:numId w:val="36"/>
        </w:numPr>
        <w:tabs>
          <w:tab w:val="clear" w:pos="1069"/>
          <w:tab w:val="num" w:pos="0"/>
        </w:tabs>
        <w:autoSpaceDE w:val="0"/>
        <w:autoSpaceDN w:val="0"/>
        <w:adjustRightInd w:val="0"/>
        <w:ind w:firstLine="0"/>
        <w:jc w:val="both"/>
      </w:pPr>
      <w:r>
        <w:t xml:space="preserve">изучение основных понятий и базовых представлений об экспертных системах; </w:t>
      </w:r>
    </w:p>
    <w:p w14:paraId="70815605" w14:textId="77777777" w:rsidR="003E7145" w:rsidRDefault="003E7145" w:rsidP="00C600FA">
      <w:pPr>
        <w:numPr>
          <w:ilvl w:val="0"/>
          <w:numId w:val="36"/>
        </w:numPr>
        <w:tabs>
          <w:tab w:val="clear" w:pos="1069"/>
          <w:tab w:val="num" w:pos="0"/>
        </w:tabs>
        <w:autoSpaceDE w:val="0"/>
        <w:autoSpaceDN w:val="0"/>
        <w:adjustRightInd w:val="0"/>
        <w:ind w:firstLine="0"/>
        <w:jc w:val="both"/>
      </w:pPr>
      <w:r>
        <w:t>изучение теоретических и методологических направлений экспертных систем;</w:t>
      </w:r>
    </w:p>
    <w:p w14:paraId="2CCDE631" w14:textId="77777777" w:rsidR="003E7145" w:rsidRDefault="003E7145" w:rsidP="00C600FA">
      <w:pPr>
        <w:numPr>
          <w:ilvl w:val="0"/>
          <w:numId w:val="36"/>
        </w:numPr>
        <w:tabs>
          <w:tab w:val="clear" w:pos="1069"/>
          <w:tab w:val="num" w:pos="0"/>
        </w:tabs>
        <w:autoSpaceDE w:val="0"/>
        <w:autoSpaceDN w:val="0"/>
        <w:adjustRightInd w:val="0"/>
        <w:ind w:firstLine="0"/>
        <w:jc w:val="both"/>
      </w:pPr>
      <w:r>
        <w:t>формирование умений использования инструментальных средств инженерии знаний;</w:t>
      </w:r>
    </w:p>
    <w:p w14:paraId="7204C0B0" w14:textId="77777777" w:rsidR="003E7145" w:rsidRDefault="003E7145" w:rsidP="00C600FA">
      <w:pPr>
        <w:numPr>
          <w:ilvl w:val="0"/>
          <w:numId w:val="36"/>
        </w:numPr>
        <w:tabs>
          <w:tab w:val="clear" w:pos="1069"/>
          <w:tab w:val="num" w:pos="0"/>
        </w:tabs>
        <w:autoSpaceDE w:val="0"/>
        <w:autoSpaceDN w:val="0"/>
        <w:adjustRightInd w:val="0"/>
        <w:ind w:firstLine="0"/>
        <w:jc w:val="both"/>
      </w:pPr>
      <w:r>
        <w:t>овладение основами проектирования экспертных систем.</w:t>
      </w:r>
    </w:p>
    <w:p w14:paraId="3B610671" w14:textId="77777777" w:rsidR="003E7145" w:rsidRDefault="003E7145" w:rsidP="003E7145">
      <w:pPr>
        <w:tabs>
          <w:tab w:val="left" w:pos="993"/>
        </w:tabs>
        <w:jc w:val="both"/>
      </w:pPr>
    </w:p>
    <w:p w14:paraId="1440E31D" w14:textId="77777777" w:rsidR="003E7145" w:rsidRDefault="003E7145" w:rsidP="003E7145">
      <w:pPr>
        <w:ind w:firstLine="709"/>
        <w:jc w:val="both"/>
        <w:rPr>
          <w:b/>
          <w:bCs/>
        </w:rPr>
      </w:pPr>
      <w:r>
        <w:rPr>
          <w:b/>
          <w:bCs/>
        </w:rPr>
        <w:lastRenderedPageBreak/>
        <w:t xml:space="preserve">4. Образовательные результаты </w:t>
      </w:r>
    </w:p>
    <w:p w14:paraId="18557CA5" w14:textId="77777777" w:rsidR="003E7145" w:rsidRDefault="003E7145" w:rsidP="003E7145">
      <w:pPr>
        <w:pStyle w:val="a8"/>
        <w:spacing w:after="0" w:line="240" w:lineRule="auto"/>
        <w:ind w:left="1287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4900" w:type="pct"/>
        <w:tblLayout w:type="fixed"/>
        <w:tblLook w:val="0000" w:firstRow="0" w:lastRow="0" w:firstColumn="0" w:lastColumn="0" w:noHBand="0" w:noVBand="0"/>
      </w:tblPr>
      <w:tblGrid>
        <w:gridCol w:w="1067"/>
        <w:gridCol w:w="2106"/>
        <w:gridCol w:w="1461"/>
        <w:gridCol w:w="1974"/>
        <w:gridCol w:w="916"/>
        <w:gridCol w:w="1576"/>
      </w:tblGrid>
      <w:tr w:rsidR="003E7145" w14:paraId="7C0F30BA" w14:textId="77777777">
        <w:trPr>
          <w:trHeight w:val="385"/>
        </w:trPr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9B86C2" w14:textId="77777777" w:rsidR="003E7145" w:rsidRDefault="003E7145">
            <w:pPr>
              <w:jc w:val="center"/>
            </w:pPr>
            <w:r>
              <w:t>Код ОР модуля</w:t>
            </w:r>
          </w:p>
        </w:tc>
        <w:tc>
          <w:tcPr>
            <w:tcW w:w="21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8D7886" w14:textId="77777777" w:rsidR="003E7145" w:rsidRDefault="003E7145">
            <w:pPr>
              <w:jc w:val="center"/>
            </w:pPr>
            <w:r>
              <w:t>Образовательные результаты модуля</w:t>
            </w:r>
          </w:p>
        </w:tc>
        <w:tc>
          <w:tcPr>
            <w:tcW w:w="14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55816D" w14:textId="77777777" w:rsidR="003E7145" w:rsidRDefault="003E7145">
            <w:pPr>
              <w:jc w:val="center"/>
            </w:pPr>
            <w:r>
              <w:t>Код ОР дисциплины</w:t>
            </w:r>
          </w:p>
        </w:tc>
        <w:tc>
          <w:tcPr>
            <w:tcW w:w="20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52F6C8" w14:textId="77777777" w:rsidR="003E7145" w:rsidRDefault="003E7145">
            <w:pPr>
              <w:jc w:val="center"/>
            </w:pPr>
            <w:r>
              <w:t xml:space="preserve">Образовательные результаты </w:t>
            </w:r>
          </w:p>
          <w:p w14:paraId="75D23BBB" w14:textId="77777777" w:rsidR="003E7145" w:rsidRDefault="003E7145">
            <w:pPr>
              <w:jc w:val="center"/>
            </w:pPr>
            <w:r>
              <w:t>дисциплины</w:t>
            </w:r>
          </w:p>
        </w:tc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D4A766A" w14:textId="77777777" w:rsidR="003E7145" w:rsidRDefault="003E7145">
            <w:pPr>
              <w:jc w:val="center"/>
            </w:pPr>
            <w:r>
              <w:t>Код компетенций ОПОП</w:t>
            </w:r>
          </w:p>
        </w:tc>
        <w:tc>
          <w:tcPr>
            <w:tcW w:w="16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CAD6F30" w14:textId="77777777" w:rsidR="003E7145" w:rsidRDefault="003E7145">
            <w:pPr>
              <w:jc w:val="center"/>
            </w:pPr>
            <w:r>
              <w:t xml:space="preserve">Средства </w:t>
            </w:r>
          </w:p>
          <w:p w14:paraId="348F647F" w14:textId="77777777" w:rsidR="003E7145" w:rsidRDefault="003E7145">
            <w:pPr>
              <w:jc w:val="center"/>
            </w:pPr>
            <w:r>
              <w:t>оценивания ОР</w:t>
            </w:r>
          </w:p>
        </w:tc>
      </w:tr>
      <w:tr w:rsidR="003E7145" w14:paraId="10F851BC" w14:textId="77777777">
        <w:tblPrEx>
          <w:tblCellSpacing w:w="-2" w:type="nil"/>
        </w:tblPrEx>
        <w:trPr>
          <w:trHeight w:val="331"/>
          <w:tblCellSpacing w:w="-2" w:type="nil"/>
        </w:trPr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CD528B" w14:textId="77777777" w:rsidR="003E7145" w:rsidRDefault="003E7145">
            <w:pPr>
              <w:jc w:val="center"/>
            </w:pPr>
            <w:r>
              <w:t>ОР.2</w:t>
            </w:r>
          </w:p>
        </w:tc>
        <w:tc>
          <w:tcPr>
            <w:tcW w:w="21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E48BD0" w14:textId="77777777" w:rsidR="003E7145" w:rsidRDefault="003E7145">
            <w:pPr>
              <w:tabs>
                <w:tab w:val="left" w:pos="318"/>
              </w:tabs>
              <w:rPr>
                <w:color w:val="262626"/>
              </w:rPr>
            </w:pPr>
            <w:r>
              <w:rPr>
                <w:color w:val="262626"/>
              </w:rPr>
              <w:t>Владеет навыками проектирования архитектуры информационной системы</w:t>
            </w:r>
          </w:p>
        </w:tc>
        <w:tc>
          <w:tcPr>
            <w:tcW w:w="14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D4AB5D" w14:textId="77777777" w:rsidR="003E7145" w:rsidRDefault="00807122" w:rsidP="003E7145">
            <w:pPr>
              <w:tabs>
                <w:tab w:val="center" w:pos="4677"/>
                <w:tab w:val="right" w:pos="9355"/>
              </w:tabs>
              <w:ind w:left="34"/>
              <w:jc w:val="center"/>
            </w:pPr>
            <w:r>
              <w:t>ОР.2-11</w:t>
            </w:r>
            <w:r w:rsidR="003E7145">
              <w:t>-1</w:t>
            </w:r>
          </w:p>
        </w:tc>
        <w:tc>
          <w:tcPr>
            <w:tcW w:w="20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BEF1EA" w14:textId="77777777" w:rsidR="003E7145" w:rsidRDefault="003E7145">
            <w:pPr>
              <w:tabs>
                <w:tab w:val="center" w:pos="4677"/>
                <w:tab w:val="right" w:pos="9355"/>
              </w:tabs>
              <w:ind w:left="34"/>
            </w:pPr>
            <w:r>
              <w:t>Демонстрирует способность освоения и проектирования ИС, создания документации по программным компонентам ИС</w:t>
            </w:r>
          </w:p>
        </w:tc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F5383D6" w14:textId="77777777" w:rsidR="003E7145" w:rsidRDefault="003E7145">
            <w:pPr>
              <w:jc w:val="both"/>
              <w:rPr>
                <w:spacing w:val="-5"/>
              </w:rPr>
            </w:pPr>
            <w:r>
              <w:rPr>
                <w:spacing w:val="-5"/>
              </w:rPr>
              <w:t>ОПК-3</w:t>
            </w:r>
          </w:p>
          <w:p w14:paraId="31F57CD0" w14:textId="77777777" w:rsidR="003E7145" w:rsidRDefault="003E7145">
            <w:pPr>
              <w:jc w:val="both"/>
              <w:rPr>
                <w:spacing w:val="-5"/>
              </w:rPr>
            </w:pPr>
            <w:r>
              <w:rPr>
                <w:spacing w:val="-5"/>
              </w:rPr>
              <w:t>ПК-13</w:t>
            </w:r>
          </w:p>
          <w:p w14:paraId="31C209C3" w14:textId="77777777" w:rsidR="003E7145" w:rsidRDefault="003E7145">
            <w:pPr>
              <w:jc w:val="both"/>
              <w:rPr>
                <w:spacing w:val="-5"/>
              </w:rPr>
            </w:pPr>
            <w:r>
              <w:rPr>
                <w:spacing w:val="-5"/>
              </w:rPr>
              <w:t xml:space="preserve">ПК-15 </w:t>
            </w:r>
          </w:p>
          <w:p w14:paraId="7BFD3B47" w14:textId="77777777" w:rsidR="003E7145" w:rsidRDefault="003E7145">
            <w:pPr>
              <w:jc w:val="both"/>
              <w:rPr>
                <w:spacing w:val="-5"/>
              </w:rPr>
            </w:pPr>
          </w:p>
        </w:tc>
        <w:tc>
          <w:tcPr>
            <w:tcW w:w="16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CD810E6" w14:textId="77777777" w:rsidR="003E7145" w:rsidRDefault="003E7145">
            <w:pPr>
              <w:jc w:val="both"/>
              <w:rPr>
                <w:spacing w:val="-5"/>
              </w:rPr>
            </w:pPr>
            <w:r>
              <w:rPr>
                <w:spacing w:val="-5"/>
              </w:rPr>
              <w:t>Практические задания</w:t>
            </w:r>
          </w:p>
          <w:p w14:paraId="480D1601" w14:textId="77777777" w:rsidR="003E7145" w:rsidRDefault="003E7145">
            <w:pPr>
              <w:jc w:val="both"/>
              <w:rPr>
                <w:spacing w:val="-5"/>
              </w:rPr>
            </w:pPr>
            <w:r>
              <w:rPr>
                <w:spacing w:val="-5"/>
              </w:rPr>
              <w:t>Контрольные работы</w:t>
            </w:r>
          </w:p>
          <w:p w14:paraId="39120506" w14:textId="77777777" w:rsidR="003E7145" w:rsidRDefault="003E7145">
            <w:pPr>
              <w:jc w:val="both"/>
              <w:rPr>
                <w:color w:val="000000"/>
                <w:spacing w:val="-5"/>
              </w:rPr>
            </w:pPr>
            <w:r>
              <w:rPr>
                <w:color w:val="000000"/>
                <w:spacing w:val="-5"/>
              </w:rPr>
              <w:t>Тесты в ЭОС</w:t>
            </w:r>
          </w:p>
          <w:p w14:paraId="035776CC" w14:textId="77777777" w:rsidR="003E7145" w:rsidRDefault="003E7145">
            <w:pPr>
              <w:rPr>
                <w:color w:val="000000"/>
                <w:spacing w:val="-5"/>
              </w:rPr>
            </w:pPr>
          </w:p>
          <w:p w14:paraId="4D752BC0" w14:textId="77777777" w:rsidR="003E7145" w:rsidRDefault="003E7145"/>
          <w:p w14:paraId="231C5512" w14:textId="77777777" w:rsidR="003E7145" w:rsidRDefault="003E7145"/>
        </w:tc>
      </w:tr>
    </w:tbl>
    <w:p w14:paraId="216443A2" w14:textId="77777777" w:rsidR="003E7145" w:rsidRDefault="003E7145" w:rsidP="003E7145">
      <w:pPr>
        <w:ind w:firstLine="709"/>
        <w:jc w:val="both"/>
        <w:rPr>
          <w:b/>
          <w:bCs/>
        </w:rPr>
      </w:pPr>
    </w:p>
    <w:p w14:paraId="1E836962" w14:textId="77777777" w:rsidR="003E7145" w:rsidRDefault="003E7145" w:rsidP="003E7145">
      <w:pPr>
        <w:ind w:firstLine="709"/>
        <w:jc w:val="both"/>
        <w:rPr>
          <w:b/>
          <w:bCs/>
        </w:rPr>
      </w:pPr>
      <w:r>
        <w:rPr>
          <w:b/>
          <w:bCs/>
        </w:rPr>
        <w:t>5. Содержание дисциплины</w:t>
      </w:r>
    </w:p>
    <w:p w14:paraId="326E8BAD" w14:textId="77777777" w:rsidR="003E7145" w:rsidRDefault="003E7145" w:rsidP="003E7145">
      <w:pPr>
        <w:ind w:firstLine="709"/>
        <w:jc w:val="both"/>
        <w:rPr>
          <w:i/>
          <w:iCs/>
        </w:rPr>
      </w:pPr>
      <w:r>
        <w:rPr>
          <w:i/>
          <w:iCs/>
        </w:rPr>
        <w:t>5.1. Тематический план</w:t>
      </w:r>
    </w:p>
    <w:tbl>
      <w:tblPr>
        <w:tblW w:w="4850" w:type="pct"/>
        <w:tblLayout w:type="fixed"/>
        <w:tblLook w:val="0000" w:firstRow="0" w:lastRow="0" w:firstColumn="0" w:lastColumn="0" w:noHBand="0" w:noVBand="0"/>
      </w:tblPr>
      <w:tblGrid>
        <w:gridCol w:w="3798"/>
        <w:gridCol w:w="1092"/>
        <w:gridCol w:w="1092"/>
        <w:gridCol w:w="1092"/>
        <w:gridCol w:w="974"/>
        <w:gridCol w:w="959"/>
      </w:tblGrid>
      <w:tr w:rsidR="007262C4" w14:paraId="5E632B07" w14:textId="77777777" w:rsidTr="007262C4">
        <w:trPr>
          <w:trHeight w:val="203"/>
        </w:trPr>
        <w:tc>
          <w:tcPr>
            <w:tcW w:w="379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55F132BB" w14:textId="77777777" w:rsidR="007262C4" w:rsidRDefault="007262C4" w:rsidP="007262C4">
            <w:pPr>
              <w:jc w:val="center"/>
            </w:pPr>
            <w:r>
              <w:t>Наименование темы</w:t>
            </w:r>
          </w:p>
        </w:tc>
        <w:tc>
          <w:tcPr>
            <w:tcW w:w="327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340355" w14:textId="77777777" w:rsidR="007262C4" w:rsidRDefault="007262C4" w:rsidP="007262C4">
            <w:pPr>
              <w:jc w:val="center"/>
            </w:pPr>
            <w:r>
              <w:t>Контактная работа</w:t>
            </w:r>
          </w:p>
        </w:tc>
        <w:tc>
          <w:tcPr>
            <w:tcW w:w="974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63708DB9" w14:textId="77777777" w:rsidR="007262C4" w:rsidRDefault="007262C4" w:rsidP="007262C4">
            <w:pPr>
              <w:jc w:val="center"/>
            </w:pPr>
            <w:r>
              <w:t>Самостоятельная работа</w:t>
            </w:r>
          </w:p>
        </w:tc>
        <w:tc>
          <w:tcPr>
            <w:tcW w:w="95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14:paraId="6FF9D4BC" w14:textId="77777777" w:rsidR="007262C4" w:rsidRDefault="007262C4" w:rsidP="007262C4">
            <w:pPr>
              <w:jc w:val="center"/>
            </w:pPr>
            <w:r>
              <w:t>Всего часов по дисциплине</w:t>
            </w:r>
          </w:p>
        </w:tc>
      </w:tr>
      <w:tr w:rsidR="007262C4" w14:paraId="02BBD8FB" w14:textId="77777777" w:rsidTr="007262C4">
        <w:tblPrEx>
          <w:tblCellSpacing w:w="-2" w:type="nil"/>
        </w:tblPrEx>
        <w:trPr>
          <w:trHeight w:val="219"/>
          <w:tblCellSpacing w:w="-2" w:type="nil"/>
        </w:trPr>
        <w:tc>
          <w:tcPr>
            <w:tcW w:w="3798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1D7699C4" w14:textId="77777777" w:rsidR="007262C4" w:rsidRDefault="007262C4" w:rsidP="007262C4">
            <w:pPr>
              <w:rPr>
                <w:i/>
                <w:iCs/>
              </w:rPr>
            </w:pPr>
          </w:p>
        </w:tc>
        <w:tc>
          <w:tcPr>
            <w:tcW w:w="21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F5AF18" w14:textId="77777777" w:rsidR="007262C4" w:rsidRDefault="007262C4" w:rsidP="007262C4">
            <w:pPr>
              <w:jc w:val="center"/>
            </w:pPr>
            <w:r>
              <w:t>Аудиторная работа</w:t>
            </w:r>
          </w:p>
        </w:tc>
        <w:tc>
          <w:tcPr>
            <w:tcW w:w="10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14B2315" w14:textId="77777777" w:rsidR="007262C4" w:rsidRDefault="007262C4" w:rsidP="007262C4">
            <w:pPr>
              <w:tabs>
                <w:tab w:val="left" w:pos="814"/>
              </w:tabs>
              <w:jc w:val="center"/>
            </w:pPr>
            <w:proofErr w:type="gramStart"/>
            <w:r>
              <w:t>Контакт-ная</w:t>
            </w:r>
            <w:proofErr w:type="gramEnd"/>
            <w:r>
              <w:t xml:space="preserve"> СР (в т.ч. </w:t>
            </w:r>
          </w:p>
          <w:p w14:paraId="0A8D9DAC" w14:textId="77777777" w:rsidR="007262C4" w:rsidRDefault="007262C4" w:rsidP="007262C4">
            <w:pPr>
              <w:jc w:val="center"/>
            </w:pPr>
            <w:r>
              <w:t>в ЭИОС)</w:t>
            </w:r>
          </w:p>
        </w:tc>
        <w:tc>
          <w:tcPr>
            <w:tcW w:w="974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75E67612" w14:textId="77777777" w:rsidR="007262C4" w:rsidRDefault="007262C4" w:rsidP="007262C4">
            <w:pPr>
              <w:rPr>
                <w:i/>
                <w:iCs/>
              </w:rPr>
            </w:pPr>
          </w:p>
        </w:tc>
        <w:tc>
          <w:tcPr>
            <w:tcW w:w="95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14:paraId="254C7F49" w14:textId="77777777" w:rsidR="007262C4" w:rsidRDefault="007262C4" w:rsidP="007262C4">
            <w:pPr>
              <w:rPr>
                <w:i/>
                <w:iCs/>
              </w:rPr>
            </w:pPr>
          </w:p>
        </w:tc>
      </w:tr>
      <w:tr w:rsidR="007262C4" w14:paraId="3120E55B" w14:textId="77777777" w:rsidTr="007262C4">
        <w:tblPrEx>
          <w:tblCellSpacing w:w="-2" w:type="nil"/>
        </w:tblPrEx>
        <w:trPr>
          <w:trHeight w:val="1"/>
          <w:tblCellSpacing w:w="-2" w:type="nil"/>
        </w:trPr>
        <w:tc>
          <w:tcPr>
            <w:tcW w:w="3798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7B7FD744" w14:textId="77777777" w:rsidR="007262C4" w:rsidRDefault="007262C4" w:rsidP="007262C4">
            <w:pPr>
              <w:rPr>
                <w:i/>
                <w:iCs/>
              </w:rPr>
            </w:pP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7253D9" w14:textId="77777777" w:rsidR="007262C4" w:rsidRDefault="007262C4" w:rsidP="007262C4">
            <w:pPr>
              <w:jc w:val="center"/>
            </w:pPr>
            <w:r>
              <w:t>Лекции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079E40" w14:textId="77777777" w:rsidR="007262C4" w:rsidRDefault="007262C4" w:rsidP="007262C4">
            <w:pPr>
              <w:jc w:val="center"/>
            </w:pPr>
            <w:r>
              <w:t>Лабораторные работы</w:t>
            </w:r>
          </w:p>
        </w:tc>
        <w:tc>
          <w:tcPr>
            <w:tcW w:w="10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A4EBECF" w14:textId="77777777" w:rsidR="007262C4" w:rsidRDefault="007262C4" w:rsidP="007262C4">
            <w:pPr>
              <w:rPr>
                <w:i/>
                <w:iCs/>
              </w:rPr>
            </w:pPr>
          </w:p>
        </w:tc>
        <w:tc>
          <w:tcPr>
            <w:tcW w:w="974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69FB08ED" w14:textId="77777777" w:rsidR="007262C4" w:rsidRDefault="007262C4" w:rsidP="007262C4">
            <w:pPr>
              <w:rPr>
                <w:i/>
                <w:iCs/>
              </w:rPr>
            </w:pPr>
          </w:p>
        </w:tc>
        <w:tc>
          <w:tcPr>
            <w:tcW w:w="95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14:paraId="5E92645B" w14:textId="77777777" w:rsidR="007262C4" w:rsidRDefault="007262C4" w:rsidP="007262C4">
            <w:pPr>
              <w:rPr>
                <w:i/>
                <w:iCs/>
              </w:rPr>
            </w:pPr>
          </w:p>
        </w:tc>
      </w:tr>
      <w:tr w:rsidR="007262C4" w14:paraId="56CFB247" w14:textId="77777777" w:rsidTr="007262C4">
        <w:tblPrEx>
          <w:tblCellSpacing w:w="-2" w:type="nil"/>
        </w:tblPrEx>
        <w:trPr>
          <w:trHeight w:val="1"/>
          <w:tblCellSpacing w:w="-2" w:type="nil"/>
        </w:trPr>
        <w:tc>
          <w:tcPr>
            <w:tcW w:w="37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0B95EB" w14:textId="77777777" w:rsidR="007262C4" w:rsidRDefault="007262C4" w:rsidP="007262C4">
            <w:pPr>
              <w:rPr>
                <w:b/>
                <w:bCs/>
              </w:rPr>
            </w:pPr>
            <w:r>
              <w:rPr>
                <w:b/>
                <w:bCs/>
              </w:rPr>
              <w:t>Раздел 1. Современные интеллектуальные системы принятия решений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834B9D" w14:textId="77777777" w:rsidR="007262C4" w:rsidRDefault="007262C4" w:rsidP="007262C4">
            <w:pPr>
              <w:ind w:right="170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18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F88772" w14:textId="77777777" w:rsidR="007262C4" w:rsidRDefault="007262C4" w:rsidP="007262C4">
            <w:pPr>
              <w:ind w:right="170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38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21711036" w14:textId="77777777" w:rsidR="007262C4" w:rsidRDefault="007262C4" w:rsidP="007262C4">
            <w:pPr>
              <w:ind w:right="170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10</w:t>
            </w:r>
          </w:p>
        </w:tc>
        <w:tc>
          <w:tcPr>
            <w:tcW w:w="9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9879B65" w14:textId="77777777" w:rsidR="007262C4" w:rsidRDefault="007262C4" w:rsidP="007262C4">
            <w:pPr>
              <w:ind w:right="170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42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26138E0" w14:textId="77777777" w:rsidR="007262C4" w:rsidRDefault="007262C4" w:rsidP="007262C4">
            <w:pPr>
              <w:ind w:right="170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108</w:t>
            </w:r>
          </w:p>
        </w:tc>
      </w:tr>
      <w:tr w:rsidR="007262C4" w14:paraId="438358AA" w14:textId="77777777" w:rsidTr="007262C4">
        <w:tblPrEx>
          <w:tblCellSpacing w:w="-2" w:type="nil"/>
        </w:tblPrEx>
        <w:trPr>
          <w:trHeight w:val="1"/>
          <w:tblCellSpacing w:w="-2" w:type="nil"/>
        </w:trPr>
        <w:tc>
          <w:tcPr>
            <w:tcW w:w="37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F743E0" w14:textId="77777777" w:rsidR="007262C4" w:rsidRPr="00604992" w:rsidRDefault="007262C4" w:rsidP="007262C4">
            <w:pPr>
              <w:autoSpaceDE w:val="0"/>
              <w:autoSpaceDN w:val="0"/>
              <w:adjustRightInd w:val="0"/>
              <w:rPr>
                <w:bCs/>
              </w:rPr>
            </w:pPr>
            <w:r w:rsidRPr="00604992">
              <w:rPr>
                <w:bCs/>
              </w:rPr>
              <w:t xml:space="preserve">Тема 1.1. </w:t>
            </w:r>
            <w:r w:rsidRPr="00604992">
              <w:t>Введение в экспертные системы</w:t>
            </w:r>
            <w:r>
              <w:t>. Нейронные сети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F3F2C5" w14:textId="77777777" w:rsidR="007262C4" w:rsidRDefault="007262C4" w:rsidP="007262C4">
            <w:pPr>
              <w:ind w:right="170"/>
              <w:jc w:val="right"/>
            </w:pPr>
            <w:r>
              <w:t>2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B535EC" w14:textId="77777777" w:rsidR="007262C4" w:rsidRDefault="007262C4" w:rsidP="007262C4">
            <w:pPr>
              <w:ind w:right="170"/>
              <w:jc w:val="right"/>
            </w:pPr>
            <w:r>
              <w:t>-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7E28E13" w14:textId="77777777" w:rsidR="007262C4" w:rsidRDefault="007262C4" w:rsidP="007262C4">
            <w:pPr>
              <w:ind w:right="170"/>
              <w:jc w:val="right"/>
            </w:pPr>
            <w:r>
              <w:t>-</w:t>
            </w:r>
          </w:p>
        </w:tc>
        <w:tc>
          <w:tcPr>
            <w:tcW w:w="9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79716BF4" w14:textId="77777777" w:rsidR="007262C4" w:rsidRDefault="007262C4" w:rsidP="007262C4">
            <w:pPr>
              <w:ind w:right="170"/>
              <w:jc w:val="right"/>
            </w:pPr>
            <w:r>
              <w:t>8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F4775EA" w14:textId="77777777" w:rsidR="007262C4" w:rsidRDefault="007262C4" w:rsidP="007262C4">
            <w:pPr>
              <w:ind w:right="170"/>
              <w:jc w:val="right"/>
            </w:pPr>
            <w:r>
              <w:t>10</w:t>
            </w:r>
          </w:p>
        </w:tc>
      </w:tr>
      <w:tr w:rsidR="007262C4" w14:paraId="0FD310E5" w14:textId="77777777" w:rsidTr="007262C4">
        <w:tblPrEx>
          <w:tblCellSpacing w:w="-2" w:type="nil"/>
        </w:tblPrEx>
        <w:trPr>
          <w:trHeight w:val="1"/>
          <w:tblCellSpacing w:w="-2" w:type="nil"/>
        </w:trPr>
        <w:tc>
          <w:tcPr>
            <w:tcW w:w="37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0ED569D" w14:textId="77777777" w:rsidR="007262C4" w:rsidRPr="00604992" w:rsidRDefault="007262C4" w:rsidP="007262C4">
            <w:pPr>
              <w:autoSpaceDE w:val="0"/>
              <w:autoSpaceDN w:val="0"/>
              <w:adjustRightInd w:val="0"/>
            </w:pPr>
            <w:r w:rsidRPr="00604992">
              <w:t>Тема 1.2. Классификация и области применения экспертных систем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208B3E" w14:textId="77777777" w:rsidR="007262C4" w:rsidRDefault="007262C4" w:rsidP="007262C4">
            <w:pPr>
              <w:ind w:right="170"/>
              <w:jc w:val="right"/>
            </w:pPr>
            <w:r>
              <w:t>4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8AAAEF" w14:textId="77777777" w:rsidR="007262C4" w:rsidRDefault="007262C4" w:rsidP="007262C4">
            <w:pPr>
              <w:ind w:right="170"/>
              <w:jc w:val="right"/>
            </w:pPr>
            <w:r>
              <w:t>2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DCC4B65" w14:textId="77777777" w:rsidR="007262C4" w:rsidRDefault="007262C4" w:rsidP="007262C4">
            <w:pPr>
              <w:ind w:right="170"/>
              <w:jc w:val="right"/>
            </w:pPr>
            <w:r>
              <w:t>2</w:t>
            </w:r>
          </w:p>
        </w:tc>
        <w:tc>
          <w:tcPr>
            <w:tcW w:w="9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17540D9" w14:textId="77777777" w:rsidR="007262C4" w:rsidRDefault="007262C4" w:rsidP="007262C4">
            <w:pPr>
              <w:ind w:right="170"/>
              <w:jc w:val="right"/>
            </w:pPr>
            <w:r>
              <w:t>8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A45B8E5" w14:textId="77777777" w:rsidR="007262C4" w:rsidRDefault="007262C4" w:rsidP="007262C4">
            <w:pPr>
              <w:ind w:right="170"/>
              <w:jc w:val="right"/>
            </w:pPr>
            <w:r>
              <w:t>16</w:t>
            </w:r>
          </w:p>
        </w:tc>
      </w:tr>
      <w:tr w:rsidR="007262C4" w14:paraId="4E82DBD6" w14:textId="77777777" w:rsidTr="007262C4">
        <w:tblPrEx>
          <w:tblCellSpacing w:w="-2" w:type="nil"/>
        </w:tblPrEx>
        <w:trPr>
          <w:trHeight w:val="376"/>
          <w:tblCellSpacing w:w="-2" w:type="nil"/>
        </w:trPr>
        <w:tc>
          <w:tcPr>
            <w:tcW w:w="37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3BE3A7" w14:textId="77777777" w:rsidR="007262C4" w:rsidRPr="00604992" w:rsidRDefault="007262C4" w:rsidP="007262C4">
            <w:pPr>
              <w:autoSpaceDE w:val="0"/>
              <w:autoSpaceDN w:val="0"/>
              <w:adjustRightInd w:val="0"/>
            </w:pPr>
            <w:r w:rsidRPr="00604992">
              <w:t xml:space="preserve">Тема 1.3. </w:t>
            </w:r>
            <w:r>
              <w:t xml:space="preserve">Модели представления знаний. </w:t>
            </w:r>
            <w:r w:rsidRPr="00604992">
              <w:t>Архитектура и технологии разработки экспертных систем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995BEE" w14:textId="77777777" w:rsidR="007262C4" w:rsidRDefault="007262C4" w:rsidP="007262C4">
            <w:pPr>
              <w:ind w:right="170"/>
              <w:jc w:val="right"/>
            </w:pPr>
            <w:r>
              <w:t>4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688045" w14:textId="77777777" w:rsidR="007262C4" w:rsidRDefault="007262C4" w:rsidP="007262C4">
            <w:pPr>
              <w:ind w:right="170"/>
              <w:jc w:val="right"/>
            </w:pPr>
            <w:r>
              <w:t>6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10DA37E" w14:textId="77777777" w:rsidR="007262C4" w:rsidRDefault="007262C4" w:rsidP="007262C4">
            <w:pPr>
              <w:ind w:right="170"/>
              <w:jc w:val="right"/>
            </w:pPr>
            <w:r>
              <w:t>2</w:t>
            </w:r>
          </w:p>
        </w:tc>
        <w:tc>
          <w:tcPr>
            <w:tcW w:w="9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345FD1A" w14:textId="77777777" w:rsidR="007262C4" w:rsidRDefault="007262C4" w:rsidP="007262C4">
            <w:pPr>
              <w:ind w:right="170"/>
              <w:jc w:val="right"/>
            </w:pPr>
            <w:r>
              <w:t>8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F0BB09B" w14:textId="77777777" w:rsidR="007262C4" w:rsidRDefault="007262C4" w:rsidP="007262C4">
            <w:pPr>
              <w:ind w:right="170"/>
              <w:jc w:val="right"/>
            </w:pPr>
            <w:r>
              <w:t>20</w:t>
            </w:r>
          </w:p>
        </w:tc>
      </w:tr>
      <w:tr w:rsidR="007262C4" w14:paraId="114C3FCA" w14:textId="77777777" w:rsidTr="007262C4">
        <w:tblPrEx>
          <w:tblCellSpacing w:w="-2" w:type="nil"/>
        </w:tblPrEx>
        <w:trPr>
          <w:trHeight w:val="1"/>
          <w:tblCellSpacing w:w="-2" w:type="nil"/>
        </w:trPr>
        <w:tc>
          <w:tcPr>
            <w:tcW w:w="37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387D0F" w14:textId="77777777" w:rsidR="007262C4" w:rsidRPr="00604992" w:rsidRDefault="007262C4" w:rsidP="007262C4">
            <w:pPr>
              <w:autoSpaceDE w:val="0"/>
              <w:autoSpaceDN w:val="0"/>
              <w:adjustRightInd w:val="0"/>
            </w:pPr>
            <w:r w:rsidRPr="00604992">
              <w:rPr>
                <w:color w:val="000000"/>
              </w:rPr>
              <w:t xml:space="preserve">Тема 1.4. </w:t>
            </w:r>
            <w:r w:rsidRPr="00604992">
              <w:t>Приобретение и извлечение знаний из экспертов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225388" w14:textId="77777777" w:rsidR="007262C4" w:rsidRDefault="007262C4" w:rsidP="007262C4">
            <w:pPr>
              <w:ind w:right="170"/>
              <w:jc w:val="right"/>
            </w:pPr>
            <w:r>
              <w:t>4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EB7340" w14:textId="77777777" w:rsidR="007262C4" w:rsidRDefault="007262C4" w:rsidP="007262C4">
            <w:pPr>
              <w:ind w:right="170"/>
              <w:jc w:val="right"/>
            </w:pPr>
            <w:r>
              <w:t>-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29B15F34" w14:textId="77777777" w:rsidR="007262C4" w:rsidRDefault="007262C4" w:rsidP="007262C4">
            <w:pPr>
              <w:ind w:right="170"/>
              <w:jc w:val="right"/>
            </w:pPr>
            <w:r>
              <w:t>2</w:t>
            </w:r>
          </w:p>
        </w:tc>
        <w:tc>
          <w:tcPr>
            <w:tcW w:w="9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149E1899" w14:textId="77777777" w:rsidR="007262C4" w:rsidRDefault="007262C4" w:rsidP="007262C4">
            <w:pPr>
              <w:ind w:right="170"/>
              <w:jc w:val="right"/>
            </w:pPr>
            <w:r>
              <w:t>8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10225CBC" w14:textId="77777777" w:rsidR="007262C4" w:rsidRDefault="007262C4" w:rsidP="007262C4">
            <w:pPr>
              <w:ind w:right="170"/>
              <w:jc w:val="right"/>
            </w:pPr>
            <w:r>
              <w:t>14</w:t>
            </w:r>
          </w:p>
        </w:tc>
      </w:tr>
      <w:tr w:rsidR="007262C4" w14:paraId="6E0ED4FD" w14:textId="77777777" w:rsidTr="007262C4">
        <w:tblPrEx>
          <w:tblCellSpacing w:w="-2" w:type="nil"/>
        </w:tblPrEx>
        <w:trPr>
          <w:trHeight w:val="1"/>
          <w:tblCellSpacing w:w="-2" w:type="nil"/>
        </w:trPr>
        <w:tc>
          <w:tcPr>
            <w:tcW w:w="37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537D14B" w14:textId="77777777" w:rsidR="007262C4" w:rsidRPr="00604992" w:rsidRDefault="007262C4" w:rsidP="007262C4">
            <w:pPr>
              <w:autoSpaceDE w:val="0"/>
              <w:autoSpaceDN w:val="0"/>
              <w:adjustRightInd w:val="0"/>
            </w:pPr>
            <w:r w:rsidRPr="00604992">
              <w:rPr>
                <w:color w:val="000000"/>
              </w:rPr>
              <w:t xml:space="preserve">Тема 1.5. </w:t>
            </w:r>
            <w:r>
              <w:t>Организация логического вывода в экспертных системах. Программные средства экспертных систем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650AD4" w14:textId="77777777" w:rsidR="007262C4" w:rsidRDefault="007262C4" w:rsidP="007262C4">
            <w:pPr>
              <w:ind w:right="170"/>
              <w:jc w:val="right"/>
            </w:pPr>
            <w:r>
              <w:t>4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45D4606" w14:textId="77777777" w:rsidR="007262C4" w:rsidRDefault="007262C4" w:rsidP="007262C4">
            <w:pPr>
              <w:ind w:right="170"/>
              <w:jc w:val="right"/>
            </w:pPr>
            <w:r>
              <w:t>30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9543A4F" w14:textId="77777777" w:rsidR="007262C4" w:rsidRDefault="007262C4" w:rsidP="007262C4">
            <w:pPr>
              <w:ind w:right="170"/>
              <w:jc w:val="right"/>
            </w:pPr>
            <w:r>
              <w:t>4</w:t>
            </w:r>
          </w:p>
        </w:tc>
        <w:tc>
          <w:tcPr>
            <w:tcW w:w="9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F4DB25A" w14:textId="77777777" w:rsidR="007262C4" w:rsidRDefault="007262C4" w:rsidP="007262C4">
            <w:pPr>
              <w:ind w:right="170"/>
              <w:jc w:val="right"/>
            </w:pPr>
            <w:r>
              <w:t>10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12C015BE" w14:textId="77777777" w:rsidR="007262C4" w:rsidRDefault="007262C4" w:rsidP="007262C4">
            <w:pPr>
              <w:ind w:right="170"/>
              <w:jc w:val="right"/>
            </w:pPr>
            <w:r>
              <w:t>48</w:t>
            </w:r>
          </w:p>
        </w:tc>
      </w:tr>
      <w:tr w:rsidR="007262C4" w14:paraId="157D9B08" w14:textId="77777777" w:rsidTr="007262C4">
        <w:tblPrEx>
          <w:tblCellSpacing w:w="-2" w:type="nil"/>
        </w:tblPrEx>
        <w:trPr>
          <w:trHeight w:val="1"/>
          <w:tblCellSpacing w:w="-2" w:type="nil"/>
        </w:trPr>
        <w:tc>
          <w:tcPr>
            <w:tcW w:w="37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0DEC3D" w14:textId="77777777" w:rsidR="007262C4" w:rsidRDefault="007262C4" w:rsidP="007262C4">
            <w:pPr>
              <w:rPr>
                <w:color w:val="000000"/>
              </w:rPr>
            </w:pPr>
            <w:r>
              <w:rPr>
                <w:color w:val="000000"/>
              </w:rPr>
              <w:t>Итого: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2CC398" w14:textId="77777777" w:rsidR="007262C4" w:rsidRDefault="007262C4" w:rsidP="007262C4">
            <w:pPr>
              <w:ind w:right="170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18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58531E" w14:textId="77777777" w:rsidR="007262C4" w:rsidRDefault="007262C4" w:rsidP="007262C4">
            <w:pPr>
              <w:ind w:right="170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38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7988E1" w14:textId="77777777" w:rsidR="007262C4" w:rsidRDefault="007262C4" w:rsidP="007262C4">
            <w:pPr>
              <w:ind w:right="170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10</w:t>
            </w:r>
          </w:p>
        </w:tc>
        <w:tc>
          <w:tcPr>
            <w:tcW w:w="9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84F78F" w14:textId="77777777" w:rsidR="007262C4" w:rsidRDefault="007262C4" w:rsidP="007262C4">
            <w:pPr>
              <w:ind w:right="170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42</w:t>
            </w:r>
          </w:p>
        </w:tc>
        <w:tc>
          <w:tcPr>
            <w:tcW w:w="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5719D7EE" w14:textId="77777777" w:rsidR="007262C4" w:rsidRDefault="007262C4" w:rsidP="007262C4">
            <w:pPr>
              <w:ind w:right="170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108</w:t>
            </w:r>
          </w:p>
        </w:tc>
      </w:tr>
    </w:tbl>
    <w:p w14:paraId="0EB14605" w14:textId="77777777" w:rsidR="007262C4" w:rsidRDefault="007262C4" w:rsidP="003E7145">
      <w:pPr>
        <w:ind w:firstLine="709"/>
        <w:jc w:val="both"/>
        <w:rPr>
          <w:i/>
          <w:iCs/>
        </w:rPr>
      </w:pPr>
    </w:p>
    <w:p w14:paraId="41D7E590" w14:textId="77777777" w:rsidR="003E7145" w:rsidRDefault="003E7145" w:rsidP="003E7145">
      <w:pPr>
        <w:ind w:firstLine="709"/>
        <w:jc w:val="both"/>
        <w:rPr>
          <w:i/>
          <w:iCs/>
        </w:rPr>
      </w:pPr>
      <w:r>
        <w:rPr>
          <w:i/>
          <w:iCs/>
        </w:rPr>
        <w:t>5.2. Методы обучения</w:t>
      </w:r>
    </w:p>
    <w:p w14:paraId="128EA48D" w14:textId="77777777" w:rsidR="003E7145" w:rsidRDefault="003E7145" w:rsidP="003E7145">
      <w:pPr>
        <w:ind w:firstLine="709"/>
      </w:pPr>
      <w:r>
        <w:t>Репродуктивный метод.</w:t>
      </w:r>
    </w:p>
    <w:p w14:paraId="054B6388" w14:textId="77777777" w:rsidR="003E7145" w:rsidRDefault="003E7145" w:rsidP="003E7145">
      <w:pPr>
        <w:ind w:firstLine="709"/>
      </w:pPr>
      <w:r>
        <w:t xml:space="preserve">Метод проблемного обучения. </w:t>
      </w:r>
    </w:p>
    <w:p w14:paraId="383615A0" w14:textId="77777777" w:rsidR="003E7145" w:rsidRDefault="003E7145" w:rsidP="003E7145">
      <w:pPr>
        <w:ind w:firstLine="709"/>
      </w:pPr>
      <w:r>
        <w:t>Частично-поисковый метод.</w:t>
      </w:r>
    </w:p>
    <w:p w14:paraId="0DE85DF7" w14:textId="77777777" w:rsidR="003E7145" w:rsidRDefault="003E7145" w:rsidP="003E7145">
      <w:pPr>
        <w:ind w:firstLine="709"/>
        <w:jc w:val="both"/>
        <w:rPr>
          <w:b/>
          <w:bCs/>
        </w:rPr>
      </w:pPr>
    </w:p>
    <w:p w14:paraId="2669811B" w14:textId="77777777" w:rsidR="007262C4" w:rsidRDefault="007262C4" w:rsidP="003E7145">
      <w:pPr>
        <w:ind w:firstLine="709"/>
        <w:jc w:val="both"/>
        <w:rPr>
          <w:b/>
          <w:bCs/>
        </w:rPr>
      </w:pPr>
    </w:p>
    <w:p w14:paraId="388AC160" w14:textId="77777777" w:rsidR="007262C4" w:rsidRDefault="007262C4" w:rsidP="003E7145">
      <w:pPr>
        <w:ind w:firstLine="709"/>
        <w:jc w:val="both"/>
        <w:rPr>
          <w:b/>
          <w:bCs/>
        </w:rPr>
      </w:pPr>
    </w:p>
    <w:p w14:paraId="3E294E2D" w14:textId="77777777" w:rsidR="003E7145" w:rsidRDefault="003E7145" w:rsidP="003E7145">
      <w:pPr>
        <w:ind w:firstLine="709"/>
        <w:jc w:val="both"/>
        <w:rPr>
          <w:b/>
          <w:bCs/>
        </w:rPr>
      </w:pPr>
      <w:r>
        <w:rPr>
          <w:b/>
          <w:bCs/>
        </w:rPr>
        <w:lastRenderedPageBreak/>
        <w:t>6. Рейтинг-план</w:t>
      </w:r>
    </w:p>
    <w:p w14:paraId="51A8E711" w14:textId="77777777" w:rsidR="003E7145" w:rsidRDefault="003E7145" w:rsidP="003E7145">
      <w:pPr>
        <w:ind w:firstLine="709"/>
        <w:jc w:val="both"/>
        <w:rPr>
          <w:i/>
          <w:iCs/>
        </w:rPr>
      </w:pPr>
      <w:r>
        <w:rPr>
          <w:i/>
          <w:iCs/>
        </w:rPr>
        <w:t>6.1. Рейтинг-план (по дисциплине)</w:t>
      </w:r>
    </w:p>
    <w:p w14:paraId="57B56565" w14:textId="77777777" w:rsidR="00686D92" w:rsidRDefault="00686D92" w:rsidP="003E7145">
      <w:pPr>
        <w:ind w:firstLine="709"/>
        <w:jc w:val="both"/>
        <w:rPr>
          <w:i/>
          <w:iCs/>
        </w:rPr>
      </w:pPr>
    </w:p>
    <w:tbl>
      <w:tblPr>
        <w:tblW w:w="4950" w:type="pct"/>
        <w:tblLayout w:type="fixed"/>
        <w:tblLook w:val="0000" w:firstRow="0" w:lastRow="0" w:firstColumn="0" w:lastColumn="0" w:noHBand="0" w:noVBand="0"/>
      </w:tblPr>
      <w:tblGrid>
        <w:gridCol w:w="552"/>
        <w:gridCol w:w="1327"/>
        <w:gridCol w:w="1724"/>
        <w:gridCol w:w="2104"/>
        <w:gridCol w:w="1062"/>
        <w:gridCol w:w="814"/>
        <w:gridCol w:w="812"/>
        <w:gridCol w:w="798"/>
      </w:tblGrid>
      <w:tr w:rsidR="00686D92" w14:paraId="64D4FB39" w14:textId="77777777" w:rsidTr="008214D2">
        <w:trPr>
          <w:trHeight w:val="555"/>
        </w:trPr>
        <w:tc>
          <w:tcPr>
            <w:tcW w:w="55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14:paraId="64FFB4F2" w14:textId="77777777" w:rsidR="00686D92" w:rsidRDefault="00686D92" w:rsidP="008214D2">
            <w:pPr>
              <w:jc w:val="center"/>
            </w:pPr>
            <w:r>
              <w:t>№п/п</w:t>
            </w:r>
          </w:p>
        </w:tc>
        <w:tc>
          <w:tcPr>
            <w:tcW w:w="132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40CD9F46" w14:textId="77777777" w:rsidR="00686D92" w:rsidRDefault="00686D92" w:rsidP="008214D2">
            <w:pPr>
              <w:jc w:val="center"/>
            </w:pPr>
            <w:r>
              <w:t>Код ОР дисциплины</w:t>
            </w:r>
          </w:p>
        </w:tc>
        <w:tc>
          <w:tcPr>
            <w:tcW w:w="1724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2B6427D5" w14:textId="77777777" w:rsidR="00686D92" w:rsidRDefault="00686D92" w:rsidP="008214D2">
            <w:pPr>
              <w:jc w:val="center"/>
            </w:pPr>
            <w:r>
              <w:t>Виды учебной деятельности обучающегося</w:t>
            </w:r>
          </w:p>
        </w:tc>
        <w:tc>
          <w:tcPr>
            <w:tcW w:w="2104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3C58E355" w14:textId="77777777" w:rsidR="00686D92" w:rsidRDefault="00686D92" w:rsidP="008214D2">
            <w:pPr>
              <w:jc w:val="center"/>
            </w:pPr>
            <w:r>
              <w:t xml:space="preserve">Средства </w:t>
            </w:r>
          </w:p>
          <w:p w14:paraId="3915FC43" w14:textId="77777777" w:rsidR="00686D92" w:rsidRDefault="00686D92" w:rsidP="008214D2">
            <w:pPr>
              <w:jc w:val="center"/>
            </w:pPr>
            <w:r>
              <w:t>оценивания</w:t>
            </w:r>
          </w:p>
        </w:tc>
        <w:tc>
          <w:tcPr>
            <w:tcW w:w="106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1B7B5BA7" w14:textId="77777777" w:rsidR="00686D92" w:rsidRDefault="00686D92" w:rsidP="008214D2">
            <w:pPr>
              <w:jc w:val="center"/>
            </w:pPr>
            <w:r>
              <w:t>Балл за конкретное задание</w:t>
            </w:r>
          </w:p>
          <w:p w14:paraId="6677C9D1" w14:textId="77777777" w:rsidR="00686D92" w:rsidRDefault="00686D92" w:rsidP="008214D2">
            <w:pPr>
              <w:jc w:val="center"/>
            </w:pPr>
            <w:r>
              <w:t>(</w:t>
            </w:r>
            <w:proofErr w:type="spellStart"/>
            <w:r>
              <w:t>min-max</w:t>
            </w:r>
            <w:proofErr w:type="spellEnd"/>
            <w:r>
              <w:t>)</w:t>
            </w:r>
          </w:p>
        </w:tc>
        <w:tc>
          <w:tcPr>
            <w:tcW w:w="814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1C8640F4" w14:textId="77777777" w:rsidR="00686D92" w:rsidRDefault="00686D92" w:rsidP="008214D2">
            <w:pPr>
              <w:jc w:val="center"/>
            </w:pPr>
            <w:r>
              <w:t>Число заданий за семестр</w:t>
            </w:r>
          </w:p>
        </w:tc>
        <w:tc>
          <w:tcPr>
            <w:tcW w:w="161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14:paraId="657684F0" w14:textId="77777777" w:rsidR="00686D92" w:rsidRDefault="00686D92" w:rsidP="008214D2">
            <w:pPr>
              <w:jc w:val="center"/>
            </w:pPr>
            <w:r>
              <w:t>Баллы</w:t>
            </w:r>
          </w:p>
          <w:p w14:paraId="0ED6E327" w14:textId="77777777" w:rsidR="00686D92" w:rsidRDefault="00686D92" w:rsidP="008214D2">
            <w:pPr>
              <w:jc w:val="center"/>
            </w:pPr>
          </w:p>
        </w:tc>
      </w:tr>
      <w:tr w:rsidR="00686D92" w14:paraId="5B89842D" w14:textId="77777777" w:rsidTr="008214D2">
        <w:tblPrEx>
          <w:tblCellSpacing w:w="-2" w:type="nil"/>
        </w:tblPrEx>
        <w:trPr>
          <w:trHeight w:val="555"/>
          <w:tblCellSpacing w:w="-2" w:type="nil"/>
        </w:trPr>
        <w:tc>
          <w:tcPr>
            <w:tcW w:w="552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14:paraId="59B6B26A" w14:textId="77777777" w:rsidR="00686D92" w:rsidRDefault="00686D92" w:rsidP="008214D2">
            <w:pPr>
              <w:rPr>
                <w:i/>
                <w:iCs/>
              </w:rPr>
            </w:pPr>
          </w:p>
        </w:tc>
        <w:tc>
          <w:tcPr>
            <w:tcW w:w="1327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50E77E40" w14:textId="77777777" w:rsidR="00686D92" w:rsidRDefault="00686D92" w:rsidP="008214D2">
            <w:pPr>
              <w:rPr>
                <w:i/>
                <w:iCs/>
              </w:rPr>
            </w:pPr>
          </w:p>
        </w:tc>
        <w:tc>
          <w:tcPr>
            <w:tcW w:w="1724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5BE32CBF" w14:textId="77777777" w:rsidR="00686D92" w:rsidRDefault="00686D92" w:rsidP="008214D2">
            <w:pPr>
              <w:rPr>
                <w:i/>
                <w:iCs/>
              </w:rPr>
            </w:pPr>
          </w:p>
        </w:tc>
        <w:tc>
          <w:tcPr>
            <w:tcW w:w="2104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353890E0" w14:textId="77777777" w:rsidR="00686D92" w:rsidRDefault="00686D92" w:rsidP="008214D2">
            <w:pPr>
              <w:rPr>
                <w:i/>
                <w:iCs/>
              </w:rPr>
            </w:pPr>
          </w:p>
        </w:tc>
        <w:tc>
          <w:tcPr>
            <w:tcW w:w="1062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561AB405" w14:textId="77777777" w:rsidR="00686D92" w:rsidRDefault="00686D92" w:rsidP="008214D2">
            <w:pPr>
              <w:rPr>
                <w:i/>
                <w:iCs/>
              </w:rPr>
            </w:pPr>
          </w:p>
        </w:tc>
        <w:tc>
          <w:tcPr>
            <w:tcW w:w="814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59790B11" w14:textId="77777777" w:rsidR="00686D92" w:rsidRDefault="00686D92" w:rsidP="008214D2">
            <w:pPr>
              <w:rPr>
                <w:i/>
                <w:iCs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14:paraId="13AA708F" w14:textId="77777777" w:rsidR="00686D92" w:rsidRDefault="00686D92" w:rsidP="008214D2">
            <w:r>
              <w:t>Минимальный</w:t>
            </w:r>
          </w:p>
        </w:tc>
        <w:tc>
          <w:tcPr>
            <w:tcW w:w="798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14:paraId="0CACC836" w14:textId="77777777" w:rsidR="00686D92" w:rsidRDefault="00686D92" w:rsidP="008214D2">
            <w:r>
              <w:t>Максимальный</w:t>
            </w:r>
          </w:p>
        </w:tc>
      </w:tr>
      <w:tr w:rsidR="00686D92" w14:paraId="0EFCBB29" w14:textId="77777777" w:rsidTr="008214D2">
        <w:tblPrEx>
          <w:tblCellSpacing w:w="-2" w:type="nil"/>
        </w:tblPrEx>
        <w:trPr>
          <w:trHeight w:val="300"/>
          <w:tblCellSpacing w:w="-2" w:type="nil"/>
        </w:trPr>
        <w:tc>
          <w:tcPr>
            <w:tcW w:w="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5A093E7" w14:textId="77777777" w:rsidR="00686D92" w:rsidRDefault="00686D92" w:rsidP="008214D2">
            <w:pPr>
              <w:jc w:val="both"/>
            </w:pPr>
            <w:r>
              <w:t>1</w:t>
            </w:r>
          </w:p>
        </w:tc>
        <w:tc>
          <w:tcPr>
            <w:tcW w:w="13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C56F1CA" w14:textId="77777777" w:rsidR="00686D92" w:rsidRDefault="00686D92" w:rsidP="008214D2">
            <w:pPr>
              <w:rPr>
                <w:color w:val="000000"/>
              </w:rPr>
            </w:pPr>
            <w:r>
              <w:rPr>
                <w:color w:val="000000"/>
              </w:rPr>
              <w:t>ОР.2-11-1</w:t>
            </w:r>
          </w:p>
        </w:tc>
        <w:tc>
          <w:tcPr>
            <w:tcW w:w="17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E86A94C" w14:textId="77777777" w:rsidR="00686D92" w:rsidRDefault="00686D92" w:rsidP="008214D2">
            <w:r>
              <w:t>Выполнение контрольных работ</w:t>
            </w:r>
          </w:p>
        </w:tc>
        <w:tc>
          <w:tcPr>
            <w:tcW w:w="2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F19BD6C" w14:textId="77777777" w:rsidR="00686D92" w:rsidRDefault="00686D92" w:rsidP="008214D2">
            <w:r>
              <w:t>Контрольная работа</w:t>
            </w: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984B8F7" w14:textId="77777777" w:rsidR="00686D92" w:rsidRDefault="00686D92" w:rsidP="008214D2">
            <w:pPr>
              <w:jc w:val="center"/>
            </w:pPr>
            <w:r>
              <w:t>3-5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3B8C8AD" w14:textId="77777777" w:rsidR="00686D92" w:rsidRDefault="00686D92" w:rsidP="008214D2">
            <w:pPr>
              <w:jc w:val="center"/>
            </w:pPr>
            <w:r>
              <w:t>2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2F772BB" w14:textId="77777777" w:rsidR="00686D92" w:rsidRDefault="00686D92" w:rsidP="008214D2">
            <w:pPr>
              <w:jc w:val="center"/>
            </w:pPr>
            <w:r>
              <w:t>6</w:t>
            </w:r>
          </w:p>
        </w:tc>
        <w:tc>
          <w:tcPr>
            <w:tcW w:w="7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9F960A1" w14:textId="77777777" w:rsidR="00686D92" w:rsidRDefault="00686D92" w:rsidP="008214D2">
            <w:pPr>
              <w:jc w:val="center"/>
            </w:pPr>
            <w:r>
              <w:t>10</w:t>
            </w:r>
          </w:p>
        </w:tc>
      </w:tr>
      <w:tr w:rsidR="00686D92" w14:paraId="32613601" w14:textId="77777777" w:rsidTr="008214D2">
        <w:tblPrEx>
          <w:tblCellSpacing w:w="-2" w:type="nil"/>
        </w:tblPrEx>
        <w:trPr>
          <w:trHeight w:val="300"/>
          <w:tblCellSpacing w:w="-2" w:type="nil"/>
        </w:trPr>
        <w:tc>
          <w:tcPr>
            <w:tcW w:w="55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10A4CFFE" w14:textId="77777777" w:rsidR="00686D92" w:rsidRDefault="00686D92" w:rsidP="008214D2">
            <w:pPr>
              <w:jc w:val="both"/>
            </w:pPr>
            <w:r>
              <w:t>2</w:t>
            </w:r>
          </w:p>
        </w:tc>
        <w:tc>
          <w:tcPr>
            <w:tcW w:w="13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1DCBEA50" w14:textId="77777777" w:rsidR="00686D92" w:rsidRDefault="00686D92" w:rsidP="008214D2">
            <w:pPr>
              <w:rPr>
                <w:color w:val="000000"/>
              </w:rPr>
            </w:pPr>
            <w:r>
              <w:rPr>
                <w:color w:val="000000"/>
              </w:rPr>
              <w:t>ОР.2-11-1</w:t>
            </w:r>
          </w:p>
        </w:tc>
        <w:tc>
          <w:tcPr>
            <w:tcW w:w="172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32E8CAE4" w14:textId="77777777" w:rsidR="00686D92" w:rsidRDefault="00686D92" w:rsidP="008214D2">
            <w:r>
              <w:t>Выполнение лабораторных работ</w:t>
            </w:r>
          </w:p>
        </w:tc>
        <w:tc>
          <w:tcPr>
            <w:tcW w:w="21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27BC5FC7" w14:textId="77777777" w:rsidR="00686D92" w:rsidRDefault="00686D92" w:rsidP="008214D2">
            <w:r>
              <w:t>Практические разноуровневые задания</w:t>
            </w: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00B30BB2" w14:textId="77777777" w:rsidR="00686D92" w:rsidRDefault="00686D92" w:rsidP="008214D2">
            <w:pPr>
              <w:jc w:val="center"/>
            </w:pPr>
            <w:r>
              <w:t>2-4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FD45A31" w14:textId="77777777" w:rsidR="00686D92" w:rsidRDefault="00686D92" w:rsidP="008214D2">
            <w:pPr>
              <w:jc w:val="center"/>
            </w:pPr>
            <w:r>
              <w:t>5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0950249" w14:textId="77777777" w:rsidR="00686D92" w:rsidRDefault="00686D92" w:rsidP="008214D2">
            <w:pPr>
              <w:jc w:val="center"/>
            </w:pPr>
            <w:r>
              <w:t>10</w:t>
            </w:r>
          </w:p>
        </w:tc>
        <w:tc>
          <w:tcPr>
            <w:tcW w:w="7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F8592E5" w14:textId="77777777" w:rsidR="00686D92" w:rsidRDefault="00686D92" w:rsidP="008214D2">
            <w:pPr>
              <w:jc w:val="center"/>
            </w:pPr>
            <w:r>
              <w:t>20</w:t>
            </w:r>
          </w:p>
        </w:tc>
      </w:tr>
      <w:tr w:rsidR="00686D92" w14:paraId="6EF99EAB" w14:textId="77777777" w:rsidTr="008214D2">
        <w:tblPrEx>
          <w:tblCellSpacing w:w="-2" w:type="nil"/>
        </w:tblPrEx>
        <w:trPr>
          <w:trHeight w:val="300"/>
          <w:tblCellSpacing w:w="-2" w:type="nil"/>
        </w:trPr>
        <w:tc>
          <w:tcPr>
            <w:tcW w:w="55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5661A3E5" w14:textId="77777777" w:rsidR="00686D92" w:rsidRDefault="00686D92" w:rsidP="008214D2">
            <w:pPr>
              <w:rPr>
                <w:i/>
                <w:iCs/>
              </w:rPr>
            </w:pPr>
          </w:p>
        </w:tc>
        <w:tc>
          <w:tcPr>
            <w:tcW w:w="132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7AD978BB" w14:textId="77777777" w:rsidR="00686D92" w:rsidRDefault="00686D92" w:rsidP="008214D2">
            <w:pPr>
              <w:rPr>
                <w:i/>
                <w:iCs/>
              </w:rPr>
            </w:pPr>
          </w:p>
        </w:tc>
        <w:tc>
          <w:tcPr>
            <w:tcW w:w="172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03F99765" w14:textId="77777777" w:rsidR="00686D92" w:rsidRDefault="00686D92" w:rsidP="008214D2">
            <w:pPr>
              <w:rPr>
                <w:i/>
                <w:iCs/>
              </w:rPr>
            </w:pPr>
          </w:p>
        </w:tc>
        <w:tc>
          <w:tcPr>
            <w:tcW w:w="210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1931C21B" w14:textId="77777777" w:rsidR="00686D92" w:rsidRDefault="00686D92" w:rsidP="008214D2">
            <w:pPr>
              <w:rPr>
                <w:i/>
                <w:iCs/>
              </w:rPr>
            </w:pP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4F03311" w14:textId="77777777" w:rsidR="00686D92" w:rsidRDefault="00686D92" w:rsidP="008214D2">
            <w:pPr>
              <w:jc w:val="center"/>
            </w:pPr>
            <w:r>
              <w:t>1-2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DE3E1ED" w14:textId="77777777" w:rsidR="00686D92" w:rsidRDefault="00686D92" w:rsidP="008214D2">
            <w:pPr>
              <w:jc w:val="center"/>
            </w:pPr>
            <w:r>
              <w:t>3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A5F1745" w14:textId="77777777" w:rsidR="00686D92" w:rsidRDefault="00686D92" w:rsidP="008214D2">
            <w:pPr>
              <w:jc w:val="center"/>
            </w:pPr>
            <w:r>
              <w:t>3</w:t>
            </w:r>
          </w:p>
        </w:tc>
        <w:tc>
          <w:tcPr>
            <w:tcW w:w="7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D0C6132" w14:textId="77777777" w:rsidR="00686D92" w:rsidRDefault="00686D92" w:rsidP="008214D2">
            <w:pPr>
              <w:jc w:val="center"/>
            </w:pPr>
            <w:r>
              <w:t>6</w:t>
            </w:r>
          </w:p>
        </w:tc>
      </w:tr>
      <w:tr w:rsidR="00686D92" w14:paraId="0413759A" w14:textId="77777777" w:rsidTr="008214D2">
        <w:tblPrEx>
          <w:tblCellSpacing w:w="-2" w:type="nil"/>
        </w:tblPrEx>
        <w:trPr>
          <w:trHeight w:val="300"/>
          <w:tblCellSpacing w:w="-2" w:type="nil"/>
        </w:trPr>
        <w:tc>
          <w:tcPr>
            <w:tcW w:w="55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7948E859" w14:textId="77777777" w:rsidR="00686D92" w:rsidRDefault="00686D92" w:rsidP="008214D2">
            <w:pPr>
              <w:rPr>
                <w:i/>
                <w:iCs/>
              </w:rPr>
            </w:pPr>
          </w:p>
        </w:tc>
        <w:tc>
          <w:tcPr>
            <w:tcW w:w="132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7D06A3A0" w14:textId="77777777" w:rsidR="00686D92" w:rsidRDefault="00686D92" w:rsidP="008214D2">
            <w:pPr>
              <w:rPr>
                <w:i/>
                <w:iCs/>
              </w:rPr>
            </w:pPr>
          </w:p>
        </w:tc>
        <w:tc>
          <w:tcPr>
            <w:tcW w:w="172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02C036BA" w14:textId="77777777" w:rsidR="00686D92" w:rsidRDefault="00686D92" w:rsidP="008214D2">
            <w:pPr>
              <w:rPr>
                <w:i/>
                <w:iCs/>
              </w:rPr>
            </w:pPr>
          </w:p>
        </w:tc>
        <w:tc>
          <w:tcPr>
            <w:tcW w:w="210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23002BF4" w14:textId="77777777" w:rsidR="00686D92" w:rsidRDefault="00686D92" w:rsidP="008214D2">
            <w:pPr>
              <w:rPr>
                <w:i/>
                <w:iCs/>
              </w:rPr>
            </w:pP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8A2F3D4" w14:textId="77777777" w:rsidR="00686D92" w:rsidRDefault="00686D92" w:rsidP="008214D2">
            <w:pPr>
              <w:jc w:val="center"/>
            </w:pPr>
            <w:r>
              <w:t>1-1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E70E1BB" w14:textId="77777777" w:rsidR="00686D92" w:rsidRDefault="00686D92" w:rsidP="008214D2">
            <w:pPr>
              <w:jc w:val="center"/>
            </w:pPr>
            <w:r>
              <w:t>2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B90BB58" w14:textId="77777777" w:rsidR="00686D92" w:rsidRDefault="00686D92" w:rsidP="008214D2">
            <w:pPr>
              <w:jc w:val="center"/>
            </w:pPr>
            <w:r>
              <w:t>2</w:t>
            </w:r>
          </w:p>
        </w:tc>
        <w:tc>
          <w:tcPr>
            <w:tcW w:w="7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A6FF4EA" w14:textId="77777777" w:rsidR="00686D92" w:rsidRDefault="00686D92" w:rsidP="008214D2">
            <w:pPr>
              <w:jc w:val="center"/>
            </w:pPr>
            <w:r>
              <w:t>2</w:t>
            </w:r>
          </w:p>
        </w:tc>
      </w:tr>
      <w:tr w:rsidR="00686D92" w14:paraId="2B36C06C" w14:textId="77777777" w:rsidTr="008214D2">
        <w:tblPrEx>
          <w:tblCellSpacing w:w="-2" w:type="nil"/>
        </w:tblPrEx>
        <w:trPr>
          <w:trHeight w:val="300"/>
          <w:tblCellSpacing w:w="-2" w:type="nil"/>
        </w:trPr>
        <w:tc>
          <w:tcPr>
            <w:tcW w:w="55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14:paraId="79933815" w14:textId="77777777" w:rsidR="00686D92" w:rsidRDefault="00686D92" w:rsidP="008214D2">
            <w:pPr>
              <w:rPr>
                <w:i/>
                <w:iCs/>
              </w:rPr>
            </w:pPr>
          </w:p>
        </w:tc>
        <w:tc>
          <w:tcPr>
            <w:tcW w:w="1327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14:paraId="1FDB851A" w14:textId="77777777" w:rsidR="00686D92" w:rsidRDefault="00686D92" w:rsidP="008214D2">
            <w:pPr>
              <w:rPr>
                <w:i/>
                <w:iCs/>
              </w:rPr>
            </w:pPr>
          </w:p>
        </w:tc>
        <w:tc>
          <w:tcPr>
            <w:tcW w:w="1724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14:paraId="438DF982" w14:textId="77777777" w:rsidR="00686D92" w:rsidRDefault="00686D92" w:rsidP="008214D2">
            <w:pPr>
              <w:rPr>
                <w:i/>
                <w:iCs/>
              </w:rPr>
            </w:pPr>
          </w:p>
        </w:tc>
        <w:tc>
          <w:tcPr>
            <w:tcW w:w="2104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14:paraId="38A9B982" w14:textId="77777777" w:rsidR="00686D92" w:rsidRDefault="00686D92" w:rsidP="008214D2">
            <w:pPr>
              <w:rPr>
                <w:i/>
                <w:iCs/>
              </w:rPr>
            </w:pP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23E7C6D" w14:textId="77777777" w:rsidR="00686D92" w:rsidRDefault="00686D92" w:rsidP="008214D2">
            <w:pPr>
              <w:jc w:val="center"/>
            </w:pPr>
            <w:r>
              <w:t>4-7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2385763" w14:textId="77777777" w:rsidR="00686D92" w:rsidRDefault="00686D92" w:rsidP="008214D2">
            <w:pPr>
              <w:jc w:val="center"/>
            </w:pPr>
            <w:r>
              <w:t>1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67D3920" w14:textId="77777777" w:rsidR="00686D92" w:rsidRDefault="00686D92" w:rsidP="008214D2">
            <w:pPr>
              <w:jc w:val="center"/>
            </w:pPr>
            <w:r>
              <w:t>4</w:t>
            </w:r>
          </w:p>
        </w:tc>
        <w:tc>
          <w:tcPr>
            <w:tcW w:w="7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D053107" w14:textId="77777777" w:rsidR="00686D92" w:rsidRDefault="00686D92" w:rsidP="008214D2">
            <w:pPr>
              <w:jc w:val="center"/>
            </w:pPr>
            <w:r>
              <w:t>7</w:t>
            </w:r>
          </w:p>
        </w:tc>
      </w:tr>
      <w:tr w:rsidR="00686D92" w14:paraId="2D85D668" w14:textId="77777777" w:rsidTr="008214D2">
        <w:tblPrEx>
          <w:tblCellSpacing w:w="-2" w:type="nil"/>
        </w:tblPrEx>
        <w:trPr>
          <w:trHeight w:val="300"/>
          <w:tblCellSpacing w:w="-2" w:type="nil"/>
        </w:trPr>
        <w:tc>
          <w:tcPr>
            <w:tcW w:w="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E80B1C5" w14:textId="77777777" w:rsidR="00686D92" w:rsidRDefault="00686D92" w:rsidP="008214D2">
            <w:pPr>
              <w:jc w:val="both"/>
            </w:pPr>
            <w:r>
              <w:t>3</w:t>
            </w:r>
          </w:p>
        </w:tc>
        <w:tc>
          <w:tcPr>
            <w:tcW w:w="13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A30B7CB" w14:textId="77777777" w:rsidR="00686D92" w:rsidRDefault="00686D92" w:rsidP="008214D2">
            <w:pPr>
              <w:rPr>
                <w:color w:val="000000"/>
              </w:rPr>
            </w:pPr>
            <w:r>
              <w:rPr>
                <w:color w:val="000000"/>
              </w:rPr>
              <w:t>ОР.2-11-1</w:t>
            </w:r>
          </w:p>
        </w:tc>
        <w:tc>
          <w:tcPr>
            <w:tcW w:w="17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A07CFE0" w14:textId="77777777" w:rsidR="00686D92" w:rsidRDefault="00686D92" w:rsidP="008214D2">
            <w:r>
              <w:t>Контрольное тестирование по темам</w:t>
            </w:r>
          </w:p>
        </w:tc>
        <w:tc>
          <w:tcPr>
            <w:tcW w:w="2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8BE71C8" w14:textId="77777777" w:rsidR="00686D92" w:rsidRDefault="00686D92" w:rsidP="008214D2">
            <w:r>
              <w:t>Тестовый контроль по темам</w:t>
            </w: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D1FE257" w14:textId="77777777" w:rsidR="00686D92" w:rsidRDefault="00686D92" w:rsidP="008214D2">
            <w:pPr>
              <w:jc w:val="center"/>
            </w:pPr>
            <w:r>
              <w:t>4-5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B3B17E5" w14:textId="77777777" w:rsidR="00686D92" w:rsidRDefault="00686D92" w:rsidP="008214D2">
            <w:pPr>
              <w:jc w:val="center"/>
            </w:pPr>
            <w:r>
              <w:t>5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510826F" w14:textId="77777777" w:rsidR="00686D92" w:rsidRDefault="00686D92" w:rsidP="008214D2">
            <w:pPr>
              <w:jc w:val="center"/>
            </w:pPr>
            <w:r>
              <w:t>20</w:t>
            </w:r>
          </w:p>
        </w:tc>
        <w:tc>
          <w:tcPr>
            <w:tcW w:w="7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568B8C9" w14:textId="77777777" w:rsidR="00686D92" w:rsidRDefault="00686D92" w:rsidP="008214D2">
            <w:pPr>
              <w:jc w:val="center"/>
            </w:pPr>
            <w:r>
              <w:t>25</w:t>
            </w:r>
          </w:p>
        </w:tc>
      </w:tr>
      <w:tr w:rsidR="00686D92" w14:paraId="326A5E03" w14:textId="77777777" w:rsidTr="008214D2">
        <w:tblPrEx>
          <w:tblCellSpacing w:w="-2" w:type="nil"/>
        </w:tblPrEx>
        <w:trPr>
          <w:trHeight w:val="300"/>
          <w:tblCellSpacing w:w="-2" w:type="nil"/>
        </w:trPr>
        <w:tc>
          <w:tcPr>
            <w:tcW w:w="5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027F1007" w14:textId="77777777" w:rsidR="00686D92" w:rsidRDefault="00686D92" w:rsidP="008214D2">
            <w:pPr>
              <w:jc w:val="both"/>
            </w:pPr>
            <w:r>
              <w:t>4</w:t>
            </w:r>
          </w:p>
        </w:tc>
        <w:tc>
          <w:tcPr>
            <w:tcW w:w="13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F969184" w14:textId="77777777" w:rsidR="00686D92" w:rsidRDefault="00686D92" w:rsidP="008214D2">
            <w:pPr>
              <w:rPr>
                <w:color w:val="000000"/>
              </w:rPr>
            </w:pPr>
            <w:r>
              <w:rPr>
                <w:color w:val="000000"/>
              </w:rPr>
              <w:t>ОР.2-11-1</w:t>
            </w:r>
          </w:p>
        </w:tc>
        <w:tc>
          <w:tcPr>
            <w:tcW w:w="17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E595EE8" w14:textId="77777777" w:rsidR="00686D92" w:rsidRDefault="00686D92" w:rsidP="008214D2">
            <w:r>
              <w:t>Зачет</w:t>
            </w:r>
          </w:p>
        </w:tc>
        <w:tc>
          <w:tcPr>
            <w:tcW w:w="398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59AAE9E" w14:textId="77777777" w:rsidR="00686D92" w:rsidRDefault="00686D92" w:rsidP="008214D2">
            <w:r>
              <w:t>Итоговый аттестационный тест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A29B00E" w14:textId="77777777" w:rsidR="00686D92" w:rsidRDefault="00686D92" w:rsidP="008214D2">
            <w:pPr>
              <w:jc w:val="center"/>
            </w:pPr>
            <w:r>
              <w:t>10</w:t>
            </w:r>
          </w:p>
        </w:tc>
        <w:tc>
          <w:tcPr>
            <w:tcW w:w="7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C53B597" w14:textId="77777777" w:rsidR="00686D92" w:rsidRDefault="00686D92" w:rsidP="008214D2">
            <w:pPr>
              <w:jc w:val="center"/>
            </w:pPr>
            <w:r>
              <w:t>30</w:t>
            </w:r>
          </w:p>
        </w:tc>
      </w:tr>
      <w:tr w:rsidR="00686D92" w14:paraId="65614838" w14:textId="77777777" w:rsidTr="008214D2">
        <w:tblPrEx>
          <w:tblCellSpacing w:w="-2" w:type="nil"/>
        </w:tblPrEx>
        <w:trPr>
          <w:trHeight w:val="300"/>
          <w:tblCellSpacing w:w="-2" w:type="nil"/>
        </w:trPr>
        <w:tc>
          <w:tcPr>
            <w:tcW w:w="7583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5A5722E" w14:textId="77777777" w:rsidR="00686D92" w:rsidRDefault="00686D92" w:rsidP="008214D2">
            <w:r>
              <w:t>Итого: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71A276E" w14:textId="77777777" w:rsidR="00686D92" w:rsidRDefault="00686D92" w:rsidP="008214D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55</w:t>
            </w:r>
          </w:p>
        </w:tc>
        <w:tc>
          <w:tcPr>
            <w:tcW w:w="7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1675CD6" w14:textId="77777777" w:rsidR="00686D92" w:rsidRDefault="00686D92" w:rsidP="008214D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100</w:t>
            </w:r>
          </w:p>
        </w:tc>
      </w:tr>
    </w:tbl>
    <w:p w14:paraId="601C7B50" w14:textId="77777777" w:rsidR="00686D92" w:rsidRDefault="00686D92" w:rsidP="003E7145">
      <w:pPr>
        <w:ind w:firstLine="709"/>
        <w:jc w:val="both"/>
        <w:rPr>
          <w:i/>
          <w:iCs/>
        </w:rPr>
      </w:pPr>
    </w:p>
    <w:p w14:paraId="3FB38647" w14:textId="77777777" w:rsidR="007262C4" w:rsidRDefault="007262C4" w:rsidP="003E7145">
      <w:pPr>
        <w:ind w:firstLine="709"/>
        <w:jc w:val="both"/>
        <w:rPr>
          <w:i/>
          <w:iCs/>
        </w:rPr>
      </w:pPr>
    </w:p>
    <w:p w14:paraId="65331FF1" w14:textId="77777777" w:rsidR="003E7145" w:rsidRDefault="003E7145" w:rsidP="003E7145">
      <w:pPr>
        <w:ind w:firstLine="709"/>
        <w:jc w:val="both"/>
        <w:rPr>
          <w:b/>
          <w:bCs/>
        </w:rPr>
      </w:pPr>
      <w:r>
        <w:rPr>
          <w:b/>
          <w:bCs/>
        </w:rPr>
        <w:t>7. Учебно-методическое и информационное обеспечение</w:t>
      </w:r>
    </w:p>
    <w:p w14:paraId="755D4BB2" w14:textId="77777777" w:rsidR="003E7145" w:rsidRDefault="003E7145" w:rsidP="003E714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iCs/>
        </w:rPr>
      </w:pPr>
      <w:r>
        <w:rPr>
          <w:i/>
          <w:iCs/>
        </w:rPr>
        <w:t>7.1. Основная литература</w:t>
      </w:r>
    </w:p>
    <w:p w14:paraId="172DE221" w14:textId="77777777" w:rsidR="00686D92" w:rsidRPr="00DC0A7E" w:rsidRDefault="00686D92" w:rsidP="00686D92">
      <w:pPr>
        <w:widowControl w:val="0"/>
        <w:tabs>
          <w:tab w:val="left" w:pos="993"/>
          <w:tab w:val="left" w:pos="1134"/>
        </w:tabs>
        <w:autoSpaceDE w:val="0"/>
        <w:autoSpaceDN w:val="0"/>
        <w:adjustRightInd w:val="0"/>
        <w:spacing w:line="276" w:lineRule="auto"/>
        <w:ind w:right="-6" w:firstLine="709"/>
        <w:contextualSpacing/>
        <w:jc w:val="both"/>
        <w:rPr>
          <w:rFonts w:ascii="Calibri" w:hAnsi="Calibri"/>
          <w:color w:val="0000FF"/>
          <w:szCs w:val="22"/>
          <w:u w:val="single"/>
        </w:rPr>
      </w:pPr>
      <w:r w:rsidRPr="00DC0A7E">
        <w:t>1.</w:t>
      </w:r>
      <w:r w:rsidRPr="00DC0A7E">
        <w:rPr>
          <w:rFonts w:ascii="Calibri" w:hAnsi="Calibri"/>
          <w:sz w:val="22"/>
          <w:szCs w:val="22"/>
        </w:rPr>
        <w:t> </w:t>
      </w:r>
      <w:r w:rsidRPr="00DC0A7E">
        <w:t>Интеллектуальные информационные системы и технологии: учебное пособие / Ю.Ю. Громов, О.Г. Иванова, В.В. Алексеев и др.;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Тамбов: Издательство ФГБОУ ВПО «ТГТУ», 2013. 244 с. [Электронный ресурс]. URL: </w:t>
      </w:r>
      <w:hyperlink r:id="rId74" w:history="1">
        <w:r w:rsidRPr="00DC0A7E">
          <w:rPr>
            <w:rFonts w:ascii="Calibri" w:hAnsi="Calibri"/>
            <w:color w:val="0000FF"/>
            <w:szCs w:val="22"/>
            <w:u w:val="single"/>
          </w:rPr>
          <w:t>http://biblioclub.ru/index.php?page=book&amp;id=277713</w:t>
        </w:r>
      </w:hyperlink>
      <w:r w:rsidRPr="00DC0A7E">
        <w:rPr>
          <w:rFonts w:ascii="Calibri" w:hAnsi="Calibri"/>
          <w:color w:val="0000FF"/>
          <w:szCs w:val="22"/>
          <w:u w:val="single"/>
        </w:rPr>
        <w:t>.</w:t>
      </w:r>
    </w:p>
    <w:p w14:paraId="5648C635" w14:textId="77777777" w:rsidR="00686D92" w:rsidRPr="00DC0A7E" w:rsidRDefault="00686D92" w:rsidP="00686D92">
      <w:pPr>
        <w:widowControl w:val="0"/>
        <w:tabs>
          <w:tab w:val="left" w:pos="993"/>
          <w:tab w:val="left" w:pos="1134"/>
        </w:tabs>
        <w:autoSpaceDE w:val="0"/>
        <w:autoSpaceDN w:val="0"/>
        <w:adjustRightInd w:val="0"/>
        <w:spacing w:line="276" w:lineRule="auto"/>
        <w:ind w:right="-6" w:firstLine="709"/>
        <w:contextualSpacing/>
        <w:jc w:val="both"/>
      </w:pPr>
      <w:r w:rsidRPr="00DC0A7E">
        <w:t>2. Коробова И.Л., Артемов Г.В. Принятие решений в системах, основанных на знаниях: учебное пособие /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Тамбов: Издательство ФГБОУ ВПО «ТГТУ», 2012. 81 с. [Электронный ресурс]. URL: </w:t>
      </w:r>
      <w:hyperlink r:id="rId75" w:history="1">
        <w:r w:rsidRPr="00DC0A7E">
          <w:rPr>
            <w:u w:val="single"/>
          </w:rPr>
          <w:t>http://biblioclub.ru/index.php?page=book&amp;id=277800</w:t>
        </w:r>
      </w:hyperlink>
      <w:r w:rsidRPr="00DC0A7E">
        <w:t>.</w:t>
      </w:r>
    </w:p>
    <w:p w14:paraId="40E8BE43" w14:textId="77777777" w:rsidR="00686D92" w:rsidRPr="00DC0A7E" w:rsidRDefault="00686D92" w:rsidP="00686D92">
      <w:pPr>
        <w:widowControl w:val="0"/>
        <w:tabs>
          <w:tab w:val="left" w:pos="993"/>
          <w:tab w:val="left" w:pos="1134"/>
        </w:tabs>
        <w:autoSpaceDE w:val="0"/>
        <w:autoSpaceDN w:val="0"/>
        <w:adjustRightInd w:val="0"/>
        <w:spacing w:line="276" w:lineRule="auto"/>
        <w:ind w:right="-6" w:firstLine="709"/>
        <w:contextualSpacing/>
        <w:jc w:val="both"/>
        <w:rPr>
          <w:bCs/>
          <w:color w:val="000000"/>
        </w:rPr>
      </w:pPr>
    </w:p>
    <w:p w14:paraId="3BD7F678" w14:textId="77777777" w:rsidR="003E7145" w:rsidRDefault="003E7145" w:rsidP="003E714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iCs/>
        </w:rPr>
      </w:pPr>
      <w:r>
        <w:rPr>
          <w:i/>
          <w:iCs/>
        </w:rPr>
        <w:t>7.2. Дополнительная литература</w:t>
      </w:r>
    </w:p>
    <w:p w14:paraId="6717232C" w14:textId="77777777" w:rsidR="00686D92" w:rsidRPr="00DC0A7E" w:rsidRDefault="00686D92" w:rsidP="00686D92">
      <w:pPr>
        <w:ind w:firstLine="709"/>
        <w:jc w:val="both"/>
      </w:pPr>
      <w:r w:rsidRPr="00DC0A7E">
        <w:t xml:space="preserve">1. Сергеев Н.Е. Системы искусственного </w:t>
      </w:r>
      <w:proofErr w:type="gramStart"/>
      <w:r w:rsidRPr="00DC0A7E">
        <w:t>интеллекта :</w:t>
      </w:r>
      <w:proofErr w:type="gramEnd"/>
      <w:r w:rsidRPr="00DC0A7E">
        <w:t xml:space="preserve"> учебное пособие / Министерство образования и науки РФ, Южный федеральный университет, Инженерно-технологическая академия. Таганрог: Издательство Южного федерального университета, 2016. Ч. 1. 123 с. ISBN 978-5-9275-2113-5. [Электронный ресурс]. URL: </w:t>
      </w:r>
      <w:hyperlink r:id="rId76" w:history="1">
        <w:r w:rsidRPr="00DC0A7E">
          <w:rPr>
            <w:color w:val="0000FF"/>
            <w:u w:val="single"/>
          </w:rPr>
          <w:t>http://biblioclub.ru/index.php?page=book&amp;id=493307</w:t>
        </w:r>
      </w:hyperlink>
      <w:r w:rsidRPr="00DC0A7E">
        <w:rPr>
          <w:color w:val="0000FF"/>
          <w:u w:val="single"/>
        </w:rPr>
        <w:t>.</w:t>
      </w:r>
    </w:p>
    <w:p w14:paraId="7DAD370E" w14:textId="77777777" w:rsidR="00686D92" w:rsidRPr="00DC0A7E" w:rsidRDefault="00686D92" w:rsidP="00686D92">
      <w:pPr>
        <w:ind w:firstLine="709"/>
        <w:jc w:val="both"/>
      </w:pPr>
      <w:r w:rsidRPr="00DC0A7E">
        <w:t>2. Интеллектуальные системы: учебное пособие / А. Семенов, Н. Соловьев, Е. </w:t>
      </w:r>
      <w:proofErr w:type="spellStart"/>
      <w:r w:rsidRPr="00DC0A7E">
        <w:t>Чернопрудова</w:t>
      </w:r>
      <w:proofErr w:type="spellEnd"/>
      <w:r w:rsidRPr="00DC0A7E">
        <w:t xml:space="preserve">, А. Цыганков;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</w:t>
      </w:r>
      <w:r w:rsidRPr="00DC0A7E">
        <w:lastRenderedPageBreak/>
        <w:t>университет». Оренбург: ОГУ, 2013. 236 с. [Электронный ресурс]. URL: </w:t>
      </w:r>
      <w:hyperlink r:id="rId77" w:history="1">
        <w:r w:rsidRPr="00DC0A7E">
          <w:rPr>
            <w:color w:val="0000FF"/>
            <w:u w:val="single"/>
          </w:rPr>
          <w:t>http://biblioclub.ru/index.php?page=book&amp;id=259148</w:t>
        </w:r>
      </w:hyperlink>
      <w:r w:rsidRPr="00DC0A7E">
        <w:rPr>
          <w:color w:val="0000FF"/>
          <w:u w:val="single"/>
        </w:rPr>
        <w:t>.</w:t>
      </w:r>
    </w:p>
    <w:p w14:paraId="79261FC0" w14:textId="77777777" w:rsidR="00686D92" w:rsidRPr="00DC0A7E" w:rsidRDefault="00686D92" w:rsidP="00686D92">
      <w:pPr>
        <w:ind w:firstLine="709"/>
        <w:jc w:val="both"/>
      </w:pPr>
      <w:r w:rsidRPr="00DC0A7E">
        <w:t xml:space="preserve">3. Воронцов Е.В. Управление знаниями: ил. - </w:t>
      </w:r>
      <w:proofErr w:type="spellStart"/>
      <w:r w:rsidRPr="00DC0A7E">
        <w:t>Библиогр</w:t>
      </w:r>
      <w:proofErr w:type="spellEnd"/>
      <w:r w:rsidRPr="00DC0A7E">
        <w:t>.: с. 346-349. - ISBN 978-985-06-2687-5. [Электронный ресурс]. URL: </w:t>
      </w:r>
      <w:hyperlink r:id="rId78" w:history="1">
        <w:r w:rsidRPr="00DC0A7E">
          <w:rPr>
            <w:color w:val="0000FF"/>
            <w:u w:val="single"/>
          </w:rPr>
          <w:t>http://biblioclub.ru/index.php?page=book&amp;id=560869</w:t>
        </w:r>
      </w:hyperlink>
      <w:r w:rsidRPr="00DC0A7E">
        <w:rPr>
          <w:color w:val="0000FF"/>
          <w:u w:val="single"/>
        </w:rPr>
        <w:t>.</w:t>
      </w:r>
    </w:p>
    <w:p w14:paraId="469CF8C5" w14:textId="77777777" w:rsidR="00686D92" w:rsidRPr="00DC0A7E" w:rsidRDefault="00686D92" w:rsidP="00686D92">
      <w:pPr>
        <w:widowControl w:val="0"/>
        <w:autoSpaceDE w:val="0"/>
        <w:autoSpaceDN w:val="0"/>
        <w:adjustRightInd w:val="0"/>
        <w:spacing w:line="276" w:lineRule="auto"/>
        <w:ind w:right="-6" w:firstLine="709"/>
        <w:contextualSpacing/>
        <w:jc w:val="both"/>
        <w:rPr>
          <w:color w:val="0000FF"/>
          <w:u w:val="single"/>
        </w:rPr>
      </w:pPr>
      <w:r w:rsidRPr="00DC0A7E">
        <w:t>4. Павлов С.И. Системы искусственного интеллекта: учебное пособие. Томск: Томский государственный университет систем управления и радиоэлектроники, 2011. Ч. 2. 194 с. ISBN 978-5-4332-0014-2. [Электронный ресурс]. URL: </w:t>
      </w:r>
      <w:hyperlink r:id="rId79" w:history="1">
        <w:r w:rsidRPr="00DC0A7E">
          <w:rPr>
            <w:color w:val="0000FF"/>
            <w:u w:val="single"/>
          </w:rPr>
          <w:t>http://biblioclub.ru/index.php?page=book&amp;id=208939</w:t>
        </w:r>
      </w:hyperlink>
      <w:r w:rsidRPr="00DC0A7E">
        <w:rPr>
          <w:color w:val="0000FF"/>
          <w:u w:val="single"/>
        </w:rPr>
        <w:t>.</w:t>
      </w:r>
    </w:p>
    <w:p w14:paraId="0F006653" w14:textId="77777777" w:rsidR="003E7145" w:rsidRDefault="003E7145" w:rsidP="003E7145">
      <w:pPr>
        <w:pStyle w:val="a8"/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</w:p>
    <w:p w14:paraId="1D623FF1" w14:textId="77777777" w:rsidR="003E7145" w:rsidRDefault="003E7145" w:rsidP="003E714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iCs/>
        </w:rPr>
      </w:pPr>
      <w:r>
        <w:rPr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5D3BC675" w14:textId="77777777" w:rsidR="003E7145" w:rsidRDefault="003E7145" w:rsidP="003E7145">
      <w:pPr>
        <w:ind w:firstLine="709"/>
        <w:jc w:val="both"/>
      </w:pPr>
      <w:r>
        <w:t xml:space="preserve">1. Бахтиярова Л.Н. Методические указания по дисциплине «Интеллектуальные информационные системы»: Логическое программирование в среде </w:t>
      </w:r>
      <w:proofErr w:type="spellStart"/>
      <w:r>
        <w:t>Prolog</w:t>
      </w:r>
      <w:proofErr w:type="spellEnd"/>
      <w:r>
        <w:t>: методические рекомендации. Нижний Новгород: НГПУ им. К. Минина, 2012. 37 с.</w:t>
      </w:r>
    </w:p>
    <w:p w14:paraId="59396266" w14:textId="77777777" w:rsidR="003E7145" w:rsidRDefault="003E7145" w:rsidP="003E7145">
      <w:pPr>
        <w:tabs>
          <w:tab w:val="left" w:pos="1230"/>
        </w:tabs>
        <w:ind w:firstLine="709"/>
        <w:jc w:val="both"/>
        <w:rPr>
          <w:sz w:val="16"/>
          <w:szCs w:val="16"/>
        </w:rPr>
      </w:pPr>
    </w:p>
    <w:p w14:paraId="0980D27A" w14:textId="77777777" w:rsidR="003E7145" w:rsidRDefault="003E7145" w:rsidP="003E714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iCs/>
        </w:rPr>
      </w:pPr>
      <w:r>
        <w:rPr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2E17499E" w14:textId="77777777" w:rsidR="003E7145" w:rsidRPr="003E7145" w:rsidRDefault="003E7145" w:rsidP="00282C5E">
      <w:pPr>
        <w:pStyle w:val="a8"/>
        <w:numPr>
          <w:ilvl w:val="0"/>
          <w:numId w:val="3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</w:rPr>
        <w:t xml:space="preserve">Лекции по курсу «Системы искусственного интеллекта» [Электронный ресурс]. </w:t>
      </w:r>
      <w:r w:rsidRPr="003E7145">
        <w:rPr>
          <w:rFonts w:ascii="Times New Roman" w:hAnsi="Times New Roman"/>
          <w:sz w:val="24"/>
          <w:szCs w:val="24"/>
          <w:lang w:val="en-US"/>
        </w:rPr>
        <w:t xml:space="preserve">URL: http://www.marstu. mari.ru:8101/ </w:t>
      </w:r>
      <w:proofErr w:type="spellStart"/>
      <w:r w:rsidRPr="003E7145">
        <w:rPr>
          <w:rFonts w:ascii="Times New Roman" w:hAnsi="Times New Roman"/>
          <w:sz w:val="24"/>
          <w:szCs w:val="24"/>
          <w:lang w:val="en-US"/>
        </w:rPr>
        <w:t>mmlab</w:t>
      </w:r>
      <w:proofErr w:type="spellEnd"/>
      <w:r w:rsidRPr="003E7145">
        <w:rPr>
          <w:rFonts w:ascii="Times New Roman" w:hAnsi="Times New Roman"/>
          <w:sz w:val="24"/>
          <w:szCs w:val="24"/>
          <w:lang w:val="en-US"/>
        </w:rPr>
        <w:t>/home/AI/4/index.html.</w:t>
      </w:r>
    </w:p>
    <w:p w14:paraId="4E700E2F" w14:textId="77777777" w:rsidR="003E7145" w:rsidRPr="003E7145" w:rsidRDefault="003E7145" w:rsidP="00282C5E">
      <w:pPr>
        <w:pStyle w:val="a8"/>
        <w:numPr>
          <w:ilvl w:val="0"/>
          <w:numId w:val="3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</w:rPr>
        <w:t xml:space="preserve">Романов В.Д. Интеллектуальные информационные системы в экономике: учебное пособие [Электронный ресурс]. </w:t>
      </w:r>
      <w:r w:rsidRPr="003E7145">
        <w:rPr>
          <w:rFonts w:ascii="Times New Roman" w:hAnsi="Times New Roman"/>
          <w:sz w:val="24"/>
          <w:szCs w:val="24"/>
          <w:lang w:val="en-US"/>
        </w:rPr>
        <w:t>URL: http://www.hi-edu.ru/e-books/xbook725/01/eabout.htm/.</w:t>
      </w:r>
    </w:p>
    <w:p w14:paraId="3BDD0E78" w14:textId="77777777" w:rsidR="003E7145" w:rsidRDefault="003E7145" w:rsidP="00282C5E">
      <w:pPr>
        <w:pStyle w:val="a8"/>
        <w:numPr>
          <w:ilvl w:val="0"/>
          <w:numId w:val="3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Распознавание образов и искусственный интеллект [Электронный ресурс]. URL:</w:t>
      </w:r>
      <w:hyperlink r:id="rId80" w:history="1">
        <w:r>
          <w:rPr>
            <w:rStyle w:val="ae"/>
            <w:rFonts w:ascii="Times New Roman" w:hAnsi="Times New Roman"/>
            <w:sz w:val="24"/>
            <w:szCs w:val="24"/>
          </w:rPr>
          <w:t>http://ocrai.narod.ru</w:t>
        </w:r>
      </w:hyperlink>
      <w:r>
        <w:rPr>
          <w:rFonts w:ascii="Times New Roman" w:hAnsi="Times New Roman"/>
          <w:sz w:val="24"/>
          <w:szCs w:val="24"/>
        </w:rPr>
        <w:t>.</w:t>
      </w:r>
    </w:p>
    <w:p w14:paraId="2A80F2ED" w14:textId="77777777" w:rsidR="003E7145" w:rsidRDefault="003E7145" w:rsidP="00282C5E">
      <w:pPr>
        <w:rPr>
          <w:sz w:val="16"/>
          <w:szCs w:val="16"/>
        </w:rPr>
      </w:pPr>
    </w:p>
    <w:p w14:paraId="2FF44611" w14:textId="77777777" w:rsidR="003E7145" w:rsidRDefault="003E7145" w:rsidP="00F11863">
      <w:pPr>
        <w:ind w:firstLine="709"/>
        <w:jc w:val="both"/>
        <w:rPr>
          <w:b/>
          <w:bCs/>
        </w:rPr>
      </w:pPr>
      <w:r>
        <w:rPr>
          <w:b/>
          <w:bCs/>
        </w:rPr>
        <w:t>8. Фонды оценочных средств</w:t>
      </w:r>
    </w:p>
    <w:p w14:paraId="4930B718" w14:textId="77777777" w:rsidR="003E7145" w:rsidRDefault="003E7145" w:rsidP="00F11863">
      <w:pPr>
        <w:ind w:firstLine="709"/>
        <w:jc w:val="both"/>
        <w:rPr>
          <w:spacing w:val="-4"/>
        </w:rPr>
      </w:pPr>
      <w:r>
        <w:rPr>
          <w:spacing w:val="-4"/>
        </w:rPr>
        <w:t>Фонд оценочных средств представлен в Приложении 1.</w:t>
      </w:r>
    </w:p>
    <w:p w14:paraId="6CECE10B" w14:textId="77777777" w:rsidR="003E7145" w:rsidRDefault="003E7145" w:rsidP="00F11863">
      <w:pPr>
        <w:ind w:firstLine="709"/>
        <w:jc w:val="both"/>
        <w:rPr>
          <w:b/>
          <w:bCs/>
          <w:sz w:val="16"/>
          <w:szCs w:val="16"/>
        </w:rPr>
      </w:pPr>
    </w:p>
    <w:p w14:paraId="56824E38" w14:textId="77777777" w:rsidR="003E7145" w:rsidRDefault="003E7145" w:rsidP="00F11863">
      <w:pPr>
        <w:ind w:firstLine="709"/>
        <w:jc w:val="both"/>
        <w:rPr>
          <w:b/>
          <w:bCs/>
        </w:rPr>
      </w:pPr>
      <w:r>
        <w:rPr>
          <w:b/>
          <w:bCs/>
        </w:rPr>
        <w:t>9. Материально-техническое обеспечение образовательного процесса по дисциплине</w:t>
      </w:r>
    </w:p>
    <w:p w14:paraId="5FFF917C" w14:textId="77777777" w:rsidR="003E7145" w:rsidRDefault="003E7145" w:rsidP="003E7145">
      <w:pPr>
        <w:ind w:firstLine="709"/>
        <w:jc w:val="both"/>
        <w:rPr>
          <w:i/>
          <w:iCs/>
        </w:rPr>
      </w:pPr>
      <w:r>
        <w:rPr>
          <w:i/>
          <w:iCs/>
        </w:rPr>
        <w:t>9.1. Описание материально-технической базы</w:t>
      </w:r>
    </w:p>
    <w:p w14:paraId="6A7D2566" w14:textId="77777777" w:rsidR="003E7145" w:rsidRDefault="003E7145" w:rsidP="003E7145">
      <w:pPr>
        <w:ind w:firstLine="709"/>
        <w:jc w:val="both"/>
      </w:pPr>
      <w:r>
        <w:t>Реализация дисциплины требует наличия компьютерного класса для проведения лекционных и лабораторных занятий, с современной, постоянно обновляемой технической и программной базой, обеспечивающего каждого обучающегося отдельным рабочим местом – комплект базовых устройств персонального компьютера.</w:t>
      </w:r>
    </w:p>
    <w:p w14:paraId="5E10B4B6" w14:textId="77777777" w:rsidR="003E7145" w:rsidRDefault="003E7145" w:rsidP="003E714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  <w:r>
        <w:t>Технические средства обучения: мультимедийное оборудование.</w:t>
      </w:r>
    </w:p>
    <w:p w14:paraId="41F19138" w14:textId="77777777" w:rsidR="003E7145" w:rsidRDefault="003E7145" w:rsidP="003E7145">
      <w:pPr>
        <w:ind w:firstLine="709"/>
        <w:jc w:val="both"/>
        <w:rPr>
          <w:i/>
          <w:iCs/>
        </w:rPr>
      </w:pPr>
      <w:r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6B5CE8C8" w14:textId="77777777" w:rsidR="003E7145" w:rsidRDefault="003E7145" w:rsidP="003E7145">
      <w:pPr>
        <w:ind w:firstLine="709"/>
        <w:jc w:val="center"/>
        <w:rPr>
          <w:sz w:val="16"/>
          <w:szCs w:val="16"/>
        </w:rPr>
      </w:pPr>
    </w:p>
    <w:p w14:paraId="665B3FE2" w14:textId="77777777" w:rsidR="003E7145" w:rsidRPr="00282C5E" w:rsidRDefault="003E7145" w:rsidP="003E7145">
      <w:pPr>
        <w:ind w:firstLine="709"/>
      </w:pPr>
      <w:r w:rsidRPr="00282C5E">
        <w:t>Перечень программного обеспечения</w:t>
      </w:r>
    </w:p>
    <w:p w14:paraId="55AEAB6C" w14:textId="77777777" w:rsidR="003E7145" w:rsidRPr="003E7145" w:rsidRDefault="003E7145" w:rsidP="007A7C09">
      <w:pPr>
        <w:pStyle w:val="a8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360"/>
        <w:contextualSpacing w:val="0"/>
        <w:jc w:val="both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</w:rPr>
        <w:t>браузеры</w:t>
      </w:r>
      <w:r w:rsidRPr="003E7145">
        <w:rPr>
          <w:rFonts w:ascii="Times New Roman" w:hAnsi="Times New Roman"/>
          <w:sz w:val="24"/>
          <w:szCs w:val="24"/>
          <w:lang w:val="en-US"/>
        </w:rPr>
        <w:t xml:space="preserve"> Google Chrome, Mozilla Firefox, Opera  </w:t>
      </w:r>
      <w:proofErr w:type="spellStart"/>
      <w:r>
        <w:rPr>
          <w:rFonts w:ascii="Times New Roman" w:hAnsi="Times New Roman"/>
          <w:sz w:val="24"/>
          <w:szCs w:val="24"/>
        </w:rPr>
        <w:t>идр</w:t>
      </w:r>
      <w:proofErr w:type="spellEnd"/>
      <w:r w:rsidRPr="003E7145">
        <w:rPr>
          <w:rFonts w:ascii="Times New Roman" w:hAnsi="Times New Roman"/>
          <w:sz w:val="24"/>
          <w:szCs w:val="24"/>
          <w:lang w:val="en-US"/>
        </w:rPr>
        <w:t>.;</w:t>
      </w:r>
    </w:p>
    <w:p w14:paraId="28F344C6" w14:textId="77777777" w:rsidR="003E7145" w:rsidRDefault="003E7145" w:rsidP="007A7C09">
      <w:pPr>
        <w:pStyle w:val="a8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360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Пакет прикладных программ Power</w:t>
      </w:r>
      <w:r w:rsidR="00F11863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Designer</w:t>
      </w:r>
      <w:proofErr w:type="spellEnd"/>
      <w:r>
        <w:rPr>
          <w:rFonts w:ascii="Times New Roman" w:hAnsi="Times New Roman"/>
          <w:sz w:val="24"/>
          <w:szCs w:val="24"/>
        </w:rPr>
        <w:t xml:space="preserve"> 12;</w:t>
      </w:r>
    </w:p>
    <w:p w14:paraId="17A2210C" w14:textId="77777777" w:rsidR="003E7145" w:rsidRDefault="003E7145" w:rsidP="007A7C09">
      <w:pPr>
        <w:pStyle w:val="a8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360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Microsoft</w:t>
      </w:r>
      <w:r w:rsidR="00F11863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Visual</w:t>
      </w:r>
      <w:r w:rsidR="00F11863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Basic 2010;</w:t>
      </w:r>
    </w:p>
    <w:p w14:paraId="41DA76EA" w14:textId="77777777" w:rsidR="003E7145" w:rsidRDefault="003E7145" w:rsidP="007A7C09">
      <w:pPr>
        <w:pStyle w:val="a8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360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Office </w:t>
      </w:r>
      <w:proofErr w:type="spellStart"/>
      <w:r>
        <w:rPr>
          <w:rFonts w:ascii="Times New Roman" w:hAnsi="Times New Roman"/>
          <w:sz w:val="24"/>
          <w:szCs w:val="24"/>
        </w:rPr>
        <w:t>professional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plus</w:t>
      </w:r>
      <w:proofErr w:type="spellEnd"/>
      <w:r>
        <w:rPr>
          <w:rFonts w:ascii="Times New Roman" w:hAnsi="Times New Roman"/>
          <w:sz w:val="24"/>
          <w:szCs w:val="24"/>
        </w:rPr>
        <w:t xml:space="preserve"> 2013.</w:t>
      </w:r>
    </w:p>
    <w:p w14:paraId="7510D9A1" w14:textId="77777777" w:rsidR="008414AB" w:rsidRDefault="008414AB" w:rsidP="003E7145">
      <w:pPr>
        <w:ind w:firstLine="709"/>
      </w:pPr>
    </w:p>
    <w:p w14:paraId="2279E189" w14:textId="77777777" w:rsidR="003E7145" w:rsidRPr="00282C5E" w:rsidRDefault="003E7145" w:rsidP="003E7145">
      <w:pPr>
        <w:ind w:firstLine="709"/>
      </w:pPr>
      <w:r w:rsidRPr="00282C5E">
        <w:t>Перечень информационных справочных систем</w:t>
      </w:r>
    </w:p>
    <w:p w14:paraId="38CE1BE9" w14:textId="77777777" w:rsidR="00D32CF5" w:rsidRDefault="00D32CF5" w:rsidP="003E7145">
      <w:pPr>
        <w:ind w:firstLine="709"/>
        <w:rPr>
          <w:u w:val="single"/>
        </w:rPr>
      </w:pPr>
    </w:p>
    <w:p w14:paraId="56119D00" w14:textId="77777777" w:rsidR="00D32CF5" w:rsidRPr="00F55106" w:rsidRDefault="00D32CF5" w:rsidP="00D32CF5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https://biblioclub.ru</w:t>
      </w:r>
      <w:r w:rsidRPr="00F55106">
        <w:rPr>
          <w:bCs/>
        </w:rPr>
        <w:tab/>
        <w:t xml:space="preserve">   ЭБС «Университетская библиотека онлайн»</w:t>
      </w:r>
    </w:p>
    <w:p w14:paraId="7CC0DD4A" w14:textId="77777777" w:rsidR="00D32CF5" w:rsidRPr="00F55106" w:rsidRDefault="00D32CF5" w:rsidP="00D32CF5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www.elibrary.ru</w:t>
      </w:r>
      <w:r w:rsidRPr="00F55106">
        <w:rPr>
          <w:bCs/>
        </w:rPr>
        <w:tab/>
        <w:t xml:space="preserve">    Научная электронная библиотека</w:t>
      </w:r>
    </w:p>
    <w:p w14:paraId="0DF66D5A" w14:textId="77777777" w:rsidR="00D32CF5" w:rsidRPr="00F55106" w:rsidRDefault="00D32CF5" w:rsidP="00D32CF5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D32CF5">
        <w:rPr>
          <w:bCs/>
        </w:rPr>
        <w:t xml:space="preserve">http://online.ebiblioteka.ru </w:t>
      </w:r>
      <w:r w:rsidRPr="00F55106">
        <w:rPr>
          <w:bCs/>
        </w:rPr>
        <w:t xml:space="preserve">Универсальные базы данных изданий </w:t>
      </w:r>
    </w:p>
    <w:p w14:paraId="41CDC6C6" w14:textId="77777777" w:rsidR="00D32CF5" w:rsidRPr="00F55106" w:rsidRDefault="00D32CF5" w:rsidP="00D32CF5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http://window.edu.ru/      Единое окно доступа к образовательным ресурсам</w:t>
      </w:r>
    </w:p>
    <w:p w14:paraId="0E4F72CC" w14:textId="77777777" w:rsidR="00F11863" w:rsidRDefault="007A7C09" w:rsidP="007A7C09">
      <w:pPr>
        <w:pStyle w:val="23"/>
        <w:spacing w:after="0" w:line="240" w:lineRule="auto"/>
        <w:ind w:left="0"/>
        <w:jc w:val="center"/>
        <w:rPr>
          <w:b/>
          <w:bCs/>
        </w:rPr>
      </w:pPr>
      <w:r>
        <w:rPr>
          <w:b/>
          <w:bCs/>
        </w:rPr>
        <w:lastRenderedPageBreak/>
        <w:t>5.1</w:t>
      </w:r>
      <w:r w:rsidR="00282C5E">
        <w:rPr>
          <w:b/>
          <w:bCs/>
        </w:rPr>
        <w:t>0</w:t>
      </w:r>
      <w:r>
        <w:rPr>
          <w:b/>
          <w:bCs/>
        </w:rPr>
        <w:t xml:space="preserve">. </w:t>
      </w:r>
      <w:r w:rsidR="00F11863">
        <w:rPr>
          <w:b/>
          <w:bCs/>
        </w:rPr>
        <w:t>ПРОГРАММА ДИСЦИПЛИНЫ</w:t>
      </w:r>
    </w:p>
    <w:p w14:paraId="18F3BFEC" w14:textId="77777777" w:rsidR="00F11863" w:rsidRDefault="00F11863" w:rsidP="007A7C09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Проектирование интерфейсов</w:t>
      </w:r>
    </w:p>
    <w:p w14:paraId="5A1682F8" w14:textId="77777777" w:rsidR="00F11863" w:rsidRDefault="00F11863" w:rsidP="007A7C09">
      <w:pPr>
        <w:tabs>
          <w:tab w:val="left" w:pos="720"/>
        </w:tabs>
        <w:ind w:firstLine="709"/>
        <w:jc w:val="both"/>
        <w:rPr>
          <w:b/>
          <w:bCs/>
        </w:rPr>
      </w:pPr>
      <w:r>
        <w:rPr>
          <w:b/>
          <w:bCs/>
        </w:rPr>
        <w:t>1. Пояснительная записка</w:t>
      </w:r>
    </w:p>
    <w:p w14:paraId="2CAB53D0" w14:textId="77777777" w:rsidR="00F11863" w:rsidRDefault="00F11863" w:rsidP="007A7C09">
      <w:pPr>
        <w:ind w:firstLine="567"/>
        <w:jc w:val="both"/>
      </w:pPr>
      <w:r>
        <w:t>Дисциплин</w:t>
      </w:r>
      <w:r w:rsidR="004E3F06">
        <w:t xml:space="preserve">а «Проектирование интерфейсов» </w:t>
      </w:r>
      <w:r>
        <w:t xml:space="preserve">относится к дисциплинам  по выбору. </w:t>
      </w:r>
    </w:p>
    <w:p w14:paraId="43BB25BC" w14:textId="77777777" w:rsidR="00F11863" w:rsidRDefault="00F11863" w:rsidP="007A7C09">
      <w:pPr>
        <w:jc w:val="both"/>
      </w:pPr>
      <w:r>
        <w:t>В результате изучения дисциплины студенты должны освоить методику технического проектирования, овладеть методами рабочего проектирования, обрести способность создавать информационные системы с интерфейсом пользователя и др.</w:t>
      </w:r>
    </w:p>
    <w:p w14:paraId="7DA36899" w14:textId="77777777" w:rsidR="00F11863" w:rsidRDefault="00F11863" w:rsidP="007A7C09">
      <w:pPr>
        <w:ind w:firstLine="709"/>
        <w:jc w:val="both"/>
        <w:rPr>
          <w:b/>
          <w:bCs/>
        </w:rPr>
      </w:pPr>
      <w:r>
        <w:rPr>
          <w:b/>
          <w:bCs/>
        </w:rPr>
        <w:t>2. Место в структуре модуля</w:t>
      </w:r>
    </w:p>
    <w:p w14:paraId="00F0A47B" w14:textId="77777777" w:rsidR="00F11863" w:rsidRDefault="00F11863" w:rsidP="007A7C09">
      <w:pPr>
        <w:ind w:firstLine="709"/>
        <w:jc w:val="both"/>
      </w:pPr>
      <w:r>
        <w:t xml:space="preserve">Данная дисциплина относится к дисциплинам по выбору образовательного модуля «Проектирование информационных систем». Для изучения данной дисциплины необходимы знания по дисциплинам «Основы теории систем и системного анализа» и «Теория информационных процессов и систем». Количество контактных часов –  66 </w:t>
      </w:r>
      <w:proofErr w:type="spellStart"/>
      <w:r>
        <w:t>ак</w:t>
      </w:r>
      <w:proofErr w:type="spellEnd"/>
      <w:r>
        <w:t xml:space="preserve">. час; самостоятельная работа студента – 42 </w:t>
      </w:r>
      <w:proofErr w:type="spellStart"/>
      <w:r>
        <w:t>ак</w:t>
      </w:r>
      <w:proofErr w:type="spellEnd"/>
      <w:r>
        <w:t>. час.</w:t>
      </w:r>
    </w:p>
    <w:p w14:paraId="2AE2AF91" w14:textId="77777777" w:rsidR="00282C5E" w:rsidRDefault="00282C5E" w:rsidP="007A7C09">
      <w:pPr>
        <w:ind w:firstLine="709"/>
        <w:jc w:val="both"/>
        <w:rPr>
          <w:b/>
          <w:bCs/>
        </w:rPr>
      </w:pPr>
    </w:p>
    <w:p w14:paraId="55761FF2" w14:textId="77777777" w:rsidR="00F11863" w:rsidRDefault="00F11863" w:rsidP="007A7C09">
      <w:pPr>
        <w:ind w:firstLine="709"/>
        <w:jc w:val="both"/>
        <w:rPr>
          <w:b/>
          <w:bCs/>
        </w:rPr>
      </w:pPr>
      <w:r>
        <w:rPr>
          <w:b/>
          <w:bCs/>
        </w:rPr>
        <w:t>3. Цели и задачи</w:t>
      </w:r>
    </w:p>
    <w:p w14:paraId="2FB47D31" w14:textId="77777777" w:rsidR="00F11863" w:rsidRDefault="00F11863" w:rsidP="007A7C09">
      <w:pPr>
        <w:ind w:firstLine="709"/>
        <w:jc w:val="both"/>
      </w:pPr>
      <w:r>
        <w:rPr>
          <w:i/>
          <w:iCs/>
        </w:rPr>
        <w:t>Цель дисциплины</w:t>
      </w:r>
      <w:r>
        <w:t xml:space="preserve"> - ознакомить студентов с  основными понятиями и определениями проектирования интерфейсов, методами и способами технического проектирования.</w:t>
      </w:r>
    </w:p>
    <w:p w14:paraId="3A337CBE" w14:textId="77777777" w:rsidR="00F11863" w:rsidRDefault="00F11863" w:rsidP="007A7C09">
      <w:pPr>
        <w:ind w:firstLine="709"/>
        <w:jc w:val="both"/>
        <w:rPr>
          <w:i/>
          <w:iCs/>
        </w:rPr>
      </w:pPr>
      <w:r>
        <w:rPr>
          <w:i/>
          <w:iCs/>
        </w:rPr>
        <w:t>Задачи дисциплины:</w:t>
      </w:r>
    </w:p>
    <w:p w14:paraId="64456AD9" w14:textId="77777777" w:rsidR="00F11863" w:rsidRDefault="00F11863" w:rsidP="007A7C09">
      <w:pPr>
        <w:ind w:firstLine="709"/>
        <w:jc w:val="both"/>
      </w:pPr>
      <w:r>
        <w:t>– изучить виды межпрограммного и человеко-машинного интерфейса;</w:t>
      </w:r>
    </w:p>
    <w:p w14:paraId="56210144" w14:textId="77777777" w:rsidR="00F11863" w:rsidRDefault="00F11863" w:rsidP="007A7C09">
      <w:pPr>
        <w:ind w:firstLine="709"/>
        <w:jc w:val="both"/>
      </w:pPr>
      <w:r>
        <w:t>– обеспечить формирование навыков построения модели пользователя;</w:t>
      </w:r>
    </w:p>
    <w:p w14:paraId="4B3A5FE6" w14:textId="77777777" w:rsidR="00F11863" w:rsidRDefault="00F11863" w:rsidP="007A7C09">
      <w:pPr>
        <w:ind w:firstLine="709"/>
        <w:jc w:val="both"/>
      </w:pPr>
      <w:r>
        <w:t>–создать условия для документирования интерфейса.</w:t>
      </w:r>
    </w:p>
    <w:p w14:paraId="197DDE5D" w14:textId="77777777" w:rsidR="00F11863" w:rsidRDefault="00F11863" w:rsidP="007A7C09">
      <w:pPr>
        <w:ind w:firstLine="709"/>
        <w:jc w:val="both"/>
        <w:rPr>
          <w:b/>
          <w:bCs/>
        </w:rPr>
      </w:pPr>
    </w:p>
    <w:p w14:paraId="0CC8472B" w14:textId="77777777" w:rsidR="00F11863" w:rsidRDefault="00F11863" w:rsidP="007A7C09">
      <w:pPr>
        <w:ind w:firstLine="709"/>
        <w:jc w:val="both"/>
        <w:rPr>
          <w:b/>
          <w:bCs/>
        </w:rPr>
      </w:pPr>
      <w:r>
        <w:rPr>
          <w:b/>
          <w:bCs/>
        </w:rPr>
        <w:t>4.Образовательные результаты</w:t>
      </w:r>
    </w:p>
    <w:tbl>
      <w:tblPr>
        <w:tblW w:w="4900" w:type="pct"/>
        <w:tblLayout w:type="fixed"/>
        <w:tblLook w:val="0000" w:firstRow="0" w:lastRow="0" w:firstColumn="0" w:lastColumn="0" w:noHBand="0" w:noVBand="0"/>
      </w:tblPr>
      <w:tblGrid>
        <w:gridCol w:w="1066"/>
        <w:gridCol w:w="1959"/>
        <w:gridCol w:w="1357"/>
        <w:gridCol w:w="2004"/>
        <w:gridCol w:w="1357"/>
        <w:gridCol w:w="1357"/>
      </w:tblGrid>
      <w:tr w:rsidR="00F11863" w14:paraId="6266AA4B" w14:textId="77777777">
        <w:trPr>
          <w:trHeight w:val="385"/>
        </w:trPr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5EE4A1" w14:textId="77777777" w:rsidR="00F11863" w:rsidRDefault="00F11863">
            <w:pPr>
              <w:jc w:val="center"/>
            </w:pPr>
            <w:r>
              <w:t>Код ОР модуля</w:t>
            </w:r>
          </w:p>
        </w:tc>
        <w:tc>
          <w:tcPr>
            <w:tcW w:w="1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75F48B" w14:textId="77777777" w:rsidR="00F11863" w:rsidRDefault="00F11863">
            <w:pPr>
              <w:jc w:val="center"/>
            </w:pPr>
            <w:r>
              <w:t>Образовательные результаты модуля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9333C4F" w14:textId="77777777" w:rsidR="00F11863" w:rsidRDefault="00F11863">
            <w:pPr>
              <w:jc w:val="center"/>
            </w:pPr>
            <w:r>
              <w:t>Код ОР дисциплины</w:t>
            </w:r>
          </w:p>
        </w:tc>
        <w:tc>
          <w:tcPr>
            <w:tcW w:w="2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9D64EF" w14:textId="77777777" w:rsidR="00F11863" w:rsidRDefault="00F11863">
            <w:pPr>
              <w:jc w:val="center"/>
            </w:pPr>
            <w:r>
              <w:t>Образовательные результаты дисциплины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A36148C" w14:textId="77777777" w:rsidR="00F11863" w:rsidRDefault="00F11863">
            <w:pPr>
              <w:jc w:val="center"/>
            </w:pPr>
            <w:r>
              <w:t>Код компетенций ОПОП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7BEEBBE" w14:textId="77777777" w:rsidR="00F11863" w:rsidRDefault="00F11863">
            <w:pPr>
              <w:jc w:val="center"/>
            </w:pPr>
            <w:r>
              <w:t>Средства оценивания ОР</w:t>
            </w:r>
          </w:p>
        </w:tc>
      </w:tr>
      <w:tr w:rsidR="00F11863" w14:paraId="6EF078CF" w14:textId="77777777" w:rsidTr="00282C5E">
        <w:tblPrEx>
          <w:tblCellSpacing w:w="-2" w:type="nil"/>
        </w:tblPrEx>
        <w:trPr>
          <w:trHeight w:val="331"/>
          <w:tblCellSpacing w:w="-2" w:type="nil"/>
        </w:trPr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9FEA06" w14:textId="77777777" w:rsidR="00F11863" w:rsidRDefault="00F11863">
            <w:pPr>
              <w:jc w:val="both"/>
            </w:pPr>
            <w:r>
              <w:t>ОР-2</w:t>
            </w:r>
          </w:p>
        </w:tc>
        <w:tc>
          <w:tcPr>
            <w:tcW w:w="1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E1956F" w14:textId="77777777" w:rsidR="00F11863" w:rsidRDefault="00F11863">
            <w:pPr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 Владеет навыками проектирования архитектуры информационной системы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2EB870" w14:textId="77777777" w:rsidR="00F11863" w:rsidRDefault="00F11863">
            <w:r>
              <w:t>ОР-2-1</w:t>
            </w:r>
            <w:r w:rsidR="00FB3EC7">
              <w:t>2</w:t>
            </w:r>
            <w:r>
              <w:t>-1</w:t>
            </w:r>
          </w:p>
        </w:tc>
        <w:tc>
          <w:tcPr>
            <w:tcW w:w="20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6676EF" w14:textId="77777777" w:rsidR="00F11863" w:rsidRDefault="00F11863" w:rsidP="00282C5E">
            <w:r>
              <w:t>Владеет методами проектирования интерфейсов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1ED64EC" w14:textId="77777777" w:rsidR="00F11863" w:rsidRDefault="00F11863">
            <w:r>
              <w:t>ПК-10</w:t>
            </w:r>
          </w:p>
          <w:p w14:paraId="1B45911F" w14:textId="77777777" w:rsidR="00F11863" w:rsidRDefault="00F11863">
            <w:r>
              <w:t>ПК-13</w:t>
            </w:r>
          </w:p>
          <w:p w14:paraId="56DD0E81" w14:textId="77777777" w:rsidR="00F11863" w:rsidRDefault="00F11863">
            <w:r>
              <w:t>ПК-36</w:t>
            </w:r>
          </w:p>
        </w:tc>
        <w:tc>
          <w:tcPr>
            <w:tcW w:w="1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9824633" w14:textId="77777777" w:rsidR="00F11863" w:rsidRDefault="00F11863">
            <w:r>
              <w:t>Критерии оценки выполнения лабораторных работ</w:t>
            </w:r>
          </w:p>
          <w:p w14:paraId="15CBFC7B" w14:textId="77777777" w:rsidR="00F11863" w:rsidRDefault="00282C5E">
            <w:r>
              <w:t>Реферат</w:t>
            </w:r>
          </w:p>
          <w:p w14:paraId="4DA1A82A" w14:textId="77777777" w:rsidR="00F11863" w:rsidRDefault="00F11863">
            <w:r>
              <w:t>Тесты в ЭОС</w:t>
            </w:r>
          </w:p>
          <w:p w14:paraId="4DBD36E9" w14:textId="77777777" w:rsidR="00F11863" w:rsidRDefault="00F11863"/>
        </w:tc>
      </w:tr>
    </w:tbl>
    <w:p w14:paraId="1A579A2F" w14:textId="77777777" w:rsidR="00F11863" w:rsidRDefault="00F11863" w:rsidP="007A7C09">
      <w:pPr>
        <w:ind w:firstLine="709"/>
        <w:jc w:val="both"/>
        <w:rPr>
          <w:b/>
          <w:bCs/>
        </w:rPr>
      </w:pPr>
    </w:p>
    <w:p w14:paraId="2DC2AFA7" w14:textId="77777777" w:rsidR="00F11863" w:rsidRDefault="00F11863" w:rsidP="007A7C09">
      <w:pPr>
        <w:ind w:firstLine="709"/>
        <w:jc w:val="both"/>
        <w:rPr>
          <w:b/>
          <w:bCs/>
        </w:rPr>
      </w:pPr>
      <w:r>
        <w:rPr>
          <w:b/>
          <w:bCs/>
        </w:rPr>
        <w:t>5. Содержание дисциплины</w:t>
      </w:r>
    </w:p>
    <w:p w14:paraId="20D96473" w14:textId="77777777" w:rsidR="00F11863" w:rsidRDefault="00F11863" w:rsidP="007A7C09">
      <w:pPr>
        <w:ind w:firstLine="709"/>
        <w:jc w:val="both"/>
        <w:rPr>
          <w:i/>
          <w:iCs/>
        </w:rPr>
      </w:pPr>
      <w:r>
        <w:rPr>
          <w:i/>
          <w:iCs/>
        </w:rPr>
        <w:t>5.1. Тематический план</w:t>
      </w:r>
    </w:p>
    <w:tbl>
      <w:tblPr>
        <w:tblW w:w="4875" w:type="pct"/>
        <w:tblLayout w:type="fixed"/>
        <w:tblLook w:val="0000" w:firstRow="0" w:lastRow="0" w:firstColumn="0" w:lastColumn="0" w:noHBand="0" w:noVBand="0"/>
      </w:tblPr>
      <w:tblGrid>
        <w:gridCol w:w="3807"/>
        <w:gridCol w:w="817"/>
        <w:gridCol w:w="819"/>
        <w:gridCol w:w="1328"/>
        <w:gridCol w:w="1167"/>
        <w:gridCol w:w="1116"/>
      </w:tblGrid>
      <w:tr w:rsidR="007A7C09" w14:paraId="2390D42A" w14:textId="77777777" w:rsidTr="00282C5E">
        <w:trPr>
          <w:trHeight w:val="203"/>
        </w:trPr>
        <w:tc>
          <w:tcPr>
            <w:tcW w:w="406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4EEF4DE4" w14:textId="77777777" w:rsidR="007A7C09" w:rsidRDefault="007A7C09">
            <w:pPr>
              <w:jc w:val="center"/>
            </w:pPr>
            <w:r>
              <w:t>Наименование темы</w:t>
            </w:r>
          </w:p>
        </w:tc>
        <w:tc>
          <w:tcPr>
            <w:tcW w:w="31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8C13EC" w14:textId="77777777" w:rsidR="007A7C09" w:rsidRDefault="007A7C09">
            <w:pPr>
              <w:jc w:val="center"/>
            </w:pPr>
            <w:r>
              <w:t>Контактная работа</w:t>
            </w:r>
          </w:p>
        </w:tc>
        <w:tc>
          <w:tcPr>
            <w:tcW w:w="1234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11E51463" w14:textId="77777777" w:rsidR="007A7C09" w:rsidRDefault="007A7C09">
            <w:pPr>
              <w:jc w:val="center"/>
            </w:pPr>
            <w:r>
              <w:t>Самостоятельная работа</w:t>
            </w:r>
          </w:p>
        </w:tc>
        <w:tc>
          <w:tcPr>
            <w:tcW w:w="11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14:paraId="1C4BD0AA" w14:textId="77777777" w:rsidR="007A7C09" w:rsidRDefault="007A7C09">
            <w:pPr>
              <w:jc w:val="center"/>
            </w:pPr>
            <w:r>
              <w:t>Всего часов по дисциплине</w:t>
            </w:r>
          </w:p>
        </w:tc>
      </w:tr>
      <w:tr w:rsidR="007A7C09" w14:paraId="61F1E9DF" w14:textId="77777777" w:rsidTr="00282C5E">
        <w:tblPrEx>
          <w:tblCellSpacing w:w="-2" w:type="nil"/>
        </w:tblPrEx>
        <w:trPr>
          <w:trHeight w:val="533"/>
          <w:tblCellSpacing w:w="-2" w:type="nil"/>
        </w:trPr>
        <w:tc>
          <w:tcPr>
            <w:tcW w:w="406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062810E6" w14:textId="77777777" w:rsidR="007A7C09" w:rsidRDefault="007A7C09">
            <w:pPr>
              <w:rPr>
                <w:i/>
                <w:iCs/>
              </w:rPr>
            </w:pPr>
          </w:p>
        </w:tc>
        <w:tc>
          <w:tcPr>
            <w:tcW w:w="172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1CFF87" w14:textId="77777777" w:rsidR="007A7C09" w:rsidRDefault="007A7C09">
            <w:pPr>
              <w:jc w:val="center"/>
            </w:pPr>
            <w:r>
              <w:t>Аудиторная работа</w:t>
            </w:r>
          </w:p>
        </w:tc>
        <w:tc>
          <w:tcPr>
            <w:tcW w:w="140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583ABD1" w14:textId="77777777" w:rsidR="007A7C09" w:rsidRDefault="007A7C09">
            <w:pPr>
              <w:tabs>
                <w:tab w:val="left" w:pos="814"/>
              </w:tabs>
              <w:jc w:val="center"/>
            </w:pPr>
            <w:r>
              <w:t xml:space="preserve">Контактная СР (в т.ч. </w:t>
            </w:r>
          </w:p>
          <w:p w14:paraId="37635F99" w14:textId="77777777" w:rsidR="007A7C09" w:rsidRDefault="007A7C09">
            <w:pPr>
              <w:jc w:val="center"/>
            </w:pPr>
            <w:r>
              <w:t>в ЭИОС)</w:t>
            </w:r>
          </w:p>
        </w:tc>
        <w:tc>
          <w:tcPr>
            <w:tcW w:w="1234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7A572EEB" w14:textId="77777777" w:rsidR="007A7C09" w:rsidRDefault="007A7C09">
            <w:pPr>
              <w:rPr>
                <w:i/>
                <w:iCs/>
              </w:rPr>
            </w:pPr>
          </w:p>
        </w:tc>
        <w:tc>
          <w:tcPr>
            <w:tcW w:w="1180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14:paraId="7DAFF25E" w14:textId="77777777" w:rsidR="007A7C09" w:rsidRDefault="007A7C09">
            <w:pPr>
              <w:rPr>
                <w:i/>
                <w:iCs/>
              </w:rPr>
            </w:pPr>
          </w:p>
        </w:tc>
      </w:tr>
      <w:tr w:rsidR="007A7C09" w14:paraId="7B054E99" w14:textId="77777777" w:rsidTr="00282C5E">
        <w:tblPrEx>
          <w:tblCellSpacing w:w="-2" w:type="nil"/>
        </w:tblPrEx>
        <w:trPr>
          <w:trHeight w:val="1"/>
          <w:tblCellSpacing w:w="-2" w:type="nil"/>
        </w:trPr>
        <w:tc>
          <w:tcPr>
            <w:tcW w:w="406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18A5F53E" w14:textId="77777777" w:rsidR="007A7C09" w:rsidRDefault="007A7C09">
            <w:pPr>
              <w:rPr>
                <w:i/>
                <w:iCs/>
              </w:rPr>
            </w:pP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BE0E36" w14:textId="77777777" w:rsidR="007A7C09" w:rsidRDefault="007A7C09">
            <w:pPr>
              <w:jc w:val="center"/>
            </w:pPr>
            <w:r>
              <w:t>Лекции</w:t>
            </w:r>
          </w:p>
        </w:tc>
        <w:tc>
          <w:tcPr>
            <w:tcW w:w="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33FA6B" w14:textId="77777777" w:rsidR="007A7C09" w:rsidRDefault="007A7C09">
            <w:pPr>
              <w:jc w:val="center"/>
            </w:pPr>
            <w:r>
              <w:t>Лаб.</w:t>
            </w:r>
          </w:p>
          <w:p w14:paraId="5C1ABBAD" w14:textId="77777777" w:rsidR="007A7C09" w:rsidRDefault="007A7C09">
            <w:pPr>
              <w:jc w:val="center"/>
            </w:pPr>
            <w:r>
              <w:t>раб.</w:t>
            </w:r>
          </w:p>
        </w:tc>
        <w:tc>
          <w:tcPr>
            <w:tcW w:w="140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089ECFC4" w14:textId="77777777" w:rsidR="007A7C09" w:rsidRDefault="007A7C09">
            <w:pPr>
              <w:rPr>
                <w:i/>
                <w:iCs/>
              </w:rPr>
            </w:pPr>
          </w:p>
        </w:tc>
        <w:tc>
          <w:tcPr>
            <w:tcW w:w="1234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4F95459A" w14:textId="77777777" w:rsidR="007A7C09" w:rsidRDefault="007A7C09">
            <w:pPr>
              <w:rPr>
                <w:i/>
                <w:iCs/>
              </w:rPr>
            </w:pPr>
          </w:p>
        </w:tc>
        <w:tc>
          <w:tcPr>
            <w:tcW w:w="1180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14:paraId="2C9C1603" w14:textId="77777777" w:rsidR="007A7C09" w:rsidRDefault="007A7C09">
            <w:pPr>
              <w:rPr>
                <w:i/>
                <w:iCs/>
              </w:rPr>
            </w:pPr>
          </w:p>
        </w:tc>
      </w:tr>
      <w:tr w:rsidR="007A7C09" w14:paraId="43C42B5D" w14:textId="77777777" w:rsidTr="00282C5E">
        <w:tblPrEx>
          <w:tblCellSpacing w:w="-2" w:type="nil"/>
        </w:tblPrEx>
        <w:trPr>
          <w:trHeight w:val="1"/>
          <w:tblCellSpacing w:w="-2" w:type="nil"/>
        </w:trPr>
        <w:tc>
          <w:tcPr>
            <w:tcW w:w="40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A537CC" w14:textId="77777777" w:rsidR="007A7C09" w:rsidRDefault="007A7C09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Раздел 1. Человеко-машинное взаимодействие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5A5C74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99DC0D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89BE021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5EF1F9C6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4080C15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</w:tr>
      <w:tr w:rsidR="007A7C09" w14:paraId="37F60D9E" w14:textId="77777777" w:rsidTr="00282C5E">
        <w:tblPrEx>
          <w:tblCellSpacing w:w="-2" w:type="nil"/>
        </w:tblPrEx>
        <w:trPr>
          <w:trHeight w:val="1"/>
          <w:tblCellSpacing w:w="-2" w:type="nil"/>
        </w:trPr>
        <w:tc>
          <w:tcPr>
            <w:tcW w:w="40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C06F4B" w14:textId="77777777" w:rsidR="007A7C09" w:rsidRDefault="007A7C0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Тема 1.1</w:t>
            </w:r>
            <w:r>
              <w:rPr>
                <w:color w:val="000000"/>
                <w:sz w:val="27"/>
                <w:szCs w:val="27"/>
                <w:shd w:val="clear" w:color="auto" w:fill="FFFFFF"/>
              </w:rPr>
              <w:t xml:space="preserve"> </w:t>
            </w:r>
            <w:r>
              <w:rPr>
                <w:sz w:val="22"/>
                <w:szCs w:val="22"/>
              </w:rPr>
              <w:t>Введение в предметную область человеко-машинного интерфейса 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7A684A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FFA2C4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401428C6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06CF929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4F9F93CD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</w:tr>
      <w:tr w:rsidR="007A7C09" w14:paraId="46A55F21" w14:textId="77777777" w:rsidTr="00282C5E">
        <w:tblPrEx>
          <w:tblCellSpacing w:w="-2" w:type="nil"/>
        </w:tblPrEx>
        <w:trPr>
          <w:trHeight w:val="1"/>
          <w:tblCellSpacing w:w="-2" w:type="nil"/>
        </w:trPr>
        <w:tc>
          <w:tcPr>
            <w:tcW w:w="40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7540AF" w14:textId="77777777" w:rsidR="007A7C09" w:rsidRDefault="007A7C09">
            <w:r>
              <w:t xml:space="preserve">Тема 1.2. Проектирование </w:t>
            </w:r>
            <w:r>
              <w:lastRenderedPageBreak/>
              <w:t>человеко-машинного интерфейса 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3F750F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lastRenderedPageBreak/>
              <w:t>2</w:t>
            </w:r>
          </w:p>
        </w:tc>
        <w:tc>
          <w:tcPr>
            <w:tcW w:w="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7A811D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1DB80603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7CB57B7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EF0CAEB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12</w:t>
            </w:r>
          </w:p>
        </w:tc>
      </w:tr>
      <w:tr w:rsidR="007A7C09" w14:paraId="64198531" w14:textId="77777777" w:rsidTr="00282C5E">
        <w:tblPrEx>
          <w:tblCellSpacing w:w="-2" w:type="nil"/>
        </w:tblPrEx>
        <w:trPr>
          <w:trHeight w:val="1"/>
          <w:tblCellSpacing w:w="-2" w:type="nil"/>
        </w:trPr>
        <w:tc>
          <w:tcPr>
            <w:tcW w:w="40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3F52F3" w14:textId="77777777" w:rsidR="007A7C09" w:rsidRDefault="007A7C09">
            <w:r>
              <w:t>Тема 1.3. Построение модели пользователя 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5E0594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08B551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020A0E6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7EC93B12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8EC1620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10</w:t>
            </w:r>
          </w:p>
        </w:tc>
      </w:tr>
      <w:tr w:rsidR="007A7C09" w14:paraId="3D85D446" w14:textId="77777777" w:rsidTr="00282C5E">
        <w:tblPrEx>
          <w:tblCellSpacing w:w="-2" w:type="nil"/>
        </w:tblPrEx>
        <w:trPr>
          <w:trHeight w:val="1"/>
          <w:tblCellSpacing w:w="-2" w:type="nil"/>
        </w:trPr>
        <w:tc>
          <w:tcPr>
            <w:tcW w:w="40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179226" w14:textId="77777777" w:rsidR="007A7C09" w:rsidRDefault="007A7C09">
            <w:pPr>
              <w:rPr>
                <w:b/>
                <w:bCs/>
              </w:rPr>
            </w:pPr>
            <w:r>
              <w:rPr>
                <w:b/>
                <w:bCs/>
              </w:rPr>
              <w:t>Раздел 2. Межпрограммное взаимодействие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4EA47B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08D301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693C2C8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DA4180B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4B3B5056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</w:tr>
      <w:tr w:rsidR="007A7C09" w14:paraId="3D9453D2" w14:textId="77777777" w:rsidTr="00282C5E">
        <w:tblPrEx>
          <w:tblCellSpacing w:w="-2" w:type="nil"/>
        </w:tblPrEx>
        <w:trPr>
          <w:trHeight w:val="1"/>
          <w:tblCellSpacing w:w="-2" w:type="nil"/>
        </w:trPr>
        <w:tc>
          <w:tcPr>
            <w:tcW w:w="40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2D63E2" w14:textId="77777777" w:rsidR="007A7C09" w:rsidRDefault="007A7C0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Тема 2.1. Виды межпрограммного интерфейса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5DC8DE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EFB87A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5184F344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74755476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54362E20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</w:tr>
      <w:tr w:rsidR="007A7C09" w14:paraId="18375862" w14:textId="77777777" w:rsidTr="00282C5E">
        <w:tblPrEx>
          <w:tblCellSpacing w:w="-2" w:type="nil"/>
        </w:tblPrEx>
        <w:trPr>
          <w:trHeight w:val="1"/>
          <w:tblCellSpacing w:w="-2" w:type="nil"/>
        </w:trPr>
        <w:tc>
          <w:tcPr>
            <w:tcW w:w="40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608317" w14:textId="77777777" w:rsidR="007A7C09" w:rsidRDefault="007A7C0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Тема 2.2. Проектирование межпрограммного интерфейса 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920775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350852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458CEC15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4A49C79B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B7B6751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</w:tr>
      <w:tr w:rsidR="007A7C09" w14:paraId="3AF3ED2D" w14:textId="77777777" w:rsidTr="00282C5E">
        <w:tblPrEx>
          <w:tblCellSpacing w:w="-2" w:type="nil"/>
        </w:tblPrEx>
        <w:trPr>
          <w:trHeight w:val="1"/>
          <w:tblCellSpacing w:w="-2" w:type="nil"/>
        </w:trPr>
        <w:tc>
          <w:tcPr>
            <w:tcW w:w="40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4665CB" w14:textId="77777777" w:rsidR="007A7C09" w:rsidRDefault="007A7C0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Тема 2.3. Клиент-серверный межпрограммный интерфейс 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BBED72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90F9F0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DD16FFD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26C203DE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7C1B3602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9</w:t>
            </w:r>
          </w:p>
        </w:tc>
      </w:tr>
      <w:tr w:rsidR="007A7C09" w14:paraId="515CE8C7" w14:textId="77777777" w:rsidTr="00282C5E">
        <w:tblPrEx>
          <w:tblCellSpacing w:w="-2" w:type="nil"/>
        </w:tblPrEx>
        <w:trPr>
          <w:trHeight w:val="1"/>
          <w:tblCellSpacing w:w="-2" w:type="nil"/>
        </w:trPr>
        <w:tc>
          <w:tcPr>
            <w:tcW w:w="40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DEBA54" w14:textId="77777777" w:rsidR="007A7C09" w:rsidRDefault="007A7C0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Тема 2.4. Обмен данными через именованные блоки памяти 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9F0056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DC9239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1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53E26A46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013E9E7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7012108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8</w:t>
            </w:r>
          </w:p>
        </w:tc>
      </w:tr>
      <w:tr w:rsidR="007A7C09" w14:paraId="36C38C47" w14:textId="77777777" w:rsidTr="00282C5E">
        <w:tblPrEx>
          <w:tblCellSpacing w:w="-2" w:type="nil"/>
        </w:tblPrEx>
        <w:trPr>
          <w:trHeight w:val="1"/>
          <w:tblCellSpacing w:w="-2" w:type="nil"/>
        </w:trPr>
        <w:tc>
          <w:tcPr>
            <w:tcW w:w="40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45AEEF6" w14:textId="77777777" w:rsidR="007A7C09" w:rsidRDefault="007A7C09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Раздел 3. Модели данных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8E36F2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DECB30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1725D226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20FBA9E3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71B13823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</w:tr>
      <w:tr w:rsidR="007A7C09" w14:paraId="2470E8C2" w14:textId="77777777" w:rsidTr="00282C5E">
        <w:tblPrEx>
          <w:tblCellSpacing w:w="-2" w:type="nil"/>
        </w:tblPrEx>
        <w:trPr>
          <w:trHeight w:val="1"/>
          <w:tblCellSpacing w:w="-2" w:type="nil"/>
        </w:trPr>
        <w:tc>
          <w:tcPr>
            <w:tcW w:w="40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E9597C" w14:textId="77777777" w:rsidR="007A7C09" w:rsidRDefault="007A7C0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Тема 3.1. Объектно-ориентированный подход к БД 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1AADC8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89B34A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8</w:t>
            </w:r>
          </w:p>
        </w:tc>
        <w:tc>
          <w:tcPr>
            <w:tcW w:w="1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8AFEB5C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10</w:t>
            </w: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4FE4FB38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1E86622C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26</w:t>
            </w:r>
          </w:p>
        </w:tc>
      </w:tr>
      <w:tr w:rsidR="007A7C09" w14:paraId="23FA8C98" w14:textId="77777777" w:rsidTr="00282C5E">
        <w:tblPrEx>
          <w:tblCellSpacing w:w="-2" w:type="nil"/>
        </w:tblPrEx>
        <w:trPr>
          <w:trHeight w:val="1"/>
          <w:tblCellSpacing w:w="-2" w:type="nil"/>
        </w:trPr>
        <w:tc>
          <w:tcPr>
            <w:tcW w:w="40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9E2BDA" w14:textId="77777777" w:rsidR="007A7C09" w:rsidRDefault="007A7C0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Тема 3.2.  Клиент-серверный доступ к реляционным источникам 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0507B6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05AFD3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8</w:t>
            </w:r>
          </w:p>
        </w:tc>
        <w:tc>
          <w:tcPr>
            <w:tcW w:w="1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A372244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02A8B34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5B2B376F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12</w:t>
            </w:r>
          </w:p>
        </w:tc>
      </w:tr>
      <w:tr w:rsidR="007A7C09" w14:paraId="495DBA44" w14:textId="77777777" w:rsidTr="00282C5E">
        <w:tblPrEx>
          <w:tblCellSpacing w:w="-2" w:type="nil"/>
        </w:tblPrEx>
        <w:trPr>
          <w:trHeight w:val="1"/>
          <w:tblCellSpacing w:w="-2" w:type="nil"/>
        </w:trPr>
        <w:tc>
          <w:tcPr>
            <w:tcW w:w="40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F072F1" w14:textId="77777777" w:rsidR="007A7C09" w:rsidRDefault="007A7C09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Раздел 4. Документирование интерфейса 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766B94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09F96A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17B219AC" w14:textId="77777777" w:rsidR="007A7C09" w:rsidRDefault="007A7C0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268F9DDF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6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EA84B4D" w14:textId="77777777" w:rsidR="007A7C09" w:rsidRDefault="007A7C0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14</w:t>
            </w:r>
          </w:p>
        </w:tc>
      </w:tr>
      <w:tr w:rsidR="007A7C09" w14:paraId="4553759A" w14:textId="77777777" w:rsidTr="00282C5E">
        <w:tblPrEx>
          <w:tblCellSpacing w:w="-2" w:type="nil"/>
        </w:tblPrEx>
        <w:trPr>
          <w:trHeight w:val="289"/>
          <w:tblCellSpacing w:w="-2" w:type="nil"/>
        </w:trPr>
        <w:tc>
          <w:tcPr>
            <w:tcW w:w="40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BF8EC2" w14:textId="77777777" w:rsidR="007A7C09" w:rsidRDefault="007A7C09" w:rsidP="00383157">
            <w:pPr>
              <w:jc w:val="right"/>
            </w:pPr>
            <w:r>
              <w:t>Итого: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D469F6" w14:textId="77777777" w:rsidR="007A7C09" w:rsidRDefault="007A7C09" w:rsidP="00383157">
            <w:pPr>
              <w:jc w:val="center"/>
            </w:pPr>
            <w:r>
              <w:t>18</w:t>
            </w:r>
          </w:p>
        </w:tc>
        <w:tc>
          <w:tcPr>
            <w:tcW w:w="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F1F920" w14:textId="77777777" w:rsidR="007A7C09" w:rsidRDefault="007A7C09" w:rsidP="00383157">
            <w:pPr>
              <w:jc w:val="center"/>
            </w:pPr>
            <w:r>
              <w:t>38</w:t>
            </w:r>
          </w:p>
        </w:tc>
        <w:tc>
          <w:tcPr>
            <w:tcW w:w="1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0EEF3D16" w14:textId="77777777" w:rsidR="007A7C09" w:rsidRDefault="007A7C09" w:rsidP="00383157">
            <w:pPr>
              <w:jc w:val="center"/>
            </w:pPr>
            <w:r>
              <w:t>10</w:t>
            </w:r>
          </w:p>
        </w:tc>
        <w:tc>
          <w:tcPr>
            <w:tcW w:w="1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0B071D28" w14:textId="77777777" w:rsidR="007A7C09" w:rsidRDefault="007A7C09" w:rsidP="00383157">
            <w:pPr>
              <w:jc w:val="center"/>
            </w:pPr>
            <w:r>
              <w:t>42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AF648CC" w14:textId="77777777" w:rsidR="007A7C09" w:rsidRDefault="007A7C09" w:rsidP="00383157">
            <w:pPr>
              <w:jc w:val="center"/>
            </w:pPr>
            <w:r>
              <w:t>108</w:t>
            </w:r>
          </w:p>
        </w:tc>
      </w:tr>
    </w:tbl>
    <w:p w14:paraId="2DD37754" w14:textId="77777777" w:rsidR="007A7C09" w:rsidRDefault="007A7C09" w:rsidP="007A7C09">
      <w:pPr>
        <w:ind w:firstLine="709"/>
        <w:jc w:val="both"/>
        <w:rPr>
          <w:i/>
          <w:iCs/>
        </w:rPr>
      </w:pPr>
    </w:p>
    <w:p w14:paraId="249597F3" w14:textId="77777777" w:rsidR="00F11863" w:rsidRDefault="00F11863" w:rsidP="007A7C09">
      <w:pPr>
        <w:ind w:firstLine="709"/>
        <w:jc w:val="both"/>
        <w:rPr>
          <w:i/>
          <w:iCs/>
        </w:rPr>
      </w:pPr>
      <w:r>
        <w:rPr>
          <w:i/>
          <w:iCs/>
        </w:rPr>
        <w:t>5.2. Методы обучения</w:t>
      </w:r>
    </w:p>
    <w:p w14:paraId="19F3153A" w14:textId="77777777" w:rsidR="00F11863" w:rsidRDefault="00F11863" w:rsidP="007A7C09">
      <w:r>
        <w:t xml:space="preserve">Метод проблемного обучения </w:t>
      </w:r>
    </w:p>
    <w:p w14:paraId="1D8224A5" w14:textId="77777777" w:rsidR="00F11863" w:rsidRDefault="00F11863" w:rsidP="007A7C09">
      <w:r>
        <w:t>Лабораторный практикум</w:t>
      </w:r>
    </w:p>
    <w:p w14:paraId="24C487DD" w14:textId="77777777" w:rsidR="00F11863" w:rsidRDefault="00F11863" w:rsidP="007A7C09">
      <w:r>
        <w:t>Проектный метод</w:t>
      </w:r>
    </w:p>
    <w:p w14:paraId="229CEC6C" w14:textId="77777777" w:rsidR="00F11863" w:rsidRDefault="00F11863" w:rsidP="007A7C09"/>
    <w:p w14:paraId="7926BB7B" w14:textId="77777777" w:rsidR="00F11863" w:rsidRDefault="00F11863" w:rsidP="007A7C09">
      <w:pPr>
        <w:ind w:firstLine="709"/>
        <w:jc w:val="both"/>
        <w:rPr>
          <w:i/>
          <w:iCs/>
        </w:rPr>
      </w:pPr>
      <w:r>
        <w:rPr>
          <w:b/>
          <w:bCs/>
        </w:rPr>
        <w:t xml:space="preserve">6. </w:t>
      </w:r>
      <w:r>
        <w:rPr>
          <w:i/>
          <w:iCs/>
        </w:rPr>
        <w:t xml:space="preserve"> </w:t>
      </w:r>
      <w:r w:rsidRPr="00FB3EC7">
        <w:rPr>
          <w:b/>
          <w:bCs/>
        </w:rPr>
        <w:t>Рейтинг-план</w:t>
      </w:r>
    </w:p>
    <w:tbl>
      <w:tblPr>
        <w:tblW w:w="4900" w:type="pct"/>
        <w:tblLayout w:type="fixed"/>
        <w:tblLook w:val="0000" w:firstRow="0" w:lastRow="0" w:firstColumn="0" w:lastColumn="0" w:noHBand="0" w:noVBand="0"/>
      </w:tblPr>
      <w:tblGrid>
        <w:gridCol w:w="552"/>
        <w:gridCol w:w="1327"/>
        <w:gridCol w:w="2105"/>
        <w:gridCol w:w="1326"/>
        <w:gridCol w:w="1267"/>
        <w:gridCol w:w="856"/>
        <w:gridCol w:w="811"/>
        <w:gridCol w:w="856"/>
      </w:tblGrid>
      <w:tr w:rsidR="00F11863" w14:paraId="09F07371" w14:textId="77777777">
        <w:trPr>
          <w:trHeight w:val="442"/>
        </w:trPr>
        <w:tc>
          <w:tcPr>
            <w:tcW w:w="55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14:paraId="5DF34C20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№ п/п</w:t>
            </w:r>
          </w:p>
        </w:tc>
        <w:tc>
          <w:tcPr>
            <w:tcW w:w="135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59BC5DEF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Код ОР дисциплины</w:t>
            </w:r>
          </w:p>
        </w:tc>
        <w:tc>
          <w:tcPr>
            <w:tcW w:w="214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6C92C3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Виды учебной деятельности</w:t>
            </w:r>
          </w:p>
          <w:p w14:paraId="2246FCC3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обучающегося</w:t>
            </w:r>
          </w:p>
        </w:tc>
        <w:tc>
          <w:tcPr>
            <w:tcW w:w="135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185B87FA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Средства оценивания</w:t>
            </w:r>
          </w:p>
        </w:tc>
        <w:tc>
          <w:tcPr>
            <w:tcW w:w="129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0A7C5212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Балл за конкретное задание</w:t>
            </w:r>
          </w:p>
          <w:p w14:paraId="5E65449E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proofErr w:type="spellStart"/>
            <w:r>
              <w:rPr>
                <w:sz w:val="20"/>
                <w:szCs w:val="20"/>
              </w:rPr>
              <w:t>min-max</w:t>
            </w:r>
            <w:proofErr w:type="spellEnd"/>
            <w:r>
              <w:rPr>
                <w:sz w:val="20"/>
                <w:szCs w:val="20"/>
              </w:rPr>
              <w:t>)</w:t>
            </w:r>
          </w:p>
        </w:tc>
        <w:tc>
          <w:tcPr>
            <w:tcW w:w="87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06578F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Число заданий за семестр</w:t>
            </w:r>
          </w:p>
        </w:tc>
        <w:tc>
          <w:tcPr>
            <w:tcW w:w="169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459F3F3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Баллы</w:t>
            </w:r>
          </w:p>
        </w:tc>
      </w:tr>
      <w:tr w:rsidR="00F11863" w14:paraId="1D468377" w14:textId="77777777">
        <w:tblPrEx>
          <w:tblCellSpacing w:w="-2" w:type="nil"/>
        </w:tblPrEx>
        <w:trPr>
          <w:trHeight w:val="300"/>
          <w:tblCellSpacing w:w="-2" w:type="nil"/>
        </w:trPr>
        <w:tc>
          <w:tcPr>
            <w:tcW w:w="558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14:paraId="6889786F" w14:textId="77777777" w:rsidR="00F11863" w:rsidRDefault="00F11863">
            <w:pPr>
              <w:rPr>
                <w:i/>
                <w:iCs/>
              </w:rPr>
            </w:pPr>
          </w:p>
        </w:tc>
        <w:tc>
          <w:tcPr>
            <w:tcW w:w="1350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7CDE37FA" w14:textId="77777777" w:rsidR="00F11863" w:rsidRDefault="00F11863">
            <w:pPr>
              <w:rPr>
                <w:i/>
                <w:iCs/>
              </w:rPr>
            </w:pPr>
          </w:p>
        </w:tc>
        <w:tc>
          <w:tcPr>
            <w:tcW w:w="214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16631C" w14:textId="77777777" w:rsidR="00F11863" w:rsidRDefault="00F11863">
            <w:pPr>
              <w:rPr>
                <w:i/>
                <w:iCs/>
              </w:rPr>
            </w:pPr>
          </w:p>
        </w:tc>
        <w:tc>
          <w:tcPr>
            <w:tcW w:w="1350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19E51B97" w14:textId="77777777" w:rsidR="00F11863" w:rsidRDefault="00F11863">
            <w:pPr>
              <w:rPr>
                <w:i/>
                <w:iCs/>
              </w:rPr>
            </w:pPr>
          </w:p>
        </w:tc>
        <w:tc>
          <w:tcPr>
            <w:tcW w:w="1290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0560316C" w14:textId="77777777" w:rsidR="00F11863" w:rsidRDefault="00F11863">
            <w:pPr>
              <w:rPr>
                <w:i/>
                <w:iCs/>
              </w:rPr>
            </w:pPr>
          </w:p>
        </w:tc>
        <w:tc>
          <w:tcPr>
            <w:tcW w:w="87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54AD3D" w14:textId="77777777" w:rsidR="00F11863" w:rsidRDefault="00F11863">
            <w:pPr>
              <w:rPr>
                <w:i/>
                <w:iCs/>
              </w:rPr>
            </w:pPr>
          </w:p>
        </w:tc>
        <w:tc>
          <w:tcPr>
            <w:tcW w:w="824" w:type="dxa"/>
            <w:tcBorders>
              <w:top w:val="nil"/>
              <w:left w:val="nil"/>
              <w:bottom w:val="single" w:sz="2" w:space="0" w:color="auto"/>
              <w:right w:val="single" w:sz="2" w:space="0" w:color="auto"/>
            </w:tcBorders>
          </w:tcPr>
          <w:p w14:paraId="0986CF0F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Минимальный</w:t>
            </w:r>
          </w:p>
        </w:tc>
        <w:tc>
          <w:tcPr>
            <w:tcW w:w="870" w:type="dxa"/>
            <w:tcBorders>
              <w:top w:val="nil"/>
              <w:left w:val="nil"/>
              <w:bottom w:val="single" w:sz="2" w:space="0" w:color="auto"/>
              <w:right w:val="single" w:sz="2" w:space="0" w:color="auto"/>
            </w:tcBorders>
          </w:tcPr>
          <w:p w14:paraId="13C23A62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Максимальный</w:t>
            </w:r>
          </w:p>
        </w:tc>
      </w:tr>
      <w:tr w:rsidR="00F11863" w14:paraId="5CBD4BEC" w14:textId="77777777">
        <w:tblPrEx>
          <w:tblCellSpacing w:w="-2" w:type="nil"/>
        </w:tblPrEx>
        <w:trPr>
          <w:trHeight w:val="300"/>
          <w:tblCellSpacing w:w="-2" w:type="nil"/>
        </w:trPr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52E391C" w14:textId="77777777" w:rsidR="00F11863" w:rsidRDefault="00F11863">
            <w:pPr>
              <w:jc w:val="both"/>
            </w:pPr>
          </w:p>
        </w:tc>
        <w:tc>
          <w:tcPr>
            <w:tcW w:w="870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951A896" w14:textId="77777777" w:rsidR="00F11863" w:rsidRDefault="00F11863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1. Человеко-машинное взаимодействие</w:t>
            </w:r>
          </w:p>
        </w:tc>
      </w:tr>
      <w:tr w:rsidR="00F11863" w14:paraId="5CC8D602" w14:textId="77777777">
        <w:tblPrEx>
          <w:tblCellSpacing w:w="-2" w:type="nil"/>
        </w:tblPrEx>
        <w:trPr>
          <w:trHeight w:val="300"/>
          <w:tblCellSpacing w:w="-2" w:type="nil"/>
        </w:trPr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51676DF" w14:textId="77777777" w:rsidR="00F11863" w:rsidRDefault="00F1186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9DB368F" w14:textId="77777777" w:rsidR="00F11863" w:rsidRDefault="00F1186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ОР.2-1</w:t>
            </w:r>
            <w:r w:rsidR="00FB3EC7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-1</w:t>
            </w:r>
          </w:p>
        </w:tc>
        <w:tc>
          <w:tcPr>
            <w:tcW w:w="21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59C8D4DA" w14:textId="77777777" w:rsidR="00F11863" w:rsidRDefault="00F1186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89AA549" w14:textId="77777777" w:rsidR="00F11863" w:rsidRDefault="00F1186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лаборатор-ных</w:t>
            </w:r>
            <w:proofErr w:type="spellEnd"/>
            <w:r>
              <w:rPr>
                <w:sz w:val="20"/>
                <w:szCs w:val="20"/>
              </w:rPr>
              <w:t xml:space="preserve"> работ</w:t>
            </w:r>
          </w:p>
        </w:tc>
        <w:tc>
          <w:tcPr>
            <w:tcW w:w="12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2FC39F30" w14:textId="77777777" w:rsidR="00F11863" w:rsidRDefault="004E3F0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</w:t>
            </w:r>
            <w:r w:rsidR="00F11863">
              <w:rPr>
                <w:sz w:val="20"/>
                <w:szCs w:val="20"/>
              </w:rPr>
              <w:t>7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7EBEBAB7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60E0D37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8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41DF83C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</w:tr>
      <w:tr w:rsidR="00F11863" w14:paraId="3427B46B" w14:textId="77777777">
        <w:tblPrEx>
          <w:tblCellSpacing w:w="-2" w:type="nil"/>
        </w:tblPrEx>
        <w:trPr>
          <w:trHeight w:val="300"/>
          <w:tblCellSpacing w:w="-2" w:type="nil"/>
        </w:trPr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FC6FE1E" w14:textId="77777777" w:rsidR="00F11863" w:rsidRDefault="00F1186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00F9440" w14:textId="77777777" w:rsidR="00F11863" w:rsidRDefault="00F1186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ОР.2-1</w:t>
            </w:r>
            <w:r w:rsidR="00FB3EC7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-1</w:t>
            </w:r>
          </w:p>
        </w:tc>
        <w:tc>
          <w:tcPr>
            <w:tcW w:w="21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0B71C70" w14:textId="77777777" w:rsidR="00F11863" w:rsidRDefault="00F1186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BCACF93" w14:textId="77777777" w:rsidR="00F11863" w:rsidRDefault="00F1186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5E8A20E7" w14:textId="77777777" w:rsidR="00F11863" w:rsidRDefault="00D61C4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</w:t>
            </w:r>
            <w:r w:rsidR="00F11863">
              <w:rPr>
                <w:sz w:val="20"/>
                <w:szCs w:val="20"/>
              </w:rPr>
              <w:t>10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741D2A56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DEE1F14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8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32B033A" w14:textId="77777777" w:rsidR="00F11863" w:rsidRDefault="00F11863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</w:tr>
      <w:tr w:rsidR="00F11863" w14:paraId="5F1DCF3C" w14:textId="77777777">
        <w:tblPrEx>
          <w:tblCellSpacing w:w="-2" w:type="nil"/>
        </w:tblPrEx>
        <w:trPr>
          <w:trHeight w:val="300"/>
          <w:tblCellSpacing w:w="-2" w:type="nil"/>
        </w:trPr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241395F" w14:textId="77777777" w:rsidR="00F11863" w:rsidRDefault="00F1186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0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B42DCCF" w14:textId="77777777" w:rsidR="00F11863" w:rsidRDefault="00F11863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2.</w:t>
            </w:r>
            <w:r>
              <w:t xml:space="preserve"> </w:t>
            </w:r>
            <w:r>
              <w:rPr>
                <w:b/>
                <w:bCs/>
                <w:sz w:val="20"/>
                <w:szCs w:val="20"/>
              </w:rPr>
              <w:t>Межпрограммное взаимодействие</w:t>
            </w:r>
          </w:p>
        </w:tc>
      </w:tr>
      <w:tr w:rsidR="00F11863" w14:paraId="57BF516E" w14:textId="77777777">
        <w:tblPrEx>
          <w:tblCellSpacing w:w="-2" w:type="nil"/>
        </w:tblPrEx>
        <w:trPr>
          <w:trHeight w:val="300"/>
          <w:tblCellSpacing w:w="-2" w:type="nil"/>
        </w:trPr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5A40911" w14:textId="77777777" w:rsidR="00F11863" w:rsidRDefault="00F1186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0FC839A" w14:textId="77777777" w:rsidR="00F11863" w:rsidRDefault="00FB3EC7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ОР.2-12-1</w:t>
            </w:r>
          </w:p>
        </w:tc>
        <w:tc>
          <w:tcPr>
            <w:tcW w:w="21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2518E28" w14:textId="77777777" w:rsidR="00F11863" w:rsidRDefault="00F1186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DC73487" w14:textId="77777777" w:rsidR="00F11863" w:rsidRDefault="00F1186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Оценка </w:t>
            </w:r>
            <w:proofErr w:type="spellStart"/>
            <w:r>
              <w:rPr>
                <w:sz w:val="20"/>
                <w:szCs w:val="20"/>
              </w:rPr>
              <w:t>лаборатор-ных</w:t>
            </w:r>
            <w:proofErr w:type="spellEnd"/>
            <w:r>
              <w:rPr>
                <w:sz w:val="20"/>
                <w:szCs w:val="20"/>
              </w:rPr>
              <w:t xml:space="preserve"> работ</w:t>
            </w:r>
          </w:p>
        </w:tc>
        <w:tc>
          <w:tcPr>
            <w:tcW w:w="12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2E36E807" w14:textId="77777777" w:rsidR="00F11863" w:rsidRDefault="004E3F0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</w:t>
            </w:r>
            <w:r w:rsidR="00F11863">
              <w:rPr>
                <w:sz w:val="20"/>
                <w:szCs w:val="20"/>
              </w:rPr>
              <w:t>7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B701BE1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6EA3737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8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25526D3" w14:textId="77777777" w:rsidR="00F11863" w:rsidRDefault="00F11863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</w:tr>
      <w:tr w:rsidR="00F11863" w14:paraId="7FA32D9B" w14:textId="77777777">
        <w:tblPrEx>
          <w:tblCellSpacing w:w="-2" w:type="nil"/>
        </w:tblPrEx>
        <w:trPr>
          <w:trHeight w:val="300"/>
          <w:tblCellSpacing w:w="-2" w:type="nil"/>
        </w:trPr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1A3CE90" w14:textId="77777777" w:rsidR="00F11863" w:rsidRDefault="00F1186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4384FD7" w14:textId="77777777" w:rsidR="00F11863" w:rsidRDefault="00FB3EC7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ОР.2-12-1</w:t>
            </w:r>
          </w:p>
        </w:tc>
        <w:tc>
          <w:tcPr>
            <w:tcW w:w="21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5F5BC9AA" w14:textId="77777777" w:rsidR="00F11863" w:rsidRDefault="00F1186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разделу 2</w:t>
            </w:r>
          </w:p>
        </w:tc>
        <w:tc>
          <w:tcPr>
            <w:tcW w:w="1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5F546170" w14:textId="77777777" w:rsidR="00F11863" w:rsidRDefault="00F1186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432AE7FE" w14:textId="77777777" w:rsidR="00F11863" w:rsidRDefault="00D61C4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7-</w:t>
            </w:r>
            <w:r w:rsidR="00F11863">
              <w:rPr>
                <w:sz w:val="20"/>
                <w:szCs w:val="20"/>
              </w:rPr>
              <w:t>10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012E119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F527684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8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9997827" w14:textId="77777777" w:rsidR="00F11863" w:rsidRDefault="00F11863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</w:tr>
      <w:tr w:rsidR="00F11863" w14:paraId="1BDD60AA" w14:textId="77777777">
        <w:tblPrEx>
          <w:tblCellSpacing w:w="-2" w:type="nil"/>
        </w:tblPrEx>
        <w:trPr>
          <w:trHeight w:val="300"/>
          <w:tblCellSpacing w:w="-2" w:type="nil"/>
        </w:trPr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219916A" w14:textId="77777777" w:rsidR="00F11863" w:rsidRDefault="00F1186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0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9EC5DF6" w14:textId="77777777" w:rsidR="00F11863" w:rsidRDefault="00F11863">
            <w:pPr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3. Модели данных</w:t>
            </w:r>
          </w:p>
        </w:tc>
      </w:tr>
      <w:tr w:rsidR="00F11863" w14:paraId="4BF52268" w14:textId="77777777">
        <w:tblPrEx>
          <w:tblCellSpacing w:w="-2" w:type="nil"/>
        </w:tblPrEx>
        <w:trPr>
          <w:trHeight w:val="300"/>
          <w:tblCellSpacing w:w="-2" w:type="nil"/>
        </w:trPr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6D21960" w14:textId="77777777" w:rsidR="00F11863" w:rsidRDefault="00F1186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5243385" w14:textId="77777777" w:rsidR="00F11863" w:rsidRDefault="00FB3EC7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ОР.2-12-1</w:t>
            </w:r>
          </w:p>
        </w:tc>
        <w:tc>
          <w:tcPr>
            <w:tcW w:w="21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28D93F46" w14:textId="77777777" w:rsidR="00F11863" w:rsidRDefault="00F1186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контактной самостоятельной работы</w:t>
            </w:r>
          </w:p>
        </w:tc>
        <w:tc>
          <w:tcPr>
            <w:tcW w:w="1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15D1E9F" w14:textId="77777777" w:rsidR="00F11863" w:rsidRDefault="00F1186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контактных самостоятельных работ</w:t>
            </w:r>
          </w:p>
        </w:tc>
        <w:tc>
          <w:tcPr>
            <w:tcW w:w="12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5C6C8A75" w14:textId="77777777" w:rsidR="00F11863" w:rsidRDefault="00F1186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   </w:t>
            </w:r>
            <w:r w:rsidR="004E3F06">
              <w:rPr>
                <w:sz w:val="20"/>
                <w:szCs w:val="20"/>
              </w:rPr>
              <w:t>7-</w:t>
            </w:r>
            <w:r>
              <w:rPr>
                <w:sz w:val="20"/>
                <w:szCs w:val="20"/>
              </w:rPr>
              <w:t xml:space="preserve"> 10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4B089C65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464AC21" w14:textId="77777777" w:rsidR="00F11863" w:rsidRDefault="00F11863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  <w:tc>
          <w:tcPr>
            <w:tcW w:w="8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52C34DF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</w:tr>
      <w:tr w:rsidR="00F11863" w14:paraId="381C063D" w14:textId="77777777">
        <w:tblPrEx>
          <w:tblCellSpacing w:w="-2" w:type="nil"/>
        </w:tblPrEx>
        <w:trPr>
          <w:trHeight w:val="300"/>
          <w:tblCellSpacing w:w="-2" w:type="nil"/>
        </w:trPr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635CFFE" w14:textId="77777777" w:rsidR="00F11863" w:rsidRDefault="00F1186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978FF71" w14:textId="77777777" w:rsidR="00F11863" w:rsidRDefault="00FB3EC7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ОР.2-12-1</w:t>
            </w:r>
          </w:p>
        </w:tc>
        <w:tc>
          <w:tcPr>
            <w:tcW w:w="21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21EC666C" w14:textId="77777777" w:rsidR="00F11863" w:rsidRDefault="00F1186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52204F2" w14:textId="77777777" w:rsidR="00F11863" w:rsidRDefault="00F1186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контрольных работ</w:t>
            </w:r>
          </w:p>
        </w:tc>
        <w:tc>
          <w:tcPr>
            <w:tcW w:w="12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52464E0" w14:textId="77777777" w:rsidR="00F11863" w:rsidRDefault="00F1186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     </w:t>
            </w:r>
            <w:r w:rsidR="004E3F06">
              <w:rPr>
                <w:sz w:val="20"/>
                <w:szCs w:val="20"/>
              </w:rPr>
              <w:t>4-</w:t>
            </w:r>
            <w:r>
              <w:rPr>
                <w:sz w:val="20"/>
                <w:szCs w:val="20"/>
              </w:rPr>
              <w:t>7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03E9840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C63B5E6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8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84632E9" w14:textId="77777777" w:rsidR="00F11863" w:rsidRDefault="00F11863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</w:tr>
      <w:tr w:rsidR="00F11863" w14:paraId="36BD144D" w14:textId="77777777">
        <w:tblPrEx>
          <w:tblCellSpacing w:w="-2" w:type="nil"/>
        </w:tblPrEx>
        <w:trPr>
          <w:trHeight w:val="300"/>
          <w:tblCellSpacing w:w="-2" w:type="nil"/>
        </w:trPr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62813B9" w14:textId="77777777" w:rsidR="00F11863" w:rsidRDefault="00F1186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0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A897792" w14:textId="77777777" w:rsidR="00F11863" w:rsidRDefault="00F11863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0"/>
                <w:szCs w:val="20"/>
              </w:rPr>
              <w:t>Раздел 4. Документирование интерфейса</w:t>
            </w:r>
            <w:r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F11863" w14:paraId="12021BEE" w14:textId="77777777">
        <w:tblPrEx>
          <w:tblCellSpacing w:w="-2" w:type="nil"/>
        </w:tblPrEx>
        <w:trPr>
          <w:trHeight w:val="300"/>
          <w:tblCellSpacing w:w="-2" w:type="nil"/>
        </w:trPr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0EC095E8" w14:textId="77777777" w:rsidR="00F11863" w:rsidRDefault="00F1186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7</w:t>
            </w:r>
          </w:p>
        </w:tc>
        <w:tc>
          <w:tcPr>
            <w:tcW w:w="1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0D43A726" w14:textId="77777777" w:rsidR="00F11863" w:rsidRDefault="00FB3EC7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ОР.2-12-1</w:t>
            </w:r>
          </w:p>
        </w:tc>
        <w:tc>
          <w:tcPr>
            <w:tcW w:w="21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77700351" w14:textId="77777777" w:rsidR="00F11863" w:rsidRDefault="00F1186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реферата</w:t>
            </w:r>
          </w:p>
        </w:tc>
        <w:tc>
          <w:tcPr>
            <w:tcW w:w="1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1F3C2234" w14:textId="77777777" w:rsidR="00F11863" w:rsidRDefault="00F1186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контрольных работ</w:t>
            </w:r>
          </w:p>
        </w:tc>
        <w:tc>
          <w:tcPr>
            <w:tcW w:w="12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0F8EE65" w14:textId="77777777" w:rsidR="00F11863" w:rsidRDefault="00F1186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    </w:t>
            </w:r>
            <w:r w:rsidR="004E3F06">
              <w:rPr>
                <w:sz w:val="20"/>
                <w:szCs w:val="20"/>
              </w:rPr>
              <w:t>5-</w:t>
            </w:r>
            <w:r>
              <w:rPr>
                <w:sz w:val="20"/>
                <w:szCs w:val="20"/>
              </w:rPr>
              <w:t xml:space="preserve"> 7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48DE79CC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9F37089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8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B31010D" w14:textId="77777777" w:rsidR="00F11863" w:rsidRDefault="00F11863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</w:tr>
      <w:tr w:rsidR="00F11863" w14:paraId="5BB3EE5C" w14:textId="77777777">
        <w:tblPrEx>
          <w:tblCellSpacing w:w="-2" w:type="nil"/>
        </w:tblPrEx>
        <w:trPr>
          <w:trHeight w:val="300"/>
          <w:tblCellSpacing w:w="-2" w:type="nil"/>
        </w:trPr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5F62285" w14:textId="77777777" w:rsidR="00F11863" w:rsidRDefault="00F1186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E9736D5" w14:textId="77777777" w:rsidR="00F11863" w:rsidRDefault="00FB3EC7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ОР.2-12-1</w:t>
            </w:r>
          </w:p>
        </w:tc>
        <w:tc>
          <w:tcPr>
            <w:tcW w:w="21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A1F8696" w14:textId="77777777" w:rsidR="00F11863" w:rsidRDefault="00F1186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Защита реферата</w:t>
            </w:r>
          </w:p>
          <w:p w14:paraId="767AF00C" w14:textId="77777777" w:rsidR="00F11863" w:rsidRDefault="00F11863">
            <w:pPr>
              <w:rPr>
                <w:sz w:val="20"/>
                <w:szCs w:val="20"/>
              </w:rPr>
            </w:pPr>
          </w:p>
          <w:p w14:paraId="6557E81B" w14:textId="77777777" w:rsidR="00F11863" w:rsidRDefault="00F11863">
            <w:pPr>
              <w:rPr>
                <w:sz w:val="20"/>
                <w:szCs w:val="20"/>
              </w:rPr>
            </w:pPr>
          </w:p>
        </w:tc>
        <w:tc>
          <w:tcPr>
            <w:tcW w:w="1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78703570" w14:textId="77777777" w:rsidR="00F11863" w:rsidRDefault="00F1186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итогового реферата</w:t>
            </w:r>
          </w:p>
        </w:tc>
        <w:tc>
          <w:tcPr>
            <w:tcW w:w="12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3BEFD88" w14:textId="77777777" w:rsidR="00F11863" w:rsidRDefault="00F1186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   </w:t>
            </w:r>
            <w:r w:rsidR="004E3F06">
              <w:rPr>
                <w:sz w:val="20"/>
                <w:szCs w:val="20"/>
              </w:rPr>
              <w:t>6-</w:t>
            </w:r>
            <w:r>
              <w:rPr>
                <w:sz w:val="20"/>
                <w:szCs w:val="20"/>
              </w:rPr>
              <w:t xml:space="preserve"> 12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5110F6FD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2E024AD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8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BEBAF61" w14:textId="77777777" w:rsidR="00F11863" w:rsidRDefault="00F11863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</w:tr>
      <w:tr w:rsidR="00F11863" w14:paraId="77861779" w14:textId="77777777">
        <w:tblPrEx>
          <w:tblCellSpacing w:w="-2" w:type="nil"/>
        </w:tblPrEx>
        <w:trPr>
          <w:trHeight w:val="300"/>
          <w:tblCellSpacing w:w="-2" w:type="nil"/>
        </w:trPr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0CC1C43" w14:textId="77777777" w:rsidR="00F11863" w:rsidRDefault="00F1186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164EBD7" w14:textId="77777777" w:rsidR="00F11863" w:rsidRDefault="00F1186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1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27B8651C" w14:textId="77777777" w:rsidR="00F11863" w:rsidRDefault="00F1186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80B9A04" w14:textId="77777777" w:rsidR="00F11863" w:rsidRDefault="00F1186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Зачет</w:t>
            </w:r>
          </w:p>
        </w:tc>
        <w:tc>
          <w:tcPr>
            <w:tcW w:w="12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0208A29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1B61004B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354F5F7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8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D6CF1D4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F11863" w14:paraId="27953944" w14:textId="77777777">
        <w:tblPrEx>
          <w:tblCellSpacing w:w="-2" w:type="nil"/>
        </w:tblPrEx>
        <w:trPr>
          <w:trHeight w:val="300"/>
          <w:tblCellSpacing w:w="-2" w:type="nil"/>
        </w:trPr>
        <w:tc>
          <w:tcPr>
            <w:tcW w:w="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E3F6568" w14:textId="77777777" w:rsidR="00F11863" w:rsidRDefault="00F1186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12228B7" w14:textId="77777777" w:rsidR="00F11863" w:rsidRDefault="00F11863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1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680B78A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Итого:</w:t>
            </w:r>
          </w:p>
        </w:tc>
        <w:tc>
          <w:tcPr>
            <w:tcW w:w="13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30E18C6" w14:textId="77777777" w:rsidR="00F11863" w:rsidRDefault="00F1186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ED9567E" w14:textId="77777777" w:rsidR="00F11863" w:rsidRDefault="00F1186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72D815A2" w14:textId="77777777" w:rsidR="00F11863" w:rsidRDefault="00F1186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2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6C2DD69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8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CB50532" w14:textId="77777777" w:rsidR="00F11863" w:rsidRDefault="00F1186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</w:tc>
      </w:tr>
    </w:tbl>
    <w:p w14:paraId="22C2A0F9" w14:textId="77777777" w:rsidR="00F11863" w:rsidRDefault="00F11863" w:rsidP="00F11863">
      <w:pPr>
        <w:jc w:val="both"/>
        <w:rPr>
          <w:b/>
          <w:bCs/>
        </w:rPr>
      </w:pPr>
    </w:p>
    <w:p w14:paraId="1FA63DEF" w14:textId="77777777" w:rsidR="00F11863" w:rsidRDefault="00F11863" w:rsidP="00F11863">
      <w:pPr>
        <w:ind w:firstLine="709"/>
        <w:jc w:val="both"/>
        <w:rPr>
          <w:b/>
          <w:bCs/>
        </w:rPr>
      </w:pPr>
      <w:r>
        <w:rPr>
          <w:b/>
          <w:bCs/>
        </w:rPr>
        <w:t>7. Учебно-методическое и информационное обеспечение</w:t>
      </w:r>
    </w:p>
    <w:p w14:paraId="47A2CC9F" w14:textId="77777777" w:rsidR="00F11863" w:rsidRDefault="00F11863" w:rsidP="00F1186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iCs/>
        </w:rPr>
      </w:pPr>
      <w:r>
        <w:rPr>
          <w:i/>
          <w:iCs/>
        </w:rPr>
        <w:t>7.1. Основная литература</w:t>
      </w:r>
    </w:p>
    <w:p w14:paraId="4B90BE96" w14:textId="77777777" w:rsidR="0025421E" w:rsidRPr="00EC4C7A" w:rsidRDefault="0025421E" w:rsidP="007A7C09">
      <w:pPr>
        <w:pStyle w:val="a8"/>
        <w:numPr>
          <w:ilvl w:val="0"/>
          <w:numId w:val="40"/>
        </w:numPr>
        <w:autoSpaceDE w:val="0"/>
        <w:autoSpaceDN w:val="0"/>
        <w:adjustRightInd w:val="0"/>
        <w:spacing w:after="0" w:line="240" w:lineRule="auto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</w:t>
      </w:r>
      <w:r w:rsidRPr="0025421E">
        <w:rPr>
          <w:rFonts w:ascii="Times New Roman" w:hAnsi="Times New Roman"/>
          <w:sz w:val="24"/>
          <w:szCs w:val="24"/>
        </w:rPr>
        <w:t xml:space="preserve">ерещенко, П.В. Интерфейсы информационных систем: учебное пособие / П.В. Терещенко, В.А. Астапчук. - </w:t>
      </w:r>
      <w:proofErr w:type="gramStart"/>
      <w:r w:rsidRPr="0025421E">
        <w:rPr>
          <w:rFonts w:ascii="Times New Roman" w:hAnsi="Times New Roman"/>
          <w:sz w:val="24"/>
          <w:szCs w:val="24"/>
        </w:rPr>
        <w:t>Новосибирск :</w:t>
      </w:r>
      <w:proofErr w:type="gramEnd"/>
      <w:r w:rsidRPr="0025421E">
        <w:rPr>
          <w:rFonts w:ascii="Times New Roman" w:hAnsi="Times New Roman"/>
          <w:sz w:val="24"/>
          <w:szCs w:val="24"/>
        </w:rPr>
        <w:t xml:space="preserve"> НГТУ, 2012. -</w:t>
      </w:r>
      <w:r>
        <w:rPr>
          <w:rFonts w:ascii="Times New Roman" w:hAnsi="Times New Roman"/>
          <w:sz w:val="24"/>
          <w:szCs w:val="24"/>
        </w:rPr>
        <w:t xml:space="preserve"> 67 с. - ISBN 978-5-7782-2036-2</w:t>
      </w:r>
      <w:r w:rsidRPr="0025421E">
        <w:rPr>
          <w:rFonts w:ascii="Times New Roman" w:hAnsi="Times New Roman"/>
          <w:sz w:val="24"/>
          <w:szCs w:val="24"/>
        </w:rPr>
        <w:t>; То же [Электронный ресурс]. - URL: </w:t>
      </w:r>
      <w:hyperlink r:id="rId81" w:history="1">
        <w:r w:rsidRPr="0025421E">
          <w:rPr>
            <w:rStyle w:val="ae"/>
            <w:rFonts w:ascii="Times New Roman" w:hAnsi="Times New Roman"/>
            <w:sz w:val="24"/>
            <w:szCs w:val="24"/>
          </w:rPr>
          <w:t>http://biblioclub.ru/index.php?page=book&amp;id=228775</w:t>
        </w:r>
      </w:hyperlink>
      <w:r>
        <w:rPr>
          <w:rFonts w:ascii="Times New Roman" w:hAnsi="Times New Roman"/>
          <w:sz w:val="24"/>
          <w:szCs w:val="24"/>
        </w:rPr>
        <w:t>.</w:t>
      </w:r>
    </w:p>
    <w:p w14:paraId="0AEC5DA2" w14:textId="77777777" w:rsidR="00EC4C7A" w:rsidRDefault="00EC4C7A" w:rsidP="00EC4C7A">
      <w:pPr>
        <w:numPr>
          <w:ilvl w:val="0"/>
          <w:numId w:val="41"/>
        </w:numPr>
        <w:autoSpaceDE w:val="0"/>
        <w:autoSpaceDN w:val="0"/>
        <w:adjustRightInd w:val="0"/>
        <w:jc w:val="both"/>
      </w:pPr>
      <w:r w:rsidRPr="0025421E">
        <w:t xml:space="preserve">Антонов, В.Ф. Методы и средства проектирования информационных </w:t>
      </w:r>
      <w:proofErr w:type="gramStart"/>
      <w:r w:rsidRPr="0025421E">
        <w:t>систем :</w:t>
      </w:r>
      <w:proofErr w:type="gramEnd"/>
      <w:r w:rsidRPr="0025421E">
        <w:t xml:space="preserve"> учебное пособие / В.Ф. Антонов, А.А. Москвитин ;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- </w:t>
      </w:r>
      <w:proofErr w:type="gramStart"/>
      <w:r w:rsidRPr="0025421E">
        <w:t>Ставрополь :</w:t>
      </w:r>
      <w:proofErr w:type="gramEnd"/>
      <w:r w:rsidRPr="0025421E">
        <w:t xml:space="preserve"> СКФУ, 2016. - 342 </w:t>
      </w:r>
      <w:proofErr w:type="gramStart"/>
      <w:r w:rsidRPr="0025421E">
        <w:t>с. :</w:t>
      </w:r>
      <w:proofErr w:type="gramEnd"/>
      <w:r w:rsidRPr="0025421E">
        <w:t xml:space="preserve"> ил. - </w:t>
      </w:r>
      <w:proofErr w:type="spellStart"/>
      <w:r w:rsidRPr="0025421E">
        <w:t>Библиогр</w:t>
      </w:r>
      <w:proofErr w:type="spellEnd"/>
      <w:r w:rsidRPr="0025421E">
        <w:t>. в кн. ; То же [Электронный ресурс]. - URL: </w:t>
      </w:r>
      <w:hyperlink r:id="rId82" w:history="1">
        <w:r w:rsidRPr="0025421E">
          <w:rPr>
            <w:rStyle w:val="ae"/>
          </w:rPr>
          <w:t>http://biblioclub.ru/index.php?page=book&amp;id=458663</w:t>
        </w:r>
      </w:hyperlink>
    </w:p>
    <w:p w14:paraId="28D0BADD" w14:textId="77777777" w:rsidR="00EC4C7A" w:rsidRPr="00EC4C7A" w:rsidRDefault="00EC4C7A" w:rsidP="00F11863">
      <w:pPr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iCs/>
        </w:rPr>
      </w:pPr>
    </w:p>
    <w:p w14:paraId="6A9D6DCD" w14:textId="77777777" w:rsidR="00F11863" w:rsidRDefault="00F11863" w:rsidP="00F11863">
      <w:pPr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iCs/>
        </w:rPr>
      </w:pPr>
      <w:r>
        <w:rPr>
          <w:i/>
          <w:iCs/>
        </w:rPr>
        <w:t>7.2. Дополнительная литература</w:t>
      </w:r>
    </w:p>
    <w:p w14:paraId="348A302F" w14:textId="77777777" w:rsidR="0025421E" w:rsidRPr="00EC4C7A" w:rsidRDefault="0025421E" w:rsidP="007A7C09">
      <w:pPr>
        <w:pStyle w:val="a8"/>
        <w:numPr>
          <w:ilvl w:val="0"/>
          <w:numId w:val="39"/>
        </w:numPr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contextualSpacing w:val="0"/>
        <w:jc w:val="both"/>
        <w:rPr>
          <w:rStyle w:val="ae"/>
          <w:rFonts w:ascii="Times New Roman" w:hAnsi="Times New Roman"/>
          <w:color w:val="auto"/>
          <w:sz w:val="24"/>
          <w:szCs w:val="24"/>
          <w:u w:val="none"/>
        </w:rPr>
      </w:pPr>
      <w:r w:rsidRPr="0025421E">
        <w:rPr>
          <w:rFonts w:ascii="Times New Roman" w:hAnsi="Times New Roman"/>
          <w:sz w:val="24"/>
          <w:szCs w:val="24"/>
        </w:rPr>
        <w:t xml:space="preserve">Зубкова, Т.М. Технология разработки программного </w:t>
      </w:r>
      <w:proofErr w:type="gramStart"/>
      <w:r w:rsidRPr="0025421E">
        <w:rPr>
          <w:rFonts w:ascii="Times New Roman" w:hAnsi="Times New Roman"/>
          <w:sz w:val="24"/>
          <w:szCs w:val="24"/>
        </w:rPr>
        <w:t>обеспечения :</w:t>
      </w:r>
      <w:proofErr w:type="gramEnd"/>
      <w:r w:rsidRPr="0025421E">
        <w:rPr>
          <w:rFonts w:ascii="Times New Roman" w:hAnsi="Times New Roman"/>
          <w:sz w:val="24"/>
          <w:szCs w:val="24"/>
        </w:rPr>
        <w:t xml:space="preserve"> учебное пособие / Т.М. Зубкова 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университет», Кафедра программного обеспечения вычислительной техники и автоматизированных систем. - </w:t>
      </w:r>
      <w:proofErr w:type="gramStart"/>
      <w:r w:rsidRPr="0025421E">
        <w:rPr>
          <w:rFonts w:ascii="Times New Roman" w:hAnsi="Times New Roman"/>
          <w:sz w:val="24"/>
          <w:szCs w:val="24"/>
        </w:rPr>
        <w:t>Оренбург :</w:t>
      </w:r>
      <w:proofErr w:type="gramEnd"/>
      <w:r w:rsidRPr="0025421E">
        <w:rPr>
          <w:rFonts w:ascii="Times New Roman" w:hAnsi="Times New Roman"/>
          <w:sz w:val="24"/>
          <w:szCs w:val="24"/>
        </w:rPr>
        <w:t xml:space="preserve"> ОГУ, 2017. - 469 </w:t>
      </w:r>
      <w:proofErr w:type="gramStart"/>
      <w:r w:rsidRPr="0025421E">
        <w:rPr>
          <w:rFonts w:ascii="Times New Roman" w:hAnsi="Times New Roman"/>
          <w:sz w:val="24"/>
          <w:szCs w:val="24"/>
        </w:rPr>
        <w:t>с. :</w:t>
      </w:r>
      <w:proofErr w:type="gramEnd"/>
      <w:r w:rsidRPr="0025421E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25421E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25421E">
        <w:rPr>
          <w:rFonts w:ascii="Times New Roman" w:hAnsi="Times New Roman"/>
          <w:sz w:val="24"/>
          <w:szCs w:val="24"/>
        </w:rPr>
        <w:t>.: с. 454-459. - ISBN 9</w:t>
      </w:r>
      <w:r w:rsidR="0062626D">
        <w:rPr>
          <w:rFonts w:ascii="Times New Roman" w:hAnsi="Times New Roman"/>
          <w:sz w:val="24"/>
          <w:szCs w:val="24"/>
        </w:rPr>
        <w:t>78-5-7410-1785-2</w:t>
      </w:r>
      <w:r w:rsidRPr="0025421E">
        <w:rPr>
          <w:rFonts w:ascii="Times New Roman" w:hAnsi="Times New Roman"/>
          <w:sz w:val="24"/>
          <w:szCs w:val="24"/>
        </w:rPr>
        <w:t>; То же [Электронный ресурс]. - URL: </w:t>
      </w:r>
      <w:hyperlink r:id="rId83" w:history="1">
        <w:r w:rsidRPr="0025421E">
          <w:rPr>
            <w:rStyle w:val="ae"/>
            <w:rFonts w:ascii="Times New Roman" w:hAnsi="Times New Roman"/>
            <w:sz w:val="24"/>
            <w:szCs w:val="24"/>
          </w:rPr>
          <w:t>http://biblioclub.ru/index.php?page=book&amp;id=485553</w:t>
        </w:r>
      </w:hyperlink>
    </w:p>
    <w:p w14:paraId="34674554" w14:textId="77777777" w:rsidR="00EC4C7A" w:rsidRPr="00EC4C7A" w:rsidRDefault="00EC4C7A" w:rsidP="007A7C09">
      <w:pPr>
        <w:pStyle w:val="a8"/>
        <w:numPr>
          <w:ilvl w:val="0"/>
          <w:numId w:val="39"/>
        </w:numPr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EC4C7A">
        <w:rPr>
          <w:rFonts w:ascii="Times New Roman" w:hAnsi="Times New Roman"/>
          <w:sz w:val="24"/>
          <w:szCs w:val="24"/>
        </w:rPr>
        <w:t>Абрамов, Г.В. Проект</w:t>
      </w:r>
      <w:r w:rsidR="0062626D">
        <w:rPr>
          <w:rFonts w:ascii="Times New Roman" w:hAnsi="Times New Roman"/>
          <w:sz w:val="24"/>
          <w:szCs w:val="24"/>
        </w:rPr>
        <w:t xml:space="preserve">ирование информационных систем </w:t>
      </w:r>
      <w:r w:rsidRPr="00EC4C7A">
        <w:rPr>
          <w:rFonts w:ascii="Times New Roman" w:hAnsi="Times New Roman"/>
          <w:sz w:val="24"/>
          <w:szCs w:val="24"/>
        </w:rPr>
        <w:t xml:space="preserve"> учебное пособие / Г.В. Абрамов, И.Е. Медве</w:t>
      </w:r>
      <w:r w:rsidR="0062626D">
        <w:rPr>
          <w:rFonts w:ascii="Times New Roman" w:hAnsi="Times New Roman"/>
          <w:sz w:val="24"/>
          <w:szCs w:val="24"/>
        </w:rPr>
        <w:t>дкова, Л.А. Коробова. - Воронеж</w:t>
      </w:r>
      <w:r w:rsidRPr="00EC4C7A">
        <w:rPr>
          <w:rFonts w:ascii="Times New Roman" w:hAnsi="Times New Roman"/>
          <w:sz w:val="24"/>
          <w:szCs w:val="24"/>
        </w:rPr>
        <w:t xml:space="preserve">: Воронежский государственный университет инженерных технологий, 2012. - 172 </w:t>
      </w:r>
      <w:proofErr w:type="gramStart"/>
      <w:r w:rsidRPr="00EC4C7A">
        <w:rPr>
          <w:rFonts w:ascii="Times New Roman" w:hAnsi="Times New Roman"/>
          <w:sz w:val="24"/>
          <w:szCs w:val="24"/>
        </w:rPr>
        <w:t>с. :</w:t>
      </w:r>
      <w:proofErr w:type="gramEnd"/>
      <w:r w:rsidRPr="00EC4C7A">
        <w:rPr>
          <w:rFonts w:ascii="Times New Roman" w:hAnsi="Times New Roman"/>
          <w:sz w:val="24"/>
          <w:szCs w:val="24"/>
        </w:rPr>
        <w:t xml:space="preserve"> ил.,</w:t>
      </w:r>
      <w:proofErr w:type="spellStart"/>
      <w:r w:rsidRPr="00EC4C7A">
        <w:rPr>
          <w:rFonts w:ascii="Times New Roman" w:hAnsi="Times New Roman"/>
          <w:sz w:val="24"/>
          <w:szCs w:val="24"/>
        </w:rPr>
        <w:t>табл</w:t>
      </w:r>
      <w:proofErr w:type="spellEnd"/>
      <w:r w:rsidRPr="00EC4C7A">
        <w:rPr>
          <w:rFonts w:ascii="Times New Roman" w:hAnsi="Times New Roman"/>
          <w:sz w:val="24"/>
          <w:szCs w:val="24"/>
        </w:rPr>
        <w:t>.,</w:t>
      </w:r>
      <w:r w:rsidR="0062626D">
        <w:rPr>
          <w:rFonts w:ascii="Times New Roman" w:hAnsi="Times New Roman"/>
          <w:sz w:val="24"/>
          <w:szCs w:val="24"/>
        </w:rPr>
        <w:t xml:space="preserve"> схем. - ISBN 978-5-89448-953-7</w:t>
      </w:r>
      <w:r w:rsidRPr="00EC4C7A">
        <w:rPr>
          <w:rFonts w:ascii="Times New Roman" w:hAnsi="Times New Roman"/>
          <w:sz w:val="24"/>
          <w:szCs w:val="24"/>
        </w:rPr>
        <w:t>; То же [Электронный ресурс]. - URL: </w:t>
      </w:r>
      <w:hyperlink r:id="rId84" w:history="1">
        <w:r w:rsidRPr="00EC4C7A">
          <w:rPr>
            <w:rStyle w:val="ae"/>
            <w:rFonts w:ascii="Times New Roman" w:hAnsi="Times New Roman"/>
            <w:sz w:val="24"/>
            <w:szCs w:val="24"/>
          </w:rPr>
          <w:t>http://biblioclub.ru/index.php?page=book&amp;id=141626</w:t>
        </w:r>
      </w:hyperlink>
    </w:p>
    <w:p w14:paraId="78DB8194" w14:textId="77777777" w:rsidR="00EC4C7A" w:rsidRPr="00736E35" w:rsidRDefault="00EC4C7A" w:rsidP="007A7C09">
      <w:pPr>
        <w:pStyle w:val="a8"/>
        <w:numPr>
          <w:ilvl w:val="0"/>
          <w:numId w:val="39"/>
        </w:numPr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EC4C7A">
        <w:rPr>
          <w:rFonts w:ascii="Times New Roman" w:hAnsi="Times New Roman"/>
          <w:sz w:val="24"/>
          <w:szCs w:val="24"/>
        </w:rPr>
        <w:t xml:space="preserve">Гриценко, Ю.Б. Системы реального </w:t>
      </w:r>
      <w:proofErr w:type="gramStart"/>
      <w:r w:rsidRPr="00EC4C7A">
        <w:rPr>
          <w:rFonts w:ascii="Times New Roman" w:hAnsi="Times New Roman"/>
          <w:sz w:val="24"/>
          <w:szCs w:val="24"/>
        </w:rPr>
        <w:t>времени :</w:t>
      </w:r>
      <w:proofErr w:type="gramEnd"/>
      <w:r w:rsidRPr="00EC4C7A">
        <w:rPr>
          <w:rFonts w:ascii="Times New Roman" w:hAnsi="Times New Roman"/>
          <w:sz w:val="24"/>
          <w:szCs w:val="24"/>
        </w:rPr>
        <w:t xml:space="preserve"> учебное пособие / Ю.Б. Гриценко ; Томский Государственный Университет Систем Управления и Радиоэлектроники (ТУСУР), Кафедра автоматизации обработки информации (АОИ). </w:t>
      </w:r>
      <w:r w:rsidR="00736E35">
        <w:rPr>
          <w:rFonts w:ascii="Times New Roman" w:hAnsi="Times New Roman"/>
          <w:sz w:val="24"/>
          <w:szCs w:val="24"/>
        </w:rPr>
        <w:t xml:space="preserve">- </w:t>
      </w:r>
      <w:proofErr w:type="gramStart"/>
      <w:r w:rsidR="00736E35">
        <w:rPr>
          <w:rFonts w:ascii="Times New Roman" w:hAnsi="Times New Roman"/>
          <w:sz w:val="24"/>
          <w:szCs w:val="24"/>
        </w:rPr>
        <w:t>Томск :</w:t>
      </w:r>
      <w:proofErr w:type="gramEnd"/>
      <w:r w:rsidR="00736E35">
        <w:rPr>
          <w:rFonts w:ascii="Times New Roman" w:hAnsi="Times New Roman"/>
          <w:sz w:val="24"/>
          <w:szCs w:val="24"/>
        </w:rPr>
        <w:t xml:space="preserve"> ТУСУР, 2017. - 253 с.</w:t>
      </w:r>
      <w:r w:rsidRPr="00EC4C7A">
        <w:rPr>
          <w:rFonts w:ascii="Times New Roman" w:hAnsi="Times New Roman"/>
          <w:sz w:val="24"/>
          <w:szCs w:val="24"/>
        </w:rPr>
        <w:t xml:space="preserve">: ил. - </w:t>
      </w:r>
      <w:proofErr w:type="spellStart"/>
      <w:r w:rsidRPr="00EC4C7A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C4C7A">
        <w:rPr>
          <w:rFonts w:ascii="Times New Roman" w:hAnsi="Times New Roman"/>
          <w:sz w:val="24"/>
          <w:szCs w:val="24"/>
        </w:rPr>
        <w:t xml:space="preserve">. в </w:t>
      </w:r>
      <w:proofErr w:type="gramStart"/>
      <w:r w:rsidRPr="00EC4C7A">
        <w:rPr>
          <w:rFonts w:ascii="Times New Roman" w:hAnsi="Times New Roman"/>
          <w:sz w:val="24"/>
          <w:szCs w:val="24"/>
        </w:rPr>
        <w:t>кн. ;</w:t>
      </w:r>
      <w:proofErr w:type="gramEnd"/>
      <w:r w:rsidRPr="00EC4C7A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85" w:history="1">
        <w:r w:rsidRPr="00EC4C7A">
          <w:rPr>
            <w:rStyle w:val="ae"/>
            <w:rFonts w:ascii="Times New Roman" w:hAnsi="Times New Roman"/>
            <w:sz w:val="24"/>
            <w:szCs w:val="24"/>
          </w:rPr>
          <w:t>http://biblioclub.ru/index.php?page=book&amp;id=481015</w:t>
        </w:r>
      </w:hyperlink>
    </w:p>
    <w:p w14:paraId="1806F158" w14:textId="77777777" w:rsidR="00736E35" w:rsidRDefault="00736E35" w:rsidP="007A7C09">
      <w:pPr>
        <w:pStyle w:val="a8"/>
        <w:numPr>
          <w:ilvl w:val="0"/>
          <w:numId w:val="39"/>
        </w:numPr>
        <w:tabs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736E35">
        <w:rPr>
          <w:rFonts w:ascii="Times New Roman" w:hAnsi="Times New Roman"/>
          <w:sz w:val="24"/>
          <w:szCs w:val="24"/>
        </w:rPr>
        <w:t xml:space="preserve">Соколова, В.В. </w:t>
      </w:r>
      <w:r>
        <w:rPr>
          <w:rFonts w:ascii="Times New Roman" w:hAnsi="Times New Roman"/>
          <w:sz w:val="24"/>
          <w:szCs w:val="24"/>
        </w:rPr>
        <w:t>Разработка мобильных приложений</w:t>
      </w:r>
      <w:r w:rsidRPr="00736E35">
        <w:rPr>
          <w:rFonts w:ascii="Times New Roman" w:hAnsi="Times New Roman"/>
          <w:sz w:val="24"/>
          <w:szCs w:val="24"/>
        </w:rPr>
        <w:t xml:space="preserve">: учебное пособие </w:t>
      </w:r>
      <w:r>
        <w:rPr>
          <w:rFonts w:ascii="Times New Roman" w:hAnsi="Times New Roman"/>
          <w:sz w:val="24"/>
          <w:szCs w:val="24"/>
        </w:rPr>
        <w:t>/ В.В. Соколова</w:t>
      </w:r>
      <w:r w:rsidRPr="00736E35">
        <w:rPr>
          <w:rFonts w:ascii="Times New Roman" w:hAnsi="Times New Roman"/>
          <w:sz w:val="24"/>
          <w:szCs w:val="24"/>
        </w:rPr>
        <w:t>; Министерство образования и науки Российской Федерации, Федеральное государственное автономное образовательное учреждение высшего образования «Национальный исследовательский Томский госуда</w:t>
      </w:r>
      <w:r>
        <w:rPr>
          <w:rFonts w:ascii="Times New Roman" w:hAnsi="Times New Roman"/>
          <w:sz w:val="24"/>
          <w:szCs w:val="24"/>
        </w:rPr>
        <w:t>рственный университет». - Томск</w:t>
      </w:r>
      <w:r w:rsidRPr="00736E35">
        <w:rPr>
          <w:rFonts w:ascii="Times New Roman" w:hAnsi="Times New Roman"/>
          <w:sz w:val="24"/>
          <w:szCs w:val="24"/>
        </w:rPr>
        <w:t xml:space="preserve">: Издательство Томского политехнического университета, 2015. - 176 </w:t>
      </w:r>
      <w:proofErr w:type="gramStart"/>
      <w:r w:rsidRPr="00736E35">
        <w:rPr>
          <w:rFonts w:ascii="Times New Roman" w:hAnsi="Times New Roman"/>
          <w:sz w:val="24"/>
          <w:szCs w:val="24"/>
        </w:rPr>
        <w:t>с. :</w:t>
      </w:r>
      <w:proofErr w:type="gramEnd"/>
      <w:r w:rsidRPr="00736E35">
        <w:rPr>
          <w:rFonts w:ascii="Times New Roman" w:hAnsi="Times New Roman"/>
          <w:sz w:val="24"/>
          <w:szCs w:val="24"/>
        </w:rPr>
        <w:t xml:space="preserve"> ил., табл., схем. - </w:t>
      </w:r>
      <w:proofErr w:type="spellStart"/>
      <w:r w:rsidRPr="00736E35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736E35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в кн. - ISBN 978-5-4387-0369-3</w:t>
      </w:r>
      <w:r w:rsidRPr="00736E35">
        <w:rPr>
          <w:rFonts w:ascii="Times New Roman" w:hAnsi="Times New Roman"/>
          <w:sz w:val="24"/>
          <w:szCs w:val="24"/>
        </w:rPr>
        <w:t>; То же [Электронный ресурс]. - URL: </w:t>
      </w:r>
      <w:hyperlink r:id="rId86" w:history="1">
        <w:r w:rsidRPr="00736E35">
          <w:rPr>
            <w:rStyle w:val="ae"/>
            <w:rFonts w:ascii="Times New Roman" w:hAnsi="Times New Roman"/>
            <w:sz w:val="24"/>
            <w:szCs w:val="24"/>
          </w:rPr>
          <w:t>http://biblioclub.ru/index.php?page=book&amp;id=442808</w:t>
        </w:r>
      </w:hyperlink>
      <w:r w:rsidRPr="00736E35">
        <w:rPr>
          <w:rFonts w:ascii="Times New Roman" w:hAnsi="Times New Roman"/>
          <w:sz w:val="24"/>
          <w:szCs w:val="24"/>
        </w:rPr>
        <w:t> </w:t>
      </w:r>
      <w:r w:rsidR="0062626D" w:rsidRPr="0062626D">
        <w:rPr>
          <w:rFonts w:ascii="Times New Roman" w:hAnsi="Times New Roman"/>
          <w:sz w:val="24"/>
          <w:szCs w:val="24"/>
        </w:rPr>
        <w:t>.</w:t>
      </w:r>
    </w:p>
    <w:p w14:paraId="5D658A12" w14:textId="77777777" w:rsidR="00EC4C7A" w:rsidRPr="00EC4C7A" w:rsidRDefault="00EC4C7A" w:rsidP="00EC4C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iCs/>
        </w:rPr>
      </w:pPr>
    </w:p>
    <w:p w14:paraId="1B6EAADC" w14:textId="77777777" w:rsidR="00EC4C7A" w:rsidRPr="00EC4C7A" w:rsidRDefault="00EC4C7A" w:rsidP="00EC4C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iCs/>
        </w:rPr>
      </w:pPr>
    </w:p>
    <w:p w14:paraId="7F9D76FC" w14:textId="77777777" w:rsidR="00EC4C7A" w:rsidRDefault="00EC4C7A" w:rsidP="00EC4C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iCs/>
        </w:rPr>
      </w:pPr>
      <w:r>
        <w:rPr>
          <w:i/>
          <w:iCs/>
        </w:rPr>
        <w:lastRenderedPageBreak/>
        <w:t>7.3. Перечень учебно-методического обеспечения для самостоятельной работы обучающихся по дисциплине</w:t>
      </w:r>
    </w:p>
    <w:p w14:paraId="56EAA32C" w14:textId="77777777" w:rsidR="00EC4C7A" w:rsidRPr="00EC4C7A" w:rsidRDefault="00EC4C7A" w:rsidP="00EC4C7A">
      <w:pPr>
        <w:autoSpaceDE w:val="0"/>
        <w:autoSpaceDN w:val="0"/>
        <w:adjustRightInd w:val="0"/>
        <w:ind w:left="720"/>
        <w:jc w:val="both"/>
      </w:pPr>
    </w:p>
    <w:p w14:paraId="0282B21E" w14:textId="77777777" w:rsidR="0025421E" w:rsidRDefault="0025421E" w:rsidP="00EC4C7A">
      <w:pPr>
        <w:autoSpaceDE w:val="0"/>
        <w:autoSpaceDN w:val="0"/>
        <w:adjustRightInd w:val="0"/>
        <w:ind w:left="720"/>
        <w:jc w:val="both"/>
      </w:pPr>
      <w:r>
        <w:t xml:space="preserve"> Исакова, А.И. Предметно-ориентированные экономические информационные системы: учебное пособие / А.И. </w:t>
      </w:r>
      <w:proofErr w:type="gramStart"/>
      <w:r>
        <w:t>Исакова ;</w:t>
      </w:r>
      <w:proofErr w:type="gramEnd"/>
      <w:r>
        <w:t xml:space="preserve"> Министерство образования и науки Российской Федерации, Томский Государственный Университет Систем Управления и Радиоэлектроники (ТУСУР). - </w:t>
      </w:r>
      <w:proofErr w:type="gramStart"/>
      <w:r>
        <w:t>Томск :</w:t>
      </w:r>
      <w:proofErr w:type="gramEnd"/>
      <w:r>
        <w:t xml:space="preserve"> ТУСУР, 2016. - 239 </w:t>
      </w:r>
      <w:proofErr w:type="gramStart"/>
      <w:r>
        <w:t>с. :</w:t>
      </w:r>
      <w:proofErr w:type="gramEnd"/>
      <w:r>
        <w:t xml:space="preserve"> ил. - </w:t>
      </w:r>
      <w:proofErr w:type="spellStart"/>
      <w:r>
        <w:t>Библиогр</w:t>
      </w:r>
      <w:proofErr w:type="spellEnd"/>
      <w:r>
        <w:t>. в кн.; То же [Электронный ресурс]. - URL: http://biblioclub.ru/index.php?page=book&amp;id=480809.</w:t>
      </w:r>
    </w:p>
    <w:p w14:paraId="6AF7E849" w14:textId="77777777" w:rsidR="0025421E" w:rsidRDefault="0025421E" w:rsidP="0025421E">
      <w:pPr>
        <w:autoSpaceDE w:val="0"/>
        <w:autoSpaceDN w:val="0"/>
        <w:adjustRightInd w:val="0"/>
        <w:ind w:left="720"/>
        <w:jc w:val="both"/>
      </w:pPr>
    </w:p>
    <w:p w14:paraId="43972BFD" w14:textId="77777777" w:rsidR="00F11863" w:rsidRDefault="00F11863" w:rsidP="00F1186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iCs/>
        </w:rPr>
      </w:pPr>
      <w:r>
        <w:rPr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197F4FDF" w14:textId="77777777" w:rsidR="00F11863" w:rsidRDefault="00F11863" w:rsidP="007A7C09">
      <w:pPr>
        <w:pStyle w:val="a8"/>
        <w:numPr>
          <w:ilvl w:val="0"/>
          <w:numId w:val="42"/>
        </w:numPr>
        <w:autoSpaceDE w:val="0"/>
        <w:autoSpaceDN w:val="0"/>
        <w:adjustRightInd w:val="0"/>
        <w:spacing w:after="0" w:line="240" w:lineRule="auto"/>
        <w:contextualSpacing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Электронный учебно-методический комплекс по дисциплине "Проектирование человеко-машинного интерфейса". - URL: </w:t>
      </w:r>
      <w:hyperlink r:id="rId87" w:history="1">
        <w:r>
          <w:rPr>
            <w:rStyle w:val="ae"/>
            <w:rFonts w:ascii="Times New Roman" w:hAnsi="Times New Roman"/>
            <w:sz w:val="24"/>
            <w:szCs w:val="24"/>
          </w:rPr>
          <w:t>http://umkd.volpi.ru/course/view.php?id=4629</w:t>
        </w:r>
      </w:hyperlink>
    </w:p>
    <w:p w14:paraId="4427D203" w14:textId="77777777" w:rsidR="00F11863" w:rsidRDefault="00F11863" w:rsidP="007A7C09">
      <w:pPr>
        <w:pStyle w:val="a8"/>
        <w:numPr>
          <w:ilvl w:val="0"/>
          <w:numId w:val="42"/>
        </w:numPr>
        <w:autoSpaceDE w:val="0"/>
        <w:autoSpaceDN w:val="0"/>
        <w:adjustRightInd w:val="0"/>
        <w:spacing w:after="0" w:line="240" w:lineRule="auto"/>
        <w:contextualSpacing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Дистанционный учебный курс по дисциплине "Проектирование человеко-машинного интерфейса". URL: </w:t>
      </w:r>
      <w:hyperlink r:id="rId88" w:history="1">
        <w:r>
          <w:rPr>
            <w:rStyle w:val="ae"/>
            <w:rFonts w:ascii="Times New Roman" w:hAnsi="Times New Roman"/>
            <w:sz w:val="24"/>
            <w:szCs w:val="24"/>
          </w:rPr>
          <w:t>http://training.rybanov.ru</w:t>
        </w:r>
      </w:hyperlink>
    </w:p>
    <w:p w14:paraId="46B0992D" w14:textId="77777777" w:rsidR="00F11863" w:rsidRDefault="00F11863" w:rsidP="007A7C09">
      <w:pPr>
        <w:pStyle w:val="a8"/>
        <w:numPr>
          <w:ilvl w:val="0"/>
          <w:numId w:val="42"/>
        </w:numPr>
        <w:autoSpaceDE w:val="0"/>
        <w:autoSpaceDN w:val="0"/>
        <w:adjustRightInd w:val="0"/>
        <w:spacing w:after="0" w:line="240" w:lineRule="auto"/>
        <w:contextualSpacing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Теоретический и прикладной научно-технический журнал "Программная инженерия" [электронный ресурс]. URL: </w:t>
      </w:r>
      <w:hyperlink r:id="rId89" w:history="1">
        <w:r>
          <w:rPr>
            <w:rStyle w:val="ae"/>
            <w:rFonts w:ascii="Times New Roman" w:hAnsi="Times New Roman"/>
            <w:sz w:val="24"/>
            <w:szCs w:val="24"/>
          </w:rPr>
          <w:t>http://novtex.ru/pi.html</w:t>
        </w:r>
      </w:hyperlink>
    </w:p>
    <w:p w14:paraId="7FF13640" w14:textId="77777777" w:rsidR="00F11863" w:rsidRPr="006F53A6" w:rsidRDefault="00F11863" w:rsidP="007A7C09">
      <w:pPr>
        <w:pStyle w:val="a8"/>
        <w:numPr>
          <w:ilvl w:val="0"/>
          <w:numId w:val="42"/>
        </w:numPr>
        <w:autoSpaceDE w:val="0"/>
        <w:autoSpaceDN w:val="0"/>
        <w:adjustRightInd w:val="0"/>
        <w:spacing w:after="0" w:line="240" w:lineRule="auto"/>
        <w:contextualSpacing w:val="0"/>
        <w:rPr>
          <w:rStyle w:val="ae"/>
          <w:rFonts w:ascii="Times New Roman" w:hAnsi="Times New Roman"/>
          <w:color w:val="auto"/>
          <w:sz w:val="24"/>
          <w:szCs w:val="24"/>
          <w:u w:val="none"/>
        </w:rPr>
      </w:pPr>
      <w:r>
        <w:rPr>
          <w:rFonts w:ascii="Times New Roman" w:hAnsi="Times New Roman"/>
          <w:sz w:val="24"/>
          <w:szCs w:val="24"/>
        </w:rPr>
        <w:t xml:space="preserve">Электронный научный журнал "Программные системы, продукты и алгоритмы" [электронный ресурс]. URL: </w:t>
      </w:r>
      <w:hyperlink r:id="rId90" w:history="1">
        <w:r>
          <w:rPr>
            <w:rStyle w:val="ae"/>
            <w:rFonts w:ascii="Times New Roman" w:hAnsi="Times New Roman"/>
            <w:sz w:val="24"/>
            <w:szCs w:val="24"/>
          </w:rPr>
          <w:t>http://swsys-web.ru/</w:t>
        </w:r>
      </w:hyperlink>
    </w:p>
    <w:p w14:paraId="63BB2C76" w14:textId="77777777" w:rsidR="006F53A6" w:rsidRDefault="006F53A6" w:rsidP="006F53A6">
      <w:pPr>
        <w:pStyle w:val="a8"/>
        <w:numPr>
          <w:ilvl w:val="0"/>
          <w:numId w:val="42"/>
        </w:numPr>
        <w:autoSpaceDE w:val="0"/>
        <w:autoSpaceDN w:val="0"/>
        <w:adjustRightInd w:val="0"/>
        <w:spacing w:after="0" w:line="240" w:lineRule="auto"/>
        <w:contextualSpacing w:val="0"/>
        <w:rPr>
          <w:rFonts w:ascii="Times New Roman" w:hAnsi="Times New Roman"/>
          <w:sz w:val="24"/>
          <w:szCs w:val="24"/>
        </w:rPr>
      </w:pPr>
      <w:r w:rsidRPr="006F53A6">
        <w:rPr>
          <w:rFonts w:ascii="Times New Roman" w:hAnsi="Times New Roman"/>
          <w:sz w:val="24"/>
          <w:szCs w:val="24"/>
        </w:rPr>
        <w:t>Информационные технологии в управлении предприятием</w:t>
      </w:r>
    </w:p>
    <w:p w14:paraId="1EA58469" w14:textId="77777777" w:rsidR="006F53A6" w:rsidRDefault="00AD4596" w:rsidP="006F53A6">
      <w:pPr>
        <w:pStyle w:val="a8"/>
        <w:autoSpaceDE w:val="0"/>
        <w:autoSpaceDN w:val="0"/>
        <w:adjustRightInd w:val="0"/>
        <w:spacing w:after="0" w:line="240" w:lineRule="auto"/>
        <w:contextualSpacing w:val="0"/>
        <w:rPr>
          <w:rFonts w:ascii="Times New Roman" w:hAnsi="Times New Roman"/>
          <w:sz w:val="24"/>
          <w:szCs w:val="24"/>
        </w:rPr>
      </w:pPr>
      <w:hyperlink r:id="rId91" w:history="1">
        <w:r w:rsidR="006F53A6" w:rsidRPr="006F53A6">
          <w:rPr>
            <w:rStyle w:val="ae"/>
            <w:rFonts w:ascii="Times New Roman" w:hAnsi="Times New Roman"/>
            <w:sz w:val="24"/>
            <w:szCs w:val="24"/>
          </w:rPr>
          <w:t>https://www.intuit.ru/studies/curriculums/4115/courses/1230/lecture/24057</w:t>
        </w:r>
      </w:hyperlink>
    </w:p>
    <w:p w14:paraId="4ED565F1" w14:textId="77777777" w:rsidR="00F11863" w:rsidRDefault="00F11863" w:rsidP="00F11863">
      <w:pPr>
        <w:ind w:left="360"/>
      </w:pPr>
    </w:p>
    <w:p w14:paraId="6BB4B86C" w14:textId="77777777" w:rsidR="00F11863" w:rsidRDefault="00F11863" w:rsidP="00F11863">
      <w:pPr>
        <w:ind w:firstLine="709"/>
        <w:jc w:val="both"/>
        <w:rPr>
          <w:b/>
          <w:bCs/>
        </w:rPr>
      </w:pPr>
      <w:r>
        <w:rPr>
          <w:b/>
          <w:bCs/>
        </w:rPr>
        <w:t>8. Фонды оценочных средств</w:t>
      </w:r>
    </w:p>
    <w:p w14:paraId="0F13FA54" w14:textId="77777777" w:rsidR="00F11863" w:rsidRDefault="00F11863" w:rsidP="00F11863">
      <w:pPr>
        <w:ind w:firstLine="709"/>
        <w:jc w:val="both"/>
        <w:rPr>
          <w:spacing w:val="-4"/>
        </w:rPr>
      </w:pPr>
      <w:r>
        <w:rPr>
          <w:spacing w:val="-4"/>
        </w:rPr>
        <w:t>Фонд оценочных средств представлен в Приложении 1.</w:t>
      </w:r>
    </w:p>
    <w:p w14:paraId="0C771BFF" w14:textId="77777777" w:rsidR="00F11863" w:rsidRDefault="00F11863" w:rsidP="00F11863">
      <w:pPr>
        <w:ind w:firstLine="709"/>
        <w:jc w:val="both"/>
        <w:rPr>
          <w:b/>
          <w:bCs/>
        </w:rPr>
      </w:pPr>
    </w:p>
    <w:p w14:paraId="5079B0F2" w14:textId="77777777" w:rsidR="00F11863" w:rsidRDefault="00F11863" w:rsidP="00F11863">
      <w:pPr>
        <w:ind w:firstLine="709"/>
        <w:jc w:val="both"/>
        <w:rPr>
          <w:b/>
          <w:bCs/>
        </w:rPr>
      </w:pPr>
      <w:r>
        <w:rPr>
          <w:b/>
          <w:bCs/>
        </w:rPr>
        <w:t>9.Материально-техническое обеспечение образовательного процесса по дисциплине</w:t>
      </w:r>
    </w:p>
    <w:p w14:paraId="67860D4D" w14:textId="77777777" w:rsidR="00F11863" w:rsidRDefault="00F11863" w:rsidP="00F11863">
      <w:pPr>
        <w:ind w:firstLine="709"/>
        <w:jc w:val="both"/>
        <w:rPr>
          <w:i/>
          <w:iCs/>
        </w:rPr>
      </w:pPr>
      <w:r>
        <w:rPr>
          <w:i/>
          <w:iCs/>
        </w:rPr>
        <w:t>9.1. Описание материально-технической базы</w:t>
      </w:r>
    </w:p>
    <w:p w14:paraId="1CB93790" w14:textId="77777777" w:rsidR="00F11863" w:rsidRDefault="00F11863" w:rsidP="00F11863">
      <w:pPr>
        <w:ind w:firstLine="709"/>
        <w:jc w:val="both"/>
      </w:pPr>
      <w: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08955B12" w14:textId="77777777" w:rsidR="00F11863" w:rsidRDefault="00F11863" w:rsidP="00F11863">
      <w:pPr>
        <w:ind w:firstLine="709"/>
        <w:jc w:val="both"/>
        <w:rPr>
          <w:i/>
          <w:iCs/>
        </w:rPr>
      </w:pPr>
      <w:r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64D36727" w14:textId="77777777" w:rsidR="007A7C09" w:rsidRDefault="007A7C09" w:rsidP="00F11863">
      <w:pPr>
        <w:ind w:firstLine="709"/>
        <w:jc w:val="center"/>
      </w:pPr>
    </w:p>
    <w:p w14:paraId="1D29240D" w14:textId="77777777" w:rsidR="00F11863" w:rsidRPr="00FD0F76" w:rsidRDefault="00F11863" w:rsidP="00F11863">
      <w:pPr>
        <w:ind w:firstLine="709"/>
        <w:jc w:val="center"/>
        <w:rPr>
          <w:lang w:val="en-US"/>
        </w:rPr>
      </w:pPr>
      <w:r>
        <w:t>Перечень</w:t>
      </w:r>
      <w:r w:rsidRPr="00FD0F76">
        <w:rPr>
          <w:lang w:val="en-US"/>
        </w:rPr>
        <w:t xml:space="preserve"> </w:t>
      </w:r>
      <w:r>
        <w:t>программного</w:t>
      </w:r>
      <w:r w:rsidRPr="00FD0F76">
        <w:rPr>
          <w:lang w:val="en-US"/>
        </w:rPr>
        <w:t xml:space="preserve"> </w:t>
      </w:r>
      <w:r>
        <w:t>обеспечения</w:t>
      </w:r>
    </w:p>
    <w:p w14:paraId="4E58DB3E" w14:textId="77777777" w:rsidR="00F11863" w:rsidRDefault="000D5CA8" w:rsidP="00F11863">
      <w:pPr>
        <w:ind w:firstLine="709"/>
        <w:rPr>
          <w:lang w:val="en-US"/>
        </w:rPr>
      </w:pPr>
      <w:r w:rsidRPr="000D5CA8">
        <w:rPr>
          <w:lang w:val="en-US"/>
        </w:rPr>
        <w:t xml:space="preserve"> </w:t>
      </w:r>
      <w:r>
        <w:rPr>
          <w:lang w:val="en-US"/>
        </w:rPr>
        <w:t xml:space="preserve">RAD Studio 10/1 Berlin Professional Academic </w:t>
      </w:r>
      <w:proofErr w:type="spellStart"/>
      <w:r>
        <w:rPr>
          <w:lang w:val="en-US"/>
        </w:rPr>
        <w:t>Concurent</w:t>
      </w:r>
      <w:proofErr w:type="spellEnd"/>
      <w:r>
        <w:rPr>
          <w:lang w:val="en-US"/>
        </w:rPr>
        <w:t xml:space="preserve"> </w:t>
      </w:r>
      <w:r w:rsidR="00F11863" w:rsidRPr="000D5CA8">
        <w:rPr>
          <w:lang w:val="en-US"/>
        </w:rPr>
        <w:t>C++ Builder</w:t>
      </w:r>
    </w:p>
    <w:p w14:paraId="41DFAF2B" w14:textId="77777777" w:rsidR="00EF7E2C" w:rsidRPr="0085125D" w:rsidRDefault="00EF7E2C" w:rsidP="00EF7E2C">
      <w:pPr>
        <w:autoSpaceDE w:val="0"/>
        <w:autoSpaceDN w:val="0"/>
        <w:adjustRightInd w:val="0"/>
        <w:jc w:val="both"/>
        <w:rPr>
          <w:lang w:val="en-US"/>
        </w:rPr>
      </w:pPr>
      <w:r w:rsidRPr="0085125D">
        <w:rPr>
          <w:lang w:val="en-US"/>
        </w:rPr>
        <w:t xml:space="preserve">            Office professional plus 2013.</w:t>
      </w:r>
    </w:p>
    <w:p w14:paraId="3D4FCFB3" w14:textId="77777777" w:rsidR="000D26A3" w:rsidRDefault="00DB0A21" w:rsidP="00F11863">
      <w:pPr>
        <w:ind w:firstLine="709"/>
        <w:rPr>
          <w:lang w:val="en-US"/>
        </w:rPr>
      </w:pPr>
      <w:r>
        <w:rPr>
          <w:lang w:val="en-US"/>
        </w:rPr>
        <w:t>MySQL 8.0</w:t>
      </w:r>
    </w:p>
    <w:p w14:paraId="39DFE004" w14:textId="77777777" w:rsidR="00DB0A21" w:rsidRPr="00DB0A21" w:rsidRDefault="00DB0A21" w:rsidP="00F11863">
      <w:pPr>
        <w:ind w:firstLine="709"/>
        <w:rPr>
          <w:lang w:val="en-US"/>
        </w:rPr>
      </w:pPr>
      <w:r>
        <w:rPr>
          <w:lang w:val="en-US"/>
        </w:rPr>
        <w:t>Oracle Database 11g</w:t>
      </w:r>
    </w:p>
    <w:p w14:paraId="5CA1D90F" w14:textId="77777777" w:rsidR="000D5CA8" w:rsidRPr="00385D6C" w:rsidRDefault="000D5CA8" w:rsidP="00F11863">
      <w:pPr>
        <w:ind w:firstLine="709"/>
        <w:rPr>
          <w:color w:val="000000"/>
          <w:sz w:val="27"/>
          <w:szCs w:val="27"/>
          <w:lang w:val="en-US"/>
        </w:rPr>
      </w:pPr>
    </w:p>
    <w:p w14:paraId="48110BF6" w14:textId="77777777" w:rsidR="00F11863" w:rsidRDefault="00F11863" w:rsidP="00F11863">
      <w:pPr>
        <w:ind w:firstLine="709"/>
        <w:jc w:val="center"/>
      </w:pPr>
      <w:r>
        <w:t>Перечень информационных справочных систем</w:t>
      </w:r>
    </w:p>
    <w:p w14:paraId="5104AB57" w14:textId="77777777" w:rsidR="00D32CF5" w:rsidRPr="00F55106" w:rsidRDefault="00D32CF5" w:rsidP="00D32CF5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https://biblioclub.ru</w:t>
      </w:r>
      <w:r w:rsidRPr="00F55106">
        <w:rPr>
          <w:bCs/>
        </w:rPr>
        <w:tab/>
        <w:t xml:space="preserve">   ЭБС «Университетская библиотека онлайн»</w:t>
      </w:r>
    </w:p>
    <w:p w14:paraId="3B2E13AE" w14:textId="77777777" w:rsidR="00D32CF5" w:rsidRPr="00F55106" w:rsidRDefault="00D32CF5" w:rsidP="00D32CF5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www.elibrary.ru</w:t>
      </w:r>
      <w:r w:rsidRPr="00F55106">
        <w:rPr>
          <w:bCs/>
        </w:rPr>
        <w:tab/>
        <w:t xml:space="preserve">    Научная электронная библиотека</w:t>
      </w:r>
    </w:p>
    <w:p w14:paraId="71B5C357" w14:textId="77777777" w:rsidR="00D32CF5" w:rsidRPr="00F55106" w:rsidRDefault="00D32CF5" w:rsidP="00D32CF5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D32CF5">
        <w:rPr>
          <w:bCs/>
        </w:rPr>
        <w:t xml:space="preserve">http://online.ebiblioteka.ru </w:t>
      </w:r>
      <w:r w:rsidRPr="00F55106">
        <w:rPr>
          <w:bCs/>
        </w:rPr>
        <w:t xml:space="preserve">Универсальные базы данных изданий </w:t>
      </w:r>
    </w:p>
    <w:p w14:paraId="6513C53B" w14:textId="77777777" w:rsidR="00D32CF5" w:rsidRPr="00F55106" w:rsidRDefault="00D32CF5" w:rsidP="00D32CF5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F55106">
        <w:rPr>
          <w:bCs/>
        </w:rPr>
        <w:t>http://window.edu.ru/      Единое окно доступа к образовательным ресурсам</w:t>
      </w:r>
    </w:p>
    <w:p w14:paraId="4282668A" w14:textId="77777777" w:rsidR="00F11863" w:rsidRDefault="00F11863" w:rsidP="00F55106">
      <w:pPr>
        <w:pStyle w:val="23"/>
        <w:spacing w:after="0" w:line="240" w:lineRule="auto"/>
        <w:ind w:left="709"/>
        <w:rPr>
          <w:b/>
        </w:rPr>
      </w:pPr>
    </w:p>
    <w:p w14:paraId="1FA48A83" w14:textId="77777777" w:rsidR="00550D17" w:rsidRDefault="00550D17" w:rsidP="00F11863">
      <w:pPr>
        <w:pStyle w:val="1"/>
        <w:spacing w:line="276" w:lineRule="auto"/>
        <w:jc w:val="center"/>
        <w:rPr>
          <w:b/>
          <w:bCs/>
          <w:caps/>
          <w:sz w:val="24"/>
        </w:rPr>
      </w:pPr>
    </w:p>
    <w:p w14:paraId="066276EB" w14:textId="77777777" w:rsidR="003C03CE" w:rsidRDefault="00811ACF" w:rsidP="00EF7E2C">
      <w:pPr>
        <w:pStyle w:val="1"/>
        <w:spacing w:line="276" w:lineRule="auto"/>
        <w:jc w:val="center"/>
        <w:rPr>
          <w:b/>
          <w:bCs/>
          <w:caps/>
          <w:sz w:val="24"/>
        </w:rPr>
      </w:pPr>
      <w:r>
        <w:rPr>
          <w:b/>
          <w:bCs/>
          <w:caps/>
          <w:sz w:val="24"/>
        </w:rPr>
        <w:t>6.</w:t>
      </w:r>
      <w:r w:rsidR="00D32CF5" w:rsidRPr="00550D17">
        <w:rPr>
          <w:b/>
          <w:bCs/>
          <w:caps/>
          <w:sz w:val="24"/>
        </w:rPr>
        <w:t>Программ</w:t>
      </w:r>
      <w:r w:rsidR="00550D17">
        <w:rPr>
          <w:b/>
          <w:bCs/>
          <w:caps/>
          <w:sz w:val="24"/>
        </w:rPr>
        <w:t>ы</w:t>
      </w:r>
      <w:r w:rsidR="00D32CF5" w:rsidRPr="00550D17">
        <w:rPr>
          <w:b/>
          <w:bCs/>
          <w:caps/>
          <w:sz w:val="24"/>
        </w:rPr>
        <w:t xml:space="preserve"> практик</w:t>
      </w:r>
    </w:p>
    <w:p w14:paraId="0A78D91C" w14:textId="77777777" w:rsidR="00170038" w:rsidRDefault="00170038" w:rsidP="00170038">
      <w:pPr>
        <w:pStyle w:val="23"/>
        <w:spacing w:after="0" w:line="240" w:lineRule="auto"/>
        <w:ind w:left="720"/>
        <w:jc w:val="center"/>
        <w:rPr>
          <w:b/>
          <w:bCs/>
        </w:rPr>
      </w:pPr>
    </w:p>
    <w:p w14:paraId="592DC270" w14:textId="77777777" w:rsidR="00170038" w:rsidRDefault="00170038" w:rsidP="00170038">
      <w:pPr>
        <w:pStyle w:val="23"/>
        <w:spacing w:after="0" w:line="240" w:lineRule="auto"/>
        <w:ind w:left="720"/>
        <w:jc w:val="center"/>
        <w:rPr>
          <w:b/>
          <w:bCs/>
        </w:rPr>
      </w:pPr>
      <w:r>
        <w:rPr>
          <w:b/>
          <w:bCs/>
        </w:rPr>
        <w:t xml:space="preserve">6.1. ПРОГРАММА </w:t>
      </w:r>
      <w:r w:rsidRPr="00170038">
        <w:rPr>
          <w:b/>
          <w:bCs/>
          <w:caps/>
        </w:rPr>
        <w:t>производственной практики</w:t>
      </w:r>
    </w:p>
    <w:p w14:paraId="4B893687" w14:textId="77777777" w:rsidR="00170038" w:rsidRPr="00BE59AB" w:rsidRDefault="00170038" w:rsidP="00170038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BE59AB">
        <w:rPr>
          <w:bCs/>
        </w:rPr>
        <w:t>Вид практики:</w:t>
      </w:r>
      <w:r>
        <w:rPr>
          <w:bCs/>
        </w:rPr>
        <w:t xml:space="preserve"> </w:t>
      </w:r>
      <w:r>
        <w:rPr>
          <w:bCs/>
          <w:i/>
        </w:rPr>
        <w:t>производственная</w:t>
      </w:r>
    </w:p>
    <w:p w14:paraId="69FDABD6" w14:textId="77777777" w:rsidR="00170038" w:rsidRPr="00BE59AB" w:rsidRDefault="00170038" w:rsidP="00170038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BE59AB">
        <w:rPr>
          <w:bCs/>
        </w:rPr>
        <w:t>Тип практики:</w:t>
      </w:r>
      <w:r>
        <w:rPr>
          <w:bCs/>
        </w:rPr>
        <w:t xml:space="preserve"> </w:t>
      </w:r>
      <w:r w:rsidRPr="00FE53FC">
        <w:rPr>
          <w:bCs/>
          <w:i/>
        </w:rPr>
        <w:t>проектно-</w:t>
      </w:r>
      <w:r>
        <w:rPr>
          <w:bCs/>
          <w:i/>
        </w:rPr>
        <w:t>конструкторская</w:t>
      </w:r>
    </w:p>
    <w:p w14:paraId="43B625EE" w14:textId="77777777" w:rsidR="00170038" w:rsidRDefault="00170038" w:rsidP="00170038">
      <w:pPr>
        <w:autoSpaceDE w:val="0"/>
        <w:autoSpaceDN w:val="0"/>
        <w:adjustRightInd w:val="0"/>
        <w:jc w:val="both"/>
        <w:rPr>
          <w:b/>
          <w:bCs/>
        </w:rPr>
      </w:pPr>
    </w:p>
    <w:p w14:paraId="3DD9F899" w14:textId="77777777" w:rsidR="00170038" w:rsidRDefault="00170038" w:rsidP="00170038">
      <w:pPr>
        <w:autoSpaceDE w:val="0"/>
        <w:autoSpaceDN w:val="0"/>
        <w:adjustRightInd w:val="0"/>
        <w:spacing w:line="360" w:lineRule="auto"/>
        <w:jc w:val="both"/>
        <w:rPr>
          <w:b/>
          <w:bCs/>
        </w:rPr>
      </w:pPr>
      <w:r>
        <w:rPr>
          <w:b/>
          <w:bCs/>
        </w:rPr>
        <w:t xml:space="preserve">1. </w:t>
      </w:r>
      <w:r w:rsidRPr="00F34E40">
        <w:rPr>
          <w:b/>
          <w:bCs/>
        </w:rPr>
        <w:t>Пояснительная записка</w:t>
      </w:r>
    </w:p>
    <w:p w14:paraId="6E22D6F4" w14:textId="77777777" w:rsidR="00170038" w:rsidRPr="00143C7E" w:rsidRDefault="00170038" w:rsidP="00170038">
      <w:pPr>
        <w:ind w:firstLine="709"/>
        <w:jc w:val="both"/>
      </w:pPr>
      <w:r>
        <w:t>Производственная практика</w:t>
      </w:r>
      <w:r w:rsidRPr="0053761E">
        <w:t>,</w:t>
      </w:r>
      <w:r>
        <w:t xml:space="preserve"> как и другие дисциплины образовательного </w:t>
      </w:r>
      <w:r w:rsidRPr="00580B3C">
        <w:rPr>
          <w:szCs w:val="22"/>
        </w:rPr>
        <w:t xml:space="preserve">модуля </w:t>
      </w:r>
      <w:r w:rsidRPr="00321A0D">
        <w:t>«</w:t>
      </w:r>
      <w:r>
        <w:t xml:space="preserve">Проектирование </w:t>
      </w:r>
      <w:r w:rsidRPr="00321A0D">
        <w:t xml:space="preserve">информационных систем» служит подготовке студентов к выполнению таких трудовых действий «Специалиста по информационным системам» </w:t>
      </w:r>
      <w:r w:rsidRPr="00884409">
        <w:t xml:space="preserve">как: </w:t>
      </w:r>
      <w:r w:rsidRPr="00670C3C">
        <w:rPr>
          <w:rFonts w:eastAsiaTheme="minorHAnsi"/>
          <w:lang w:eastAsia="en-US"/>
        </w:rPr>
        <w:t xml:space="preserve">Определение первоначальных требований заказчика к ИС и возможности их реализации в ИС на этапе </w:t>
      </w:r>
      <w:proofErr w:type="spellStart"/>
      <w:r w:rsidRPr="00670C3C">
        <w:rPr>
          <w:rFonts w:eastAsiaTheme="minorHAnsi"/>
          <w:lang w:eastAsia="en-US"/>
        </w:rPr>
        <w:t>предконтрактных</w:t>
      </w:r>
      <w:proofErr w:type="spellEnd"/>
      <w:r w:rsidRPr="00670C3C">
        <w:rPr>
          <w:rFonts w:eastAsiaTheme="minorHAnsi"/>
          <w:lang w:eastAsia="en-US"/>
        </w:rPr>
        <w:t xml:space="preserve"> работ</w:t>
      </w:r>
      <w:r>
        <w:rPr>
          <w:rFonts w:eastAsiaTheme="minorHAnsi"/>
          <w:lang w:eastAsia="en-US"/>
        </w:rPr>
        <w:t xml:space="preserve">; </w:t>
      </w:r>
      <w:r w:rsidRPr="00670C3C">
        <w:rPr>
          <w:rFonts w:eastAsiaTheme="minorHAnsi"/>
          <w:lang w:eastAsia="en-US"/>
        </w:rPr>
        <w:t>Выявление требований к ИС</w:t>
      </w:r>
      <w:r>
        <w:rPr>
          <w:rFonts w:eastAsiaTheme="minorHAnsi"/>
          <w:lang w:eastAsia="en-US"/>
        </w:rPr>
        <w:t xml:space="preserve">; </w:t>
      </w:r>
      <w:r w:rsidRPr="00670C3C">
        <w:rPr>
          <w:rFonts w:eastAsiaTheme="minorHAnsi"/>
          <w:lang w:eastAsia="en-US"/>
        </w:rPr>
        <w:t>Разработка архитектуры ИС</w:t>
      </w:r>
      <w:r>
        <w:rPr>
          <w:rFonts w:eastAsiaTheme="minorHAnsi"/>
          <w:lang w:eastAsia="en-US"/>
        </w:rPr>
        <w:t xml:space="preserve"> </w:t>
      </w:r>
      <w:r w:rsidRPr="00143C7E">
        <w:t>и общекультурных</w:t>
      </w:r>
      <w:r>
        <w:t xml:space="preserve"> </w:t>
      </w:r>
      <w:r w:rsidRPr="00143C7E">
        <w:t>и профессиональных компетенций ФГОС высшего образования.</w:t>
      </w:r>
    </w:p>
    <w:p w14:paraId="499D3285" w14:textId="77777777" w:rsidR="00170038" w:rsidRPr="00063E62" w:rsidRDefault="00170038" w:rsidP="00EF7E2C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063E62">
        <w:rPr>
          <w:color w:val="000000"/>
        </w:rPr>
        <w:t xml:space="preserve">Практика проводится в сторонних организациях (предприятиях, НИИ, фирмах) или </w:t>
      </w:r>
      <w:r w:rsidR="00EF7E2C">
        <w:rPr>
          <w:color w:val="000000"/>
        </w:rPr>
        <w:t xml:space="preserve">на </w:t>
      </w:r>
      <w:r w:rsidR="00EF7E2C" w:rsidRPr="00EC7455">
        <w:rPr>
          <w:color w:val="000000"/>
        </w:rPr>
        <w:t>кафедр</w:t>
      </w:r>
      <w:r w:rsidR="00EF7E2C">
        <w:rPr>
          <w:color w:val="000000"/>
        </w:rPr>
        <w:t>ах</w:t>
      </w:r>
      <w:r w:rsidR="00EF7E2C" w:rsidRPr="00EC7455">
        <w:rPr>
          <w:color w:val="000000"/>
        </w:rPr>
        <w:t xml:space="preserve"> и научно-производственные подразделения</w:t>
      </w:r>
      <w:r w:rsidR="00EF7E2C">
        <w:rPr>
          <w:color w:val="000000"/>
        </w:rPr>
        <w:t>х</w:t>
      </w:r>
      <w:r w:rsidR="00EF7E2C" w:rsidRPr="00EC7455">
        <w:rPr>
          <w:color w:val="000000"/>
        </w:rPr>
        <w:t xml:space="preserve"> </w:t>
      </w:r>
      <w:r>
        <w:rPr>
          <w:color w:val="000000"/>
        </w:rPr>
        <w:t>НГПУ</w:t>
      </w:r>
      <w:r w:rsidRPr="00063E62">
        <w:rPr>
          <w:color w:val="000000"/>
        </w:rPr>
        <w:t>.</w:t>
      </w:r>
    </w:p>
    <w:p w14:paraId="2EA7F71A" w14:textId="77777777" w:rsidR="00776BCD" w:rsidRDefault="00776BCD" w:rsidP="00776BCD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7CBF71AA" w14:textId="77777777" w:rsidR="00776BCD" w:rsidRPr="00321A0D" w:rsidRDefault="00776BCD" w:rsidP="00776BCD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321A0D">
        <w:rPr>
          <w:b/>
          <w:bCs/>
        </w:rPr>
        <w:t>2. Место в структуре образовательного модуля</w:t>
      </w:r>
    </w:p>
    <w:p w14:paraId="57788310" w14:textId="77777777" w:rsidR="00776BCD" w:rsidRPr="00321A0D" w:rsidRDefault="00776BCD" w:rsidP="00776BCD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321A0D">
        <w:t xml:space="preserve">Для </w:t>
      </w:r>
      <w:r>
        <w:t>прохождения практики</w:t>
      </w:r>
      <w:r w:rsidRPr="00321A0D">
        <w:t xml:space="preserve"> необходимы знания по всем дисциплинам модулей «Проект</w:t>
      </w:r>
      <w:r>
        <w:t>ирование информационных систем» и</w:t>
      </w:r>
      <w:r w:rsidRPr="00321A0D">
        <w:t xml:space="preserve"> «Инженерия программирования». Количество часов самостоятельной работы студента – 108 </w:t>
      </w:r>
      <w:proofErr w:type="spellStart"/>
      <w:r w:rsidRPr="00321A0D">
        <w:t>ак</w:t>
      </w:r>
      <w:proofErr w:type="spellEnd"/>
      <w:r w:rsidRPr="00321A0D">
        <w:t>. час.</w:t>
      </w:r>
    </w:p>
    <w:p w14:paraId="4548E3D7" w14:textId="77777777" w:rsidR="00170038" w:rsidRDefault="00170038" w:rsidP="00170038">
      <w:pPr>
        <w:autoSpaceDE w:val="0"/>
        <w:autoSpaceDN w:val="0"/>
        <w:adjustRightInd w:val="0"/>
        <w:jc w:val="both"/>
        <w:rPr>
          <w:b/>
          <w:bCs/>
        </w:rPr>
      </w:pPr>
    </w:p>
    <w:p w14:paraId="18597F95" w14:textId="77777777" w:rsidR="00776BCD" w:rsidRPr="00F34E40" w:rsidRDefault="00776BCD" w:rsidP="00776BCD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34E40">
        <w:rPr>
          <w:b/>
          <w:bCs/>
        </w:rPr>
        <w:t>3. Цели и задачи</w:t>
      </w:r>
    </w:p>
    <w:p w14:paraId="3C802DC1" w14:textId="77777777" w:rsidR="00776BCD" w:rsidRPr="00AD1D9D" w:rsidRDefault="00776BCD" w:rsidP="00776BCD">
      <w:pPr>
        <w:autoSpaceDE w:val="0"/>
        <w:autoSpaceDN w:val="0"/>
        <w:adjustRightInd w:val="0"/>
        <w:ind w:firstLine="709"/>
        <w:jc w:val="both"/>
        <w:rPr>
          <w:szCs w:val="22"/>
        </w:rPr>
      </w:pPr>
      <w:r w:rsidRPr="00F34E40">
        <w:rPr>
          <w:i/>
          <w:iCs/>
        </w:rPr>
        <w:t>Цель</w:t>
      </w:r>
      <w:r>
        <w:rPr>
          <w:i/>
          <w:iCs/>
        </w:rPr>
        <w:t xml:space="preserve"> </w:t>
      </w:r>
      <w:r w:rsidRPr="00F34E40">
        <w:rPr>
          <w:i/>
          <w:iCs/>
        </w:rPr>
        <w:t>практики</w:t>
      </w:r>
      <w:r w:rsidRPr="00F34E40">
        <w:t xml:space="preserve"> -  создать </w:t>
      </w:r>
      <w:r w:rsidRPr="00AD1D9D">
        <w:rPr>
          <w:szCs w:val="22"/>
        </w:rPr>
        <w:t>условия для приобретения студентами практических навыков и компетенций в сфере профессиональной деятельности, связанной с</w:t>
      </w:r>
      <w:r>
        <w:rPr>
          <w:szCs w:val="22"/>
        </w:rPr>
        <w:t xml:space="preserve"> проектированием и эксплуатацией</w:t>
      </w:r>
      <w:r w:rsidRPr="00AD1D9D">
        <w:rPr>
          <w:szCs w:val="22"/>
        </w:rPr>
        <w:t xml:space="preserve"> информационных систем.</w:t>
      </w:r>
    </w:p>
    <w:p w14:paraId="1C68088D" w14:textId="77777777" w:rsidR="00776BCD" w:rsidRDefault="00776BCD" w:rsidP="00776BCD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F34E40">
        <w:rPr>
          <w:i/>
          <w:iCs/>
        </w:rPr>
        <w:t>Задачи практики:</w:t>
      </w:r>
    </w:p>
    <w:p w14:paraId="5E1CCEFB" w14:textId="77777777" w:rsidR="00776BCD" w:rsidRPr="00BD66DB" w:rsidRDefault="00776BCD" w:rsidP="00776BCD">
      <w:pPr>
        <w:jc w:val="both"/>
        <w:rPr>
          <w:szCs w:val="22"/>
        </w:rPr>
      </w:pPr>
      <w:r>
        <w:rPr>
          <w:sz w:val="28"/>
          <w:szCs w:val="28"/>
        </w:rPr>
        <w:t xml:space="preserve">– </w:t>
      </w:r>
      <w:r w:rsidRPr="00BD66DB">
        <w:rPr>
          <w:szCs w:val="22"/>
        </w:rPr>
        <w:t>знакомство с деятельностью предприятия и протекающими в нем бизнес-процессами;</w:t>
      </w:r>
    </w:p>
    <w:p w14:paraId="123D5126" w14:textId="77777777" w:rsidR="00776BCD" w:rsidRPr="00BD66DB" w:rsidRDefault="00776BCD" w:rsidP="00776BCD">
      <w:pPr>
        <w:jc w:val="both"/>
        <w:rPr>
          <w:szCs w:val="22"/>
        </w:rPr>
      </w:pPr>
      <w:r w:rsidRPr="00BD66DB">
        <w:rPr>
          <w:szCs w:val="22"/>
        </w:rPr>
        <w:t>– изучение информационной системы предприятия;</w:t>
      </w:r>
    </w:p>
    <w:p w14:paraId="555EC9BD" w14:textId="77777777" w:rsidR="00776BCD" w:rsidRPr="00BD66DB" w:rsidRDefault="00776BCD" w:rsidP="00776BCD">
      <w:pPr>
        <w:jc w:val="both"/>
        <w:rPr>
          <w:szCs w:val="22"/>
        </w:rPr>
      </w:pPr>
      <w:r w:rsidRPr="00BD66DB">
        <w:rPr>
          <w:szCs w:val="22"/>
        </w:rPr>
        <w:t xml:space="preserve">– </w:t>
      </w:r>
      <w:r>
        <w:rPr>
          <w:szCs w:val="22"/>
        </w:rPr>
        <w:t>выполнение индивидуального задания</w:t>
      </w:r>
      <w:r w:rsidRPr="00BD66DB">
        <w:rPr>
          <w:szCs w:val="22"/>
        </w:rPr>
        <w:t xml:space="preserve">; </w:t>
      </w:r>
    </w:p>
    <w:p w14:paraId="306E3493" w14:textId="77777777" w:rsidR="00776BCD" w:rsidRPr="00321A0D" w:rsidRDefault="00776BCD" w:rsidP="00776BCD">
      <w:pPr>
        <w:jc w:val="both"/>
        <w:rPr>
          <w:rFonts w:eastAsia="TimesNewRoman"/>
        </w:rPr>
      </w:pPr>
      <w:r w:rsidRPr="00BD66DB">
        <w:rPr>
          <w:szCs w:val="22"/>
        </w:rPr>
        <w:t xml:space="preserve">– </w:t>
      </w:r>
      <w:r w:rsidRPr="00321A0D">
        <w:rPr>
          <w:rFonts w:eastAsia="TimesNewRoman"/>
        </w:rPr>
        <w:t>участие в осуществлении ИТ–проектов, выполняемых организацией, обработка и анализ полученных результатов</w:t>
      </w:r>
      <w:r>
        <w:rPr>
          <w:rFonts w:eastAsia="TimesNewRoman"/>
        </w:rPr>
        <w:t>.</w:t>
      </w:r>
      <w:r w:rsidRPr="00321A0D">
        <w:rPr>
          <w:rFonts w:eastAsia="TimesNewRoman"/>
        </w:rPr>
        <w:softHyphen/>
      </w:r>
    </w:p>
    <w:p w14:paraId="0EE3A7DF" w14:textId="77777777" w:rsidR="00170038" w:rsidRDefault="00170038" w:rsidP="00776BCD">
      <w:pPr>
        <w:jc w:val="both"/>
        <w:rPr>
          <w:b/>
          <w:bCs/>
        </w:rPr>
      </w:pPr>
    </w:p>
    <w:p w14:paraId="4EABDFE4" w14:textId="77777777" w:rsidR="00811ACF" w:rsidRPr="00F34E40" w:rsidRDefault="00811ACF" w:rsidP="00811ACF">
      <w:pPr>
        <w:pStyle w:val="a8"/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34E40">
        <w:rPr>
          <w:rFonts w:ascii="Times New Roman" w:hAnsi="Times New Roman"/>
          <w:b/>
          <w:bCs/>
          <w:sz w:val="24"/>
          <w:szCs w:val="24"/>
        </w:rPr>
        <w:t>4.Образовательные результаты</w:t>
      </w:r>
    </w:p>
    <w:p w14:paraId="32B90B6A" w14:textId="77777777" w:rsidR="00811ACF" w:rsidRDefault="00811ACF" w:rsidP="00811ACF">
      <w:pPr>
        <w:rPr>
          <w:b/>
          <w:bCs/>
        </w:rPr>
      </w:pPr>
    </w:p>
    <w:tbl>
      <w:tblPr>
        <w:tblW w:w="5076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93"/>
        <w:gridCol w:w="2126"/>
        <w:gridCol w:w="1147"/>
        <w:gridCol w:w="1852"/>
        <w:gridCol w:w="1460"/>
        <w:gridCol w:w="1849"/>
      </w:tblGrid>
      <w:tr w:rsidR="00811ACF" w:rsidRPr="00DB597C" w14:paraId="04AC30F6" w14:textId="77777777" w:rsidTr="00FB3EC7">
        <w:trPr>
          <w:trHeight w:val="38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F7B653" w14:textId="77777777" w:rsidR="00811ACF" w:rsidRPr="00A81EA5" w:rsidRDefault="00811ACF" w:rsidP="000F367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1A7FAB" w14:textId="77777777" w:rsidR="00811ACF" w:rsidRPr="00A81EA5" w:rsidRDefault="00811ACF" w:rsidP="000F367F">
            <w:pPr>
              <w:suppressAutoHyphens/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A0A427" w14:textId="77777777" w:rsidR="00811ACF" w:rsidRPr="00A81EA5" w:rsidRDefault="00811ACF" w:rsidP="000F367F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 xml:space="preserve">Код ОР </w:t>
            </w:r>
            <w:r>
              <w:rPr>
                <w:rFonts w:ascii="Times New Roman CYR" w:hAnsi="Times New Roman CYR" w:cs="Times New Roman CYR"/>
              </w:rPr>
              <w:t>практики</w:t>
            </w:r>
          </w:p>
        </w:tc>
        <w:tc>
          <w:tcPr>
            <w:tcW w:w="18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9C64EA0" w14:textId="77777777" w:rsidR="00811ACF" w:rsidRPr="00A81EA5" w:rsidRDefault="005651B3" w:rsidP="000F367F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 xml:space="preserve">Образовательные результаты </w:t>
            </w:r>
            <w:r>
              <w:rPr>
                <w:rFonts w:ascii="Times New Roman CYR" w:hAnsi="Times New Roman CYR" w:cs="Times New Roman CYR"/>
              </w:rPr>
              <w:t>практики</w:t>
            </w: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7C31D86" w14:textId="77777777" w:rsidR="00811ACF" w:rsidRPr="00A81EA5" w:rsidRDefault="00811ACF" w:rsidP="000F367F">
            <w:pPr>
              <w:autoSpaceDE w:val="0"/>
              <w:autoSpaceDN w:val="0"/>
              <w:adjustRightInd w:val="0"/>
              <w:spacing w:line="276" w:lineRule="auto"/>
              <w:ind w:left="-108" w:right="-109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508FDF" w14:textId="77777777" w:rsidR="00811ACF" w:rsidRPr="00A81EA5" w:rsidRDefault="00811ACF" w:rsidP="000F367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811ACF" w:rsidRPr="00DB597C" w14:paraId="5F61424C" w14:textId="77777777" w:rsidTr="00FB3EC7">
        <w:trPr>
          <w:trHeight w:val="33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DF03C4" w14:textId="77777777" w:rsidR="00811ACF" w:rsidRPr="00F55106" w:rsidRDefault="00811ACF" w:rsidP="000F367F">
            <w:pPr>
              <w:jc w:val="both"/>
            </w:pPr>
            <w:r>
              <w:t>ОР. 2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A04B18" w14:textId="77777777" w:rsidR="00811ACF" w:rsidRPr="00F55106" w:rsidRDefault="00811ACF" w:rsidP="000F367F">
            <w:pPr>
              <w:autoSpaceDE w:val="0"/>
              <w:autoSpaceDN w:val="0"/>
              <w:adjustRightInd w:val="0"/>
            </w:pPr>
            <w:r w:rsidRPr="003D3099">
              <w:t>Владеет навыками проектирования архитектуры информационной системы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6DD035" w14:textId="77777777" w:rsidR="00811ACF" w:rsidRPr="00DB597C" w:rsidRDefault="00811ACF" w:rsidP="005651B3">
            <w:pPr>
              <w:autoSpaceDE w:val="0"/>
              <w:autoSpaceDN w:val="0"/>
              <w:adjustRightInd w:val="0"/>
              <w:spacing w:line="276" w:lineRule="auto"/>
              <w:rPr>
                <w:rFonts w:cs="Calibri"/>
              </w:rPr>
            </w:pPr>
            <w:r w:rsidRPr="002B7E6A">
              <w:t>ОР.</w:t>
            </w:r>
            <w:r>
              <w:t>2-</w:t>
            </w:r>
            <w:r w:rsidR="005651B3">
              <w:t>5</w:t>
            </w:r>
            <w:r>
              <w:t>-1</w:t>
            </w:r>
          </w:p>
        </w:tc>
        <w:tc>
          <w:tcPr>
            <w:tcW w:w="18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D937BA" w14:textId="77777777" w:rsidR="005651B3" w:rsidRDefault="005651B3" w:rsidP="005651B3">
            <w:pPr>
              <w:autoSpaceDE w:val="0"/>
              <w:autoSpaceDN w:val="0"/>
              <w:adjustRightInd w:val="0"/>
            </w:pPr>
            <w:r>
              <w:rPr>
                <w:rFonts w:ascii="Times New Roman CYR" w:hAnsi="Times New Roman CYR" w:cs="Times New Roman CYR"/>
                <w:sz w:val="22"/>
                <w:szCs w:val="22"/>
              </w:rPr>
              <w:t xml:space="preserve"> </w:t>
            </w:r>
            <w:r w:rsidRPr="00F55106">
              <w:t xml:space="preserve">Демонстрирует навыки </w:t>
            </w:r>
            <w:r>
              <w:t xml:space="preserve">формализации предметной области и требований пользователей; </w:t>
            </w:r>
            <w:r w:rsidR="009B1732">
              <w:t xml:space="preserve">проектирования и эксплуатации </w:t>
            </w:r>
            <w:proofErr w:type="spellStart"/>
            <w:r>
              <w:lastRenderedPageBreak/>
              <w:t>нформационной</w:t>
            </w:r>
            <w:proofErr w:type="spellEnd"/>
            <w:r>
              <w:t xml:space="preserve"> системы; формирования документации </w:t>
            </w:r>
          </w:p>
          <w:p w14:paraId="753BB66E" w14:textId="77777777" w:rsidR="00811ACF" w:rsidRPr="00294133" w:rsidRDefault="00811ACF" w:rsidP="000F367F">
            <w:pPr>
              <w:suppressAutoHyphens/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sz w:val="22"/>
                <w:szCs w:val="22"/>
              </w:rPr>
            </w:pP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ED28E54" w14:textId="77777777" w:rsidR="00811ACF" w:rsidRDefault="005651B3" w:rsidP="005651B3">
            <w:pPr>
              <w:autoSpaceDE w:val="0"/>
              <w:autoSpaceDN w:val="0"/>
              <w:adjustRightInd w:val="0"/>
              <w:spacing w:line="276" w:lineRule="auto"/>
            </w:pPr>
            <w:r>
              <w:lastRenderedPageBreak/>
              <w:t xml:space="preserve">ОК-3, ПК-1, </w:t>
            </w:r>
          </w:p>
          <w:p w14:paraId="3EAAE370" w14:textId="77777777" w:rsidR="005651B3" w:rsidRDefault="005651B3" w:rsidP="005651B3">
            <w:pPr>
              <w:autoSpaceDE w:val="0"/>
              <w:autoSpaceDN w:val="0"/>
              <w:adjustRightInd w:val="0"/>
              <w:spacing w:line="276" w:lineRule="auto"/>
            </w:pPr>
            <w:r>
              <w:t>ПК-2, ПК-3,</w:t>
            </w:r>
          </w:p>
          <w:p w14:paraId="3CE41EFF" w14:textId="77777777" w:rsidR="005651B3" w:rsidRDefault="005651B3" w:rsidP="005651B3">
            <w:pPr>
              <w:autoSpaceDE w:val="0"/>
              <w:autoSpaceDN w:val="0"/>
              <w:adjustRightInd w:val="0"/>
              <w:spacing w:line="276" w:lineRule="auto"/>
            </w:pPr>
            <w:r>
              <w:t>ПК-4, ПК-5,</w:t>
            </w:r>
          </w:p>
          <w:p w14:paraId="1685F847" w14:textId="77777777" w:rsidR="005651B3" w:rsidRDefault="005651B3" w:rsidP="005651B3">
            <w:pPr>
              <w:autoSpaceDE w:val="0"/>
              <w:autoSpaceDN w:val="0"/>
              <w:adjustRightInd w:val="0"/>
              <w:spacing w:line="276" w:lineRule="auto"/>
            </w:pPr>
            <w:r>
              <w:t>ПК-6, ПК-7,</w:t>
            </w:r>
          </w:p>
          <w:p w14:paraId="2C9274E4" w14:textId="77777777" w:rsidR="005651B3" w:rsidRDefault="005651B3" w:rsidP="005651B3">
            <w:pPr>
              <w:autoSpaceDE w:val="0"/>
              <w:autoSpaceDN w:val="0"/>
              <w:adjustRightInd w:val="0"/>
              <w:spacing w:line="276" w:lineRule="auto"/>
            </w:pPr>
            <w:r>
              <w:t>ПК-8, ПК-</w:t>
            </w:r>
            <w:r>
              <w:lastRenderedPageBreak/>
              <w:t>9,</w:t>
            </w:r>
          </w:p>
          <w:p w14:paraId="099B120B" w14:textId="77777777" w:rsidR="005651B3" w:rsidRDefault="005651B3" w:rsidP="005651B3">
            <w:pPr>
              <w:autoSpaceDE w:val="0"/>
              <w:autoSpaceDN w:val="0"/>
              <w:adjustRightInd w:val="0"/>
              <w:spacing w:line="276" w:lineRule="auto"/>
            </w:pPr>
            <w:r>
              <w:t>ПК-10</w:t>
            </w:r>
          </w:p>
          <w:p w14:paraId="1D0FE0DA" w14:textId="77777777" w:rsidR="005651B3" w:rsidRPr="00DB597C" w:rsidRDefault="005651B3" w:rsidP="005651B3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531CF29" w14:textId="77777777" w:rsidR="005651B3" w:rsidRDefault="005651B3" w:rsidP="005651B3">
            <w:pPr>
              <w:autoSpaceDE w:val="0"/>
              <w:autoSpaceDN w:val="0"/>
              <w:adjustRightInd w:val="0"/>
            </w:pPr>
            <w:r>
              <w:lastRenderedPageBreak/>
              <w:t>Собеседование</w:t>
            </w:r>
          </w:p>
          <w:p w14:paraId="62E501B4" w14:textId="77777777" w:rsidR="005651B3" w:rsidRDefault="005651B3" w:rsidP="005651B3">
            <w:pPr>
              <w:autoSpaceDE w:val="0"/>
              <w:autoSpaceDN w:val="0"/>
              <w:adjustRightInd w:val="0"/>
            </w:pPr>
            <w:r>
              <w:t>Оценивание заполнения дневника по практике</w:t>
            </w:r>
          </w:p>
          <w:p w14:paraId="067F3DDF" w14:textId="77777777" w:rsidR="00811ACF" w:rsidRDefault="00811ACF" w:rsidP="000F367F">
            <w:pPr>
              <w:autoSpaceDE w:val="0"/>
              <w:autoSpaceDN w:val="0"/>
              <w:adjustRightInd w:val="0"/>
            </w:pPr>
            <w:r>
              <w:t>Индивидуальное задание по практике</w:t>
            </w:r>
          </w:p>
          <w:p w14:paraId="5A754191" w14:textId="77777777" w:rsidR="00811ACF" w:rsidRPr="00DB597C" w:rsidRDefault="00811ACF" w:rsidP="000F367F">
            <w:pPr>
              <w:autoSpaceDE w:val="0"/>
              <w:autoSpaceDN w:val="0"/>
              <w:adjustRightInd w:val="0"/>
            </w:pPr>
            <w:r>
              <w:t>Отчет по практике</w:t>
            </w:r>
          </w:p>
        </w:tc>
      </w:tr>
    </w:tbl>
    <w:p w14:paraId="313949A8" w14:textId="77777777" w:rsidR="00170038" w:rsidRDefault="00170038" w:rsidP="00776BCD">
      <w:pPr>
        <w:autoSpaceDE w:val="0"/>
        <w:autoSpaceDN w:val="0"/>
        <w:adjustRightInd w:val="0"/>
        <w:jc w:val="both"/>
        <w:rPr>
          <w:b/>
          <w:bCs/>
        </w:rPr>
      </w:pPr>
    </w:p>
    <w:p w14:paraId="7DCB8905" w14:textId="77777777" w:rsidR="009B1732" w:rsidRPr="00BE59AB" w:rsidRDefault="009B1732" w:rsidP="009B1732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BE59AB">
        <w:rPr>
          <w:b/>
          <w:bCs/>
        </w:rPr>
        <w:t>5. Форм</w:t>
      </w:r>
      <w:r>
        <w:rPr>
          <w:b/>
          <w:bCs/>
        </w:rPr>
        <w:t>ы</w:t>
      </w:r>
      <w:r w:rsidRPr="00BE59AB">
        <w:rPr>
          <w:b/>
          <w:bCs/>
        </w:rPr>
        <w:t xml:space="preserve"> и способы </w:t>
      </w:r>
      <w:r>
        <w:rPr>
          <w:b/>
          <w:bCs/>
        </w:rPr>
        <w:t>п</w:t>
      </w:r>
      <w:r w:rsidRPr="00BE59AB">
        <w:rPr>
          <w:b/>
          <w:bCs/>
        </w:rPr>
        <w:t xml:space="preserve">роведения </w:t>
      </w:r>
      <w:r w:rsidRPr="009876E5">
        <w:rPr>
          <w:b/>
          <w:bCs/>
        </w:rPr>
        <w:t>производственной</w:t>
      </w:r>
      <w:r>
        <w:rPr>
          <w:b/>
          <w:bCs/>
        </w:rPr>
        <w:t xml:space="preserve"> </w:t>
      </w:r>
      <w:r w:rsidRPr="00EC7455">
        <w:rPr>
          <w:b/>
          <w:bCs/>
        </w:rPr>
        <w:t>(</w:t>
      </w:r>
      <w:r w:rsidRPr="009B1732">
        <w:rPr>
          <w:b/>
          <w:bCs/>
        </w:rPr>
        <w:t>проектно-конструкторск</w:t>
      </w:r>
      <w:r>
        <w:rPr>
          <w:b/>
          <w:bCs/>
        </w:rPr>
        <w:t>ой</w:t>
      </w:r>
      <w:r w:rsidRPr="00EC7455">
        <w:rPr>
          <w:b/>
          <w:bCs/>
        </w:rPr>
        <w:t>)</w:t>
      </w:r>
      <w:r w:rsidRPr="00BE59AB">
        <w:rPr>
          <w:b/>
          <w:bCs/>
        </w:rPr>
        <w:t xml:space="preserve"> практики </w:t>
      </w:r>
    </w:p>
    <w:p w14:paraId="0454809A" w14:textId="77777777" w:rsidR="009B1732" w:rsidRPr="00EC7455" w:rsidRDefault="009B1732" w:rsidP="009B1732">
      <w:pPr>
        <w:spacing w:line="276" w:lineRule="auto"/>
        <w:ind w:firstLine="709"/>
        <w:jc w:val="both"/>
        <w:rPr>
          <w:color w:val="000000"/>
        </w:rPr>
      </w:pPr>
      <w:r w:rsidRPr="00EC7455">
        <w:rPr>
          <w:color w:val="000000"/>
        </w:rPr>
        <w:t xml:space="preserve">Форма </w:t>
      </w:r>
      <w:r w:rsidRPr="00EC7455">
        <w:rPr>
          <w:lang w:eastAsia="ar-SA"/>
        </w:rPr>
        <w:t xml:space="preserve">проведения </w:t>
      </w:r>
      <w:r>
        <w:rPr>
          <w:lang w:eastAsia="ar-SA"/>
        </w:rPr>
        <w:t>производственной</w:t>
      </w:r>
      <w:r w:rsidRPr="00EC7455">
        <w:rPr>
          <w:lang w:eastAsia="ar-SA"/>
        </w:rPr>
        <w:t xml:space="preserve"> практики</w:t>
      </w:r>
      <w:r w:rsidRPr="00EC7455">
        <w:rPr>
          <w:color w:val="000000"/>
        </w:rPr>
        <w:t xml:space="preserve">: </w:t>
      </w:r>
      <w:r>
        <w:rPr>
          <w:color w:val="000000"/>
        </w:rPr>
        <w:t>П</w:t>
      </w:r>
      <w:r w:rsidRPr="009876E5">
        <w:rPr>
          <w:color w:val="000000"/>
        </w:rPr>
        <w:t>роизводственная (про</w:t>
      </w:r>
      <w:r>
        <w:rPr>
          <w:color w:val="000000"/>
        </w:rPr>
        <w:t>ектно</w:t>
      </w:r>
      <w:r w:rsidRPr="009876E5">
        <w:rPr>
          <w:color w:val="000000"/>
        </w:rPr>
        <w:t>-</w:t>
      </w:r>
      <w:r>
        <w:rPr>
          <w:color w:val="000000"/>
        </w:rPr>
        <w:t>конструкторская</w:t>
      </w:r>
      <w:r w:rsidRPr="009876E5">
        <w:rPr>
          <w:color w:val="000000"/>
        </w:rPr>
        <w:t xml:space="preserve">) </w:t>
      </w:r>
      <w:r w:rsidRPr="00EC7455">
        <w:rPr>
          <w:color w:val="000000"/>
        </w:rPr>
        <w:t xml:space="preserve">практика осуществляется непрерывно в соответствии с календарным учебным графиком. </w:t>
      </w:r>
    </w:p>
    <w:p w14:paraId="38D64A1F" w14:textId="77777777" w:rsidR="009B1732" w:rsidRPr="00EC7455" w:rsidRDefault="009B1732" w:rsidP="009B1732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EC7455">
        <w:rPr>
          <w:color w:val="000000"/>
        </w:rPr>
        <w:t xml:space="preserve">Способ проведения </w:t>
      </w:r>
      <w:r>
        <w:rPr>
          <w:color w:val="000000"/>
        </w:rPr>
        <w:t>производственной</w:t>
      </w:r>
      <w:r w:rsidRPr="00EC7455">
        <w:rPr>
          <w:color w:val="000000"/>
        </w:rPr>
        <w:t xml:space="preserve"> (</w:t>
      </w:r>
      <w:r w:rsidRPr="009876E5">
        <w:rPr>
          <w:color w:val="000000"/>
        </w:rPr>
        <w:t>про</w:t>
      </w:r>
      <w:r>
        <w:rPr>
          <w:color w:val="000000"/>
        </w:rPr>
        <w:t>ектно</w:t>
      </w:r>
      <w:r w:rsidRPr="009876E5">
        <w:rPr>
          <w:color w:val="000000"/>
        </w:rPr>
        <w:t>-</w:t>
      </w:r>
      <w:r>
        <w:rPr>
          <w:color w:val="000000"/>
        </w:rPr>
        <w:t>конструкторской</w:t>
      </w:r>
      <w:r w:rsidRPr="00EC7455">
        <w:rPr>
          <w:color w:val="000000"/>
        </w:rPr>
        <w:t>) практики: выездная или стационарная в структурных подразделениях НГПУ им. К. Минина.</w:t>
      </w:r>
    </w:p>
    <w:p w14:paraId="0FE64741" w14:textId="77777777" w:rsidR="009B1732" w:rsidRPr="00EC7455" w:rsidRDefault="009B1732" w:rsidP="009B1732">
      <w:pPr>
        <w:spacing w:line="276" w:lineRule="auto"/>
        <w:ind w:firstLine="709"/>
        <w:jc w:val="both"/>
      </w:pPr>
      <w:r w:rsidRPr="00EC7455">
        <w:rPr>
          <w:color w:val="000000"/>
        </w:rPr>
        <w:t>Практика может быть реализована на базе учреждений, организаций и предприятий любых организационно-правовых форм, связанных по роду своей производственной, научно-проектной, научно-исследовательской деятельности с проблематикой информационных систем.</w:t>
      </w:r>
    </w:p>
    <w:p w14:paraId="104840BD" w14:textId="77777777" w:rsidR="009B1732" w:rsidRDefault="009B1732" w:rsidP="009B17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3EE84802" w14:textId="77777777" w:rsidR="009B1732" w:rsidRPr="00BE59AB" w:rsidRDefault="009B1732" w:rsidP="009B17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  <w:sz w:val="22"/>
          <w:szCs w:val="22"/>
        </w:rPr>
      </w:pPr>
      <w:r w:rsidRPr="00BE59AB">
        <w:rPr>
          <w:b/>
          <w:bCs/>
        </w:rPr>
        <w:t xml:space="preserve">6. Место и время проведения </w:t>
      </w:r>
      <w:r w:rsidRPr="009876E5">
        <w:rPr>
          <w:b/>
          <w:bCs/>
        </w:rPr>
        <w:t>производственной</w:t>
      </w:r>
      <w:r>
        <w:rPr>
          <w:b/>
          <w:bCs/>
        </w:rPr>
        <w:t xml:space="preserve"> </w:t>
      </w:r>
      <w:r w:rsidRPr="00EC7455">
        <w:rPr>
          <w:b/>
          <w:bCs/>
        </w:rPr>
        <w:t>(</w:t>
      </w:r>
      <w:r w:rsidRPr="009B1732">
        <w:rPr>
          <w:b/>
          <w:bCs/>
        </w:rPr>
        <w:t>проектно-конструкторск</w:t>
      </w:r>
      <w:r>
        <w:rPr>
          <w:b/>
          <w:bCs/>
        </w:rPr>
        <w:t>ой</w:t>
      </w:r>
      <w:r w:rsidRPr="00EC7455">
        <w:rPr>
          <w:b/>
          <w:bCs/>
        </w:rPr>
        <w:t>)</w:t>
      </w:r>
      <w:r>
        <w:rPr>
          <w:b/>
          <w:bCs/>
        </w:rPr>
        <w:t xml:space="preserve"> </w:t>
      </w:r>
      <w:r w:rsidRPr="00BE59AB">
        <w:rPr>
          <w:b/>
          <w:bCs/>
        </w:rPr>
        <w:t>практики</w:t>
      </w:r>
    </w:p>
    <w:p w14:paraId="701F5B27" w14:textId="77777777" w:rsidR="009B1732" w:rsidRPr="00EC7455" w:rsidRDefault="009B1732" w:rsidP="009B1732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EC7455">
        <w:rPr>
          <w:color w:val="000000"/>
        </w:rPr>
        <w:t xml:space="preserve">Местом проведения </w:t>
      </w:r>
      <w:r>
        <w:rPr>
          <w:color w:val="000000"/>
        </w:rPr>
        <w:t>производственной</w:t>
      </w:r>
      <w:r w:rsidRPr="00EC7455">
        <w:rPr>
          <w:color w:val="000000"/>
        </w:rPr>
        <w:t xml:space="preserve"> (</w:t>
      </w:r>
      <w:r w:rsidRPr="009876E5">
        <w:rPr>
          <w:color w:val="000000"/>
        </w:rPr>
        <w:t>про</w:t>
      </w:r>
      <w:r>
        <w:rPr>
          <w:color w:val="000000"/>
        </w:rPr>
        <w:t>ектно</w:t>
      </w:r>
      <w:r w:rsidRPr="009876E5">
        <w:rPr>
          <w:color w:val="000000"/>
        </w:rPr>
        <w:t>-</w:t>
      </w:r>
      <w:r>
        <w:rPr>
          <w:color w:val="000000"/>
        </w:rPr>
        <w:t>конструкторской</w:t>
      </w:r>
      <w:r w:rsidRPr="00EC7455">
        <w:rPr>
          <w:color w:val="000000"/>
        </w:rPr>
        <w:t>) практики могут быть, как правило, профильные организации, учреждения и предприятия, в исключительных случаях – кафедры и научно-производственные подразделения Университета.</w:t>
      </w:r>
    </w:p>
    <w:p w14:paraId="7DF8CC9E" w14:textId="77777777" w:rsidR="009B1732" w:rsidRPr="00EC7455" w:rsidRDefault="009B1732" w:rsidP="009B1732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Производственная</w:t>
      </w:r>
      <w:r w:rsidRPr="00EC7455">
        <w:rPr>
          <w:color w:val="000000"/>
        </w:rPr>
        <w:t xml:space="preserve"> (</w:t>
      </w:r>
      <w:r w:rsidRPr="009876E5">
        <w:rPr>
          <w:color w:val="000000"/>
        </w:rPr>
        <w:t>про</w:t>
      </w:r>
      <w:r>
        <w:rPr>
          <w:color w:val="000000"/>
        </w:rPr>
        <w:t>ектно</w:t>
      </w:r>
      <w:r w:rsidRPr="009876E5">
        <w:rPr>
          <w:color w:val="000000"/>
        </w:rPr>
        <w:t>-</w:t>
      </w:r>
      <w:r>
        <w:rPr>
          <w:color w:val="000000"/>
        </w:rPr>
        <w:t>конструкторской</w:t>
      </w:r>
      <w:r w:rsidRPr="00EC7455">
        <w:rPr>
          <w:color w:val="000000"/>
        </w:rPr>
        <w:t xml:space="preserve">) практика проводится в </w:t>
      </w:r>
      <w:r>
        <w:rPr>
          <w:color w:val="000000"/>
        </w:rPr>
        <w:t>6</w:t>
      </w:r>
      <w:r w:rsidRPr="00EC7455">
        <w:rPr>
          <w:color w:val="000000"/>
        </w:rPr>
        <w:t xml:space="preserve">-ом семестре.  </w:t>
      </w:r>
    </w:p>
    <w:p w14:paraId="4CCEC781" w14:textId="77777777" w:rsidR="009B1732" w:rsidRDefault="009B1732" w:rsidP="009B1732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33C86E50" w14:textId="77777777" w:rsidR="009B1732" w:rsidRPr="001E648F" w:rsidRDefault="009B1732" w:rsidP="009B1732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1E648F">
        <w:rPr>
          <w:b/>
          <w:bCs/>
        </w:rPr>
        <w:t xml:space="preserve">7. </w:t>
      </w:r>
      <w:r w:rsidRPr="00BE59AB">
        <w:rPr>
          <w:b/>
          <w:bCs/>
        </w:rPr>
        <w:t xml:space="preserve">Структура и </w:t>
      </w:r>
      <w:r>
        <w:rPr>
          <w:b/>
          <w:bCs/>
        </w:rPr>
        <w:t>с</w:t>
      </w:r>
      <w:r w:rsidRPr="001E648F">
        <w:rPr>
          <w:b/>
          <w:bCs/>
        </w:rPr>
        <w:t xml:space="preserve">одержание </w:t>
      </w:r>
      <w:r w:rsidRPr="009876E5">
        <w:rPr>
          <w:b/>
          <w:bCs/>
        </w:rPr>
        <w:t>производственной</w:t>
      </w:r>
      <w:r>
        <w:rPr>
          <w:b/>
          <w:bCs/>
        </w:rPr>
        <w:t xml:space="preserve"> </w:t>
      </w:r>
      <w:r w:rsidRPr="00EC7455">
        <w:rPr>
          <w:b/>
          <w:bCs/>
        </w:rPr>
        <w:t>(</w:t>
      </w:r>
      <w:r w:rsidRPr="009B1732">
        <w:rPr>
          <w:b/>
          <w:bCs/>
        </w:rPr>
        <w:t>проектно-конструкторск</w:t>
      </w:r>
      <w:r>
        <w:rPr>
          <w:b/>
          <w:bCs/>
        </w:rPr>
        <w:t>ой</w:t>
      </w:r>
      <w:r w:rsidRPr="00EC7455">
        <w:rPr>
          <w:b/>
          <w:bCs/>
        </w:rPr>
        <w:t>)</w:t>
      </w:r>
      <w:r>
        <w:rPr>
          <w:b/>
          <w:bCs/>
        </w:rPr>
        <w:t xml:space="preserve"> </w:t>
      </w:r>
      <w:r w:rsidRPr="00BE59AB">
        <w:rPr>
          <w:b/>
          <w:bCs/>
        </w:rPr>
        <w:t>практики</w:t>
      </w:r>
    </w:p>
    <w:p w14:paraId="2B3CD3B9" w14:textId="77777777" w:rsidR="009B1732" w:rsidRPr="00BE59AB" w:rsidRDefault="009B1732" w:rsidP="009B17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1E648F">
        <w:rPr>
          <w:bCs/>
          <w:i/>
        </w:rPr>
        <w:t xml:space="preserve">7.1. </w:t>
      </w:r>
      <w:r w:rsidRPr="00BE59AB">
        <w:rPr>
          <w:bCs/>
          <w:i/>
        </w:rPr>
        <w:t xml:space="preserve"> Общая трудоемкость </w:t>
      </w:r>
      <w:r>
        <w:rPr>
          <w:bCs/>
          <w:i/>
        </w:rPr>
        <w:t>производственной</w:t>
      </w:r>
      <w:r w:rsidRPr="00BE59AB">
        <w:rPr>
          <w:bCs/>
          <w:i/>
        </w:rPr>
        <w:t xml:space="preserve"> практики</w:t>
      </w:r>
    </w:p>
    <w:p w14:paraId="57931FD2" w14:textId="77777777" w:rsidR="009B1732" w:rsidRPr="00230B30" w:rsidRDefault="009B1732" w:rsidP="009B17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230B30">
        <w:rPr>
          <w:color w:val="000000"/>
        </w:rPr>
        <w:t xml:space="preserve">Трудоемкость практики: </w:t>
      </w:r>
      <w:r>
        <w:rPr>
          <w:color w:val="000000"/>
        </w:rPr>
        <w:t xml:space="preserve">3 </w:t>
      </w:r>
      <w:proofErr w:type="spellStart"/>
      <w:r w:rsidRPr="00230B30">
        <w:rPr>
          <w:color w:val="000000"/>
        </w:rPr>
        <w:t>з.е</w:t>
      </w:r>
      <w:proofErr w:type="spellEnd"/>
      <w:r w:rsidRPr="00230B30">
        <w:rPr>
          <w:color w:val="000000"/>
        </w:rPr>
        <w:t>./</w:t>
      </w:r>
      <w:r>
        <w:rPr>
          <w:color w:val="000000"/>
        </w:rPr>
        <w:t xml:space="preserve">2 </w:t>
      </w:r>
      <w:r w:rsidRPr="00230B30">
        <w:rPr>
          <w:color w:val="000000"/>
        </w:rPr>
        <w:t>недели</w:t>
      </w:r>
    </w:p>
    <w:p w14:paraId="42389D4C" w14:textId="77777777" w:rsidR="002D320B" w:rsidRDefault="002D320B" w:rsidP="002D320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1E648F">
        <w:rPr>
          <w:bCs/>
          <w:i/>
        </w:rPr>
        <w:t xml:space="preserve">7.2. Структура и содержание </w:t>
      </w:r>
      <w:r>
        <w:rPr>
          <w:bCs/>
          <w:i/>
        </w:rPr>
        <w:t>производственной</w:t>
      </w:r>
      <w:r w:rsidRPr="001E648F">
        <w:rPr>
          <w:bCs/>
          <w:i/>
        </w:rPr>
        <w:t xml:space="preserve"> практики</w:t>
      </w:r>
    </w:p>
    <w:p w14:paraId="10F73691" w14:textId="77777777" w:rsidR="009B1732" w:rsidRDefault="009B1732" w:rsidP="009B17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tbl>
      <w:tblPr>
        <w:tblW w:w="949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3006"/>
        <w:gridCol w:w="1134"/>
        <w:gridCol w:w="1134"/>
        <w:gridCol w:w="850"/>
        <w:gridCol w:w="1134"/>
        <w:gridCol w:w="1531"/>
      </w:tblGrid>
      <w:tr w:rsidR="002D320B" w:rsidRPr="00A73DF8" w14:paraId="43721084" w14:textId="77777777" w:rsidTr="002D320B">
        <w:tc>
          <w:tcPr>
            <w:tcW w:w="709" w:type="dxa"/>
            <w:vMerge w:val="restart"/>
          </w:tcPr>
          <w:p w14:paraId="76F516DD" w14:textId="77777777" w:rsidR="002D320B" w:rsidRPr="00A73DF8" w:rsidRDefault="002D320B" w:rsidP="000F367F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№ п/п</w:t>
            </w:r>
          </w:p>
        </w:tc>
        <w:tc>
          <w:tcPr>
            <w:tcW w:w="3006" w:type="dxa"/>
            <w:vMerge w:val="restart"/>
          </w:tcPr>
          <w:p w14:paraId="337B1359" w14:textId="77777777" w:rsidR="002D320B" w:rsidRPr="00A73DF8" w:rsidRDefault="002D320B" w:rsidP="000F367F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Разделы (этапы)</w:t>
            </w:r>
          </w:p>
          <w:p w14:paraId="13A208F0" w14:textId="77777777" w:rsidR="002D320B" w:rsidRPr="00A73DF8" w:rsidRDefault="002D320B" w:rsidP="000F367F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практики</w:t>
            </w:r>
          </w:p>
        </w:tc>
        <w:tc>
          <w:tcPr>
            <w:tcW w:w="4252" w:type="dxa"/>
            <w:gridSpan w:val="4"/>
          </w:tcPr>
          <w:p w14:paraId="4A3D9D3A" w14:textId="77777777" w:rsidR="002D320B" w:rsidRPr="00A73DF8" w:rsidRDefault="002D320B" w:rsidP="000F367F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Виды деятельности на практике, включая самостоятельную работу обучающихся и трудоемкость (в часах)</w:t>
            </w:r>
          </w:p>
        </w:tc>
        <w:tc>
          <w:tcPr>
            <w:tcW w:w="1531" w:type="dxa"/>
            <w:vMerge w:val="restart"/>
          </w:tcPr>
          <w:p w14:paraId="38C5A332" w14:textId="77777777" w:rsidR="002D320B" w:rsidRPr="00A73DF8" w:rsidRDefault="002D320B" w:rsidP="000F367F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Формы</w:t>
            </w:r>
          </w:p>
          <w:p w14:paraId="111288F0" w14:textId="77777777" w:rsidR="002D320B" w:rsidRPr="00A73DF8" w:rsidRDefault="002D320B" w:rsidP="000F367F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текущего</w:t>
            </w:r>
          </w:p>
          <w:p w14:paraId="0F1C1584" w14:textId="77777777" w:rsidR="002D320B" w:rsidRPr="00A73DF8" w:rsidRDefault="002D320B" w:rsidP="000F367F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контроля</w:t>
            </w:r>
          </w:p>
        </w:tc>
      </w:tr>
      <w:tr w:rsidR="002D320B" w:rsidRPr="00A73DF8" w14:paraId="3356BBD3" w14:textId="77777777" w:rsidTr="002D320B">
        <w:tc>
          <w:tcPr>
            <w:tcW w:w="709" w:type="dxa"/>
            <w:vMerge/>
          </w:tcPr>
          <w:p w14:paraId="09F06E33" w14:textId="77777777" w:rsidR="002D320B" w:rsidRPr="00A73DF8" w:rsidRDefault="002D320B" w:rsidP="000F367F">
            <w:pP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3006" w:type="dxa"/>
            <w:vMerge/>
          </w:tcPr>
          <w:p w14:paraId="67C050A0" w14:textId="77777777" w:rsidR="002D320B" w:rsidRPr="00A73DF8" w:rsidRDefault="002D320B" w:rsidP="000F367F">
            <w:pP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14:paraId="57E1E982" w14:textId="77777777" w:rsidR="002D320B" w:rsidRPr="00A73DF8" w:rsidRDefault="002D320B" w:rsidP="000F367F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В организации (база практики)</w:t>
            </w:r>
          </w:p>
        </w:tc>
        <w:tc>
          <w:tcPr>
            <w:tcW w:w="1134" w:type="dxa"/>
          </w:tcPr>
          <w:p w14:paraId="10C802D6" w14:textId="77777777" w:rsidR="002D320B" w:rsidRPr="00A73DF8" w:rsidRDefault="002D320B" w:rsidP="000F367F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Контактная работа с руководителем практики от вуза</w:t>
            </w:r>
          </w:p>
        </w:tc>
        <w:tc>
          <w:tcPr>
            <w:tcW w:w="850" w:type="dxa"/>
          </w:tcPr>
          <w:p w14:paraId="642180B7" w14:textId="77777777" w:rsidR="002D320B" w:rsidRPr="00A73DF8" w:rsidRDefault="002D320B" w:rsidP="000F367F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Самостоятельная работа</w:t>
            </w:r>
          </w:p>
        </w:tc>
        <w:tc>
          <w:tcPr>
            <w:tcW w:w="1134" w:type="dxa"/>
          </w:tcPr>
          <w:p w14:paraId="7453D66D" w14:textId="77777777" w:rsidR="002D320B" w:rsidRPr="00A73DF8" w:rsidRDefault="002D320B" w:rsidP="000F367F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Общая трудоемкость в часах</w:t>
            </w:r>
          </w:p>
        </w:tc>
        <w:tc>
          <w:tcPr>
            <w:tcW w:w="1531" w:type="dxa"/>
            <w:vMerge/>
          </w:tcPr>
          <w:p w14:paraId="4F560DA8" w14:textId="77777777" w:rsidR="002D320B" w:rsidRPr="00A73DF8" w:rsidRDefault="002D320B" w:rsidP="000F367F">
            <w:pPr>
              <w:spacing w:line="276" w:lineRule="auto"/>
              <w:rPr>
                <w:sz w:val="20"/>
                <w:szCs w:val="20"/>
              </w:rPr>
            </w:pPr>
          </w:p>
        </w:tc>
      </w:tr>
      <w:tr w:rsidR="002D320B" w:rsidRPr="00A73DF8" w14:paraId="03794803" w14:textId="77777777" w:rsidTr="002D320B">
        <w:tc>
          <w:tcPr>
            <w:tcW w:w="9498" w:type="dxa"/>
            <w:gridSpan w:val="7"/>
          </w:tcPr>
          <w:p w14:paraId="217066AB" w14:textId="77777777" w:rsidR="002D320B" w:rsidRPr="00230B30" w:rsidRDefault="002D320B" w:rsidP="000F367F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bCs/>
                <w:i/>
                <w:sz w:val="20"/>
                <w:szCs w:val="20"/>
              </w:rPr>
            </w:pPr>
            <w:r w:rsidRPr="00230B30">
              <w:rPr>
                <w:rFonts w:ascii="Times New Roman CYR" w:hAnsi="Times New Roman CYR" w:cs="Times New Roman CYR"/>
                <w:bCs/>
                <w:iCs/>
                <w:sz w:val="20"/>
                <w:szCs w:val="20"/>
              </w:rPr>
              <w:t>Раздел 1.</w:t>
            </w:r>
          </w:p>
          <w:p w14:paraId="701F7FDE" w14:textId="77777777" w:rsidR="002D320B" w:rsidRPr="00A73DF8" w:rsidRDefault="002D320B" w:rsidP="000F367F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bCs/>
                <w:i/>
                <w:sz w:val="20"/>
                <w:szCs w:val="20"/>
              </w:rPr>
              <w:t>Подготовительно-организационный этап</w:t>
            </w:r>
          </w:p>
        </w:tc>
      </w:tr>
      <w:tr w:rsidR="002D320B" w:rsidRPr="00A73DF8" w14:paraId="02C0CFAC" w14:textId="77777777" w:rsidTr="002D320B">
        <w:trPr>
          <w:trHeight w:val="1125"/>
        </w:trPr>
        <w:tc>
          <w:tcPr>
            <w:tcW w:w="709" w:type="dxa"/>
          </w:tcPr>
          <w:p w14:paraId="5ECC3EFB" w14:textId="77777777" w:rsidR="002D320B" w:rsidRPr="00A73DF8" w:rsidRDefault="002D320B" w:rsidP="000F367F">
            <w:pPr>
              <w:spacing w:line="276" w:lineRule="auto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1</w:t>
            </w:r>
          </w:p>
        </w:tc>
        <w:tc>
          <w:tcPr>
            <w:tcW w:w="3006" w:type="dxa"/>
          </w:tcPr>
          <w:p w14:paraId="5C98FD3F" w14:textId="77777777" w:rsidR="002D320B" w:rsidRPr="00A73DF8" w:rsidRDefault="002D320B" w:rsidP="000F367F">
            <w:pPr>
              <w:spacing w:line="276" w:lineRule="auto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 xml:space="preserve">Инструктаж по технике безопасности, </w:t>
            </w:r>
            <w:r>
              <w:rPr>
                <w:sz w:val="20"/>
                <w:szCs w:val="20"/>
              </w:rPr>
              <w:t xml:space="preserve">знакомство с базой практики; </w:t>
            </w:r>
            <w:r w:rsidRPr="00A73DF8">
              <w:rPr>
                <w:sz w:val="20"/>
                <w:szCs w:val="20"/>
              </w:rPr>
              <w:t>а</w:t>
            </w:r>
            <w:r w:rsidRPr="00A73DF8">
              <w:rPr>
                <w:rFonts w:eastAsia="Calibri"/>
                <w:sz w:val="20"/>
                <w:szCs w:val="20"/>
              </w:rPr>
              <w:t>нализ задания на учебную практику и его конкретизация</w:t>
            </w:r>
          </w:p>
        </w:tc>
        <w:tc>
          <w:tcPr>
            <w:tcW w:w="1134" w:type="dxa"/>
          </w:tcPr>
          <w:p w14:paraId="74384076" w14:textId="77777777" w:rsidR="002D320B" w:rsidRPr="00A73DF8" w:rsidRDefault="002D320B" w:rsidP="000F367F">
            <w:pPr>
              <w:spacing w:line="276" w:lineRule="auto"/>
              <w:ind w:right="319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134" w:type="dxa"/>
          </w:tcPr>
          <w:p w14:paraId="2D0DE242" w14:textId="77777777" w:rsidR="002D320B" w:rsidRPr="00A73DF8" w:rsidRDefault="002D320B" w:rsidP="000F367F">
            <w:pPr>
              <w:spacing w:line="276" w:lineRule="auto"/>
              <w:ind w:right="52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</w:tcPr>
          <w:p w14:paraId="08ADCD54" w14:textId="77777777" w:rsidR="002D320B" w:rsidRPr="00A73DF8" w:rsidRDefault="002D320B" w:rsidP="000F367F">
            <w:pPr>
              <w:spacing w:line="276" w:lineRule="auto"/>
              <w:ind w:right="172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134" w:type="dxa"/>
          </w:tcPr>
          <w:p w14:paraId="0EAAD0B5" w14:textId="77777777" w:rsidR="002D320B" w:rsidRPr="00A73DF8" w:rsidRDefault="002D320B" w:rsidP="000F367F">
            <w:pPr>
              <w:spacing w:line="276" w:lineRule="auto"/>
              <w:ind w:right="19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1531" w:type="dxa"/>
          </w:tcPr>
          <w:p w14:paraId="4A156447" w14:textId="77777777" w:rsidR="002D320B" w:rsidRDefault="002D320B" w:rsidP="000F367F">
            <w:pPr>
              <w:tabs>
                <w:tab w:val="left" w:pos="708"/>
                <w:tab w:val="right" w:leader="underscore" w:pos="9639"/>
              </w:tabs>
              <w:snapToGrid w:val="0"/>
              <w:spacing w:line="276" w:lineRule="auto"/>
              <w:rPr>
                <w:bCs/>
                <w:sz w:val="22"/>
              </w:rPr>
            </w:pPr>
          </w:p>
          <w:p w14:paraId="31B4DE4C" w14:textId="77777777" w:rsidR="002D320B" w:rsidRPr="002141E9" w:rsidRDefault="002D320B" w:rsidP="000F367F">
            <w:pPr>
              <w:spacing w:line="276" w:lineRule="auto"/>
              <w:rPr>
                <w:sz w:val="20"/>
                <w:szCs w:val="20"/>
              </w:rPr>
            </w:pPr>
            <w:r w:rsidRPr="002141E9">
              <w:rPr>
                <w:bCs/>
                <w:sz w:val="20"/>
                <w:szCs w:val="20"/>
              </w:rPr>
              <w:t>Собеседование</w:t>
            </w:r>
          </w:p>
        </w:tc>
      </w:tr>
      <w:tr w:rsidR="002D320B" w:rsidRPr="00A73DF8" w14:paraId="0AB9E653" w14:textId="77777777" w:rsidTr="002D320B">
        <w:tc>
          <w:tcPr>
            <w:tcW w:w="9498" w:type="dxa"/>
            <w:gridSpan w:val="7"/>
          </w:tcPr>
          <w:p w14:paraId="39EBA698" w14:textId="77777777" w:rsidR="002D320B" w:rsidRPr="00230B30" w:rsidRDefault="002D320B" w:rsidP="000F367F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bCs/>
                <w:i/>
                <w:sz w:val="20"/>
                <w:szCs w:val="20"/>
              </w:rPr>
            </w:pPr>
            <w:r w:rsidRPr="00230B30">
              <w:rPr>
                <w:rFonts w:ascii="Times New Roman CYR" w:hAnsi="Times New Roman CYR" w:cs="Times New Roman CYR"/>
                <w:bCs/>
                <w:iCs/>
                <w:sz w:val="20"/>
                <w:szCs w:val="20"/>
              </w:rPr>
              <w:lastRenderedPageBreak/>
              <w:t xml:space="preserve">Раздел </w:t>
            </w:r>
            <w:r>
              <w:rPr>
                <w:rFonts w:ascii="Times New Roman CYR" w:hAnsi="Times New Roman CYR" w:cs="Times New Roman CYR"/>
                <w:bCs/>
                <w:iCs/>
                <w:sz w:val="20"/>
                <w:szCs w:val="20"/>
              </w:rPr>
              <w:t>2</w:t>
            </w:r>
            <w:r w:rsidRPr="00230B30">
              <w:rPr>
                <w:rFonts w:ascii="Times New Roman CYR" w:hAnsi="Times New Roman CYR" w:cs="Times New Roman CYR"/>
                <w:bCs/>
                <w:iCs/>
                <w:sz w:val="20"/>
                <w:szCs w:val="20"/>
              </w:rPr>
              <w:t>.</w:t>
            </w:r>
          </w:p>
          <w:p w14:paraId="2062D609" w14:textId="77777777" w:rsidR="002D320B" w:rsidRPr="00A73DF8" w:rsidRDefault="002D320B" w:rsidP="000F367F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bCs/>
                <w:i/>
                <w:sz w:val="20"/>
                <w:szCs w:val="20"/>
              </w:rPr>
              <w:t>Производственный этап прохождения практики</w:t>
            </w:r>
          </w:p>
        </w:tc>
      </w:tr>
      <w:tr w:rsidR="002D320B" w:rsidRPr="00A73DF8" w14:paraId="2AE8F558" w14:textId="77777777" w:rsidTr="002D320B">
        <w:trPr>
          <w:trHeight w:val="2354"/>
        </w:trPr>
        <w:tc>
          <w:tcPr>
            <w:tcW w:w="709" w:type="dxa"/>
          </w:tcPr>
          <w:p w14:paraId="18C5A378" w14:textId="77777777" w:rsidR="002D320B" w:rsidRPr="00A73DF8" w:rsidRDefault="002D320B" w:rsidP="000F367F">
            <w:pPr>
              <w:spacing w:line="276" w:lineRule="auto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2.</w:t>
            </w:r>
          </w:p>
        </w:tc>
        <w:tc>
          <w:tcPr>
            <w:tcW w:w="3006" w:type="dxa"/>
          </w:tcPr>
          <w:p w14:paraId="711CF79A" w14:textId="77777777" w:rsidR="002D320B" w:rsidRPr="00A73DF8" w:rsidRDefault="002D320B" w:rsidP="000F367F">
            <w:pPr>
              <w:spacing w:line="276" w:lineRule="auto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 xml:space="preserve">- </w:t>
            </w:r>
            <w:r>
              <w:rPr>
                <w:sz w:val="20"/>
                <w:szCs w:val="20"/>
              </w:rPr>
              <w:t>анализ существующей информационной системы предприятия</w:t>
            </w:r>
            <w:r w:rsidRPr="00A73DF8">
              <w:rPr>
                <w:sz w:val="20"/>
                <w:szCs w:val="20"/>
              </w:rPr>
              <w:t xml:space="preserve">; </w:t>
            </w:r>
          </w:p>
          <w:p w14:paraId="7F53B3F2" w14:textId="77777777" w:rsidR="002D320B" w:rsidRDefault="002D320B" w:rsidP="002D320B">
            <w:pPr>
              <w:spacing w:line="276" w:lineRule="auto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 xml:space="preserve">- </w:t>
            </w:r>
            <w:r>
              <w:rPr>
                <w:sz w:val="20"/>
                <w:szCs w:val="20"/>
              </w:rPr>
              <w:t>выполнение индивидуального задания на практику;</w:t>
            </w:r>
          </w:p>
          <w:p w14:paraId="492B456C" w14:textId="77777777" w:rsidR="002D320B" w:rsidRPr="00A73DF8" w:rsidRDefault="002D320B" w:rsidP="002D320B">
            <w:pPr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</w:t>
            </w:r>
            <w:r w:rsidRPr="002141E9">
              <w:rPr>
                <w:sz w:val="20"/>
                <w:szCs w:val="20"/>
              </w:rPr>
              <w:t>участие в осуществлении ИТ–проектов, выполняемых организацией</w:t>
            </w:r>
          </w:p>
        </w:tc>
        <w:tc>
          <w:tcPr>
            <w:tcW w:w="1134" w:type="dxa"/>
          </w:tcPr>
          <w:p w14:paraId="1C13197A" w14:textId="77777777" w:rsidR="002D320B" w:rsidRPr="00A73DF8" w:rsidRDefault="002D320B" w:rsidP="000F367F">
            <w:pPr>
              <w:spacing w:line="276" w:lineRule="auto"/>
              <w:ind w:right="319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58</w:t>
            </w:r>
          </w:p>
        </w:tc>
        <w:tc>
          <w:tcPr>
            <w:tcW w:w="1134" w:type="dxa"/>
          </w:tcPr>
          <w:p w14:paraId="23C51D9C" w14:textId="77777777" w:rsidR="002D320B" w:rsidRPr="00A73DF8" w:rsidRDefault="002D320B" w:rsidP="000F367F">
            <w:pPr>
              <w:spacing w:line="276" w:lineRule="auto"/>
              <w:ind w:right="52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</w:tcPr>
          <w:p w14:paraId="5C0DBDAA" w14:textId="77777777" w:rsidR="002D320B" w:rsidRPr="00A73DF8" w:rsidRDefault="002D320B" w:rsidP="000F367F">
            <w:pPr>
              <w:spacing w:line="276" w:lineRule="auto"/>
              <w:ind w:right="172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1134" w:type="dxa"/>
          </w:tcPr>
          <w:p w14:paraId="1632145A" w14:textId="77777777" w:rsidR="002D320B" w:rsidRPr="00A73DF8" w:rsidRDefault="002D320B" w:rsidP="000F367F">
            <w:pPr>
              <w:spacing w:line="276" w:lineRule="auto"/>
              <w:ind w:right="19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80</w:t>
            </w:r>
          </w:p>
        </w:tc>
        <w:tc>
          <w:tcPr>
            <w:tcW w:w="1531" w:type="dxa"/>
          </w:tcPr>
          <w:p w14:paraId="1A438243" w14:textId="77777777" w:rsidR="002D320B" w:rsidRPr="00A73DF8" w:rsidRDefault="002D320B" w:rsidP="000F367F">
            <w:pPr>
              <w:spacing w:line="276" w:lineRule="auto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Заполнение разделов дневника по практике</w:t>
            </w:r>
          </w:p>
        </w:tc>
      </w:tr>
      <w:tr w:rsidR="002D320B" w:rsidRPr="00A73DF8" w14:paraId="4EC203FE" w14:textId="77777777" w:rsidTr="002D320B">
        <w:tc>
          <w:tcPr>
            <w:tcW w:w="9498" w:type="dxa"/>
            <w:gridSpan w:val="7"/>
          </w:tcPr>
          <w:p w14:paraId="461902DE" w14:textId="77777777" w:rsidR="002D320B" w:rsidRPr="00230B30" w:rsidRDefault="002D320B" w:rsidP="000F367F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bCs/>
                <w:i/>
                <w:sz w:val="20"/>
                <w:szCs w:val="20"/>
              </w:rPr>
            </w:pPr>
            <w:r w:rsidRPr="00230B30">
              <w:rPr>
                <w:rFonts w:ascii="Times New Roman CYR" w:hAnsi="Times New Roman CYR" w:cs="Times New Roman CYR"/>
                <w:bCs/>
                <w:iCs/>
                <w:sz w:val="20"/>
                <w:szCs w:val="20"/>
              </w:rPr>
              <w:t xml:space="preserve">Раздел </w:t>
            </w:r>
            <w:r>
              <w:rPr>
                <w:rFonts w:ascii="Times New Roman CYR" w:hAnsi="Times New Roman CYR" w:cs="Times New Roman CYR"/>
                <w:bCs/>
                <w:iCs/>
                <w:sz w:val="20"/>
                <w:szCs w:val="20"/>
              </w:rPr>
              <w:t>3</w:t>
            </w:r>
            <w:r w:rsidRPr="00230B30">
              <w:rPr>
                <w:rFonts w:ascii="Times New Roman CYR" w:hAnsi="Times New Roman CYR" w:cs="Times New Roman CYR"/>
                <w:bCs/>
                <w:iCs/>
                <w:sz w:val="20"/>
                <w:szCs w:val="20"/>
              </w:rPr>
              <w:t>.</w:t>
            </w:r>
          </w:p>
          <w:p w14:paraId="488FC694" w14:textId="77777777" w:rsidR="002D320B" w:rsidRPr="00A73DF8" w:rsidRDefault="002D320B" w:rsidP="000F367F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A73DF8">
              <w:rPr>
                <w:bCs/>
                <w:i/>
                <w:sz w:val="20"/>
                <w:szCs w:val="20"/>
              </w:rPr>
              <w:t>Заключительный этап</w:t>
            </w:r>
          </w:p>
        </w:tc>
      </w:tr>
      <w:tr w:rsidR="002D320B" w:rsidRPr="00A73DF8" w14:paraId="675D2FDE" w14:textId="77777777" w:rsidTr="002D320B">
        <w:tc>
          <w:tcPr>
            <w:tcW w:w="709" w:type="dxa"/>
          </w:tcPr>
          <w:p w14:paraId="041FF427" w14:textId="77777777" w:rsidR="002D320B" w:rsidRPr="00A73DF8" w:rsidRDefault="002D320B" w:rsidP="000F367F">
            <w:pPr>
              <w:spacing w:line="276" w:lineRule="auto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3.</w:t>
            </w:r>
          </w:p>
        </w:tc>
        <w:tc>
          <w:tcPr>
            <w:tcW w:w="3006" w:type="dxa"/>
          </w:tcPr>
          <w:p w14:paraId="58E63D94" w14:textId="77777777" w:rsidR="002D320B" w:rsidRPr="00A73DF8" w:rsidRDefault="002D320B" w:rsidP="000F367F">
            <w:pPr>
              <w:spacing w:line="276" w:lineRule="auto"/>
              <w:rPr>
                <w:sz w:val="20"/>
                <w:szCs w:val="20"/>
              </w:rPr>
            </w:pPr>
            <w:r w:rsidRPr="00FF5B21">
              <w:rPr>
                <w:sz w:val="20"/>
                <w:szCs w:val="20"/>
              </w:rPr>
              <w:t>Оформление отчета по практике, сдача зачета.</w:t>
            </w:r>
          </w:p>
        </w:tc>
        <w:tc>
          <w:tcPr>
            <w:tcW w:w="1134" w:type="dxa"/>
          </w:tcPr>
          <w:p w14:paraId="13D54690" w14:textId="77777777" w:rsidR="002D320B" w:rsidRPr="00A73DF8" w:rsidRDefault="002D320B" w:rsidP="000F367F">
            <w:pPr>
              <w:tabs>
                <w:tab w:val="left" w:pos="209"/>
              </w:tabs>
              <w:spacing w:line="276" w:lineRule="auto"/>
              <w:ind w:right="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134" w:type="dxa"/>
          </w:tcPr>
          <w:p w14:paraId="7800B616" w14:textId="77777777" w:rsidR="002D320B" w:rsidRPr="00A73DF8" w:rsidRDefault="002D320B" w:rsidP="000F367F">
            <w:pPr>
              <w:tabs>
                <w:tab w:val="left" w:pos="209"/>
              </w:tabs>
              <w:spacing w:line="276" w:lineRule="auto"/>
              <w:ind w:right="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</w:tcPr>
          <w:p w14:paraId="4E565789" w14:textId="77777777" w:rsidR="002D320B" w:rsidRPr="00A73DF8" w:rsidRDefault="002D320B" w:rsidP="000F367F">
            <w:pPr>
              <w:tabs>
                <w:tab w:val="left" w:pos="209"/>
              </w:tabs>
              <w:spacing w:line="276" w:lineRule="auto"/>
              <w:ind w:right="172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134" w:type="dxa"/>
          </w:tcPr>
          <w:p w14:paraId="61691230" w14:textId="77777777" w:rsidR="002D320B" w:rsidRPr="00A73DF8" w:rsidRDefault="002D320B" w:rsidP="000F367F">
            <w:pPr>
              <w:spacing w:line="276" w:lineRule="auto"/>
              <w:ind w:right="19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1531" w:type="dxa"/>
          </w:tcPr>
          <w:p w14:paraId="16EB991A" w14:textId="77777777" w:rsidR="002D320B" w:rsidRPr="00A73DF8" w:rsidRDefault="002D320B" w:rsidP="000F367F">
            <w:pPr>
              <w:spacing w:line="276" w:lineRule="auto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Защита отчета по практике</w:t>
            </w:r>
          </w:p>
        </w:tc>
      </w:tr>
      <w:tr w:rsidR="002D320B" w:rsidRPr="00A73DF8" w14:paraId="5CFD2BB5" w14:textId="77777777" w:rsidTr="002D320B">
        <w:trPr>
          <w:trHeight w:val="201"/>
        </w:trPr>
        <w:tc>
          <w:tcPr>
            <w:tcW w:w="709" w:type="dxa"/>
          </w:tcPr>
          <w:p w14:paraId="7D02450A" w14:textId="77777777" w:rsidR="002D320B" w:rsidRPr="00A73DF8" w:rsidRDefault="002D320B" w:rsidP="000F367F">
            <w:pP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3006" w:type="dxa"/>
          </w:tcPr>
          <w:p w14:paraId="5B1F9854" w14:textId="77777777" w:rsidR="002D320B" w:rsidRPr="00A73DF8" w:rsidRDefault="002D320B" w:rsidP="000F367F">
            <w:pPr>
              <w:spacing w:line="276" w:lineRule="auto"/>
              <w:rPr>
                <w:sz w:val="20"/>
                <w:szCs w:val="20"/>
              </w:rPr>
            </w:pPr>
            <w:r w:rsidRPr="00A73DF8">
              <w:rPr>
                <w:sz w:val="20"/>
                <w:szCs w:val="20"/>
              </w:rPr>
              <w:t>Итого:</w:t>
            </w:r>
          </w:p>
        </w:tc>
        <w:tc>
          <w:tcPr>
            <w:tcW w:w="1134" w:type="dxa"/>
          </w:tcPr>
          <w:p w14:paraId="6623A68E" w14:textId="77777777" w:rsidR="002D320B" w:rsidRPr="00A73DF8" w:rsidRDefault="002D320B" w:rsidP="000F367F">
            <w:pPr>
              <w:tabs>
                <w:tab w:val="left" w:pos="209"/>
              </w:tabs>
              <w:spacing w:line="276" w:lineRule="auto"/>
              <w:ind w:right="319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72</w:t>
            </w:r>
          </w:p>
        </w:tc>
        <w:tc>
          <w:tcPr>
            <w:tcW w:w="1134" w:type="dxa"/>
          </w:tcPr>
          <w:p w14:paraId="00B97FD7" w14:textId="77777777" w:rsidR="002D320B" w:rsidRPr="00A73DF8" w:rsidRDefault="002D320B" w:rsidP="000F367F">
            <w:pPr>
              <w:tabs>
                <w:tab w:val="left" w:pos="209"/>
              </w:tabs>
              <w:spacing w:line="276" w:lineRule="auto"/>
              <w:ind w:right="52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850" w:type="dxa"/>
          </w:tcPr>
          <w:p w14:paraId="6769FDF2" w14:textId="77777777" w:rsidR="002D320B" w:rsidRPr="00A73DF8" w:rsidRDefault="002D320B" w:rsidP="000F367F">
            <w:pPr>
              <w:tabs>
                <w:tab w:val="left" w:pos="209"/>
              </w:tabs>
              <w:spacing w:line="276" w:lineRule="auto"/>
              <w:ind w:right="172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  <w:tc>
          <w:tcPr>
            <w:tcW w:w="1134" w:type="dxa"/>
          </w:tcPr>
          <w:p w14:paraId="68401883" w14:textId="77777777" w:rsidR="002D320B" w:rsidRPr="00A73DF8" w:rsidRDefault="002D320B" w:rsidP="000F367F">
            <w:pPr>
              <w:spacing w:line="276" w:lineRule="auto"/>
              <w:ind w:right="195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108</w:t>
            </w:r>
          </w:p>
        </w:tc>
        <w:tc>
          <w:tcPr>
            <w:tcW w:w="1531" w:type="dxa"/>
          </w:tcPr>
          <w:p w14:paraId="7DF93898" w14:textId="77777777" w:rsidR="002D320B" w:rsidRPr="00A73DF8" w:rsidRDefault="002D320B" w:rsidP="000F367F">
            <w:pPr>
              <w:spacing w:line="276" w:lineRule="auto"/>
              <w:rPr>
                <w:sz w:val="20"/>
                <w:szCs w:val="20"/>
              </w:rPr>
            </w:pPr>
          </w:p>
        </w:tc>
      </w:tr>
    </w:tbl>
    <w:p w14:paraId="7782AEC5" w14:textId="77777777" w:rsidR="009B1732" w:rsidRDefault="009B1732" w:rsidP="00776BCD">
      <w:pPr>
        <w:autoSpaceDE w:val="0"/>
        <w:autoSpaceDN w:val="0"/>
        <w:adjustRightInd w:val="0"/>
        <w:jc w:val="both"/>
        <w:rPr>
          <w:b/>
          <w:bCs/>
        </w:rPr>
      </w:pPr>
    </w:p>
    <w:p w14:paraId="6B77AA9C" w14:textId="77777777" w:rsidR="009B1732" w:rsidRDefault="009B1732" w:rsidP="00776BCD">
      <w:pPr>
        <w:autoSpaceDE w:val="0"/>
        <w:autoSpaceDN w:val="0"/>
        <w:adjustRightInd w:val="0"/>
        <w:jc w:val="both"/>
        <w:rPr>
          <w:b/>
          <w:bCs/>
        </w:rPr>
      </w:pPr>
    </w:p>
    <w:p w14:paraId="68D90400" w14:textId="77777777" w:rsidR="002D320B" w:rsidRDefault="002D320B" w:rsidP="002D320B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 w:rsidRPr="00766287">
        <w:rPr>
          <w:b/>
          <w:bCs/>
        </w:rPr>
        <w:t xml:space="preserve">8. </w:t>
      </w:r>
      <w:r>
        <w:rPr>
          <w:rFonts w:ascii="Times New Roman CYR" w:hAnsi="Times New Roman CYR" w:cs="Times New Roman CYR"/>
          <w:b/>
          <w:bCs/>
        </w:rPr>
        <w:t xml:space="preserve">Методы и технологии, используемые на </w:t>
      </w:r>
      <w:r w:rsidRPr="009876E5">
        <w:rPr>
          <w:b/>
          <w:bCs/>
        </w:rPr>
        <w:t>производственной</w:t>
      </w:r>
      <w:r>
        <w:rPr>
          <w:b/>
          <w:bCs/>
        </w:rPr>
        <w:t xml:space="preserve"> </w:t>
      </w:r>
      <w:r w:rsidRPr="00EC7455">
        <w:rPr>
          <w:b/>
          <w:bCs/>
        </w:rPr>
        <w:t>(</w:t>
      </w:r>
      <w:r w:rsidRPr="009B1732">
        <w:rPr>
          <w:b/>
          <w:bCs/>
        </w:rPr>
        <w:t>проектно-конструкторск</w:t>
      </w:r>
      <w:r>
        <w:rPr>
          <w:b/>
          <w:bCs/>
        </w:rPr>
        <w:t>ой</w:t>
      </w:r>
      <w:r w:rsidRPr="00EC7455">
        <w:rPr>
          <w:b/>
          <w:bCs/>
        </w:rPr>
        <w:t>)</w:t>
      </w:r>
      <w:r>
        <w:rPr>
          <w:b/>
          <w:bCs/>
        </w:rPr>
        <w:t xml:space="preserve"> практике</w:t>
      </w:r>
    </w:p>
    <w:p w14:paraId="687B7267" w14:textId="77777777" w:rsidR="002D320B" w:rsidRPr="00891C8F" w:rsidRDefault="002D320B" w:rsidP="002D320B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Основными образовательными технологиями, используемыми на </w:t>
      </w:r>
      <w:r>
        <w:rPr>
          <w:color w:val="000000"/>
        </w:rPr>
        <w:t>производственной</w:t>
      </w:r>
      <w:r w:rsidRPr="00EC7455">
        <w:rPr>
          <w:color w:val="000000"/>
        </w:rPr>
        <w:t xml:space="preserve"> (</w:t>
      </w:r>
      <w:r w:rsidRPr="009876E5">
        <w:rPr>
          <w:color w:val="000000"/>
        </w:rPr>
        <w:t>про</w:t>
      </w:r>
      <w:r>
        <w:rPr>
          <w:color w:val="000000"/>
        </w:rPr>
        <w:t>ектно</w:t>
      </w:r>
      <w:r w:rsidRPr="009876E5">
        <w:rPr>
          <w:color w:val="000000"/>
        </w:rPr>
        <w:t>-</w:t>
      </w:r>
      <w:r>
        <w:rPr>
          <w:color w:val="000000"/>
        </w:rPr>
        <w:t>конструкторской</w:t>
      </w:r>
      <w:r w:rsidRPr="00EC7455">
        <w:rPr>
          <w:color w:val="000000"/>
        </w:rPr>
        <w:t xml:space="preserve">) </w:t>
      </w:r>
      <w:r w:rsidRPr="00891C8F">
        <w:rPr>
          <w:color w:val="000000"/>
        </w:rPr>
        <w:t xml:space="preserve">практике, являются: </w:t>
      </w:r>
    </w:p>
    <w:p w14:paraId="62E0C3AA" w14:textId="77777777" w:rsidR="002D320B" w:rsidRPr="00891C8F" w:rsidRDefault="002D320B" w:rsidP="002D320B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- проведение ознакомительных лекций; </w:t>
      </w:r>
    </w:p>
    <w:p w14:paraId="63BF4053" w14:textId="77777777" w:rsidR="002D320B" w:rsidRPr="00891C8F" w:rsidRDefault="002D320B" w:rsidP="002D320B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- обсуждение материалов </w:t>
      </w:r>
      <w:r>
        <w:rPr>
          <w:color w:val="000000"/>
        </w:rPr>
        <w:t>производственной</w:t>
      </w:r>
      <w:r w:rsidRPr="00EC7455">
        <w:rPr>
          <w:color w:val="000000"/>
        </w:rPr>
        <w:t xml:space="preserve"> (</w:t>
      </w:r>
      <w:r w:rsidRPr="009876E5">
        <w:rPr>
          <w:color w:val="000000"/>
        </w:rPr>
        <w:t>про</w:t>
      </w:r>
      <w:r>
        <w:rPr>
          <w:color w:val="000000"/>
        </w:rPr>
        <w:t>ектно</w:t>
      </w:r>
      <w:r w:rsidRPr="009876E5">
        <w:rPr>
          <w:color w:val="000000"/>
        </w:rPr>
        <w:t>-</w:t>
      </w:r>
      <w:r>
        <w:rPr>
          <w:color w:val="000000"/>
        </w:rPr>
        <w:t>конструкторской</w:t>
      </w:r>
      <w:r w:rsidRPr="00EC7455">
        <w:rPr>
          <w:color w:val="000000"/>
        </w:rPr>
        <w:t xml:space="preserve">) </w:t>
      </w:r>
      <w:r w:rsidRPr="00891C8F">
        <w:rPr>
          <w:color w:val="000000"/>
        </w:rPr>
        <w:t xml:space="preserve">практики с руководителем; </w:t>
      </w:r>
    </w:p>
    <w:p w14:paraId="3B139BC0" w14:textId="77777777" w:rsidR="002D320B" w:rsidRPr="00891C8F" w:rsidRDefault="002D320B" w:rsidP="002D320B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- ознакомительные беседы с сотрудниками производственных подразделений базы практики; </w:t>
      </w:r>
    </w:p>
    <w:p w14:paraId="7A4AE84B" w14:textId="77777777" w:rsidR="002D320B" w:rsidRPr="00891C8F" w:rsidRDefault="002D320B" w:rsidP="002D320B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- проведение защиты отчета о практике. </w:t>
      </w:r>
    </w:p>
    <w:p w14:paraId="26BE7364" w14:textId="77777777" w:rsidR="002D320B" w:rsidRPr="00891C8F" w:rsidRDefault="002D320B" w:rsidP="002D320B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Основными возможными научно-исследовательскими технологиями, используемыми на </w:t>
      </w:r>
      <w:r>
        <w:rPr>
          <w:color w:val="000000"/>
        </w:rPr>
        <w:t>производственной</w:t>
      </w:r>
      <w:r w:rsidRPr="00EC7455">
        <w:rPr>
          <w:color w:val="000000"/>
        </w:rPr>
        <w:t xml:space="preserve"> (</w:t>
      </w:r>
      <w:r w:rsidRPr="009876E5">
        <w:rPr>
          <w:color w:val="000000"/>
        </w:rPr>
        <w:t>про</w:t>
      </w:r>
      <w:r>
        <w:rPr>
          <w:color w:val="000000"/>
        </w:rPr>
        <w:t>ектно</w:t>
      </w:r>
      <w:r w:rsidRPr="009876E5">
        <w:rPr>
          <w:color w:val="000000"/>
        </w:rPr>
        <w:t>-</w:t>
      </w:r>
      <w:r>
        <w:rPr>
          <w:color w:val="000000"/>
        </w:rPr>
        <w:t>конструкторской</w:t>
      </w:r>
      <w:r w:rsidRPr="00EC7455">
        <w:rPr>
          <w:color w:val="000000"/>
        </w:rPr>
        <w:t xml:space="preserve">) </w:t>
      </w:r>
      <w:r>
        <w:rPr>
          <w:color w:val="000000"/>
        </w:rPr>
        <w:t xml:space="preserve"> практике </w:t>
      </w:r>
      <w:r w:rsidRPr="00891C8F">
        <w:rPr>
          <w:color w:val="000000"/>
        </w:rPr>
        <w:t xml:space="preserve">являются: </w:t>
      </w:r>
    </w:p>
    <w:p w14:paraId="735D9DC4" w14:textId="77777777" w:rsidR="002D320B" w:rsidRPr="00891C8F" w:rsidRDefault="002D320B" w:rsidP="002D320B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- сбор научной литературы по тематике задания </w:t>
      </w:r>
      <w:r>
        <w:rPr>
          <w:color w:val="000000"/>
        </w:rPr>
        <w:t>производственной</w:t>
      </w:r>
      <w:r w:rsidRPr="00EC7455">
        <w:rPr>
          <w:color w:val="000000"/>
        </w:rPr>
        <w:t xml:space="preserve"> (</w:t>
      </w:r>
      <w:r w:rsidRPr="009876E5">
        <w:rPr>
          <w:color w:val="000000"/>
        </w:rPr>
        <w:t>про</w:t>
      </w:r>
      <w:r>
        <w:rPr>
          <w:color w:val="000000"/>
        </w:rPr>
        <w:t>ектно</w:t>
      </w:r>
      <w:r w:rsidRPr="009876E5">
        <w:rPr>
          <w:color w:val="000000"/>
        </w:rPr>
        <w:t>-</w:t>
      </w:r>
      <w:r>
        <w:rPr>
          <w:color w:val="000000"/>
        </w:rPr>
        <w:t>конструкторской</w:t>
      </w:r>
      <w:r w:rsidRPr="00EC7455">
        <w:rPr>
          <w:color w:val="000000"/>
        </w:rPr>
        <w:t xml:space="preserve">) </w:t>
      </w:r>
      <w:r w:rsidRPr="00891C8F">
        <w:rPr>
          <w:color w:val="000000"/>
        </w:rPr>
        <w:t>практик</w:t>
      </w:r>
      <w:r>
        <w:rPr>
          <w:color w:val="000000"/>
        </w:rPr>
        <w:t>и</w:t>
      </w:r>
      <w:r w:rsidRPr="00891C8F">
        <w:rPr>
          <w:color w:val="000000"/>
        </w:rPr>
        <w:t xml:space="preserve">; </w:t>
      </w:r>
    </w:p>
    <w:p w14:paraId="697A4B42" w14:textId="77777777" w:rsidR="002D320B" w:rsidRPr="00891C8F" w:rsidRDefault="002D320B" w:rsidP="002D320B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- участие в формировании пакета научно-исследовательской </w:t>
      </w:r>
      <w:r>
        <w:rPr>
          <w:color w:val="000000"/>
        </w:rPr>
        <w:t xml:space="preserve">документации </w:t>
      </w:r>
      <w:r w:rsidRPr="00891C8F">
        <w:rPr>
          <w:color w:val="000000"/>
        </w:rPr>
        <w:t xml:space="preserve">как на базе практики, так и в учебных подразделениях Университета. </w:t>
      </w:r>
    </w:p>
    <w:p w14:paraId="13A601EA" w14:textId="77777777" w:rsidR="002D320B" w:rsidRPr="00891C8F" w:rsidRDefault="002D320B" w:rsidP="002D320B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- подготовка и написание научной статьи по итогам </w:t>
      </w:r>
      <w:r>
        <w:rPr>
          <w:color w:val="000000"/>
        </w:rPr>
        <w:t>производственной</w:t>
      </w:r>
      <w:r w:rsidRPr="00EC7455">
        <w:rPr>
          <w:color w:val="000000"/>
        </w:rPr>
        <w:t xml:space="preserve"> (</w:t>
      </w:r>
      <w:r w:rsidRPr="009876E5">
        <w:rPr>
          <w:color w:val="000000"/>
        </w:rPr>
        <w:t>про</w:t>
      </w:r>
      <w:r>
        <w:rPr>
          <w:color w:val="000000"/>
        </w:rPr>
        <w:t>ектно</w:t>
      </w:r>
      <w:r w:rsidRPr="009876E5">
        <w:rPr>
          <w:color w:val="000000"/>
        </w:rPr>
        <w:t>-</w:t>
      </w:r>
      <w:r>
        <w:rPr>
          <w:color w:val="000000"/>
        </w:rPr>
        <w:t>конструкторской</w:t>
      </w:r>
      <w:r w:rsidRPr="00EC7455">
        <w:rPr>
          <w:color w:val="000000"/>
        </w:rPr>
        <w:t xml:space="preserve">) </w:t>
      </w:r>
      <w:r w:rsidRPr="00891C8F">
        <w:rPr>
          <w:color w:val="000000"/>
        </w:rPr>
        <w:t xml:space="preserve">практики. </w:t>
      </w:r>
    </w:p>
    <w:p w14:paraId="62A426CD" w14:textId="77777777" w:rsidR="002D320B" w:rsidRPr="00891C8F" w:rsidRDefault="002D320B" w:rsidP="002D320B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Основными научно-производственными технологиями, используемыми на </w:t>
      </w:r>
      <w:r>
        <w:rPr>
          <w:color w:val="000000"/>
        </w:rPr>
        <w:t>производственной</w:t>
      </w:r>
      <w:r w:rsidRPr="00EC7455">
        <w:rPr>
          <w:color w:val="000000"/>
        </w:rPr>
        <w:t xml:space="preserve"> (</w:t>
      </w:r>
      <w:r w:rsidRPr="009876E5">
        <w:rPr>
          <w:color w:val="000000"/>
        </w:rPr>
        <w:t>про</w:t>
      </w:r>
      <w:r>
        <w:rPr>
          <w:color w:val="000000"/>
        </w:rPr>
        <w:t>ектно</w:t>
      </w:r>
      <w:r w:rsidRPr="009876E5">
        <w:rPr>
          <w:color w:val="000000"/>
        </w:rPr>
        <w:t>-</w:t>
      </w:r>
      <w:r>
        <w:rPr>
          <w:color w:val="000000"/>
        </w:rPr>
        <w:t>конструкторской</w:t>
      </w:r>
      <w:r w:rsidRPr="00EC7455">
        <w:rPr>
          <w:color w:val="000000"/>
        </w:rPr>
        <w:t xml:space="preserve">) </w:t>
      </w:r>
      <w:r w:rsidRPr="00891C8F">
        <w:rPr>
          <w:color w:val="000000"/>
        </w:rPr>
        <w:t xml:space="preserve">практике, являются: </w:t>
      </w:r>
    </w:p>
    <w:p w14:paraId="4E717A89" w14:textId="77777777" w:rsidR="002D320B" w:rsidRPr="00891C8F" w:rsidRDefault="002D320B" w:rsidP="002D320B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- сбор и компоновка научно-технической документации с целью углубленного исследования предметной области; </w:t>
      </w:r>
    </w:p>
    <w:p w14:paraId="7276C178" w14:textId="77777777" w:rsidR="002D320B" w:rsidRPr="00891C8F" w:rsidRDefault="002D320B" w:rsidP="002D320B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- непосредственное участие обучающегося в решении научно-производственных задач организации, учреждения. </w:t>
      </w:r>
    </w:p>
    <w:p w14:paraId="50E9016B" w14:textId="77777777" w:rsidR="002D320B" w:rsidRDefault="002D320B" w:rsidP="002D320B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15E84435" w14:textId="77777777" w:rsidR="00EF7E2C" w:rsidRDefault="00EF7E2C" w:rsidP="00381814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0A8D7308" w14:textId="77777777" w:rsidR="00EF7E2C" w:rsidRDefault="00EF7E2C" w:rsidP="00381814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6F82C236" w14:textId="77777777" w:rsidR="00EF7E2C" w:rsidRDefault="00EF7E2C" w:rsidP="00381814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06617653" w14:textId="77777777" w:rsidR="00EF7E2C" w:rsidRDefault="00EF7E2C" w:rsidP="00381814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6405066C" w14:textId="77777777" w:rsidR="00EF7E2C" w:rsidRDefault="00EF7E2C" w:rsidP="00381814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2FD446E2" w14:textId="77777777" w:rsidR="00381814" w:rsidRDefault="00381814" w:rsidP="00381814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 w:rsidRPr="00766287">
        <w:rPr>
          <w:b/>
          <w:bCs/>
        </w:rPr>
        <w:lastRenderedPageBreak/>
        <w:t xml:space="preserve">9. </w:t>
      </w:r>
      <w:r w:rsidRPr="00FB4109">
        <w:rPr>
          <w:rFonts w:ascii="Times New Roman CYR" w:hAnsi="Times New Roman CYR" w:cs="Times New Roman CYR"/>
          <w:b/>
          <w:bCs/>
        </w:rPr>
        <w:t>Рейтинг-план</w:t>
      </w:r>
    </w:p>
    <w:p w14:paraId="7DB02A48" w14:textId="77777777" w:rsidR="00381814" w:rsidRPr="007B1F66" w:rsidRDefault="00381814" w:rsidP="00381814">
      <w:pPr>
        <w:autoSpaceDE w:val="0"/>
        <w:autoSpaceDN w:val="0"/>
        <w:adjustRightInd w:val="0"/>
        <w:spacing w:line="276" w:lineRule="auto"/>
        <w:jc w:val="both"/>
        <w:rPr>
          <w:b/>
          <w:bCs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41"/>
        <w:gridCol w:w="1202"/>
        <w:gridCol w:w="1729"/>
        <w:gridCol w:w="1333"/>
        <w:gridCol w:w="1334"/>
        <w:gridCol w:w="938"/>
        <w:gridCol w:w="938"/>
        <w:gridCol w:w="1069"/>
      </w:tblGrid>
      <w:tr w:rsidR="00381814" w:rsidRPr="00DB597C" w14:paraId="50ED1851" w14:textId="77777777" w:rsidTr="000F367F">
        <w:trPr>
          <w:trHeight w:val="600"/>
        </w:trPr>
        <w:tc>
          <w:tcPr>
            <w:tcW w:w="566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6A5318B8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597C">
              <w:rPr>
                <w:color w:val="000000"/>
              </w:rPr>
              <w:t>№ п/п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0E841C2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Код ОР практики</w:t>
            </w:r>
          </w:p>
        </w:tc>
        <w:tc>
          <w:tcPr>
            <w:tcW w:w="184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92F6D12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  <w:ind w:left="-107" w:right="-108"/>
              <w:jc w:val="center"/>
              <w:rPr>
                <w:color w:val="000000"/>
              </w:rPr>
            </w:pPr>
            <w:r w:rsidRPr="00DB597C">
              <w:rPr>
                <w:color w:val="000000"/>
              </w:rPr>
              <w:t>Виды учебной деятельности</w:t>
            </w:r>
          </w:p>
          <w:p w14:paraId="6B780ADA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  <w:ind w:left="-107" w:right="-108"/>
              <w:jc w:val="center"/>
            </w:pPr>
            <w:r>
              <w:rPr>
                <w:color w:val="000000"/>
              </w:rPr>
              <w:t>о</w:t>
            </w:r>
            <w:r w:rsidRPr="00DB597C">
              <w:rPr>
                <w:color w:val="000000"/>
              </w:rPr>
              <w:t>бучающегося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74539B0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  <w:r w:rsidRPr="00DB597C">
              <w:rPr>
                <w:color w:val="000000"/>
              </w:rPr>
              <w:t>Средства оценивания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5C315BD" w14:textId="77777777" w:rsidR="00381814" w:rsidRDefault="00381814" w:rsidP="000F367F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color w:val="000000"/>
              </w:rPr>
            </w:pPr>
            <w:r w:rsidRPr="00DB597C">
              <w:rPr>
                <w:color w:val="000000"/>
              </w:rPr>
              <w:t>Балл за конкретное задание</w:t>
            </w:r>
          </w:p>
          <w:p w14:paraId="1825D6CB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</w:pPr>
            <w:r>
              <w:rPr>
                <w:color w:val="000000"/>
              </w:rPr>
              <w:t>(</w:t>
            </w:r>
            <w:r>
              <w:rPr>
                <w:color w:val="000000"/>
                <w:lang w:val="en-US"/>
              </w:rPr>
              <w:t>min</w:t>
            </w:r>
            <w:r w:rsidRPr="00F67CFB">
              <w:rPr>
                <w:color w:val="000000"/>
              </w:rPr>
              <w:t>-</w:t>
            </w:r>
            <w:r>
              <w:rPr>
                <w:color w:val="000000"/>
                <w:lang w:val="en-US"/>
              </w:rPr>
              <w:t>max</w:t>
            </w:r>
            <w:r w:rsidRPr="00F67CFB">
              <w:rPr>
                <w:color w:val="000000"/>
              </w:rPr>
              <w:t>)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ADE922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</w:pPr>
            <w:r w:rsidRPr="00DB597C">
              <w:rPr>
                <w:color w:val="000000"/>
              </w:rPr>
              <w:t>Число заданий за семестр</w:t>
            </w:r>
          </w:p>
        </w:tc>
        <w:tc>
          <w:tcPr>
            <w:tcW w:w="212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0D5B0D0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597C">
              <w:rPr>
                <w:color w:val="000000"/>
              </w:rPr>
              <w:t>Баллы</w:t>
            </w:r>
          </w:p>
        </w:tc>
      </w:tr>
      <w:tr w:rsidR="00381814" w:rsidRPr="00DB597C" w14:paraId="49AB76D9" w14:textId="77777777" w:rsidTr="000F367F">
        <w:trPr>
          <w:trHeight w:val="300"/>
        </w:trPr>
        <w:tc>
          <w:tcPr>
            <w:tcW w:w="566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2CAC5E6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816E6AB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84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9BE6FF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4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4F972F2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4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0BB6B22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09BA31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99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6D389E2C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597C">
              <w:rPr>
                <w:color w:val="000000"/>
              </w:rPr>
              <w:t>Минимальный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3018FCEA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597C">
              <w:rPr>
                <w:color w:val="000000"/>
              </w:rPr>
              <w:t>Максимальный</w:t>
            </w:r>
          </w:p>
        </w:tc>
      </w:tr>
      <w:tr w:rsidR="00381814" w:rsidRPr="00CC3531" w14:paraId="047B34B6" w14:textId="77777777" w:rsidTr="000F367F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1FB3481" w14:textId="77777777" w:rsidR="00381814" w:rsidRPr="00CC3531" w:rsidRDefault="00381814" w:rsidP="000F367F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CC3531">
              <w:rPr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D1A1241" w14:textId="77777777" w:rsidR="00381814" w:rsidRPr="00CC3531" w:rsidRDefault="00381814" w:rsidP="0038181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CC3531">
              <w:rPr>
                <w:sz w:val="20"/>
                <w:szCs w:val="20"/>
              </w:rPr>
              <w:t>ОР.</w:t>
            </w:r>
            <w:r>
              <w:rPr>
                <w:sz w:val="20"/>
                <w:szCs w:val="20"/>
              </w:rPr>
              <w:t>2</w:t>
            </w:r>
            <w:r w:rsidRPr="00CC3531"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</w:rPr>
              <w:t>5</w:t>
            </w:r>
            <w:r w:rsidRPr="00CC3531">
              <w:rPr>
                <w:sz w:val="20"/>
                <w:szCs w:val="20"/>
              </w:rPr>
              <w:t>-1</w:t>
            </w:r>
          </w:p>
        </w:tc>
        <w:tc>
          <w:tcPr>
            <w:tcW w:w="1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3B15D6" w14:textId="77777777" w:rsidR="00381814" w:rsidRPr="00CC3531" w:rsidRDefault="00381814" w:rsidP="000F367F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CC3531">
              <w:rPr>
                <w:bCs/>
                <w:sz w:val="20"/>
                <w:szCs w:val="20"/>
              </w:rPr>
              <w:t>Собеседование с руководителем практики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1C1A4DB" w14:textId="77777777" w:rsidR="00381814" w:rsidRPr="00CC3531" w:rsidRDefault="00381814" w:rsidP="000F367F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</w:rPr>
            </w:pPr>
            <w:r w:rsidRPr="00CC3531">
              <w:rPr>
                <w:bCs/>
                <w:sz w:val="20"/>
                <w:szCs w:val="20"/>
              </w:rPr>
              <w:t>Собеседование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DE57E6" w14:textId="77777777" w:rsidR="00381814" w:rsidRPr="00CC3531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DEF370" w14:textId="77777777" w:rsidR="00381814" w:rsidRPr="00CC3531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C2DE434" w14:textId="77777777" w:rsidR="00381814" w:rsidRPr="00CC3531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13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7989AE7" w14:textId="77777777" w:rsidR="00381814" w:rsidRPr="00CC3531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</w:tr>
      <w:tr w:rsidR="00381814" w:rsidRPr="00CC3531" w14:paraId="0EC17F2F" w14:textId="77777777" w:rsidTr="000F367F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5A1E4B7" w14:textId="77777777" w:rsidR="00381814" w:rsidRPr="00CC3531" w:rsidRDefault="00381814" w:rsidP="000F367F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CC3531"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ECFF59B" w14:textId="77777777" w:rsidR="00381814" w:rsidRPr="00CC3531" w:rsidRDefault="00381814" w:rsidP="0038181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CC3531">
              <w:rPr>
                <w:sz w:val="20"/>
                <w:szCs w:val="20"/>
              </w:rPr>
              <w:t>ОР.</w:t>
            </w:r>
            <w:r>
              <w:rPr>
                <w:sz w:val="20"/>
                <w:szCs w:val="20"/>
              </w:rPr>
              <w:t>2</w:t>
            </w:r>
            <w:r w:rsidRPr="00CC3531"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</w:rPr>
              <w:t>5</w:t>
            </w:r>
            <w:r w:rsidRPr="00CC3531">
              <w:rPr>
                <w:sz w:val="20"/>
                <w:szCs w:val="20"/>
              </w:rPr>
              <w:t>-1</w:t>
            </w:r>
          </w:p>
        </w:tc>
        <w:tc>
          <w:tcPr>
            <w:tcW w:w="1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0E0CD4" w14:textId="77777777" w:rsidR="00381814" w:rsidRPr="00CC3531" w:rsidRDefault="00381814" w:rsidP="000F367F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обязанностей на рабочем месте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50F12D4" w14:textId="77777777" w:rsidR="00381814" w:rsidRPr="00CC3531" w:rsidRDefault="00381814" w:rsidP="000F367F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Анализ дневника практики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524BED" w14:textId="77777777" w:rsidR="00381814" w:rsidRPr="00CC3531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20-25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376EB6" w14:textId="77777777" w:rsidR="00381814" w:rsidRPr="00CC3531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79EE4A8" w14:textId="77777777" w:rsidR="00381814" w:rsidRPr="00CC3531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113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5B6BEC6" w14:textId="77777777" w:rsidR="00381814" w:rsidRPr="00CC3531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</w:tr>
      <w:tr w:rsidR="00381814" w:rsidRPr="00CC3531" w14:paraId="77955C12" w14:textId="77777777" w:rsidTr="00381814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038EBF7" w14:textId="77777777" w:rsidR="00381814" w:rsidRPr="00CC3531" w:rsidRDefault="00381814" w:rsidP="000F367F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CC3531">
              <w:rPr>
                <w:sz w:val="20"/>
                <w:szCs w:val="20"/>
              </w:rPr>
              <w:t>3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2C13DEC" w14:textId="77777777" w:rsidR="00381814" w:rsidRPr="009F20BE" w:rsidRDefault="00381814" w:rsidP="00381814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9F20BE">
              <w:rPr>
                <w:sz w:val="20"/>
                <w:szCs w:val="20"/>
              </w:rPr>
              <w:t>ОР.2-</w:t>
            </w:r>
            <w:r>
              <w:rPr>
                <w:sz w:val="20"/>
                <w:szCs w:val="20"/>
              </w:rPr>
              <w:t>5</w:t>
            </w:r>
            <w:r w:rsidRPr="009F20BE">
              <w:rPr>
                <w:sz w:val="20"/>
                <w:szCs w:val="20"/>
              </w:rPr>
              <w:t>-1</w:t>
            </w:r>
          </w:p>
        </w:tc>
        <w:tc>
          <w:tcPr>
            <w:tcW w:w="1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A713C63" w14:textId="77777777" w:rsidR="00381814" w:rsidRPr="00DB597C" w:rsidRDefault="00381814" w:rsidP="00381814">
            <w:pPr>
              <w:autoSpaceDE w:val="0"/>
              <w:autoSpaceDN w:val="0"/>
              <w:adjustRightInd w:val="0"/>
              <w:spacing w:line="276" w:lineRule="auto"/>
            </w:pPr>
            <w:r>
              <w:rPr>
                <w:sz w:val="20"/>
                <w:szCs w:val="20"/>
              </w:rPr>
              <w:t>Выполнение индивидуального задания по практике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526578B" w14:textId="77777777" w:rsidR="00381814" w:rsidRPr="00CC3531" w:rsidRDefault="00381814" w:rsidP="000F367F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Оценивание индивидуального задания по критериям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F91E1A" w14:textId="77777777" w:rsidR="00381814" w:rsidRPr="00CC3531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15-25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04A489" w14:textId="77777777" w:rsidR="00381814" w:rsidRPr="00CC3531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728F47B" w14:textId="77777777" w:rsidR="00381814" w:rsidRPr="00CC3531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113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9381548" w14:textId="77777777" w:rsidR="00381814" w:rsidRPr="00CC3531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</w:tr>
      <w:tr w:rsidR="00381814" w:rsidRPr="00DB597C" w14:paraId="393D5347" w14:textId="77777777" w:rsidTr="000F367F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FA148D" w14:textId="77777777" w:rsidR="00381814" w:rsidRDefault="00381814" w:rsidP="000F367F">
            <w:pPr>
              <w:autoSpaceDE w:val="0"/>
              <w:autoSpaceDN w:val="0"/>
              <w:adjustRightInd w:val="0"/>
              <w:spacing w:line="276" w:lineRule="auto"/>
              <w:jc w:val="both"/>
            </w:pPr>
            <w:r>
              <w:t>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F3425D" w14:textId="77777777" w:rsidR="00381814" w:rsidRDefault="00381814" w:rsidP="000F367F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CC3531">
              <w:rPr>
                <w:sz w:val="20"/>
                <w:szCs w:val="20"/>
              </w:rPr>
              <w:t>ОР.</w:t>
            </w:r>
            <w:r>
              <w:rPr>
                <w:sz w:val="20"/>
                <w:szCs w:val="20"/>
              </w:rPr>
              <w:t>2</w:t>
            </w:r>
            <w:r w:rsidRPr="00CC3531"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</w:rPr>
              <w:t>5</w:t>
            </w:r>
            <w:r w:rsidRPr="00CC3531">
              <w:rPr>
                <w:sz w:val="20"/>
                <w:szCs w:val="20"/>
              </w:rPr>
              <w:t>-1</w:t>
            </w:r>
          </w:p>
          <w:p w14:paraId="024594CC" w14:textId="77777777" w:rsidR="00381814" w:rsidRPr="00CC3531" w:rsidRDefault="00381814" w:rsidP="000F367F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1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6A13A0" w14:textId="77777777" w:rsidR="00381814" w:rsidRPr="00CC3531" w:rsidRDefault="00381814" w:rsidP="000F367F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0"/>
                <w:szCs w:val="20"/>
              </w:rPr>
            </w:pPr>
            <w:r w:rsidRPr="00CC3531">
              <w:rPr>
                <w:sz w:val="20"/>
                <w:szCs w:val="20"/>
              </w:rPr>
              <w:t>Оформление отчета по практике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A7FBFD5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</w:pPr>
            <w:r w:rsidRPr="00CC3531">
              <w:rPr>
                <w:sz w:val="20"/>
                <w:szCs w:val="20"/>
              </w:rPr>
              <w:t>Отчет по практике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EF5601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7-15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C30F26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728F3C7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7</w:t>
            </w:r>
          </w:p>
        </w:tc>
        <w:tc>
          <w:tcPr>
            <w:tcW w:w="113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91D045F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15</w:t>
            </w:r>
          </w:p>
        </w:tc>
      </w:tr>
      <w:tr w:rsidR="00381814" w:rsidRPr="00DB597C" w14:paraId="6337940D" w14:textId="77777777" w:rsidTr="000F367F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0B0AF6D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4699E7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8AFA53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EB22B76" w14:textId="77777777" w:rsidR="00381814" w:rsidRPr="001B0DB1" w:rsidRDefault="00381814" w:rsidP="000F367F">
            <w:pPr>
              <w:autoSpaceDE w:val="0"/>
              <w:autoSpaceDN w:val="0"/>
              <w:adjustRightInd w:val="0"/>
              <w:spacing w:line="276" w:lineRule="auto"/>
              <w:rPr>
                <w:sz w:val="20"/>
                <w:szCs w:val="20"/>
              </w:rPr>
            </w:pPr>
            <w:r w:rsidRPr="001B0DB1">
              <w:rPr>
                <w:sz w:val="20"/>
                <w:szCs w:val="20"/>
              </w:rPr>
              <w:t>Зачет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43A4634" w14:textId="77777777" w:rsidR="00381814" w:rsidRPr="001B0DB1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A407F1" w14:textId="77777777" w:rsidR="00381814" w:rsidRPr="001B0DB1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1D1743B" w14:textId="77777777" w:rsidR="00381814" w:rsidRPr="001B0DB1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1B0DB1">
              <w:rPr>
                <w:sz w:val="20"/>
                <w:szCs w:val="20"/>
              </w:rPr>
              <w:t>10</w:t>
            </w:r>
          </w:p>
        </w:tc>
        <w:tc>
          <w:tcPr>
            <w:tcW w:w="113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B64C070" w14:textId="77777777" w:rsidR="00381814" w:rsidRPr="001B0DB1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sz w:val="20"/>
                <w:szCs w:val="20"/>
              </w:rPr>
            </w:pPr>
            <w:r w:rsidRPr="001B0DB1">
              <w:rPr>
                <w:sz w:val="20"/>
                <w:szCs w:val="20"/>
              </w:rPr>
              <w:t>30</w:t>
            </w:r>
          </w:p>
        </w:tc>
      </w:tr>
      <w:tr w:rsidR="00381814" w:rsidRPr="00DB597C" w14:paraId="0457B9F5" w14:textId="77777777" w:rsidTr="000F367F">
        <w:trPr>
          <w:trHeight w:val="300"/>
        </w:trPr>
        <w:tc>
          <w:tcPr>
            <w:tcW w:w="5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637B13A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  <w:jc w:val="both"/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196FD9A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color w:val="000000"/>
              </w:rPr>
            </w:pPr>
          </w:p>
        </w:tc>
        <w:tc>
          <w:tcPr>
            <w:tcW w:w="18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8BB645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DB597C">
              <w:rPr>
                <w:color w:val="000000"/>
              </w:rPr>
              <w:t>Итого: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DC26D2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2CA1CA6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B9B9B5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</w:pP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61657CD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55</w:t>
            </w:r>
          </w:p>
        </w:tc>
        <w:tc>
          <w:tcPr>
            <w:tcW w:w="113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23347D7" w14:textId="77777777" w:rsidR="00381814" w:rsidRPr="00DB597C" w:rsidRDefault="00381814" w:rsidP="000F367F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>
              <w:t>100</w:t>
            </w:r>
          </w:p>
        </w:tc>
      </w:tr>
    </w:tbl>
    <w:p w14:paraId="34859DFC" w14:textId="77777777" w:rsidR="00381814" w:rsidRDefault="00381814" w:rsidP="00381814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14:paraId="050A9CF1" w14:textId="77777777" w:rsidR="00381814" w:rsidRDefault="00381814" w:rsidP="000F367F">
      <w:pPr>
        <w:autoSpaceDE w:val="0"/>
        <w:autoSpaceDN w:val="0"/>
        <w:adjustRightInd w:val="0"/>
        <w:ind w:firstLine="709"/>
        <w:jc w:val="both"/>
        <w:rPr>
          <w:rFonts w:ascii="Times New Roman CYR" w:hAnsi="Times New Roman CYR" w:cs="Times New Roman CYR"/>
          <w:b/>
          <w:bCs/>
        </w:rPr>
      </w:pPr>
      <w:r w:rsidRPr="001E648F">
        <w:rPr>
          <w:b/>
          <w:bCs/>
        </w:rPr>
        <w:t xml:space="preserve">10. Формы </w:t>
      </w:r>
      <w:r w:rsidRPr="007371CA">
        <w:rPr>
          <w:b/>
          <w:bCs/>
        </w:rPr>
        <w:t>отч</w:t>
      </w:r>
      <w:r>
        <w:rPr>
          <w:b/>
          <w:bCs/>
        </w:rPr>
        <w:t>е</w:t>
      </w:r>
      <w:r w:rsidRPr="007371CA">
        <w:rPr>
          <w:b/>
          <w:bCs/>
        </w:rPr>
        <w:t>тности по итогам</w:t>
      </w:r>
      <w:r>
        <w:rPr>
          <w:b/>
          <w:bCs/>
        </w:rPr>
        <w:t xml:space="preserve"> </w:t>
      </w:r>
      <w:r w:rsidRPr="009876E5">
        <w:rPr>
          <w:b/>
          <w:bCs/>
        </w:rPr>
        <w:t>производственной</w:t>
      </w:r>
      <w:r>
        <w:rPr>
          <w:b/>
          <w:bCs/>
        </w:rPr>
        <w:t xml:space="preserve"> </w:t>
      </w:r>
      <w:r w:rsidRPr="00EC7455">
        <w:rPr>
          <w:b/>
          <w:bCs/>
        </w:rPr>
        <w:t>(</w:t>
      </w:r>
      <w:r w:rsidRPr="009B1732">
        <w:rPr>
          <w:b/>
          <w:bCs/>
        </w:rPr>
        <w:t>проектно-конструкторск</w:t>
      </w:r>
      <w:r>
        <w:rPr>
          <w:b/>
          <w:bCs/>
        </w:rPr>
        <w:t>ой</w:t>
      </w:r>
      <w:r w:rsidRPr="00EC7455">
        <w:rPr>
          <w:b/>
          <w:bCs/>
        </w:rPr>
        <w:t>)</w:t>
      </w:r>
      <w:r>
        <w:rPr>
          <w:b/>
          <w:bCs/>
        </w:rPr>
        <w:t xml:space="preserve"> практики</w:t>
      </w:r>
    </w:p>
    <w:p w14:paraId="033369F6" w14:textId="77777777" w:rsidR="000F367F" w:rsidRPr="00CD3F8E" w:rsidRDefault="000F367F" w:rsidP="000F367F">
      <w:pPr>
        <w:tabs>
          <w:tab w:val="left" w:pos="284"/>
          <w:tab w:val="right" w:leader="underscore" w:pos="9639"/>
        </w:tabs>
        <w:ind w:firstLine="851"/>
        <w:jc w:val="both"/>
        <w:rPr>
          <w:bCs/>
        </w:rPr>
      </w:pPr>
      <w:r w:rsidRPr="00CD3F8E">
        <w:rPr>
          <w:bCs/>
        </w:rPr>
        <w:t xml:space="preserve">По итогам прохождения </w:t>
      </w:r>
      <w:r>
        <w:rPr>
          <w:color w:val="000000"/>
        </w:rPr>
        <w:t>производственной</w:t>
      </w:r>
      <w:r w:rsidRPr="00EC7455">
        <w:rPr>
          <w:color w:val="000000"/>
        </w:rPr>
        <w:t xml:space="preserve"> (</w:t>
      </w:r>
      <w:r w:rsidRPr="009876E5">
        <w:rPr>
          <w:color w:val="000000"/>
        </w:rPr>
        <w:t>про</w:t>
      </w:r>
      <w:r>
        <w:rPr>
          <w:color w:val="000000"/>
        </w:rPr>
        <w:t>ектно</w:t>
      </w:r>
      <w:r w:rsidRPr="009876E5">
        <w:rPr>
          <w:color w:val="000000"/>
        </w:rPr>
        <w:t>-</w:t>
      </w:r>
      <w:r>
        <w:rPr>
          <w:color w:val="000000"/>
        </w:rPr>
        <w:t>конструкторской</w:t>
      </w:r>
      <w:r w:rsidRPr="00EC7455">
        <w:rPr>
          <w:color w:val="000000"/>
        </w:rPr>
        <w:t xml:space="preserve">) </w:t>
      </w:r>
      <w:r w:rsidRPr="00CD3F8E">
        <w:rPr>
          <w:color w:val="000000"/>
        </w:rPr>
        <w:t xml:space="preserve">практики </w:t>
      </w:r>
      <w:r w:rsidRPr="00CD3F8E">
        <w:rPr>
          <w:bCs/>
        </w:rPr>
        <w:t>обучающийся готовит и представляет на защиту отчет. Отчет имеет следующую структуру:</w:t>
      </w:r>
    </w:p>
    <w:p w14:paraId="6674B820" w14:textId="77777777" w:rsidR="000F367F" w:rsidRPr="00CD3F8E" w:rsidRDefault="000F367F" w:rsidP="000F367F">
      <w:pPr>
        <w:jc w:val="both"/>
        <w:rPr>
          <w:bCs/>
        </w:rPr>
      </w:pPr>
      <w:r w:rsidRPr="00CD3F8E">
        <w:rPr>
          <w:bCs/>
        </w:rPr>
        <w:t>Титульный лист.</w:t>
      </w:r>
    </w:p>
    <w:p w14:paraId="26C89D33" w14:textId="77777777" w:rsidR="000F367F" w:rsidRPr="00CD3F8E" w:rsidRDefault="000F367F" w:rsidP="000F367F">
      <w:pPr>
        <w:jc w:val="both"/>
        <w:rPr>
          <w:bCs/>
        </w:rPr>
      </w:pPr>
      <w:r w:rsidRPr="00CD3F8E">
        <w:rPr>
          <w:bCs/>
        </w:rPr>
        <w:t>Содержание.</w:t>
      </w:r>
    </w:p>
    <w:p w14:paraId="79438018" w14:textId="77777777" w:rsidR="000F367F" w:rsidRPr="00CD3F8E" w:rsidRDefault="000F367F" w:rsidP="000F367F">
      <w:pPr>
        <w:jc w:val="both"/>
        <w:rPr>
          <w:bCs/>
        </w:rPr>
      </w:pPr>
      <w:r w:rsidRPr="00CD3F8E">
        <w:rPr>
          <w:bCs/>
        </w:rPr>
        <w:t>Введение.</w:t>
      </w:r>
    </w:p>
    <w:p w14:paraId="2D961F5E" w14:textId="77777777" w:rsidR="000F367F" w:rsidRPr="00CD3F8E" w:rsidRDefault="000F367F" w:rsidP="000F367F">
      <w:pPr>
        <w:tabs>
          <w:tab w:val="left" w:pos="175"/>
          <w:tab w:val="right" w:leader="underscore" w:pos="9639"/>
        </w:tabs>
        <w:snapToGrid w:val="0"/>
        <w:rPr>
          <w:bCs/>
        </w:rPr>
      </w:pPr>
      <w:r w:rsidRPr="00CD3F8E">
        <w:rPr>
          <w:bCs/>
        </w:rPr>
        <w:t>1. Общая характеристика предприятия (подразделения) – базы практики.</w:t>
      </w:r>
    </w:p>
    <w:p w14:paraId="733E1C5B" w14:textId="77777777" w:rsidR="000F367F" w:rsidRPr="00CD3F8E" w:rsidRDefault="000F367F" w:rsidP="000F367F">
      <w:pPr>
        <w:widowControl w:val="0"/>
        <w:tabs>
          <w:tab w:val="left" w:pos="0"/>
        </w:tabs>
        <w:jc w:val="both"/>
      </w:pPr>
      <w:r w:rsidRPr="00CD3F8E">
        <w:rPr>
          <w:bCs/>
        </w:rPr>
        <w:t xml:space="preserve">2. </w:t>
      </w:r>
      <w:r w:rsidRPr="00CD3F8E">
        <w:t>Описание информационных систем предприятия (подразделения).</w:t>
      </w:r>
    </w:p>
    <w:p w14:paraId="30D2CCA4" w14:textId="77777777" w:rsidR="000F367F" w:rsidRPr="00CD3F8E" w:rsidRDefault="000F367F" w:rsidP="000F367F">
      <w:pPr>
        <w:jc w:val="both"/>
        <w:rPr>
          <w:bCs/>
        </w:rPr>
      </w:pPr>
      <w:r w:rsidRPr="00CD3F8E">
        <w:rPr>
          <w:bCs/>
        </w:rPr>
        <w:t>3. Описание индивидуального задания.</w:t>
      </w:r>
    </w:p>
    <w:p w14:paraId="2201738A" w14:textId="77777777" w:rsidR="000F367F" w:rsidRPr="00CD3F8E" w:rsidRDefault="000F367F" w:rsidP="000F367F">
      <w:pPr>
        <w:jc w:val="both"/>
        <w:rPr>
          <w:bCs/>
        </w:rPr>
      </w:pPr>
      <w:r w:rsidRPr="00CD3F8E">
        <w:rPr>
          <w:bCs/>
        </w:rPr>
        <w:t>Заключение.</w:t>
      </w:r>
    </w:p>
    <w:p w14:paraId="2CBA454F" w14:textId="77777777" w:rsidR="000F367F" w:rsidRPr="00CD3F8E" w:rsidRDefault="000F367F" w:rsidP="000F367F">
      <w:pPr>
        <w:jc w:val="both"/>
        <w:rPr>
          <w:bCs/>
        </w:rPr>
      </w:pPr>
      <w:r w:rsidRPr="00CD3F8E">
        <w:rPr>
          <w:bCs/>
        </w:rPr>
        <w:t>Литература.</w:t>
      </w:r>
    </w:p>
    <w:p w14:paraId="0101A8D1" w14:textId="77777777" w:rsidR="000F367F" w:rsidRPr="00CD3F8E" w:rsidRDefault="000F367F" w:rsidP="000F367F">
      <w:pPr>
        <w:jc w:val="both"/>
        <w:rPr>
          <w:bCs/>
        </w:rPr>
      </w:pPr>
      <w:r w:rsidRPr="00CD3F8E">
        <w:rPr>
          <w:bCs/>
        </w:rPr>
        <w:t xml:space="preserve">Приложения. </w:t>
      </w:r>
    </w:p>
    <w:p w14:paraId="37B6077C" w14:textId="77777777" w:rsidR="000F367F" w:rsidRPr="00CD3F8E" w:rsidRDefault="000F367F" w:rsidP="000F367F">
      <w:pPr>
        <w:ind w:firstLine="709"/>
        <w:jc w:val="both"/>
        <w:rPr>
          <w:bCs/>
        </w:rPr>
      </w:pPr>
      <w:r w:rsidRPr="00CD3F8E">
        <w:rPr>
          <w:bCs/>
        </w:rPr>
        <w:t>Во введении указывается цель и задачи практики, сроки прохождения, база практики. В разделе «Общая характеристика предприятия (подразделения) – базы практики» приводится и</w:t>
      </w:r>
      <w:r w:rsidRPr="00CD3F8E">
        <w:t xml:space="preserve">стория создания, развития и современное состояние предприятия. </w:t>
      </w:r>
      <w:r w:rsidRPr="000F367F">
        <w:rPr>
          <w:bCs/>
        </w:rPr>
        <w:t>Рассматривается структура предприятия (подразделения</w:t>
      </w:r>
      <w:r w:rsidRPr="00CD3F8E">
        <w:rPr>
          <w:bCs/>
        </w:rPr>
        <w:t>), мероприятия по охране труда и безопасности жизнедеятельности на объекте практики.</w:t>
      </w:r>
    </w:p>
    <w:p w14:paraId="5D49E44E" w14:textId="77777777" w:rsidR="000F367F" w:rsidRPr="000F367F" w:rsidRDefault="000F367F" w:rsidP="000F367F">
      <w:pPr>
        <w:widowControl w:val="0"/>
        <w:tabs>
          <w:tab w:val="left" w:pos="1134"/>
        </w:tabs>
        <w:ind w:firstLine="709"/>
        <w:jc w:val="both"/>
        <w:rPr>
          <w:bCs/>
        </w:rPr>
      </w:pPr>
      <w:r w:rsidRPr="00CD3F8E">
        <w:rPr>
          <w:bCs/>
        </w:rPr>
        <w:t>Раздел «Описание информационных систем предприятия (подразделения</w:t>
      </w:r>
      <w:r w:rsidRPr="000F367F">
        <w:rPr>
          <w:bCs/>
        </w:rPr>
        <w:t>)» содержит описание автоматизированных процессов предприятия; описание входной и выходной информации; требования к аппаратным и программным средствам, используемым на предприятии;</w:t>
      </w:r>
      <w:r>
        <w:rPr>
          <w:bCs/>
        </w:rPr>
        <w:t xml:space="preserve"> </w:t>
      </w:r>
      <w:r w:rsidRPr="000F367F">
        <w:rPr>
          <w:bCs/>
        </w:rPr>
        <w:t>характеристику жизненного цикла информационной системы; основные и вспомогательные процессы информационной системы.</w:t>
      </w:r>
    </w:p>
    <w:p w14:paraId="76C87BD8" w14:textId="77777777" w:rsidR="000F367F" w:rsidRPr="00CD3F8E" w:rsidRDefault="000F367F" w:rsidP="000F367F">
      <w:pPr>
        <w:widowControl w:val="0"/>
        <w:tabs>
          <w:tab w:val="left" w:pos="1134"/>
        </w:tabs>
        <w:ind w:firstLine="709"/>
        <w:jc w:val="both"/>
        <w:rPr>
          <w:bCs/>
        </w:rPr>
      </w:pPr>
      <w:r w:rsidRPr="00CD3F8E">
        <w:rPr>
          <w:bCs/>
        </w:rPr>
        <w:t xml:space="preserve">Раздел «Описание индивидуального задания» включает в себя полное </w:t>
      </w:r>
      <w:proofErr w:type="spellStart"/>
      <w:r w:rsidRPr="00CD3F8E">
        <w:rPr>
          <w:bCs/>
        </w:rPr>
        <w:t>развѐрнутое</w:t>
      </w:r>
      <w:proofErr w:type="spellEnd"/>
      <w:r w:rsidRPr="00CD3F8E">
        <w:rPr>
          <w:bCs/>
        </w:rPr>
        <w:t xml:space="preserve"> рассмотрение и практическое применение задач, поставленных руководителем практики от вуза.</w:t>
      </w:r>
    </w:p>
    <w:p w14:paraId="044402CF" w14:textId="77777777" w:rsidR="000F367F" w:rsidRPr="00CD3F8E" w:rsidRDefault="000F367F" w:rsidP="000F367F">
      <w:pPr>
        <w:widowControl w:val="0"/>
        <w:tabs>
          <w:tab w:val="left" w:pos="1134"/>
        </w:tabs>
        <w:ind w:firstLine="709"/>
        <w:jc w:val="both"/>
      </w:pPr>
      <w:r w:rsidRPr="00CD3F8E">
        <w:rPr>
          <w:bCs/>
        </w:rPr>
        <w:lastRenderedPageBreak/>
        <w:t>В разделе «Заключение» можно отразить достоинства и недостатки изученных информационных систем предприятия, отразить р</w:t>
      </w:r>
      <w:r w:rsidRPr="00CD3F8E">
        <w:t>езультаты личного участия обучающегося в работе предприятия.</w:t>
      </w:r>
    </w:p>
    <w:p w14:paraId="402C840F" w14:textId="77777777" w:rsidR="000F367F" w:rsidRDefault="000F367F" w:rsidP="000F367F">
      <w:pPr>
        <w:autoSpaceDE w:val="0"/>
        <w:autoSpaceDN w:val="0"/>
        <w:adjustRightInd w:val="0"/>
        <w:jc w:val="center"/>
        <w:rPr>
          <w:b/>
          <w:bCs/>
        </w:rPr>
      </w:pPr>
    </w:p>
    <w:p w14:paraId="06D30A85" w14:textId="77777777" w:rsidR="000F367F" w:rsidRPr="00CD3F8E" w:rsidRDefault="000F367F" w:rsidP="000F367F">
      <w:pPr>
        <w:autoSpaceDE w:val="0"/>
        <w:autoSpaceDN w:val="0"/>
        <w:adjustRightInd w:val="0"/>
        <w:jc w:val="center"/>
        <w:rPr>
          <w:b/>
          <w:bCs/>
        </w:rPr>
      </w:pPr>
      <w:r w:rsidRPr="00CD3F8E">
        <w:rPr>
          <w:b/>
          <w:bCs/>
        </w:rPr>
        <w:t xml:space="preserve">11. Формы текущего контроля успеваемости и промежуточной аттестации обучающихся по итогам </w:t>
      </w:r>
      <w:r w:rsidRPr="009876E5">
        <w:rPr>
          <w:b/>
          <w:bCs/>
        </w:rPr>
        <w:t>производственной</w:t>
      </w:r>
      <w:r>
        <w:rPr>
          <w:b/>
          <w:bCs/>
        </w:rPr>
        <w:t xml:space="preserve"> </w:t>
      </w:r>
      <w:r w:rsidRPr="00EC7455">
        <w:rPr>
          <w:b/>
          <w:bCs/>
        </w:rPr>
        <w:t>(</w:t>
      </w:r>
      <w:r w:rsidRPr="009B1732">
        <w:rPr>
          <w:b/>
          <w:bCs/>
        </w:rPr>
        <w:t>проектно-конструкторск</w:t>
      </w:r>
      <w:r>
        <w:rPr>
          <w:b/>
          <w:bCs/>
        </w:rPr>
        <w:t>ой</w:t>
      </w:r>
      <w:r w:rsidRPr="00EC7455">
        <w:rPr>
          <w:b/>
          <w:bCs/>
        </w:rPr>
        <w:t>)</w:t>
      </w:r>
      <w:r>
        <w:rPr>
          <w:b/>
          <w:bCs/>
        </w:rPr>
        <w:t xml:space="preserve"> </w:t>
      </w:r>
      <w:r w:rsidRPr="00CD3F8E">
        <w:rPr>
          <w:b/>
          <w:bCs/>
        </w:rPr>
        <w:t>практики</w:t>
      </w:r>
    </w:p>
    <w:p w14:paraId="69474656" w14:textId="77777777" w:rsidR="000F367F" w:rsidRPr="000F367F" w:rsidRDefault="000F367F" w:rsidP="000F367F">
      <w:pPr>
        <w:widowControl w:val="0"/>
        <w:tabs>
          <w:tab w:val="left" w:pos="1134"/>
        </w:tabs>
        <w:ind w:firstLine="709"/>
        <w:jc w:val="both"/>
        <w:rPr>
          <w:rStyle w:val="FontStyle15"/>
          <w:sz w:val="24"/>
          <w:szCs w:val="24"/>
        </w:rPr>
      </w:pPr>
      <w:r w:rsidRPr="000F367F">
        <w:rPr>
          <w:rStyle w:val="FontStyle15"/>
          <w:sz w:val="24"/>
          <w:szCs w:val="24"/>
        </w:rPr>
        <w:t>Контроль прохождения практики производится в соответствии с Положением о текущем контроле успеваемости и промежуточной аттестации обучающихся.</w:t>
      </w:r>
    </w:p>
    <w:p w14:paraId="6E625005" w14:textId="77777777" w:rsidR="000F367F" w:rsidRPr="000F367F" w:rsidRDefault="000F367F" w:rsidP="000F367F">
      <w:pPr>
        <w:tabs>
          <w:tab w:val="left" w:pos="1134"/>
        </w:tabs>
        <w:suppressAutoHyphens/>
        <w:autoSpaceDE w:val="0"/>
        <w:autoSpaceDN w:val="0"/>
        <w:adjustRightInd w:val="0"/>
        <w:ind w:firstLine="709"/>
        <w:jc w:val="both"/>
        <w:rPr>
          <w:rStyle w:val="FontStyle15"/>
          <w:sz w:val="24"/>
          <w:szCs w:val="24"/>
        </w:rPr>
      </w:pPr>
      <w:r w:rsidRPr="000F367F">
        <w:rPr>
          <w:rStyle w:val="FontStyle15"/>
          <w:b/>
          <w:i/>
          <w:sz w:val="24"/>
          <w:szCs w:val="24"/>
        </w:rPr>
        <w:t>Текущий контроль</w:t>
      </w:r>
      <w:r w:rsidRPr="000F367F">
        <w:rPr>
          <w:rStyle w:val="FontStyle15"/>
          <w:sz w:val="24"/>
          <w:szCs w:val="24"/>
        </w:rPr>
        <w:t xml:space="preserve"> успеваемости предназначен для регулярной и систематической проверки хода прохождения практики обучающихся, в том числе как во время контактной работы с групповым руководителем, так и по итогам самостоятельной работы обучающихся. </w:t>
      </w:r>
    </w:p>
    <w:p w14:paraId="4CA4B68B" w14:textId="77777777" w:rsidR="000F367F" w:rsidRPr="000F367F" w:rsidRDefault="000F367F" w:rsidP="000F367F">
      <w:pPr>
        <w:suppressAutoHyphens/>
        <w:ind w:firstLine="709"/>
        <w:jc w:val="both"/>
        <w:rPr>
          <w:i/>
          <w:lang w:eastAsia="ar-SA"/>
        </w:rPr>
      </w:pPr>
      <w:r w:rsidRPr="000F367F">
        <w:rPr>
          <w:b/>
          <w:i/>
          <w:lang w:eastAsia="ar-SA"/>
        </w:rPr>
        <w:t xml:space="preserve">Текущий контроль </w:t>
      </w:r>
      <w:r w:rsidRPr="000F367F">
        <w:rPr>
          <w:rStyle w:val="FontStyle15"/>
          <w:sz w:val="24"/>
          <w:szCs w:val="24"/>
        </w:rPr>
        <w:t>обеспечивает оценивание хода прохождения практики и производится в дискретные временные интервалы руководителем практики в следующих формах:</w:t>
      </w:r>
    </w:p>
    <w:p w14:paraId="65FBCD88" w14:textId="77777777" w:rsidR="000F367F" w:rsidRPr="000F367F" w:rsidRDefault="000F367F" w:rsidP="000F367F">
      <w:pPr>
        <w:widowControl w:val="0"/>
        <w:tabs>
          <w:tab w:val="left" w:pos="1134"/>
        </w:tabs>
        <w:ind w:firstLine="709"/>
        <w:jc w:val="both"/>
        <w:rPr>
          <w:rStyle w:val="FontStyle15"/>
          <w:sz w:val="24"/>
          <w:szCs w:val="24"/>
        </w:rPr>
      </w:pPr>
      <w:r w:rsidRPr="000F367F">
        <w:rPr>
          <w:rStyle w:val="FontStyle15"/>
          <w:sz w:val="24"/>
          <w:szCs w:val="24"/>
        </w:rPr>
        <w:t>- фиксация посещений организации – базы практики;</w:t>
      </w:r>
    </w:p>
    <w:p w14:paraId="0808CED9" w14:textId="77777777" w:rsidR="000F367F" w:rsidRPr="000F367F" w:rsidRDefault="000F367F" w:rsidP="000F367F">
      <w:pPr>
        <w:widowControl w:val="0"/>
        <w:tabs>
          <w:tab w:val="left" w:pos="1134"/>
        </w:tabs>
        <w:ind w:firstLine="709"/>
        <w:jc w:val="both"/>
        <w:rPr>
          <w:rStyle w:val="FontStyle15"/>
          <w:sz w:val="24"/>
          <w:szCs w:val="24"/>
        </w:rPr>
      </w:pPr>
      <w:r w:rsidRPr="000F367F">
        <w:rPr>
          <w:rStyle w:val="FontStyle15"/>
          <w:sz w:val="24"/>
          <w:szCs w:val="24"/>
        </w:rPr>
        <w:t>- проверка ведения дневника по практике;</w:t>
      </w:r>
    </w:p>
    <w:p w14:paraId="54F418A6" w14:textId="77777777" w:rsidR="000F367F" w:rsidRPr="000F367F" w:rsidRDefault="000F367F" w:rsidP="000F367F">
      <w:pPr>
        <w:widowControl w:val="0"/>
        <w:tabs>
          <w:tab w:val="left" w:pos="1134"/>
        </w:tabs>
        <w:ind w:firstLine="709"/>
        <w:jc w:val="both"/>
        <w:rPr>
          <w:rStyle w:val="FontStyle15"/>
          <w:sz w:val="24"/>
          <w:szCs w:val="24"/>
        </w:rPr>
      </w:pPr>
      <w:r w:rsidRPr="000F367F">
        <w:rPr>
          <w:rStyle w:val="FontStyle15"/>
          <w:sz w:val="24"/>
          <w:szCs w:val="24"/>
        </w:rPr>
        <w:t xml:space="preserve">- проверка выполнения индивидуального задания. </w:t>
      </w:r>
    </w:p>
    <w:p w14:paraId="33626C86" w14:textId="77777777" w:rsidR="000F367F" w:rsidRPr="000F367F" w:rsidRDefault="000F367F" w:rsidP="000F367F">
      <w:pPr>
        <w:widowControl w:val="0"/>
        <w:tabs>
          <w:tab w:val="left" w:pos="1134"/>
        </w:tabs>
        <w:ind w:firstLine="709"/>
        <w:jc w:val="both"/>
        <w:rPr>
          <w:rStyle w:val="FontStyle15"/>
          <w:sz w:val="24"/>
          <w:szCs w:val="24"/>
        </w:rPr>
      </w:pPr>
      <w:r w:rsidRPr="000F367F">
        <w:rPr>
          <w:rStyle w:val="FontStyle15"/>
          <w:sz w:val="24"/>
          <w:szCs w:val="24"/>
        </w:rPr>
        <w:t>Промежуточный контроль по окончании практики проводится в форме защиты отчета по практике руководителем практики на выпускающей кафедре в виде устного доклада о результатах прохождения практики.</w:t>
      </w:r>
    </w:p>
    <w:p w14:paraId="61EA30D0" w14:textId="77777777" w:rsidR="000F367F" w:rsidRPr="000F367F" w:rsidRDefault="000F367F" w:rsidP="000F367F">
      <w:pPr>
        <w:tabs>
          <w:tab w:val="num" w:pos="142"/>
          <w:tab w:val="num" w:pos="284"/>
        </w:tabs>
        <w:suppressAutoHyphens/>
        <w:ind w:firstLine="709"/>
        <w:jc w:val="both"/>
        <w:rPr>
          <w:rStyle w:val="FontStyle15"/>
          <w:sz w:val="24"/>
          <w:szCs w:val="24"/>
        </w:rPr>
      </w:pPr>
      <w:r w:rsidRPr="000F367F">
        <w:rPr>
          <w:b/>
          <w:i/>
          <w:lang w:eastAsia="ar-SA"/>
        </w:rPr>
        <w:t>Промежуточная аттестация</w:t>
      </w:r>
      <w:r>
        <w:rPr>
          <w:b/>
          <w:i/>
          <w:lang w:eastAsia="ar-SA"/>
        </w:rPr>
        <w:t xml:space="preserve"> </w:t>
      </w:r>
      <w:r w:rsidRPr="000F367F">
        <w:rPr>
          <w:rStyle w:val="FontStyle15"/>
          <w:sz w:val="24"/>
          <w:szCs w:val="24"/>
        </w:rPr>
        <w:t>обучающихся обеспечивает оценивание результатов прохождения практик.</w:t>
      </w:r>
    </w:p>
    <w:p w14:paraId="705F771F" w14:textId="77777777" w:rsidR="000F367F" w:rsidRPr="000F367F" w:rsidRDefault="000F367F" w:rsidP="000F367F">
      <w:pPr>
        <w:suppressAutoHyphens/>
        <w:ind w:firstLine="709"/>
        <w:jc w:val="both"/>
        <w:rPr>
          <w:rStyle w:val="FontStyle15"/>
          <w:sz w:val="24"/>
          <w:szCs w:val="24"/>
        </w:rPr>
      </w:pPr>
      <w:r w:rsidRPr="000F367F">
        <w:rPr>
          <w:b/>
          <w:i/>
          <w:lang w:eastAsia="ar-SA"/>
        </w:rPr>
        <w:t xml:space="preserve">Промежуточная аттестация </w:t>
      </w:r>
      <w:r w:rsidRPr="000F367F">
        <w:rPr>
          <w:rStyle w:val="FontStyle15"/>
          <w:sz w:val="24"/>
          <w:szCs w:val="24"/>
        </w:rPr>
        <w:t>проводится по результатам защиты отчета по практике.</w:t>
      </w:r>
    </w:p>
    <w:p w14:paraId="1969DF1E" w14:textId="77777777" w:rsidR="000F367F" w:rsidRPr="000F367F" w:rsidRDefault="000F367F" w:rsidP="000F367F">
      <w:pPr>
        <w:suppressAutoHyphens/>
        <w:ind w:firstLine="709"/>
        <w:jc w:val="both"/>
        <w:rPr>
          <w:b/>
          <w:bCs/>
        </w:rPr>
      </w:pPr>
      <w:r w:rsidRPr="000F367F">
        <w:rPr>
          <w:lang w:eastAsia="ar-SA"/>
        </w:rPr>
        <w:t>Форма промежуточной аттестации – зачет с оценкой.</w:t>
      </w:r>
    </w:p>
    <w:p w14:paraId="0DA1494F" w14:textId="77777777" w:rsidR="000F367F" w:rsidRDefault="000F367F" w:rsidP="000F367F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7F861325" w14:textId="77777777" w:rsidR="000F367F" w:rsidRPr="000F367F" w:rsidRDefault="000F367F" w:rsidP="000F367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0F367F">
        <w:rPr>
          <w:b/>
          <w:bCs/>
        </w:rPr>
        <w:t>12. Перечень учебной литературы и ресурсов сети Интернет, необходимых для проведения производственной (</w:t>
      </w:r>
      <w:r w:rsidRPr="009B1732">
        <w:rPr>
          <w:b/>
          <w:bCs/>
        </w:rPr>
        <w:t>проектно-конструкторск</w:t>
      </w:r>
      <w:r>
        <w:rPr>
          <w:b/>
          <w:bCs/>
        </w:rPr>
        <w:t>ой</w:t>
      </w:r>
      <w:r w:rsidRPr="000F367F">
        <w:rPr>
          <w:b/>
          <w:bCs/>
        </w:rPr>
        <w:t>) практики</w:t>
      </w:r>
    </w:p>
    <w:p w14:paraId="55995C2A" w14:textId="77777777" w:rsidR="00607F7D" w:rsidRPr="00607F7D" w:rsidRDefault="00607F7D" w:rsidP="00607F7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>
        <w:rPr>
          <w:bCs/>
          <w:i/>
        </w:rPr>
        <w:t>12</w:t>
      </w:r>
      <w:r w:rsidRPr="00607F7D">
        <w:rPr>
          <w:bCs/>
          <w:i/>
        </w:rPr>
        <w:t xml:space="preserve">.1. </w:t>
      </w:r>
      <w:r w:rsidRPr="00607F7D">
        <w:rPr>
          <w:bCs/>
          <w:i/>
          <w:iCs/>
        </w:rPr>
        <w:t>Основная литература</w:t>
      </w:r>
    </w:p>
    <w:p w14:paraId="77719C7C" w14:textId="77777777" w:rsidR="00607F7D" w:rsidRPr="000A5EFC" w:rsidRDefault="00607F7D" w:rsidP="000A5EFC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i/>
          <w:iCs/>
        </w:rPr>
      </w:pPr>
      <w:r w:rsidRPr="00607F7D">
        <w:rPr>
          <w:color w:val="000000"/>
        </w:rPr>
        <w:t>1</w:t>
      </w:r>
      <w:r w:rsidR="000A5EFC" w:rsidRPr="000A5EFC">
        <w:rPr>
          <w:color w:val="000000"/>
        </w:rPr>
        <w:t xml:space="preserve">. Абрамов, Г.В. Проектирование информационных систем  учебное пособие / Г.В. Абрамов, И.Е. Медведкова, Л.А. Коробова. - Воронеж: Воронежский государственный университет инженерных технологий, 2012. - 172 </w:t>
      </w:r>
      <w:proofErr w:type="gramStart"/>
      <w:r w:rsidR="000A5EFC" w:rsidRPr="000A5EFC">
        <w:rPr>
          <w:color w:val="000000"/>
        </w:rPr>
        <w:t>с. :</w:t>
      </w:r>
      <w:proofErr w:type="gramEnd"/>
      <w:r w:rsidR="000A5EFC" w:rsidRPr="000A5EFC">
        <w:rPr>
          <w:color w:val="000000"/>
        </w:rPr>
        <w:t xml:space="preserve"> ил.,</w:t>
      </w:r>
      <w:proofErr w:type="spellStart"/>
      <w:r w:rsidR="000A5EFC" w:rsidRPr="000A5EFC">
        <w:rPr>
          <w:color w:val="000000"/>
        </w:rPr>
        <w:t>табл</w:t>
      </w:r>
      <w:proofErr w:type="spellEnd"/>
      <w:r w:rsidR="000A5EFC" w:rsidRPr="000A5EFC">
        <w:rPr>
          <w:color w:val="000000"/>
        </w:rPr>
        <w:t xml:space="preserve">., схем. - </w:t>
      </w:r>
      <w:r w:rsidR="000A5EFC" w:rsidRPr="000A5EFC">
        <w:rPr>
          <w:color w:val="000000"/>
          <w:lang w:val="en-US"/>
        </w:rPr>
        <w:t>ISBN</w:t>
      </w:r>
      <w:r w:rsidR="000A5EFC" w:rsidRPr="000A5EFC">
        <w:rPr>
          <w:color w:val="000000"/>
        </w:rPr>
        <w:t xml:space="preserve"> 978-5-89448-953-7</w:t>
      </w:r>
      <w:proofErr w:type="gramStart"/>
      <w:r w:rsidR="000A5EFC" w:rsidRPr="000A5EFC">
        <w:rPr>
          <w:color w:val="000000"/>
        </w:rPr>
        <w:t>; То</w:t>
      </w:r>
      <w:proofErr w:type="gramEnd"/>
      <w:r w:rsidR="000A5EFC" w:rsidRPr="000A5EFC">
        <w:rPr>
          <w:color w:val="000000"/>
        </w:rPr>
        <w:t xml:space="preserve"> же [Электронный ресурс]. - </w:t>
      </w:r>
      <w:r w:rsidR="000A5EFC" w:rsidRPr="000A5EFC">
        <w:rPr>
          <w:color w:val="000000"/>
          <w:lang w:val="en-US"/>
        </w:rPr>
        <w:t>URL</w:t>
      </w:r>
      <w:r w:rsidR="000A5EFC" w:rsidRPr="000A5EFC">
        <w:rPr>
          <w:color w:val="000000"/>
        </w:rPr>
        <w:t xml:space="preserve">: </w:t>
      </w:r>
      <w:r w:rsidR="000A5EFC" w:rsidRPr="000A5EFC">
        <w:rPr>
          <w:color w:val="000000"/>
          <w:lang w:val="en-US"/>
        </w:rPr>
        <w:t>http</w:t>
      </w:r>
      <w:r w:rsidR="000A5EFC" w:rsidRPr="000A5EFC">
        <w:rPr>
          <w:color w:val="000000"/>
        </w:rPr>
        <w:t>://</w:t>
      </w:r>
      <w:proofErr w:type="spellStart"/>
      <w:r w:rsidR="000A5EFC" w:rsidRPr="000A5EFC">
        <w:rPr>
          <w:color w:val="000000"/>
          <w:lang w:val="en-US"/>
        </w:rPr>
        <w:t>biblioclub</w:t>
      </w:r>
      <w:proofErr w:type="spellEnd"/>
      <w:r w:rsidR="000A5EFC" w:rsidRPr="000A5EFC">
        <w:rPr>
          <w:color w:val="000000"/>
        </w:rPr>
        <w:t>.</w:t>
      </w:r>
      <w:proofErr w:type="spellStart"/>
      <w:r w:rsidR="000A5EFC" w:rsidRPr="000A5EFC">
        <w:rPr>
          <w:color w:val="000000"/>
          <w:lang w:val="en-US"/>
        </w:rPr>
        <w:t>ru</w:t>
      </w:r>
      <w:proofErr w:type="spellEnd"/>
      <w:r w:rsidR="000A5EFC" w:rsidRPr="000A5EFC">
        <w:rPr>
          <w:color w:val="000000"/>
        </w:rPr>
        <w:t>/</w:t>
      </w:r>
      <w:r w:rsidR="000A5EFC" w:rsidRPr="000A5EFC">
        <w:rPr>
          <w:color w:val="000000"/>
          <w:lang w:val="en-US"/>
        </w:rPr>
        <w:t>index</w:t>
      </w:r>
      <w:r w:rsidR="000A5EFC" w:rsidRPr="000A5EFC">
        <w:rPr>
          <w:color w:val="000000"/>
        </w:rPr>
        <w:t>.</w:t>
      </w:r>
      <w:r w:rsidR="000A5EFC" w:rsidRPr="000A5EFC">
        <w:rPr>
          <w:color w:val="000000"/>
          <w:lang w:val="en-US"/>
        </w:rPr>
        <w:t>php</w:t>
      </w:r>
      <w:r w:rsidR="000A5EFC" w:rsidRPr="000A5EFC">
        <w:rPr>
          <w:color w:val="000000"/>
        </w:rPr>
        <w:t>?</w:t>
      </w:r>
      <w:r w:rsidR="000A5EFC" w:rsidRPr="000A5EFC">
        <w:rPr>
          <w:color w:val="000000"/>
          <w:lang w:val="en-US"/>
        </w:rPr>
        <w:t>page</w:t>
      </w:r>
      <w:r w:rsidR="000A5EFC" w:rsidRPr="000A5EFC">
        <w:rPr>
          <w:color w:val="000000"/>
        </w:rPr>
        <w:t>=</w:t>
      </w:r>
      <w:r w:rsidR="000A5EFC" w:rsidRPr="000A5EFC">
        <w:rPr>
          <w:color w:val="000000"/>
          <w:lang w:val="en-US"/>
        </w:rPr>
        <w:t>book</w:t>
      </w:r>
      <w:r w:rsidR="000A5EFC" w:rsidRPr="000A5EFC">
        <w:rPr>
          <w:color w:val="000000"/>
        </w:rPr>
        <w:t>&amp;</w:t>
      </w:r>
      <w:r w:rsidR="000A5EFC" w:rsidRPr="000A5EFC">
        <w:rPr>
          <w:color w:val="000000"/>
          <w:lang w:val="en-US"/>
        </w:rPr>
        <w:t>id</w:t>
      </w:r>
      <w:r w:rsidR="000A5EFC" w:rsidRPr="000A5EFC">
        <w:rPr>
          <w:color w:val="000000"/>
        </w:rPr>
        <w:t>=141626</w:t>
      </w:r>
    </w:p>
    <w:p w14:paraId="5C8D2A18" w14:textId="77777777" w:rsidR="00607F7D" w:rsidRPr="00607F7D" w:rsidRDefault="000A5EFC" w:rsidP="00607F7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contextualSpacing/>
        <w:jc w:val="both"/>
        <w:rPr>
          <w:color w:val="000000"/>
        </w:rPr>
      </w:pPr>
      <w:r w:rsidRPr="000A5EFC">
        <w:rPr>
          <w:color w:val="000000"/>
        </w:rPr>
        <w:t>2.</w:t>
      </w:r>
      <w:r w:rsidR="00607F7D" w:rsidRPr="00607F7D">
        <w:rPr>
          <w:color w:val="000000"/>
        </w:rPr>
        <w:t xml:space="preserve">.Рыбальченко, М.В. Архитектура информационных систем: учебное пособие / М.В. Рыбальченко; Министерство образования и науки Российской Федерации, Южный федеральный университет. - Таганрог: Издательство Южного федерального университета, 2015. - Ч. 1. - 92 с. - </w:t>
      </w:r>
      <w:proofErr w:type="spellStart"/>
      <w:r w:rsidR="00607F7D" w:rsidRPr="00607F7D">
        <w:rPr>
          <w:color w:val="000000"/>
        </w:rPr>
        <w:t>Библиогр</w:t>
      </w:r>
      <w:proofErr w:type="spellEnd"/>
      <w:r w:rsidR="00607F7D" w:rsidRPr="00607F7D">
        <w:rPr>
          <w:color w:val="000000"/>
        </w:rPr>
        <w:t>. в кн. - ISBN 978-5-9275-1765-</w:t>
      </w:r>
      <w:proofErr w:type="gramStart"/>
      <w:r w:rsidR="00607F7D" w:rsidRPr="00607F7D">
        <w:rPr>
          <w:color w:val="000000"/>
        </w:rPr>
        <w:t>7 ;</w:t>
      </w:r>
      <w:proofErr w:type="gramEnd"/>
      <w:r w:rsidR="00607F7D" w:rsidRPr="00607F7D">
        <w:rPr>
          <w:color w:val="000000"/>
        </w:rPr>
        <w:t xml:space="preserve"> То же [Электронный ресурс]. - URL: http://biblioclub.ru/index.php?page=book&amp;id=462011. </w:t>
      </w:r>
    </w:p>
    <w:p w14:paraId="2E94CE09" w14:textId="77777777" w:rsidR="00607F7D" w:rsidRPr="00607F7D" w:rsidRDefault="000A5EFC" w:rsidP="00607F7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contextualSpacing/>
        <w:jc w:val="both"/>
        <w:rPr>
          <w:color w:val="000000"/>
        </w:rPr>
      </w:pPr>
      <w:r w:rsidRPr="000A5EFC">
        <w:rPr>
          <w:color w:val="000000"/>
        </w:rPr>
        <w:t>3</w:t>
      </w:r>
      <w:r w:rsidR="00607F7D" w:rsidRPr="00607F7D">
        <w:rPr>
          <w:color w:val="000000"/>
        </w:rPr>
        <w:t xml:space="preserve">.Пуговкин, А.В. Основы построения инфокоммуникационных систем и </w:t>
      </w:r>
      <w:proofErr w:type="gramStart"/>
      <w:r w:rsidR="00607F7D" w:rsidRPr="00607F7D">
        <w:rPr>
          <w:color w:val="000000"/>
        </w:rPr>
        <w:t>сетей :</w:t>
      </w:r>
      <w:proofErr w:type="gramEnd"/>
      <w:r w:rsidR="00607F7D" w:rsidRPr="00607F7D">
        <w:rPr>
          <w:color w:val="000000"/>
        </w:rPr>
        <w:t xml:space="preserve"> учебное пособие / А.В. Пуговкин ; Министерство образования и науки Российской Федерации, Томский Государственный Университет Систем Управления и Радиоэлектроники (ТУСУР). - </w:t>
      </w:r>
      <w:proofErr w:type="gramStart"/>
      <w:r w:rsidR="00607F7D" w:rsidRPr="00607F7D">
        <w:rPr>
          <w:color w:val="000000"/>
        </w:rPr>
        <w:t>Томск :</w:t>
      </w:r>
      <w:proofErr w:type="gramEnd"/>
      <w:r w:rsidR="00607F7D" w:rsidRPr="00607F7D">
        <w:rPr>
          <w:color w:val="000000"/>
        </w:rPr>
        <w:t xml:space="preserve"> Эль Контент, 2014. - 156 </w:t>
      </w:r>
      <w:proofErr w:type="gramStart"/>
      <w:r w:rsidR="00607F7D" w:rsidRPr="00607F7D">
        <w:rPr>
          <w:color w:val="000000"/>
        </w:rPr>
        <w:t>с. :</w:t>
      </w:r>
      <w:proofErr w:type="gramEnd"/>
      <w:r w:rsidR="00607F7D" w:rsidRPr="00607F7D">
        <w:rPr>
          <w:color w:val="000000"/>
        </w:rPr>
        <w:t xml:space="preserve"> схем., табл. - </w:t>
      </w:r>
      <w:proofErr w:type="spellStart"/>
      <w:r w:rsidR="00607F7D" w:rsidRPr="00607F7D">
        <w:rPr>
          <w:color w:val="000000"/>
        </w:rPr>
        <w:t>Библиогр</w:t>
      </w:r>
      <w:proofErr w:type="spellEnd"/>
      <w:r w:rsidR="00607F7D" w:rsidRPr="00607F7D">
        <w:rPr>
          <w:color w:val="000000"/>
        </w:rPr>
        <w:t>.: с. 150-151. - ISBN 978-5-4332-0148-</w:t>
      </w:r>
      <w:proofErr w:type="gramStart"/>
      <w:r w:rsidR="00607F7D" w:rsidRPr="00607F7D">
        <w:rPr>
          <w:color w:val="000000"/>
        </w:rPr>
        <w:t>4 ;</w:t>
      </w:r>
      <w:proofErr w:type="gramEnd"/>
      <w:r w:rsidR="00607F7D" w:rsidRPr="00607F7D">
        <w:rPr>
          <w:color w:val="000000"/>
        </w:rPr>
        <w:t xml:space="preserve"> То же [Электронный ресурс]. - URL: </w:t>
      </w:r>
      <w:hyperlink r:id="rId92" w:history="1">
        <w:r w:rsidR="00607F7D" w:rsidRPr="00607F7D">
          <w:rPr>
            <w:color w:val="0563C1"/>
            <w:u w:val="single"/>
          </w:rPr>
          <w:t>http://biblioclub.ru/index.php?page=book&amp;id=480516</w:t>
        </w:r>
      </w:hyperlink>
    </w:p>
    <w:p w14:paraId="1DB0F7A7" w14:textId="77777777" w:rsidR="00607F7D" w:rsidRPr="00607F7D" w:rsidRDefault="000A5EFC" w:rsidP="00607F7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contextualSpacing/>
        <w:jc w:val="both"/>
        <w:rPr>
          <w:color w:val="000000"/>
        </w:rPr>
      </w:pPr>
      <w:r w:rsidRPr="000A5EFC">
        <w:rPr>
          <w:color w:val="000000"/>
        </w:rPr>
        <w:t>4</w:t>
      </w:r>
      <w:r w:rsidR="00607F7D" w:rsidRPr="00607F7D">
        <w:rPr>
          <w:color w:val="000000"/>
        </w:rPr>
        <w:t xml:space="preserve">.Вичугова, А.А. Инструментальные средства информационных </w:t>
      </w:r>
      <w:proofErr w:type="gramStart"/>
      <w:r w:rsidR="00607F7D" w:rsidRPr="00607F7D">
        <w:rPr>
          <w:color w:val="000000"/>
        </w:rPr>
        <w:t>систем :</w:t>
      </w:r>
      <w:proofErr w:type="gramEnd"/>
      <w:r w:rsidR="00607F7D" w:rsidRPr="00607F7D">
        <w:rPr>
          <w:color w:val="000000"/>
        </w:rPr>
        <w:t xml:space="preserve"> учебное пособие / А.А. </w:t>
      </w:r>
      <w:proofErr w:type="spellStart"/>
      <w:r w:rsidR="00607F7D" w:rsidRPr="00607F7D">
        <w:rPr>
          <w:color w:val="000000"/>
        </w:rPr>
        <w:t>Вичугова</w:t>
      </w:r>
      <w:proofErr w:type="spellEnd"/>
      <w:r w:rsidR="00607F7D" w:rsidRPr="00607F7D">
        <w:rPr>
          <w:color w:val="000000"/>
        </w:rPr>
        <w:t xml:space="preserve"> ; Министерство образования и науки Российской Федерации, Федеральное государственное автономное образовательное учреждение высшего образования «Национальный исследовательский Томский государственный университет». - </w:t>
      </w:r>
      <w:proofErr w:type="gramStart"/>
      <w:r w:rsidR="00607F7D" w:rsidRPr="00607F7D">
        <w:rPr>
          <w:color w:val="000000"/>
        </w:rPr>
        <w:t>Томск :</w:t>
      </w:r>
      <w:proofErr w:type="gramEnd"/>
      <w:r w:rsidR="00607F7D" w:rsidRPr="00607F7D">
        <w:rPr>
          <w:color w:val="000000"/>
        </w:rPr>
        <w:t xml:space="preserve"> Издательство Томского политехнического университета, 2015. - </w:t>
      </w:r>
      <w:r w:rsidR="00607F7D" w:rsidRPr="00607F7D">
        <w:rPr>
          <w:color w:val="000000"/>
        </w:rPr>
        <w:lastRenderedPageBreak/>
        <w:t xml:space="preserve">136 </w:t>
      </w:r>
      <w:proofErr w:type="gramStart"/>
      <w:r w:rsidR="00607F7D" w:rsidRPr="00607F7D">
        <w:rPr>
          <w:color w:val="000000"/>
        </w:rPr>
        <w:t>с. :</w:t>
      </w:r>
      <w:proofErr w:type="gramEnd"/>
      <w:r w:rsidR="00607F7D" w:rsidRPr="00607F7D">
        <w:rPr>
          <w:color w:val="000000"/>
        </w:rPr>
        <w:t xml:space="preserve"> ил., табл., схем. - </w:t>
      </w:r>
      <w:proofErr w:type="spellStart"/>
      <w:r w:rsidR="00607F7D" w:rsidRPr="00607F7D">
        <w:rPr>
          <w:color w:val="000000"/>
        </w:rPr>
        <w:t>Библиогр</w:t>
      </w:r>
      <w:proofErr w:type="spellEnd"/>
      <w:r w:rsidR="00607F7D" w:rsidRPr="00607F7D">
        <w:rPr>
          <w:color w:val="000000"/>
        </w:rPr>
        <w:t xml:space="preserve">. в кн. - </w:t>
      </w:r>
      <w:r w:rsidR="00607F7D" w:rsidRPr="00607F7D">
        <w:rPr>
          <w:color w:val="000000"/>
          <w:lang w:val="en-US"/>
        </w:rPr>
        <w:t>ISBN</w:t>
      </w:r>
      <w:r w:rsidR="00607F7D" w:rsidRPr="00607F7D">
        <w:rPr>
          <w:color w:val="000000"/>
        </w:rPr>
        <w:t xml:space="preserve"> 978-5-4387-0574-</w:t>
      </w:r>
      <w:proofErr w:type="gramStart"/>
      <w:r w:rsidR="00607F7D" w:rsidRPr="00607F7D">
        <w:rPr>
          <w:color w:val="000000"/>
        </w:rPr>
        <w:t>1 ;</w:t>
      </w:r>
      <w:proofErr w:type="gramEnd"/>
      <w:r w:rsidR="00607F7D" w:rsidRPr="00607F7D">
        <w:rPr>
          <w:color w:val="000000"/>
        </w:rPr>
        <w:t xml:space="preserve"> То же [Электронный ресурс]. - </w:t>
      </w:r>
      <w:r w:rsidR="00607F7D" w:rsidRPr="00607F7D">
        <w:rPr>
          <w:color w:val="000000"/>
          <w:lang w:val="en-US"/>
        </w:rPr>
        <w:t>URL</w:t>
      </w:r>
      <w:r w:rsidR="00607F7D" w:rsidRPr="00607F7D">
        <w:rPr>
          <w:color w:val="000000"/>
        </w:rPr>
        <w:t xml:space="preserve">: </w:t>
      </w:r>
      <w:hyperlink r:id="rId93" w:history="1">
        <w:r w:rsidR="00607F7D" w:rsidRPr="00607F7D">
          <w:rPr>
            <w:color w:val="0563C1"/>
            <w:u w:val="single"/>
            <w:lang w:val="en-US"/>
          </w:rPr>
          <w:t>http</w:t>
        </w:r>
        <w:r w:rsidR="00607F7D" w:rsidRPr="00607F7D">
          <w:rPr>
            <w:color w:val="0563C1"/>
            <w:u w:val="single"/>
          </w:rPr>
          <w:t>://</w:t>
        </w:r>
        <w:proofErr w:type="spellStart"/>
        <w:r w:rsidR="00607F7D" w:rsidRPr="00607F7D">
          <w:rPr>
            <w:color w:val="0563C1"/>
            <w:u w:val="single"/>
            <w:lang w:val="en-US"/>
          </w:rPr>
          <w:t>biblioclub</w:t>
        </w:r>
        <w:proofErr w:type="spellEnd"/>
        <w:r w:rsidR="00607F7D" w:rsidRPr="00607F7D">
          <w:rPr>
            <w:color w:val="0563C1"/>
            <w:u w:val="single"/>
          </w:rPr>
          <w:t>.</w:t>
        </w:r>
        <w:proofErr w:type="spellStart"/>
        <w:r w:rsidR="00607F7D" w:rsidRPr="00607F7D">
          <w:rPr>
            <w:color w:val="0563C1"/>
            <w:u w:val="single"/>
            <w:lang w:val="en-US"/>
          </w:rPr>
          <w:t>ru</w:t>
        </w:r>
        <w:proofErr w:type="spellEnd"/>
        <w:r w:rsidR="00607F7D" w:rsidRPr="00607F7D">
          <w:rPr>
            <w:color w:val="0563C1"/>
            <w:u w:val="single"/>
          </w:rPr>
          <w:t>/</w:t>
        </w:r>
        <w:r w:rsidR="00607F7D" w:rsidRPr="00607F7D">
          <w:rPr>
            <w:color w:val="0563C1"/>
            <w:u w:val="single"/>
            <w:lang w:val="en-US"/>
          </w:rPr>
          <w:t>index</w:t>
        </w:r>
        <w:r w:rsidR="00607F7D" w:rsidRPr="00607F7D">
          <w:rPr>
            <w:color w:val="0563C1"/>
            <w:u w:val="single"/>
          </w:rPr>
          <w:t>.</w:t>
        </w:r>
        <w:r w:rsidR="00607F7D" w:rsidRPr="00607F7D">
          <w:rPr>
            <w:color w:val="0563C1"/>
            <w:u w:val="single"/>
            <w:lang w:val="en-US"/>
          </w:rPr>
          <w:t>php</w:t>
        </w:r>
        <w:r w:rsidR="00607F7D" w:rsidRPr="00607F7D">
          <w:rPr>
            <w:color w:val="0563C1"/>
            <w:u w:val="single"/>
          </w:rPr>
          <w:t>?</w:t>
        </w:r>
        <w:r w:rsidR="00607F7D" w:rsidRPr="00607F7D">
          <w:rPr>
            <w:color w:val="0563C1"/>
            <w:u w:val="single"/>
            <w:lang w:val="en-US"/>
          </w:rPr>
          <w:t>page</w:t>
        </w:r>
        <w:r w:rsidR="00607F7D" w:rsidRPr="00607F7D">
          <w:rPr>
            <w:color w:val="0563C1"/>
            <w:u w:val="single"/>
          </w:rPr>
          <w:t>=</w:t>
        </w:r>
        <w:r w:rsidR="00607F7D" w:rsidRPr="00607F7D">
          <w:rPr>
            <w:color w:val="0563C1"/>
            <w:u w:val="single"/>
            <w:lang w:val="en-US"/>
          </w:rPr>
          <w:t>book</w:t>
        </w:r>
        <w:r w:rsidR="00607F7D" w:rsidRPr="00607F7D">
          <w:rPr>
            <w:color w:val="0563C1"/>
            <w:u w:val="single"/>
          </w:rPr>
          <w:t>&amp;</w:t>
        </w:r>
        <w:r w:rsidR="00607F7D" w:rsidRPr="00607F7D">
          <w:rPr>
            <w:color w:val="0563C1"/>
            <w:u w:val="single"/>
            <w:lang w:val="en-US"/>
          </w:rPr>
          <w:t>id</w:t>
        </w:r>
        <w:r w:rsidR="00607F7D" w:rsidRPr="00607F7D">
          <w:rPr>
            <w:color w:val="0563C1"/>
            <w:u w:val="single"/>
          </w:rPr>
          <w:t>=442814</w:t>
        </w:r>
      </w:hyperlink>
    </w:p>
    <w:p w14:paraId="291986FA" w14:textId="77777777" w:rsidR="00607F7D" w:rsidRPr="00607F7D" w:rsidRDefault="000A5EFC" w:rsidP="00607F7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contextualSpacing/>
        <w:jc w:val="both"/>
        <w:rPr>
          <w:color w:val="000000"/>
        </w:rPr>
      </w:pPr>
      <w:r w:rsidRPr="000A5EFC">
        <w:rPr>
          <w:color w:val="000000"/>
        </w:rPr>
        <w:t>5</w:t>
      </w:r>
      <w:r w:rsidR="00607F7D" w:rsidRPr="00607F7D">
        <w:rPr>
          <w:color w:val="000000"/>
        </w:rPr>
        <w:t xml:space="preserve">. </w:t>
      </w:r>
      <w:r>
        <w:rPr>
          <w:color w:val="000000"/>
        </w:rPr>
        <w:t>Седова, Н.В. Инженерная графика</w:t>
      </w:r>
      <w:r w:rsidR="00607F7D" w:rsidRPr="00607F7D">
        <w:rPr>
          <w:color w:val="000000"/>
        </w:rPr>
        <w:t xml:space="preserve">: учебное пособие / Н.В. </w:t>
      </w:r>
      <w:proofErr w:type="gramStart"/>
      <w:r w:rsidR="00607F7D" w:rsidRPr="00607F7D">
        <w:rPr>
          <w:color w:val="000000"/>
        </w:rPr>
        <w:t>Седова ;</w:t>
      </w:r>
      <w:proofErr w:type="gramEnd"/>
      <w:r w:rsidR="00607F7D" w:rsidRPr="00607F7D">
        <w:rPr>
          <w:color w:val="000000"/>
        </w:rPr>
        <w:t xml:space="preserve">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</w:t>
      </w:r>
      <w:proofErr w:type="gramStart"/>
      <w:r w:rsidR="00607F7D" w:rsidRPr="00607F7D">
        <w:rPr>
          <w:color w:val="000000"/>
        </w:rPr>
        <w:t>Тамбов :</w:t>
      </w:r>
      <w:proofErr w:type="gramEnd"/>
      <w:r w:rsidR="00607F7D" w:rsidRPr="00607F7D">
        <w:rPr>
          <w:color w:val="000000"/>
        </w:rPr>
        <w:t xml:space="preserve"> Издательство ФГБОУ ВПО «ТГТУ», 2017. - 82 </w:t>
      </w:r>
      <w:proofErr w:type="gramStart"/>
      <w:r w:rsidR="00607F7D" w:rsidRPr="00607F7D">
        <w:rPr>
          <w:color w:val="000000"/>
        </w:rPr>
        <w:t>с. :</w:t>
      </w:r>
      <w:proofErr w:type="gramEnd"/>
      <w:r w:rsidR="00607F7D" w:rsidRPr="00607F7D">
        <w:rPr>
          <w:color w:val="000000"/>
        </w:rPr>
        <w:t xml:space="preserve"> ил. - </w:t>
      </w:r>
      <w:proofErr w:type="spellStart"/>
      <w:r w:rsidR="00607F7D" w:rsidRPr="00607F7D">
        <w:rPr>
          <w:color w:val="000000"/>
        </w:rPr>
        <w:t>Библиогр</w:t>
      </w:r>
      <w:proofErr w:type="spellEnd"/>
      <w:r w:rsidR="00607F7D" w:rsidRPr="00607F7D">
        <w:rPr>
          <w:color w:val="000000"/>
        </w:rPr>
        <w:t xml:space="preserve">.: с. 78. - </w:t>
      </w:r>
      <w:r w:rsidR="00607F7D" w:rsidRPr="00607F7D">
        <w:rPr>
          <w:color w:val="000000"/>
          <w:lang w:val="en-US"/>
        </w:rPr>
        <w:t>ISBN</w:t>
      </w:r>
      <w:r w:rsidR="00607F7D" w:rsidRPr="00607F7D">
        <w:rPr>
          <w:color w:val="000000"/>
        </w:rPr>
        <w:t xml:space="preserve"> 978-5-8265-1707-9 ; То же [Электронный ресурс]. - </w:t>
      </w:r>
      <w:r w:rsidR="00607F7D" w:rsidRPr="00607F7D">
        <w:rPr>
          <w:color w:val="000000"/>
          <w:lang w:val="en-US"/>
        </w:rPr>
        <w:t>URL</w:t>
      </w:r>
      <w:r w:rsidR="00607F7D" w:rsidRPr="00607F7D">
        <w:rPr>
          <w:color w:val="000000"/>
        </w:rPr>
        <w:t xml:space="preserve">: </w:t>
      </w:r>
      <w:hyperlink r:id="rId94" w:history="1">
        <w:r w:rsidR="00607F7D" w:rsidRPr="00607F7D">
          <w:rPr>
            <w:color w:val="0563C1"/>
            <w:u w:val="single"/>
            <w:lang w:val="en-US"/>
          </w:rPr>
          <w:t>http</w:t>
        </w:r>
        <w:r w:rsidR="00607F7D" w:rsidRPr="00607F7D">
          <w:rPr>
            <w:color w:val="0563C1"/>
            <w:u w:val="single"/>
          </w:rPr>
          <w:t>://</w:t>
        </w:r>
        <w:proofErr w:type="spellStart"/>
        <w:r w:rsidR="00607F7D" w:rsidRPr="00607F7D">
          <w:rPr>
            <w:color w:val="0563C1"/>
            <w:u w:val="single"/>
            <w:lang w:val="en-US"/>
          </w:rPr>
          <w:t>biblioclub</w:t>
        </w:r>
        <w:proofErr w:type="spellEnd"/>
        <w:r w:rsidR="00607F7D" w:rsidRPr="00607F7D">
          <w:rPr>
            <w:color w:val="0563C1"/>
            <w:u w:val="single"/>
          </w:rPr>
          <w:t>.</w:t>
        </w:r>
        <w:proofErr w:type="spellStart"/>
        <w:r w:rsidR="00607F7D" w:rsidRPr="00607F7D">
          <w:rPr>
            <w:color w:val="0563C1"/>
            <w:u w:val="single"/>
            <w:lang w:val="en-US"/>
          </w:rPr>
          <w:t>ru</w:t>
        </w:r>
        <w:proofErr w:type="spellEnd"/>
        <w:r w:rsidR="00607F7D" w:rsidRPr="00607F7D">
          <w:rPr>
            <w:color w:val="0563C1"/>
            <w:u w:val="single"/>
          </w:rPr>
          <w:t>/</w:t>
        </w:r>
        <w:r w:rsidR="00607F7D" w:rsidRPr="00607F7D">
          <w:rPr>
            <w:color w:val="0563C1"/>
            <w:u w:val="single"/>
            <w:lang w:val="en-US"/>
          </w:rPr>
          <w:t>index</w:t>
        </w:r>
        <w:r w:rsidR="00607F7D" w:rsidRPr="00607F7D">
          <w:rPr>
            <w:color w:val="0563C1"/>
            <w:u w:val="single"/>
          </w:rPr>
          <w:t>.</w:t>
        </w:r>
        <w:r w:rsidR="00607F7D" w:rsidRPr="00607F7D">
          <w:rPr>
            <w:color w:val="0563C1"/>
            <w:u w:val="single"/>
            <w:lang w:val="en-US"/>
          </w:rPr>
          <w:t>php</w:t>
        </w:r>
        <w:r w:rsidR="00607F7D" w:rsidRPr="00607F7D">
          <w:rPr>
            <w:color w:val="0563C1"/>
            <w:u w:val="single"/>
          </w:rPr>
          <w:t>?</w:t>
        </w:r>
        <w:r w:rsidR="00607F7D" w:rsidRPr="00607F7D">
          <w:rPr>
            <w:color w:val="0563C1"/>
            <w:u w:val="single"/>
            <w:lang w:val="en-US"/>
          </w:rPr>
          <w:t>page</w:t>
        </w:r>
        <w:r w:rsidR="00607F7D" w:rsidRPr="00607F7D">
          <w:rPr>
            <w:color w:val="0563C1"/>
            <w:u w:val="single"/>
          </w:rPr>
          <w:t>=</w:t>
        </w:r>
        <w:r w:rsidR="00607F7D" w:rsidRPr="00607F7D">
          <w:rPr>
            <w:color w:val="0563C1"/>
            <w:u w:val="single"/>
            <w:lang w:val="en-US"/>
          </w:rPr>
          <w:t>book</w:t>
        </w:r>
        <w:r w:rsidR="00607F7D" w:rsidRPr="00607F7D">
          <w:rPr>
            <w:color w:val="0563C1"/>
            <w:u w:val="single"/>
          </w:rPr>
          <w:t>&amp;</w:t>
        </w:r>
        <w:r w:rsidR="00607F7D" w:rsidRPr="00607F7D">
          <w:rPr>
            <w:color w:val="0563C1"/>
            <w:u w:val="single"/>
            <w:lang w:val="en-US"/>
          </w:rPr>
          <w:t>id</w:t>
        </w:r>
        <w:r w:rsidR="00607F7D" w:rsidRPr="00607F7D">
          <w:rPr>
            <w:color w:val="0563C1"/>
            <w:u w:val="single"/>
          </w:rPr>
          <w:t>=498953</w:t>
        </w:r>
      </w:hyperlink>
    </w:p>
    <w:p w14:paraId="535BFF55" w14:textId="77777777" w:rsidR="00607F7D" w:rsidRPr="00607F7D" w:rsidRDefault="000A5EFC" w:rsidP="00607F7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contextualSpacing/>
        <w:jc w:val="both"/>
        <w:rPr>
          <w:color w:val="000000"/>
        </w:rPr>
      </w:pPr>
      <w:r w:rsidRPr="000A5EFC">
        <w:rPr>
          <w:color w:val="000000"/>
        </w:rPr>
        <w:t>6</w:t>
      </w:r>
      <w:r w:rsidR="00607F7D" w:rsidRPr="00607F7D">
        <w:rPr>
          <w:color w:val="000000"/>
        </w:rPr>
        <w:t xml:space="preserve">. Овечкин, М.В. Системы автоматизированного проектирования: моделирование в </w:t>
      </w:r>
      <w:proofErr w:type="gramStart"/>
      <w:r w:rsidR="00607F7D" w:rsidRPr="00607F7D">
        <w:rPr>
          <w:color w:val="000000"/>
        </w:rPr>
        <w:t>машиностроении :</w:t>
      </w:r>
      <w:proofErr w:type="gramEnd"/>
      <w:r w:rsidR="00607F7D" w:rsidRPr="00607F7D">
        <w:rPr>
          <w:color w:val="000000"/>
        </w:rPr>
        <w:t xml:space="preserve"> учебное пособие / М.В. Овечкин, В.Н. </w:t>
      </w:r>
      <w:proofErr w:type="spellStart"/>
      <w:r w:rsidR="00607F7D" w:rsidRPr="00607F7D">
        <w:rPr>
          <w:color w:val="000000"/>
        </w:rPr>
        <w:t>Шерстобитова</w:t>
      </w:r>
      <w:proofErr w:type="spellEnd"/>
      <w:r w:rsidR="00607F7D" w:rsidRPr="00607F7D">
        <w:rPr>
          <w:color w:val="000000"/>
        </w:rPr>
        <w:t xml:space="preserve"> 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университет». - </w:t>
      </w:r>
      <w:proofErr w:type="gramStart"/>
      <w:r w:rsidR="00607F7D" w:rsidRPr="00607F7D">
        <w:rPr>
          <w:color w:val="000000"/>
        </w:rPr>
        <w:t>Оренбург :</w:t>
      </w:r>
      <w:proofErr w:type="gramEnd"/>
      <w:r w:rsidR="00607F7D" w:rsidRPr="00607F7D">
        <w:rPr>
          <w:color w:val="000000"/>
        </w:rPr>
        <w:t xml:space="preserve"> ОГУ, 2016. - 104 </w:t>
      </w:r>
      <w:proofErr w:type="gramStart"/>
      <w:r w:rsidR="00607F7D" w:rsidRPr="00607F7D">
        <w:rPr>
          <w:color w:val="000000"/>
        </w:rPr>
        <w:t>с. :</w:t>
      </w:r>
      <w:proofErr w:type="gramEnd"/>
      <w:r w:rsidR="00607F7D" w:rsidRPr="00607F7D">
        <w:rPr>
          <w:color w:val="000000"/>
        </w:rPr>
        <w:t xml:space="preserve"> ил. - </w:t>
      </w:r>
      <w:proofErr w:type="spellStart"/>
      <w:r w:rsidR="00607F7D" w:rsidRPr="00607F7D">
        <w:rPr>
          <w:color w:val="000000"/>
        </w:rPr>
        <w:t>Библиогр</w:t>
      </w:r>
      <w:proofErr w:type="spellEnd"/>
      <w:r w:rsidR="00607F7D" w:rsidRPr="00607F7D">
        <w:rPr>
          <w:color w:val="000000"/>
        </w:rPr>
        <w:t>. в кн. - ISBN 978-5-7410-1553-7 ; То же [Электронный ресурс]. - URL: </w:t>
      </w:r>
      <w:hyperlink r:id="rId95" w:history="1">
        <w:r w:rsidR="00607F7D" w:rsidRPr="00607F7D">
          <w:rPr>
            <w:color w:val="0563C1"/>
            <w:u w:val="single"/>
          </w:rPr>
          <w:t>http://biblioclub.ru/index.php?page=book&amp;id=485371</w:t>
        </w:r>
      </w:hyperlink>
    </w:p>
    <w:p w14:paraId="0B5F49E8" w14:textId="77777777" w:rsidR="00607F7D" w:rsidRPr="00607F7D" w:rsidRDefault="000A5EFC" w:rsidP="00607F7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contextualSpacing/>
        <w:jc w:val="both"/>
        <w:rPr>
          <w:color w:val="000000"/>
        </w:rPr>
      </w:pPr>
      <w:r w:rsidRPr="000A5EFC">
        <w:rPr>
          <w:color w:val="000000"/>
        </w:rPr>
        <w:t>7</w:t>
      </w:r>
      <w:r w:rsidR="00607F7D" w:rsidRPr="00607F7D">
        <w:rPr>
          <w:color w:val="000000"/>
        </w:rPr>
        <w:t>. Исакова, А.И. Предметно-ориентированные эконо</w:t>
      </w:r>
      <w:r>
        <w:rPr>
          <w:color w:val="000000"/>
        </w:rPr>
        <w:t>мические информационные системы</w:t>
      </w:r>
      <w:r w:rsidR="00607F7D" w:rsidRPr="00607F7D">
        <w:rPr>
          <w:color w:val="000000"/>
        </w:rPr>
        <w:t xml:space="preserve">: учебное пособие / А.И. </w:t>
      </w:r>
      <w:proofErr w:type="gramStart"/>
      <w:r w:rsidR="00607F7D" w:rsidRPr="00607F7D">
        <w:rPr>
          <w:color w:val="000000"/>
        </w:rPr>
        <w:t>Исакова ;</w:t>
      </w:r>
      <w:proofErr w:type="gramEnd"/>
      <w:r w:rsidR="00607F7D" w:rsidRPr="00607F7D">
        <w:rPr>
          <w:color w:val="000000"/>
        </w:rPr>
        <w:t xml:space="preserve"> Министерство образования и науки Российской Федерации, Томский Государственный Университет Систем Управления и Радиоэлектроники (ТУСУР). - </w:t>
      </w:r>
      <w:proofErr w:type="gramStart"/>
      <w:r w:rsidR="00607F7D" w:rsidRPr="00607F7D">
        <w:rPr>
          <w:color w:val="000000"/>
        </w:rPr>
        <w:t>Томск :</w:t>
      </w:r>
      <w:proofErr w:type="gramEnd"/>
      <w:r w:rsidR="00607F7D" w:rsidRPr="00607F7D">
        <w:rPr>
          <w:color w:val="000000"/>
        </w:rPr>
        <w:t xml:space="preserve"> ТУСУР, 2016. - 239 </w:t>
      </w:r>
      <w:proofErr w:type="gramStart"/>
      <w:r w:rsidR="00607F7D" w:rsidRPr="00607F7D">
        <w:rPr>
          <w:color w:val="000000"/>
        </w:rPr>
        <w:t>с. :</w:t>
      </w:r>
      <w:proofErr w:type="gramEnd"/>
      <w:r w:rsidR="00607F7D" w:rsidRPr="00607F7D">
        <w:rPr>
          <w:color w:val="000000"/>
        </w:rPr>
        <w:t xml:space="preserve"> ил. - </w:t>
      </w:r>
      <w:proofErr w:type="spellStart"/>
      <w:r w:rsidR="00607F7D" w:rsidRPr="00607F7D">
        <w:rPr>
          <w:color w:val="000000"/>
        </w:rPr>
        <w:t>Библиогр</w:t>
      </w:r>
      <w:proofErr w:type="spellEnd"/>
      <w:r w:rsidR="00607F7D" w:rsidRPr="00607F7D">
        <w:rPr>
          <w:color w:val="000000"/>
        </w:rPr>
        <w:t xml:space="preserve">. в кн. ; То же [Электронный ресурс]. - </w:t>
      </w:r>
      <w:r w:rsidR="00607F7D" w:rsidRPr="00607F7D">
        <w:rPr>
          <w:color w:val="000000"/>
          <w:lang w:val="en-US"/>
        </w:rPr>
        <w:t>URL</w:t>
      </w:r>
      <w:r w:rsidR="00607F7D" w:rsidRPr="00607F7D">
        <w:rPr>
          <w:color w:val="000000"/>
        </w:rPr>
        <w:t xml:space="preserve">: </w:t>
      </w:r>
      <w:r w:rsidR="00607F7D" w:rsidRPr="00607F7D">
        <w:rPr>
          <w:color w:val="000000"/>
          <w:lang w:val="en-US"/>
        </w:rPr>
        <w:t>http</w:t>
      </w:r>
      <w:r w:rsidR="00607F7D" w:rsidRPr="00607F7D">
        <w:rPr>
          <w:color w:val="000000"/>
        </w:rPr>
        <w:t>://</w:t>
      </w:r>
      <w:proofErr w:type="spellStart"/>
      <w:r w:rsidR="00607F7D" w:rsidRPr="00607F7D">
        <w:rPr>
          <w:color w:val="000000"/>
          <w:lang w:val="en-US"/>
        </w:rPr>
        <w:t>biblioclub</w:t>
      </w:r>
      <w:proofErr w:type="spellEnd"/>
      <w:r w:rsidR="00607F7D" w:rsidRPr="00607F7D">
        <w:rPr>
          <w:color w:val="000000"/>
        </w:rPr>
        <w:t>.</w:t>
      </w:r>
      <w:proofErr w:type="spellStart"/>
      <w:r w:rsidR="00607F7D" w:rsidRPr="00607F7D">
        <w:rPr>
          <w:color w:val="000000"/>
          <w:lang w:val="en-US"/>
        </w:rPr>
        <w:t>ru</w:t>
      </w:r>
      <w:proofErr w:type="spellEnd"/>
      <w:r w:rsidR="00607F7D" w:rsidRPr="00607F7D">
        <w:rPr>
          <w:color w:val="000000"/>
        </w:rPr>
        <w:t>/</w:t>
      </w:r>
      <w:r w:rsidR="00607F7D" w:rsidRPr="00607F7D">
        <w:rPr>
          <w:color w:val="000000"/>
          <w:lang w:val="en-US"/>
        </w:rPr>
        <w:t>index</w:t>
      </w:r>
      <w:r w:rsidR="00607F7D" w:rsidRPr="00607F7D">
        <w:rPr>
          <w:color w:val="000000"/>
        </w:rPr>
        <w:t>.</w:t>
      </w:r>
      <w:r w:rsidR="00607F7D" w:rsidRPr="00607F7D">
        <w:rPr>
          <w:color w:val="000000"/>
          <w:lang w:val="en-US"/>
        </w:rPr>
        <w:t>php</w:t>
      </w:r>
      <w:r w:rsidR="00607F7D" w:rsidRPr="00607F7D">
        <w:rPr>
          <w:color w:val="000000"/>
        </w:rPr>
        <w:t>?</w:t>
      </w:r>
      <w:r w:rsidR="00607F7D" w:rsidRPr="00607F7D">
        <w:rPr>
          <w:color w:val="000000"/>
          <w:lang w:val="en-US"/>
        </w:rPr>
        <w:t>page</w:t>
      </w:r>
      <w:r w:rsidR="00607F7D" w:rsidRPr="00607F7D">
        <w:rPr>
          <w:color w:val="000000"/>
        </w:rPr>
        <w:t>=</w:t>
      </w:r>
      <w:r w:rsidR="00607F7D" w:rsidRPr="00607F7D">
        <w:rPr>
          <w:color w:val="000000"/>
          <w:lang w:val="en-US"/>
        </w:rPr>
        <w:t>book</w:t>
      </w:r>
      <w:r w:rsidR="00607F7D" w:rsidRPr="00607F7D">
        <w:rPr>
          <w:color w:val="000000"/>
        </w:rPr>
        <w:t>&amp;</w:t>
      </w:r>
      <w:r w:rsidR="00607F7D" w:rsidRPr="00607F7D">
        <w:rPr>
          <w:color w:val="000000"/>
          <w:lang w:val="en-US"/>
        </w:rPr>
        <w:t>id</w:t>
      </w:r>
      <w:r w:rsidR="00607F7D" w:rsidRPr="00607F7D">
        <w:rPr>
          <w:color w:val="000000"/>
        </w:rPr>
        <w:t>=480809</w:t>
      </w:r>
    </w:p>
    <w:p w14:paraId="61A2FD94" w14:textId="77777777" w:rsidR="00607F7D" w:rsidRPr="00607F7D" w:rsidRDefault="00607F7D" w:rsidP="00607F7D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C76F13">
        <w:rPr>
          <w:bCs/>
          <w:i/>
          <w:iCs/>
        </w:rPr>
        <w:t>12</w:t>
      </w:r>
      <w:r w:rsidRPr="00607F7D">
        <w:rPr>
          <w:bCs/>
          <w:i/>
          <w:iCs/>
        </w:rPr>
        <w:t>.2. Дополнительная литература</w:t>
      </w:r>
    </w:p>
    <w:p w14:paraId="44E70EBA" w14:textId="77777777" w:rsidR="00607F7D" w:rsidRPr="00607F7D" w:rsidRDefault="00607F7D" w:rsidP="00607F7D">
      <w:pPr>
        <w:spacing w:after="160" w:line="259" w:lineRule="auto"/>
        <w:rPr>
          <w:rFonts w:eastAsia="Calibri"/>
          <w:sz w:val="22"/>
          <w:szCs w:val="22"/>
          <w:lang w:eastAsia="en-US"/>
        </w:rPr>
      </w:pPr>
      <w:r w:rsidRPr="00607F7D">
        <w:rPr>
          <w:color w:val="000000"/>
        </w:rPr>
        <w:t>1.</w:t>
      </w:r>
      <w:r w:rsidRPr="00607F7D">
        <w:rPr>
          <w:iCs/>
        </w:rPr>
        <w:t xml:space="preserve"> </w:t>
      </w:r>
      <w:r w:rsidRPr="00607F7D">
        <w:rPr>
          <w:rFonts w:eastAsia="Calibri"/>
          <w:sz w:val="22"/>
          <w:szCs w:val="22"/>
          <w:lang w:eastAsia="en-US"/>
        </w:rPr>
        <w:t xml:space="preserve"> Жданов, С.А. Информационные системы: учебник / С.А. Жданов, М.Л. Соболева, А.С. Алфимова. - Москва: Прометей, 2015. - 302 с.: табл., схем., ил. - </w:t>
      </w:r>
      <w:proofErr w:type="spellStart"/>
      <w:r w:rsidRPr="00607F7D">
        <w:rPr>
          <w:rFonts w:eastAsia="Calibri"/>
          <w:sz w:val="22"/>
          <w:szCs w:val="22"/>
          <w:lang w:eastAsia="en-US"/>
        </w:rPr>
        <w:t>Библиогр</w:t>
      </w:r>
      <w:proofErr w:type="spellEnd"/>
      <w:r w:rsidRPr="00607F7D">
        <w:rPr>
          <w:rFonts w:eastAsia="Calibri"/>
          <w:sz w:val="22"/>
          <w:szCs w:val="22"/>
          <w:lang w:eastAsia="en-US"/>
        </w:rPr>
        <w:t>. в кн. - ISBN 978-5-9906-2644-7</w:t>
      </w:r>
      <w:proofErr w:type="gramStart"/>
      <w:r w:rsidRPr="00607F7D">
        <w:rPr>
          <w:rFonts w:eastAsia="Calibri"/>
          <w:sz w:val="22"/>
          <w:szCs w:val="22"/>
          <w:lang w:eastAsia="en-US"/>
        </w:rPr>
        <w:t>; То</w:t>
      </w:r>
      <w:proofErr w:type="gramEnd"/>
      <w:r w:rsidRPr="00607F7D">
        <w:rPr>
          <w:rFonts w:eastAsia="Calibri"/>
          <w:sz w:val="22"/>
          <w:szCs w:val="22"/>
          <w:lang w:eastAsia="en-US"/>
        </w:rPr>
        <w:t xml:space="preserve"> же [Электронный ресурс]. - URL: </w:t>
      </w:r>
      <w:hyperlink r:id="rId96" w:history="1">
        <w:r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http://biblioclub.ru/index.php?page=book&amp;id=426722</w:t>
        </w:r>
      </w:hyperlink>
    </w:p>
    <w:p w14:paraId="6F2CC7FD" w14:textId="77777777" w:rsidR="00607F7D" w:rsidRPr="00607F7D" w:rsidRDefault="000A5EFC" w:rsidP="00607F7D">
      <w:pPr>
        <w:spacing w:after="160" w:line="259" w:lineRule="auto"/>
        <w:rPr>
          <w:rFonts w:eastAsia="Calibri"/>
          <w:sz w:val="22"/>
          <w:szCs w:val="22"/>
          <w:lang w:eastAsia="en-US"/>
        </w:rPr>
      </w:pPr>
      <w:r w:rsidRPr="000A5EFC">
        <w:rPr>
          <w:rFonts w:eastAsia="Calibri"/>
          <w:sz w:val="22"/>
          <w:szCs w:val="22"/>
          <w:lang w:eastAsia="en-US"/>
        </w:rPr>
        <w:t>2</w:t>
      </w:r>
      <w:r w:rsidR="00607F7D" w:rsidRPr="00607F7D">
        <w:rPr>
          <w:rFonts w:eastAsia="Calibri"/>
          <w:sz w:val="22"/>
          <w:szCs w:val="22"/>
          <w:lang w:eastAsia="en-US"/>
        </w:rPr>
        <w:t xml:space="preserve">. Голиков, А.М. Тестирование и диагностика в инфокоммуникационных системах и сетях: курс лекций, компьютерные лабораторные работы и практикум, задание на самостоятельную </w:t>
      </w:r>
      <w:proofErr w:type="gramStart"/>
      <w:r w:rsidR="00607F7D" w:rsidRPr="00607F7D">
        <w:rPr>
          <w:rFonts w:eastAsia="Calibri"/>
          <w:sz w:val="22"/>
          <w:szCs w:val="22"/>
          <w:lang w:eastAsia="en-US"/>
        </w:rPr>
        <w:t>работу :</w:t>
      </w:r>
      <w:proofErr w:type="gramEnd"/>
      <w:r w:rsidR="00607F7D" w:rsidRPr="00607F7D">
        <w:rPr>
          <w:rFonts w:eastAsia="Calibri"/>
          <w:sz w:val="22"/>
          <w:szCs w:val="22"/>
          <w:lang w:eastAsia="en-US"/>
        </w:rPr>
        <w:t xml:space="preserve"> учебное пособие / А.М. Голиков ; Министерство образования и науки Российской Федерации. - </w:t>
      </w:r>
      <w:proofErr w:type="gramStart"/>
      <w:r w:rsidR="00607F7D" w:rsidRPr="00607F7D">
        <w:rPr>
          <w:rFonts w:eastAsia="Calibri"/>
          <w:sz w:val="22"/>
          <w:szCs w:val="22"/>
          <w:lang w:eastAsia="en-US"/>
        </w:rPr>
        <w:t>Томск :</w:t>
      </w:r>
      <w:proofErr w:type="gramEnd"/>
      <w:r w:rsidR="00607F7D" w:rsidRPr="00607F7D">
        <w:rPr>
          <w:rFonts w:eastAsia="Calibri"/>
          <w:sz w:val="22"/>
          <w:szCs w:val="22"/>
          <w:lang w:eastAsia="en-US"/>
        </w:rPr>
        <w:t xml:space="preserve"> ТУСУР, 2016. - 436 </w:t>
      </w:r>
      <w:proofErr w:type="gramStart"/>
      <w:r w:rsidR="00607F7D" w:rsidRPr="00607F7D">
        <w:rPr>
          <w:rFonts w:eastAsia="Calibri"/>
          <w:sz w:val="22"/>
          <w:szCs w:val="22"/>
          <w:lang w:eastAsia="en-US"/>
        </w:rPr>
        <w:t>с. :</w:t>
      </w:r>
      <w:proofErr w:type="gramEnd"/>
      <w:r w:rsidR="00607F7D" w:rsidRPr="00607F7D">
        <w:rPr>
          <w:rFonts w:eastAsia="Calibri"/>
          <w:sz w:val="22"/>
          <w:szCs w:val="22"/>
          <w:lang w:eastAsia="en-US"/>
        </w:rPr>
        <w:t xml:space="preserve"> ил.,</w:t>
      </w:r>
      <w:proofErr w:type="spellStart"/>
      <w:r w:rsidR="00607F7D" w:rsidRPr="00607F7D">
        <w:rPr>
          <w:rFonts w:eastAsia="Calibri"/>
          <w:sz w:val="22"/>
          <w:szCs w:val="22"/>
          <w:lang w:eastAsia="en-US"/>
        </w:rPr>
        <w:t>табл</w:t>
      </w:r>
      <w:proofErr w:type="spellEnd"/>
      <w:r w:rsidR="00607F7D" w:rsidRPr="00607F7D">
        <w:rPr>
          <w:rFonts w:eastAsia="Calibri"/>
          <w:sz w:val="22"/>
          <w:szCs w:val="22"/>
          <w:lang w:eastAsia="en-US"/>
        </w:rPr>
        <w:t xml:space="preserve">., схем. - (Учебная литература для вузов). - </w:t>
      </w:r>
      <w:proofErr w:type="spellStart"/>
      <w:r w:rsidR="00607F7D" w:rsidRPr="00607F7D">
        <w:rPr>
          <w:rFonts w:eastAsia="Calibri"/>
          <w:sz w:val="22"/>
          <w:szCs w:val="22"/>
          <w:lang w:eastAsia="en-US"/>
        </w:rPr>
        <w:t>Библиогр</w:t>
      </w:r>
      <w:proofErr w:type="spellEnd"/>
      <w:r w:rsidR="00607F7D" w:rsidRPr="00607F7D">
        <w:rPr>
          <w:rFonts w:eastAsia="Calibri"/>
          <w:sz w:val="22"/>
          <w:szCs w:val="22"/>
          <w:lang w:eastAsia="en-US"/>
        </w:rPr>
        <w:t>.: с. 257-258</w:t>
      </w:r>
      <w:proofErr w:type="gramStart"/>
      <w:r w:rsidR="00607F7D" w:rsidRPr="00607F7D">
        <w:rPr>
          <w:rFonts w:eastAsia="Calibri"/>
          <w:sz w:val="22"/>
          <w:szCs w:val="22"/>
          <w:lang w:eastAsia="en-US"/>
        </w:rPr>
        <w:t>. ;</w:t>
      </w:r>
      <w:proofErr w:type="gramEnd"/>
      <w:r w:rsidR="00607F7D" w:rsidRPr="00607F7D">
        <w:rPr>
          <w:rFonts w:eastAsia="Calibri"/>
          <w:sz w:val="22"/>
          <w:szCs w:val="22"/>
          <w:lang w:eastAsia="en-US"/>
        </w:rPr>
        <w:t xml:space="preserve"> То же [Электронный ресурс]. - URL: </w:t>
      </w:r>
      <w:hyperlink r:id="rId97" w:history="1"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http://biblioclub.ru/index.php?page=book&amp;id=480803</w:t>
        </w:r>
      </w:hyperlink>
    </w:p>
    <w:p w14:paraId="24012D9F" w14:textId="77777777" w:rsidR="00607F7D" w:rsidRPr="00607F7D" w:rsidRDefault="000A5EFC" w:rsidP="00607F7D">
      <w:pPr>
        <w:spacing w:after="160" w:line="259" w:lineRule="auto"/>
        <w:rPr>
          <w:rFonts w:eastAsia="Calibri"/>
          <w:sz w:val="22"/>
          <w:szCs w:val="22"/>
          <w:lang w:eastAsia="en-US"/>
        </w:rPr>
      </w:pPr>
      <w:r w:rsidRPr="0055128D">
        <w:rPr>
          <w:rFonts w:eastAsia="Calibri"/>
          <w:sz w:val="22"/>
          <w:szCs w:val="22"/>
          <w:lang w:eastAsia="en-US"/>
        </w:rPr>
        <w:t>3</w:t>
      </w:r>
      <w:r w:rsidR="00607F7D" w:rsidRPr="00607F7D">
        <w:rPr>
          <w:rFonts w:eastAsia="Calibri"/>
          <w:sz w:val="22"/>
          <w:szCs w:val="22"/>
          <w:lang w:eastAsia="en-US"/>
        </w:rPr>
        <w:t xml:space="preserve"> . Моделирование систем: Подходы и </w:t>
      </w:r>
      <w:proofErr w:type="gramStart"/>
      <w:r w:rsidR="00607F7D" w:rsidRPr="00607F7D">
        <w:rPr>
          <w:rFonts w:eastAsia="Calibri"/>
          <w:sz w:val="22"/>
          <w:szCs w:val="22"/>
          <w:lang w:eastAsia="en-US"/>
        </w:rPr>
        <w:t>методы :</w:t>
      </w:r>
      <w:proofErr w:type="gramEnd"/>
      <w:r w:rsidR="00607F7D" w:rsidRPr="00607F7D">
        <w:rPr>
          <w:rFonts w:eastAsia="Calibri"/>
          <w:sz w:val="22"/>
          <w:szCs w:val="22"/>
          <w:lang w:eastAsia="en-US"/>
        </w:rPr>
        <w:t xml:space="preserve"> учебное пособие / В.Н. Волкова, Г.В. Горелова, В.Н. Козлов и др. ; Министерство образования и науки Российской Федерации, Санкт-Петербургский государственный политехнический университет. - Санкт-</w:t>
      </w:r>
      <w:proofErr w:type="gramStart"/>
      <w:r w:rsidR="00607F7D" w:rsidRPr="00607F7D">
        <w:rPr>
          <w:rFonts w:eastAsia="Calibri"/>
          <w:sz w:val="22"/>
          <w:szCs w:val="22"/>
          <w:lang w:eastAsia="en-US"/>
        </w:rPr>
        <w:t>Петербург :</w:t>
      </w:r>
      <w:proofErr w:type="gramEnd"/>
      <w:r w:rsidR="00607F7D" w:rsidRPr="00607F7D">
        <w:rPr>
          <w:rFonts w:eastAsia="Calibri"/>
          <w:sz w:val="22"/>
          <w:szCs w:val="22"/>
          <w:lang w:eastAsia="en-US"/>
        </w:rPr>
        <w:t xml:space="preserve"> Издательство Политехнического университета, 2013. - 568 </w:t>
      </w:r>
      <w:proofErr w:type="gramStart"/>
      <w:r w:rsidR="00607F7D" w:rsidRPr="00607F7D">
        <w:rPr>
          <w:rFonts w:eastAsia="Calibri"/>
          <w:sz w:val="22"/>
          <w:szCs w:val="22"/>
          <w:lang w:eastAsia="en-US"/>
        </w:rPr>
        <w:t>с. :</w:t>
      </w:r>
      <w:proofErr w:type="gramEnd"/>
      <w:r w:rsidR="00607F7D" w:rsidRPr="00607F7D">
        <w:rPr>
          <w:rFonts w:eastAsia="Calibri"/>
          <w:sz w:val="22"/>
          <w:szCs w:val="22"/>
          <w:lang w:eastAsia="en-US"/>
        </w:rPr>
        <w:t xml:space="preserve"> схем., ил., табл. - </w:t>
      </w:r>
      <w:proofErr w:type="spellStart"/>
      <w:r w:rsidR="00607F7D" w:rsidRPr="00607F7D">
        <w:rPr>
          <w:rFonts w:eastAsia="Calibri"/>
          <w:sz w:val="22"/>
          <w:szCs w:val="22"/>
          <w:lang w:eastAsia="en-US"/>
        </w:rPr>
        <w:t>Библиогр</w:t>
      </w:r>
      <w:proofErr w:type="spellEnd"/>
      <w:r w:rsidR="00607F7D" w:rsidRPr="00607F7D">
        <w:rPr>
          <w:rFonts w:eastAsia="Calibri"/>
          <w:sz w:val="22"/>
          <w:szCs w:val="22"/>
          <w:lang w:eastAsia="en-US"/>
        </w:rPr>
        <w:t xml:space="preserve">. в кн. - </w:t>
      </w:r>
      <w:r w:rsidR="00607F7D" w:rsidRPr="00607F7D">
        <w:rPr>
          <w:rFonts w:eastAsia="Calibri"/>
          <w:sz w:val="22"/>
          <w:szCs w:val="22"/>
          <w:lang w:val="en-US" w:eastAsia="en-US"/>
        </w:rPr>
        <w:t>ISBN</w:t>
      </w:r>
      <w:r w:rsidR="00607F7D" w:rsidRPr="00607F7D">
        <w:rPr>
          <w:rFonts w:eastAsia="Calibri"/>
          <w:sz w:val="22"/>
          <w:szCs w:val="22"/>
          <w:lang w:eastAsia="en-US"/>
        </w:rPr>
        <w:t xml:space="preserve"> 978-5-7422-4220-8 ; То же [Электронный ресурс]. - </w:t>
      </w:r>
      <w:r w:rsidR="00607F7D" w:rsidRPr="00607F7D">
        <w:rPr>
          <w:rFonts w:eastAsia="Calibri"/>
          <w:sz w:val="22"/>
          <w:szCs w:val="22"/>
          <w:lang w:val="en-US" w:eastAsia="en-US"/>
        </w:rPr>
        <w:t>URL</w:t>
      </w:r>
      <w:r w:rsidR="00607F7D" w:rsidRPr="00607F7D">
        <w:rPr>
          <w:rFonts w:eastAsia="Calibri"/>
          <w:sz w:val="22"/>
          <w:szCs w:val="22"/>
          <w:lang w:eastAsia="en-US"/>
        </w:rPr>
        <w:t xml:space="preserve">: </w:t>
      </w:r>
      <w:hyperlink r:id="rId98" w:history="1"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http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://</w:t>
        </w:r>
        <w:proofErr w:type="spellStart"/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biblioclub</w:t>
        </w:r>
        <w:proofErr w:type="spellEnd"/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.</w:t>
        </w:r>
        <w:proofErr w:type="spellStart"/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ru</w:t>
        </w:r>
        <w:proofErr w:type="spellEnd"/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/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index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.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php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?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page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=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book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&amp;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id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=362986</w:t>
        </w:r>
      </w:hyperlink>
    </w:p>
    <w:p w14:paraId="5C3FF837" w14:textId="77777777" w:rsidR="00607F7D" w:rsidRPr="00607F7D" w:rsidRDefault="000A5EFC" w:rsidP="00607F7D">
      <w:pPr>
        <w:spacing w:after="160" w:line="259" w:lineRule="auto"/>
        <w:rPr>
          <w:rFonts w:eastAsia="Calibri"/>
          <w:sz w:val="22"/>
          <w:szCs w:val="22"/>
          <w:lang w:eastAsia="en-US"/>
        </w:rPr>
      </w:pPr>
      <w:r w:rsidRPr="000A5EFC">
        <w:rPr>
          <w:rFonts w:eastAsia="Calibri"/>
          <w:sz w:val="22"/>
          <w:szCs w:val="22"/>
          <w:lang w:eastAsia="en-US"/>
        </w:rPr>
        <w:t>4</w:t>
      </w:r>
      <w:r w:rsidR="00607F7D" w:rsidRPr="00607F7D">
        <w:rPr>
          <w:rFonts w:eastAsia="Calibri"/>
          <w:sz w:val="22"/>
          <w:szCs w:val="22"/>
          <w:lang w:eastAsia="en-US"/>
        </w:rPr>
        <w:t xml:space="preserve">. Ипатова, Э.Р. Методологии и технологии системного проектирования информационных </w:t>
      </w:r>
      <w:proofErr w:type="gramStart"/>
      <w:r w:rsidR="00607F7D" w:rsidRPr="00607F7D">
        <w:rPr>
          <w:rFonts w:eastAsia="Calibri"/>
          <w:sz w:val="22"/>
          <w:szCs w:val="22"/>
          <w:lang w:eastAsia="en-US"/>
        </w:rPr>
        <w:t>систем :</w:t>
      </w:r>
      <w:proofErr w:type="gramEnd"/>
      <w:r w:rsidR="00607F7D" w:rsidRPr="00607F7D">
        <w:rPr>
          <w:rFonts w:eastAsia="Calibri"/>
          <w:sz w:val="22"/>
          <w:szCs w:val="22"/>
          <w:lang w:eastAsia="en-US"/>
        </w:rPr>
        <w:t xml:space="preserve"> учебник / Э.Р. Ипатова, Ю.В. Ипатов. - 2-е изд., стер. - </w:t>
      </w:r>
      <w:proofErr w:type="gramStart"/>
      <w:r w:rsidR="00607F7D" w:rsidRPr="00607F7D">
        <w:rPr>
          <w:rFonts w:eastAsia="Calibri"/>
          <w:sz w:val="22"/>
          <w:szCs w:val="22"/>
          <w:lang w:eastAsia="en-US"/>
        </w:rPr>
        <w:t>Москва :</w:t>
      </w:r>
      <w:proofErr w:type="gramEnd"/>
      <w:r w:rsidR="00607F7D" w:rsidRPr="00607F7D">
        <w:rPr>
          <w:rFonts w:eastAsia="Calibri"/>
          <w:sz w:val="22"/>
          <w:szCs w:val="22"/>
          <w:lang w:eastAsia="en-US"/>
        </w:rPr>
        <w:t xml:space="preserve"> Издательство «Флинта», 2016. - 257 </w:t>
      </w:r>
      <w:proofErr w:type="gramStart"/>
      <w:r w:rsidR="00607F7D" w:rsidRPr="00607F7D">
        <w:rPr>
          <w:rFonts w:eastAsia="Calibri"/>
          <w:sz w:val="22"/>
          <w:szCs w:val="22"/>
          <w:lang w:eastAsia="en-US"/>
        </w:rPr>
        <w:t>с. :</w:t>
      </w:r>
      <w:proofErr w:type="gramEnd"/>
      <w:r w:rsidR="00607F7D" w:rsidRPr="00607F7D">
        <w:rPr>
          <w:rFonts w:eastAsia="Calibri"/>
          <w:sz w:val="22"/>
          <w:szCs w:val="22"/>
          <w:lang w:eastAsia="en-US"/>
        </w:rPr>
        <w:t xml:space="preserve"> табл., схем. - (Информационные технологии). - </w:t>
      </w:r>
      <w:proofErr w:type="spellStart"/>
      <w:r w:rsidR="00607F7D" w:rsidRPr="00607F7D">
        <w:rPr>
          <w:rFonts w:eastAsia="Calibri"/>
          <w:sz w:val="22"/>
          <w:szCs w:val="22"/>
          <w:lang w:eastAsia="en-US"/>
        </w:rPr>
        <w:t>Библиогр</w:t>
      </w:r>
      <w:proofErr w:type="spellEnd"/>
      <w:r w:rsidR="00607F7D" w:rsidRPr="00607F7D">
        <w:rPr>
          <w:rFonts w:eastAsia="Calibri"/>
          <w:sz w:val="22"/>
          <w:szCs w:val="22"/>
          <w:lang w:eastAsia="en-US"/>
        </w:rPr>
        <w:t xml:space="preserve">.: с. 95-96. - </w:t>
      </w:r>
      <w:r w:rsidR="00607F7D" w:rsidRPr="00607F7D">
        <w:rPr>
          <w:rFonts w:eastAsia="Calibri"/>
          <w:sz w:val="22"/>
          <w:szCs w:val="22"/>
          <w:lang w:val="en-US" w:eastAsia="en-US"/>
        </w:rPr>
        <w:t>ISBN</w:t>
      </w:r>
      <w:r w:rsidR="00607F7D" w:rsidRPr="00607F7D">
        <w:rPr>
          <w:rFonts w:eastAsia="Calibri"/>
          <w:sz w:val="22"/>
          <w:szCs w:val="22"/>
          <w:lang w:eastAsia="en-US"/>
        </w:rPr>
        <w:t xml:space="preserve"> 978-5-89349-978-0</w:t>
      </w:r>
      <w:proofErr w:type="gramStart"/>
      <w:r w:rsidR="00607F7D" w:rsidRPr="00607F7D">
        <w:rPr>
          <w:rFonts w:eastAsia="Calibri"/>
          <w:sz w:val="22"/>
          <w:szCs w:val="22"/>
          <w:lang w:eastAsia="en-US"/>
        </w:rPr>
        <w:t>; То</w:t>
      </w:r>
      <w:proofErr w:type="gramEnd"/>
      <w:r w:rsidR="00607F7D" w:rsidRPr="00607F7D">
        <w:rPr>
          <w:rFonts w:eastAsia="Calibri"/>
          <w:sz w:val="22"/>
          <w:szCs w:val="22"/>
          <w:lang w:eastAsia="en-US"/>
        </w:rPr>
        <w:t xml:space="preserve"> же [Электронный ресурс]. - </w:t>
      </w:r>
      <w:r w:rsidR="00607F7D" w:rsidRPr="00607F7D">
        <w:rPr>
          <w:rFonts w:eastAsia="Calibri"/>
          <w:sz w:val="22"/>
          <w:szCs w:val="22"/>
          <w:lang w:val="en-US" w:eastAsia="en-US"/>
        </w:rPr>
        <w:t>URL</w:t>
      </w:r>
      <w:r w:rsidR="00607F7D" w:rsidRPr="00607F7D">
        <w:rPr>
          <w:rFonts w:eastAsia="Calibri"/>
          <w:sz w:val="22"/>
          <w:szCs w:val="22"/>
          <w:lang w:eastAsia="en-US"/>
        </w:rPr>
        <w:t xml:space="preserve">: </w:t>
      </w:r>
      <w:hyperlink r:id="rId99" w:history="1"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http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://</w:t>
        </w:r>
        <w:proofErr w:type="spellStart"/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biblioclub</w:t>
        </w:r>
        <w:proofErr w:type="spellEnd"/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.</w:t>
        </w:r>
        <w:proofErr w:type="spellStart"/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ru</w:t>
        </w:r>
        <w:proofErr w:type="spellEnd"/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/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index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.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php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?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page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=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book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&amp;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id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=7955</w:t>
        </w:r>
      </w:hyperlink>
    </w:p>
    <w:p w14:paraId="1D222C73" w14:textId="77777777" w:rsidR="00607F7D" w:rsidRPr="00607F7D" w:rsidRDefault="000A5EFC" w:rsidP="00607F7D">
      <w:pPr>
        <w:spacing w:after="160" w:line="259" w:lineRule="auto"/>
        <w:rPr>
          <w:rFonts w:eastAsia="Calibri"/>
          <w:sz w:val="22"/>
          <w:szCs w:val="22"/>
          <w:lang w:eastAsia="en-US"/>
        </w:rPr>
      </w:pPr>
      <w:r w:rsidRPr="0055128D">
        <w:rPr>
          <w:rFonts w:eastAsia="Calibri"/>
          <w:sz w:val="22"/>
          <w:szCs w:val="22"/>
          <w:lang w:eastAsia="en-US"/>
        </w:rPr>
        <w:t>5</w:t>
      </w:r>
      <w:r w:rsidR="00607F7D" w:rsidRPr="00607F7D">
        <w:rPr>
          <w:rFonts w:eastAsia="Calibri"/>
          <w:sz w:val="22"/>
          <w:szCs w:val="22"/>
          <w:lang w:eastAsia="en-US"/>
        </w:rPr>
        <w:t xml:space="preserve">.  Основы автоматизированного проектирования изделий и технологических </w:t>
      </w:r>
      <w:proofErr w:type="gramStart"/>
      <w:r w:rsidR="00607F7D" w:rsidRPr="00607F7D">
        <w:rPr>
          <w:rFonts w:eastAsia="Calibri"/>
          <w:sz w:val="22"/>
          <w:szCs w:val="22"/>
          <w:lang w:eastAsia="en-US"/>
        </w:rPr>
        <w:t>процессов :</w:t>
      </w:r>
      <w:proofErr w:type="gramEnd"/>
      <w:r w:rsidR="00607F7D" w:rsidRPr="00607F7D">
        <w:rPr>
          <w:rFonts w:eastAsia="Calibri"/>
          <w:sz w:val="22"/>
          <w:szCs w:val="22"/>
          <w:lang w:eastAsia="en-US"/>
        </w:rPr>
        <w:t xml:space="preserve"> учебное пособие / Н.Р. </w:t>
      </w:r>
      <w:proofErr w:type="spellStart"/>
      <w:r w:rsidR="00607F7D" w:rsidRPr="00607F7D">
        <w:rPr>
          <w:rFonts w:eastAsia="Calibri"/>
          <w:sz w:val="22"/>
          <w:szCs w:val="22"/>
          <w:lang w:eastAsia="en-US"/>
        </w:rPr>
        <w:t>Галяветдинов</w:t>
      </w:r>
      <w:proofErr w:type="spellEnd"/>
      <w:r w:rsidR="00607F7D" w:rsidRPr="00607F7D">
        <w:rPr>
          <w:rFonts w:eastAsia="Calibri"/>
          <w:sz w:val="22"/>
          <w:szCs w:val="22"/>
          <w:lang w:eastAsia="en-US"/>
        </w:rPr>
        <w:t xml:space="preserve">, Р.Р. Сафин, Р.Р. </w:t>
      </w:r>
      <w:proofErr w:type="spellStart"/>
      <w:r w:rsidR="00607F7D" w:rsidRPr="00607F7D">
        <w:rPr>
          <w:rFonts w:eastAsia="Calibri"/>
          <w:sz w:val="22"/>
          <w:szCs w:val="22"/>
          <w:lang w:eastAsia="en-US"/>
        </w:rPr>
        <w:t>Хасаншин</w:t>
      </w:r>
      <w:proofErr w:type="spellEnd"/>
      <w:r w:rsidR="00607F7D" w:rsidRPr="00607F7D">
        <w:rPr>
          <w:rFonts w:eastAsia="Calibri"/>
          <w:sz w:val="22"/>
          <w:szCs w:val="22"/>
          <w:lang w:eastAsia="en-US"/>
        </w:rPr>
        <w:t xml:space="preserve">, П.А. </w:t>
      </w:r>
      <w:proofErr w:type="spellStart"/>
      <w:r w:rsidR="00607F7D" w:rsidRPr="00607F7D">
        <w:rPr>
          <w:rFonts w:eastAsia="Calibri"/>
          <w:sz w:val="22"/>
          <w:szCs w:val="22"/>
          <w:lang w:eastAsia="en-US"/>
        </w:rPr>
        <w:t>Кайнов</w:t>
      </w:r>
      <w:proofErr w:type="spellEnd"/>
      <w:r w:rsidR="00607F7D" w:rsidRPr="00607F7D">
        <w:rPr>
          <w:rFonts w:eastAsia="Calibri"/>
          <w:sz w:val="22"/>
          <w:szCs w:val="22"/>
          <w:lang w:eastAsia="en-US"/>
        </w:rPr>
        <w:t xml:space="preserve"> ; Министерство образования и науки России, Федеральное государственное бюджетное образовательное учреждение высшего профессионального образования «Казанский национальный исследовательский технологический университет». - </w:t>
      </w:r>
      <w:proofErr w:type="gramStart"/>
      <w:r w:rsidR="00607F7D" w:rsidRPr="00607F7D">
        <w:rPr>
          <w:rFonts w:eastAsia="Calibri"/>
          <w:sz w:val="22"/>
          <w:szCs w:val="22"/>
          <w:lang w:eastAsia="en-US"/>
        </w:rPr>
        <w:t>Казань :</w:t>
      </w:r>
      <w:proofErr w:type="gramEnd"/>
      <w:r w:rsidR="00607F7D" w:rsidRPr="00607F7D">
        <w:rPr>
          <w:rFonts w:eastAsia="Calibri"/>
          <w:sz w:val="22"/>
          <w:szCs w:val="22"/>
          <w:lang w:eastAsia="en-US"/>
        </w:rPr>
        <w:t xml:space="preserve"> Издательство КНИТУ, 2013. - 112 </w:t>
      </w:r>
      <w:proofErr w:type="gramStart"/>
      <w:r w:rsidR="00607F7D" w:rsidRPr="00607F7D">
        <w:rPr>
          <w:rFonts w:eastAsia="Calibri"/>
          <w:sz w:val="22"/>
          <w:szCs w:val="22"/>
          <w:lang w:eastAsia="en-US"/>
        </w:rPr>
        <w:t>с. :</w:t>
      </w:r>
      <w:proofErr w:type="gramEnd"/>
      <w:r w:rsidR="00607F7D" w:rsidRPr="00607F7D">
        <w:rPr>
          <w:rFonts w:eastAsia="Calibri"/>
          <w:sz w:val="22"/>
          <w:szCs w:val="22"/>
          <w:lang w:eastAsia="en-US"/>
        </w:rPr>
        <w:t xml:space="preserve"> схем. - </w:t>
      </w:r>
      <w:proofErr w:type="spellStart"/>
      <w:r w:rsidR="00607F7D" w:rsidRPr="00607F7D">
        <w:rPr>
          <w:rFonts w:eastAsia="Calibri"/>
          <w:sz w:val="22"/>
          <w:szCs w:val="22"/>
          <w:lang w:eastAsia="en-US"/>
        </w:rPr>
        <w:t>Библиогр</w:t>
      </w:r>
      <w:proofErr w:type="spellEnd"/>
      <w:r w:rsidR="00607F7D" w:rsidRPr="00607F7D">
        <w:rPr>
          <w:rFonts w:eastAsia="Calibri"/>
          <w:sz w:val="22"/>
          <w:szCs w:val="22"/>
          <w:lang w:eastAsia="en-US"/>
        </w:rPr>
        <w:t xml:space="preserve">. в кн. - </w:t>
      </w:r>
      <w:r w:rsidR="00607F7D" w:rsidRPr="00607F7D">
        <w:rPr>
          <w:rFonts w:eastAsia="Calibri"/>
          <w:sz w:val="22"/>
          <w:szCs w:val="22"/>
          <w:lang w:val="en-US" w:eastAsia="en-US"/>
        </w:rPr>
        <w:t>ISBN</w:t>
      </w:r>
      <w:r w:rsidR="00607F7D" w:rsidRPr="00607F7D">
        <w:rPr>
          <w:rFonts w:eastAsia="Calibri"/>
          <w:sz w:val="22"/>
          <w:szCs w:val="22"/>
          <w:lang w:eastAsia="en-US"/>
        </w:rPr>
        <w:t xml:space="preserve"> 978-5-7882-1567-</w:t>
      </w:r>
      <w:proofErr w:type="gramStart"/>
      <w:r w:rsidR="00607F7D" w:rsidRPr="00607F7D">
        <w:rPr>
          <w:rFonts w:eastAsia="Calibri"/>
          <w:sz w:val="22"/>
          <w:szCs w:val="22"/>
          <w:lang w:eastAsia="en-US"/>
        </w:rPr>
        <w:t>9 ;</w:t>
      </w:r>
      <w:proofErr w:type="gramEnd"/>
      <w:r w:rsidR="00607F7D" w:rsidRPr="00607F7D">
        <w:rPr>
          <w:rFonts w:eastAsia="Calibri"/>
          <w:sz w:val="22"/>
          <w:szCs w:val="22"/>
          <w:lang w:eastAsia="en-US"/>
        </w:rPr>
        <w:t xml:space="preserve"> То же [Электронный ресурс]. - </w:t>
      </w:r>
      <w:r w:rsidR="00607F7D" w:rsidRPr="00607F7D">
        <w:rPr>
          <w:rFonts w:eastAsia="Calibri"/>
          <w:sz w:val="22"/>
          <w:szCs w:val="22"/>
          <w:lang w:val="en-US" w:eastAsia="en-US"/>
        </w:rPr>
        <w:t>URL</w:t>
      </w:r>
      <w:r w:rsidR="00607F7D" w:rsidRPr="00607F7D">
        <w:rPr>
          <w:rFonts w:eastAsia="Calibri"/>
          <w:sz w:val="22"/>
          <w:szCs w:val="22"/>
          <w:lang w:eastAsia="en-US"/>
        </w:rPr>
        <w:t xml:space="preserve">: </w:t>
      </w:r>
      <w:hyperlink r:id="rId100" w:history="1"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http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://</w:t>
        </w:r>
        <w:proofErr w:type="spellStart"/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biblioclub</w:t>
        </w:r>
        <w:proofErr w:type="spellEnd"/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.</w:t>
        </w:r>
        <w:proofErr w:type="spellStart"/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ru</w:t>
        </w:r>
        <w:proofErr w:type="spellEnd"/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/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index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.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php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?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page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=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book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&amp;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id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=427925</w:t>
        </w:r>
      </w:hyperlink>
    </w:p>
    <w:p w14:paraId="431002C8" w14:textId="77777777" w:rsidR="00607F7D" w:rsidRPr="00607F7D" w:rsidRDefault="000A5EFC" w:rsidP="00607F7D">
      <w:pPr>
        <w:spacing w:after="160" w:line="259" w:lineRule="auto"/>
        <w:rPr>
          <w:rFonts w:eastAsia="Calibri"/>
          <w:sz w:val="22"/>
          <w:szCs w:val="22"/>
          <w:lang w:eastAsia="en-US"/>
        </w:rPr>
      </w:pPr>
      <w:r w:rsidRPr="000A5EFC">
        <w:rPr>
          <w:rFonts w:eastAsia="Calibri"/>
          <w:sz w:val="22"/>
          <w:szCs w:val="22"/>
          <w:lang w:eastAsia="en-US"/>
        </w:rPr>
        <w:lastRenderedPageBreak/>
        <w:t>6</w:t>
      </w:r>
      <w:r w:rsidR="00607F7D" w:rsidRPr="00607F7D">
        <w:rPr>
          <w:rFonts w:eastAsia="Calibri"/>
          <w:sz w:val="22"/>
          <w:szCs w:val="22"/>
          <w:lang w:eastAsia="en-US"/>
        </w:rPr>
        <w:t xml:space="preserve">. Вдовин, В.М. Предметно-ориентированные экономические информационные </w:t>
      </w:r>
      <w:proofErr w:type="gramStart"/>
      <w:r w:rsidR="00607F7D" w:rsidRPr="00607F7D">
        <w:rPr>
          <w:rFonts w:eastAsia="Calibri"/>
          <w:sz w:val="22"/>
          <w:szCs w:val="22"/>
          <w:lang w:eastAsia="en-US"/>
        </w:rPr>
        <w:t>системы :</w:t>
      </w:r>
      <w:proofErr w:type="gramEnd"/>
      <w:r w:rsidR="00607F7D" w:rsidRPr="00607F7D">
        <w:rPr>
          <w:rFonts w:eastAsia="Calibri"/>
          <w:sz w:val="22"/>
          <w:szCs w:val="22"/>
          <w:lang w:eastAsia="en-US"/>
        </w:rPr>
        <w:t xml:space="preserve"> учебное пособие / В.М. Вдовин, Л.Е. Суркова, А.А. Шурупов. - 3-е изд. - Москва : Издательско-торговая корпорация «Дашков и К°», 2016. - 386 </w:t>
      </w:r>
      <w:proofErr w:type="gramStart"/>
      <w:r w:rsidR="00607F7D" w:rsidRPr="00607F7D">
        <w:rPr>
          <w:rFonts w:eastAsia="Calibri"/>
          <w:sz w:val="22"/>
          <w:szCs w:val="22"/>
          <w:lang w:eastAsia="en-US"/>
        </w:rPr>
        <w:t>с. :</w:t>
      </w:r>
      <w:proofErr w:type="gramEnd"/>
      <w:r w:rsidR="00607F7D" w:rsidRPr="00607F7D">
        <w:rPr>
          <w:rFonts w:eastAsia="Calibri"/>
          <w:sz w:val="22"/>
          <w:szCs w:val="22"/>
          <w:lang w:eastAsia="en-US"/>
        </w:rPr>
        <w:t xml:space="preserve"> ил. - </w:t>
      </w:r>
      <w:proofErr w:type="spellStart"/>
      <w:r w:rsidR="00607F7D" w:rsidRPr="00607F7D">
        <w:rPr>
          <w:rFonts w:eastAsia="Calibri"/>
          <w:sz w:val="22"/>
          <w:szCs w:val="22"/>
          <w:lang w:eastAsia="en-US"/>
        </w:rPr>
        <w:t>Библиогр</w:t>
      </w:r>
      <w:proofErr w:type="spellEnd"/>
      <w:r w:rsidR="00607F7D" w:rsidRPr="00607F7D">
        <w:rPr>
          <w:rFonts w:eastAsia="Calibri"/>
          <w:sz w:val="22"/>
          <w:szCs w:val="22"/>
          <w:lang w:eastAsia="en-US"/>
        </w:rPr>
        <w:t xml:space="preserve">. в кн. - ISBN 978-5-394-02262-3 ; То же [Электронный ресурс]. - URL: </w:t>
      </w:r>
      <w:hyperlink r:id="rId101" w:history="1"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http://biblioclub.ru/index.php?page=book&amp;id=453951</w:t>
        </w:r>
      </w:hyperlink>
    </w:p>
    <w:p w14:paraId="584785AD" w14:textId="77777777" w:rsidR="00607F7D" w:rsidRPr="00607F7D" w:rsidRDefault="000A5EFC" w:rsidP="00607F7D">
      <w:pPr>
        <w:spacing w:after="160" w:line="259" w:lineRule="auto"/>
        <w:rPr>
          <w:rFonts w:eastAsia="Calibri"/>
          <w:sz w:val="22"/>
          <w:szCs w:val="22"/>
          <w:lang w:eastAsia="en-US"/>
        </w:rPr>
      </w:pPr>
      <w:r w:rsidRPr="0055128D">
        <w:rPr>
          <w:rFonts w:eastAsia="Calibri"/>
          <w:sz w:val="22"/>
          <w:szCs w:val="22"/>
          <w:lang w:eastAsia="en-US"/>
        </w:rPr>
        <w:t>7</w:t>
      </w:r>
      <w:r w:rsidR="00607F7D" w:rsidRPr="00607F7D">
        <w:rPr>
          <w:rFonts w:eastAsia="Calibri"/>
          <w:sz w:val="22"/>
          <w:szCs w:val="22"/>
          <w:lang w:eastAsia="en-US"/>
        </w:rPr>
        <w:t xml:space="preserve">.  Серегин, М.Ю. Интеллектуальные информационные системы: учебное пособие / М.Ю. Серегин, М.А. Ивановский, А.В. </w:t>
      </w:r>
      <w:proofErr w:type="gramStart"/>
      <w:r w:rsidR="00607F7D" w:rsidRPr="00607F7D">
        <w:rPr>
          <w:rFonts w:eastAsia="Calibri"/>
          <w:sz w:val="22"/>
          <w:szCs w:val="22"/>
          <w:lang w:eastAsia="en-US"/>
        </w:rPr>
        <w:t>Яковлев ;</w:t>
      </w:r>
      <w:proofErr w:type="gramEnd"/>
      <w:r w:rsidR="00607F7D" w:rsidRPr="00607F7D">
        <w:rPr>
          <w:rFonts w:eastAsia="Calibri"/>
          <w:sz w:val="22"/>
          <w:szCs w:val="22"/>
          <w:lang w:eastAsia="en-US"/>
        </w:rPr>
        <w:t xml:space="preserve">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</w:t>
      </w:r>
      <w:proofErr w:type="gramStart"/>
      <w:r w:rsidR="00607F7D" w:rsidRPr="00607F7D">
        <w:rPr>
          <w:rFonts w:eastAsia="Calibri"/>
          <w:sz w:val="22"/>
          <w:szCs w:val="22"/>
          <w:lang w:eastAsia="en-US"/>
        </w:rPr>
        <w:t>Тамбов :</w:t>
      </w:r>
      <w:proofErr w:type="gramEnd"/>
      <w:r w:rsidR="00607F7D" w:rsidRPr="00607F7D">
        <w:rPr>
          <w:rFonts w:eastAsia="Calibri"/>
          <w:sz w:val="22"/>
          <w:szCs w:val="22"/>
          <w:lang w:eastAsia="en-US"/>
        </w:rPr>
        <w:t xml:space="preserve"> Издательство ФГБОУ ВПО «ТГТУ», 2012. - 205 с.: ил. - </w:t>
      </w:r>
      <w:proofErr w:type="spellStart"/>
      <w:r w:rsidR="00607F7D" w:rsidRPr="00607F7D">
        <w:rPr>
          <w:rFonts w:eastAsia="Calibri"/>
          <w:sz w:val="22"/>
          <w:szCs w:val="22"/>
          <w:lang w:eastAsia="en-US"/>
        </w:rPr>
        <w:t>Библиогр</w:t>
      </w:r>
      <w:proofErr w:type="spellEnd"/>
      <w:r w:rsidR="00607F7D" w:rsidRPr="00607F7D">
        <w:rPr>
          <w:rFonts w:eastAsia="Calibri"/>
          <w:sz w:val="22"/>
          <w:szCs w:val="22"/>
          <w:lang w:eastAsia="en-US"/>
        </w:rPr>
        <w:t xml:space="preserve">. в кн.; То же [Электронный ресурс]. - </w:t>
      </w:r>
      <w:r w:rsidR="00607F7D" w:rsidRPr="00607F7D">
        <w:rPr>
          <w:rFonts w:eastAsia="Calibri"/>
          <w:sz w:val="22"/>
          <w:szCs w:val="22"/>
          <w:lang w:val="en-US" w:eastAsia="en-US"/>
        </w:rPr>
        <w:t>URL</w:t>
      </w:r>
      <w:r w:rsidR="00607F7D" w:rsidRPr="00607F7D">
        <w:rPr>
          <w:rFonts w:eastAsia="Calibri"/>
          <w:sz w:val="22"/>
          <w:szCs w:val="22"/>
          <w:lang w:eastAsia="en-US"/>
        </w:rPr>
        <w:t xml:space="preserve">: </w:t>
      </w:r>
      <w:hyperlink r:id="rId102" w:history="1"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http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://</w:t>
        </w:r>
        <w:proofErr w:type="spellStart"/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biblioclub</w:t>
        </w:r>
        <w:proofErr w:type="spellEnd"/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.</w:t>
        </w:r>
        <w:proofErr w:type="spellStart"/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ru</w:t>
        </w:r>
        <w:proofErr w:type="spellEnd"/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/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index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.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php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?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page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=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book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&amp;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val="en-US" w:eastAsia="en-US"/>
          </w:rPr>
          <w:t>id</w:t>
        </w:r>
        <w:r w:rsidR="00607F7D" w:rsidRPr="00607F7D">
          <w:rPr>
            <w:rFonts w:eastAsia="Calibri"/>
            <w:color w:val="0563C1"/>
            <w:sz w:val="22"/>
            <w:szCs w:val="22"/>
            <w:u w:val="single"/>
            <w:lang w:eastAsia="en-US"/>
          </w:rPr>
          <w:t>=277790</w:t>
        </w:r>
      </w:hyperlink>
    </w:p>
    <w:p w14:paraId="4AE02194" w14:textId="77777777" w:rsidR="00607F7D" w:rsidRPr="00607F7D" w:rsidRDefault="000A5EFC" w:rsidP="00607F7D">
      <w:pPr>
        <w:spacing w:after="160" w:line="259" w:lineRule="auto"/>
        <w:rPr>
          <w:rFonts w:eastAsia="Calibri"/>
          <w:sz w:val="22"/>
          <w:szCs w:val="22"/>
          <w:lang w:eastAsia="en-US"/>
        </w:rPr>
      </w:pPr>
      <w:r w:rsidRPr="009D710A">
        <w:rPr>
          <w:rFonts w:eastAsia="Calibri"/>
          <w:sz w:val="22"/>
          <w:szCs w:val="22"/>
          <w:lang w:eastAsia="en-US"/>
        </w:rPr>
        <w:t>8</w:t>
      </w:r>
      <w:r w:rsidR="00607F7D" w:rsidRPr="00607F7D">
        <w:rPr>
          <w:rFonts w:eastAsia="Calibri"/>
          <w:sz w:val="22"/>
          <w:szCs w:val="22"/>
          <w:lang w:eastAsia="en-US"/>
        </w:rPr>
        <w:t xml:space="preserve">. Терещенко, П.В. Интерфейсы информационных </w:t>
      </w:r>
      <w:proofErr w:type="gramStart"/>
      <w:r w:rsidR="00607F7D" w:rsidRPr="00607F7D">
        <w:rPr>
          <w:rFonts w:eastAsia="Calibri"/>
          <w:sz w:val="22"/>
          <w:szCs w:val="22"/>
          <w:lang w:eastAsia="en-US"/>
        </w:rPr>
        <w:t>систем :</w:t>
      </w:r>
      <w:proofErr w:type="gramEnd"/>
      <w:r w:rsidR="00607F7D" w:rsidRPr="00607F7D">
        <w:rPr>
          <w:rFonts w:eastAsia="Calibri"/>
          <w:sz w:val="22"/>
          <w:szCs w:val="22"/>
          <w:lang w:eastAsia="en-US"/>
        </w:rPr>
        <w:t xml:space="preserve"> учебное пособие / П.В. Терещенко, В.А. Астапчук. - </w:t>
      </w:r>
      <w:proofErr w:type="gramStart"/>
      <w:r w:rsidR="00607F7D" w:rsidRPr="00607F7D">
        <w:rPr>
          <w:rFonts w:eastAsia="Calibri"/>
          <w:sz w:val="22"/>
          <w:szCs w:val="22"/>
          <w:lang w:eastAsia="en-US"/>
        </w:rPr>
        <w:t>Новосибирск :</w:t>
      </w:r>
      <w:proofErr w:type="gramEnd"/>
      <w:r w:rsidR="00607F7D" w:rsidRPr="00607F7D">
        <w:rPr>
          <w:rFonts w:eastAsia="Calibri"/>
          <w:sz w:val="22"/>
          <w:szCs w:val="22"/>
          <w:lang w:eastAsia="en-US"/>
        </w:rPr>
        <w:t xml:space="preserve"> НГТУ, 2012. - 67 с. - ISBN 978-5-7782-2036-2; То же [Электронный ресурс]. - URL: http://biblioclub.ru/index.php?page=book&amp;id=228775</w:t>
      </w:r>
    </w:p>
    <w:p w14:paraId="1374FB8B" w14:textId="77777777" w:rsidR="000F367F" w:rsidRDefault="000F367F" w:rsidP="003127E3">
      <w:pPr>
        <w:pStyle w:val="af5"/>
      </w:pPr>
      <w:r w:rsidRPr="00321A0D">
        <w:t>12.3. Интернет-ресурсы</w:t>
      </w:r>
    </w:p>
    <w:p w14:paraId="09E2AFA2" w14:textId="77777777" w:rsidR="000F367F" w:rsidRDefault="000F367F" w:rsidP="003127E3">
      <w:pPr>
        <w:pStyle w:val="af5"/>
      </w:pPr>
      <w:r>
        <w:t xml:space="preserve">1. </w:t>
      </w:r>
      <w:r w:rsidRPr="00321A0D">
        <w:t xml:space="preserve">Курс </w:t>
      </w:r>
      <w:proofErr w:type="spellStart"/>
      <w:r w:rsidRPr="00321A0D">
        <w:t>Интуита</w:t>
      </w:r>
      <w:proofErr w:type="spellEnd"/>
      <w:r w:rsidRPr="00321A0D">
        <w:t xml:space="preserve"> </w:t>
      </w:r>
      <w:r>
        <w:t>«</w:t>
      </w:r>
      <w:r w:rsidRPr="00321A0D">
        <w:t>Проектирование информационных систем</w:t>
      </w:r>
      <w:r>
        <w:t xml:space="preserve">» </w:t>
      </w:r>
      <w:hyperlink r:id="rId103" w:history="1">
        <w:r w:rsidRPr="00322468">
          <w:rPr>
            <w:rStyle w:val="ae"/>
            <w:lang w:val="en-US"/>
          </w:rPr>
          <w:t>http</w:t>
        </w:r>
        <w:r w:rsidRPr="00322468">
          <w:rPr>
            <w:rStyle w:val="ae"/>
          </w:rPr>
          <w:t>://</w:t>
        </w:r>
        <w:r w:rsidRPr="00322468">
          <w:rPr>
            <w:rStyle w:val="ae"/>
            <w:lang w:val="en-US"/>
          </w:rPr>
          <w:t>www</w:t>
        </w:r>
        <w:r w:rsidRPr="00322468">
          <w:rPr>
            <w:rStyle w:val="ae"/>
          </w:rPr>
          <w:t>.</w:t>
        </w:r>
        <w:r w:rsidRPr="00322468">
          <w:rPr>
            <w:rStyle w:val="ae"/>
            <w:lang w:val="en-US"/>
          </w:rPr>
          <w:t>intuit</w:t>
        </w:r>
        <w:r w:rsidRPr="00322468">
          <w:rPr>
            <w:rStyle w:val="ae"/>
          </w:rPr>
          <w:t>.</w:t>
        </w:r>
        <w:proofErr w:type="spellStart"/>
        <w:r w:rsidRPr="00322468">
          <w:rPr>
            <w:rStyle w:val="ae"/>
            <w:lang w:val="en-US"/>
          </w:rPr>
          <w:t>ru</w:t>
        </w:r>
        <w:proofErr w:type="spellEnd"/>
        <w:r w:rsidRPr="00322468">
          <w:rPr>
            <w:rStyle w:val="ae"/>
          </w:rPr>
          <w:t>/</w:t>
        </w:r>
        <w:r w:rsidRPr="00322468">
          <w:rPr>
            <w:rStyle w:val="ae"/>
            <w:lang w:val="en-US"/>
          </w:rPr>
          <w:t>studies</w:t>
        </w:r>
        <w:r w:rsidRPr="00322468">
          <w:rPr>
            <w:rStyle w:val="ae"/>
          </w:rPr>
          <w:t>/</w:t>
        </w:r>
        <w:r w:rsidRPr="00322468">
          <w:rPr>
            <w:rStyle w:val="ae"/>
            <w:lang w:val="en-US"/>
          </w:rPr>
          <w:t>courses</w:t>
        </w:r>
        <w:r w:rsidRPr="00322468">
          <w:rPr>
            <w:rStyle w:val="ae"/>
          </w:rPr>
          <w:t>/2195/55/</w:t>
        </w:r>
        <w:r w:rsidRPr="00322468">
          <w:rPr>
            <w:rStyle w:val="ae"/>
            <w:lang w:val="en-US"/>
          </w:rPr>
          <w:t>info</w:t>
        </w:r>
        <w:r w:rsidRPr="00322468">
          <w:rPr>
            <w:rStyle w:val="ae"/>
          </w:rPr>
          <w:t>/</w:t>
        </w:r>
      </w:hyperlink>
    </w:p>
    <w:p w14:paraId="58788CCD" w14:textId="77777777" w:rsidR="000F367F" w:rsidRDefault="000F367F" w:rsidP="000F367F">
      <w:pPr>
        <w:tabs>
          <w:tab w:val="left" w:pos="0"/>
        </w:tabs>
        <w:autoSpaceDE w:val="0"/>
        <w:autoSpaceDN w:val="0"/>
        <w:adjustRightInd w:val="0"/>
        <w:ind w:firstLine="709"/>
      </w:pPr>
      <w:r>
        <w:t>2.</w:t>
      </w:r>
      <w:r w:rsidRPr="002538ED">
        <w:t xml:space="preserve"> </w:t>
      </w:r>
      <w:r w:rsidRPr="00321A0D">
        <w:t xml:space="preserve">Курс </w:t>
      </w:r>
      <w:proofErr w:type="spellStart"/>
      <w:r w:rsidRPr="00321A0D">
        <w:t>Интуита</w:t>
      </w:r>
      <w:proofErr w:type="spellEnd"/>
      <w:r w:rsidRPr="00321A0D">
        <w:t xml:space="preserve"> </w:t>
      </w:r>
      <w:r>
        <w:t>«</w:t>
      </w:r>
      <w:r w:rsidRPr="00321A0D">
        <w:t>Анализ требований к автоматизир</w:t>
      </w:r>
      <w:r>
        <w:t xml:space="preserve">ованным информационным системам» </w:t>
      </w:r>
      <w:hyperlink r:id="rId104" w:history="1">
        <w:r w:rsidRPr="00322468">
          <w:rPr>
            <w:rStyle w:val="ae"/>
          </w:rPr>
          <w:t>http://www.intuit.ru/studies/courses/2188/174/info</w:t>
        </w:r>
      </w:hyperlink>
    </w:p>
    <w:p w14:paraId="23BE8218" w14:textId="77777777" w:rsidR="000F367F" w:rsidRPr="00321A0D" w:rsidRDefault="000F367F" w:rsidP="000F367F">
      <w:pPr>
        <w:tabs>
          <w:tab w:val="left" w:pos="0"/>
        </w:tabs>
        <w:autoSpaceDE w:val="0"/>
        <w:autoSpaceDN w:val="0"/>
        <w:adjustRightInd w:val="0"/>
        <w:ind w:firstLine="709"/>
      </w:pPr>
      <w:r>
        <w:t xml:space="preserve">3. </w:t>
      </w:r>
      <w:r w:rsidRPr="00321A0D">
        <w:t xml:space="preserve">1 С: </w:t>
      </w:r>
      <w:proofErr w:type="gramStart"/>
      <w:r w:rsidRPr="00321A0D">
        <w:t>Предприятие</w:t>
      </w:r>
      <w:r>
        <w:t xml:space="preserve">  </w:t>
      </w:r>
      <w:r w:rsidRPr="00321A0D">
        <w:rPr>
          <w:color w:val="000000"/>
        </w:rPr>
        <w:t>http://www.1c.ru/</w:t>
      </w:r>
      <w:proofErr w:type="gramEnd"/>
    </w:p>
    <w:p w14:paraId="5E91A297" w14:textId="77777777" w:rsidR="000F367F" w:rsidRDefault="000F367F" w:rsidP="000F367F">
      <w:pPr>
        <w:suppressAutoHyphens/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14176CD3" w14:textId="77777777" w:rsidR="000F367F" w:rsidRPr="00321A0D" w:rsidRDefault="000F367F" w:rsidP="000F367F">
      <w:pPr>
        <w:suppressAutoHyphens/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321A0D">
        <w:rPr>
          <w:b/>
          <w:bCs/>
        </w:rPr>
        <w:t>13. Фонд оценочных средств для проведения промежуточной аттестации обучающихся по практике</w:t>
      </w:r>
    </w:p>
    <w:p w14:paraId="61B698B1" w14:textId="77777777" w:rsidR="000F367F" w:rsidRPr="00321A0D" w:rsidRDefault="000F367F" w:rsidP="000F367F">
      <w:pPr>
        <w:suppressAutoHyphens/>
        <w:ind w:firstLine="709"/>
        <w:jc w:val="both"/>
        <w:rPr>
          <w:lang w:eastAsia="ar-SA"/>
        </w:rPr>
      </w:pPr>
      <w:r w:rsidRPr="00321A0D">
        <w:rPr>
          <w:lang w:eastAsia="ar-SA"/>
        </w:rPr>
        <w:t xml:space="preserve">Фонд оценочных средств по практике представлен в Приложении 2 к программе </w:t>
      </w:r>
      <w:r>
        <w:rPr>
          <w:lang w:eastAsia="ar-SA"/>
        </w:rPr>
        <w:t>практики</w:t>
      </w:r>
      <w:r w:rsidRPr="00321A0D">
        <w:rPr>
          <w:lang w:eastAsia="ar-SA"/>
        </w:rPr>
        <w:t>.</w:t>
      </w:r>
    </w:p>
    <w:p w14:paraId="350CA76D" w14:textId="77777777" w:rsidR="000F367F" w:rsidRDefault="000F367F" w:rsidP="000F367F">
      <w:pPr>
        <w:suppressAutoHyphens/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417FD45E" w14:textId="77777777" w:rsidR="000F367F" w:rsidRPr="00321A0D" w:rsidRDefault="000F367F" w:rsidP="000F367F">
      <w:pPr>
        <w:suppressAutoHyphens/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321A0D">
        <w:rPr>
          <w:b/>
          <w:bCs/>
        </w:rPr>
        <w:t xml:space="preserve">14. Перечень информационных технологий, используемых при проведении </w:t>
      </w:r>
      <w:r w:rsidRPr="009876E5">
        <w:rPr>
          <w:b/>
          <w:bCs/>
        </w:rPr>
        <w:t>производственной</w:t>
      </w:r>
      <w:r>
        <w:rPr>
          <w:b/>
          <w:bCs/>
        </w:rPr>
        <w:t xml:space="preserve"> </w:t>
      </w:r>
      <w:r w:rsidRPr="00EC7455">
        <w:rPr>
          <w:b/>
          <w:bCs/>
        </w:rPr>
        <w:t>(</w:t>
      </w:r>
      <w:r w:rsidRPr="009B1732">
        <w:rPr>
          <w:b/>
          <w:bCs/>
        </w:rPr>
        <w:t>проектно-конструкторск</w:t>
      </w:r>
      <w:r>
        <w:rPr>
          <w:b/>
          <w:bCs/>
        </w:rPr>
        <w:t>ой</w:t>
      </w:r>
      <w:r w:rsidRPr="00EC7455">
        <w:rPr>
          <w:b/>
          <w:bCs/>
        </w:rPr>
        <w:t>)</w:t>
      </w:r>
      <w:r>
        <w:rPr>
          <w:b/>
          <w:bCs/>
        </w:rPr>
        <w:t xml:space="preserve"> </w:t>
      </w:r>
      <w:r w:rsidRPr="00CD3F8E">
        <w:rPr>
          <w:b/>
          <w:bCs/>
        </w:rPr>
        <w:t>практики</w:t>
      </w:r>
      <w:r w:rsidRPr="007371CA">
        <w:rPr>
          <w:b/>
          <w:bCs/>
        </w:rPr>
        <w:t>,</w:t>
      </w:r>
      <w:r w:rsidRPr="00321A0D">
        <w:rPr>
          <w:b/>
          <w:bCs/>
        </w:rPr>
        <w:t xml:space="preserve"> включая перечень программного обеспечения и информационных справочных систем</w:t>
      </w:r>
    </w:p>
    <w:p w14:paraId="6002F6D5" w14:textId="77777777" w:rsidR="000F367F" w:rsidRPr="00231728" w:rsidRDefault="000F367F" w:rsidP="000F367F">
      <w:pPr>
        <w:suppressAutoHyphens/>
        <w:autoSpaceDE w:val="0"/>
        <w:autoSpaceDN w:val="0"/>
        <w:adjustRightInd w:val="0"/>
        <w:ind w:firstLine="709"/>
        <w:jc w:val="both"/>
        <w:rPr>
          <w:bCs/>
          <w:lang w:val="en-US"/>
        </w:rPr>
      </w:pPr>
      <w:r w:rsidRPr="00231728">
        <w:rPr>
          <w:bCs/>
          <w:lang w:val="en-US"/>
        </w:rPr>
        <w:t xml:space="preserve">14.1. </w:t>
      </w:r>
      <w:r w:rsidRPr="00321A0D">
        <w:rPr>
          <w:bCs/>
        </w:rPr>
        <w:t>Перечень</w:t>
      </w:r>
      <w:r w:rsidRPr="00231728">
        <w:rPr>
          <w:bCs/>
          <w:lang w:val="en-US"/>
        </w:rPr>
        <w:t xml:space="preserve"> </w:t>
      </w:r>
      <w:r w:rsidRPr="00321A0D">
        <w:rPr>
          <w:bCs/>
        </w:rPr>
        <w:t>программного</w:t>
      </w:r>
      <w:r w:rsidRPr="00231728">
        <w:rPr>
          <w:bCs/>
          <w:lang w:val="en-US"/>
        </w:rPr>
        <w:t xml:space="preserve"> </w:t>
      </w:r>
      <w:r w:rsidRPr="00321A0D">
        <w:rPr>
          <w:bCs/>
        </w:rPr>
        <w:t>обеспечения</w:t>
      </w:r>
      <w:r w:rsidRPr="00231728">
        <w:rPr>
          <w:bCs/>
          <w:lang w:val="en-US"/>
        </w:rPr>
        <w:t>:</w:t>
      </w:r>
    </w:p>
    <w:p w14:paraId="6CC43DAA" w14:textId="77777777" w:rsidR="000F367F" w:rsidRDefault="000F367F" w:rsidP="000F367F">
      <w:pPr>
        <w:tabs>
          <w:tab w:val="right" w:leader="underscore" w:pos="9356"/>
        </w:tabs>
        <w:ind w:firstLine="709"/>
        <w:jc w:val="both"/>
        <w:rPr>
          <w:iCs/>
          <w:lang w:val="en-US"/>
        </w:rPr>
      </w:pPr>
      <w:r w:rsidRPr="00321A0D">
        <w:rPr>
          <w:iCs/>
          <w:lang w:val="en-US"/>
        </w:rPr>
        <w:t xml:space="preserve">Microsoft Project, Office Professional Plus 2013 Russian OLP NL </w:t>
      </w:r>
      <w:proofErr w:type="spellStart"/>
      <w:r w:rsidRPr="00321A0D">
        <w:rPr>
          <w:iCs/>
          <w:lang w:val="en-US"/>
        </w:rPr>
        <w:t>AcademicEdition</w:t>
      </w:r>
      <w:proofErr w:type="spellEnd"/>
      <w:r w:rsidRPr="00321A0D">
        <w:rPr>
          <w:iCs/>
          <w:lang w:val="en-US"/>
        </w:rPr>
        <w:t xml:space="preserve">, Mozilla Firefox, </w:t>
      </w:r>
      <w:r w:rsidR="00607F7D">
        <w:rPr>
          <w:iCs/>
          <w:lang w:val="en-US"/>
        </w:rPr>
        <w:t>Google Chrome, Opera</w:t>
      </w:r>
      <w:r w:rsidRPr="00321A0D">
        <w:rPr>
          <w:iCs/>
          <w:lang w:val="en-US"/>
        </w:rPr>
        <w:t xml:space="preserve">, RAD Studio 10.1 </w:t>
      </w:r>
      <w:proofErr w:type="spellStart"/>
      <w:r w:rsidRPr="00321A0D">
        <w:rPr>
          <w:iCs/>
          <w:lang w:val="en-US"/>
        </w:rPr>
        <w:t>BerlinProfessional</w:t>
      </w:r>
      <w:proofErr w:type="spellEnd"/>
      <w:r w:rsidRPr="00321A0D">
        <w:rPr>
          <w:iCs/>
          <w:lang w:val="en-US"/>
        </w:rPr>
        <w:t xml:space="preserve"> Academic </w:t>
      </w:r>
      <w:proofErr w:type="spellStart"/>
      <w:r w:rsidRPr="00321A0D">
        <w:rPr>
          <w:iCs/>
          <w:lang w:val="en-US"/>
        </w:rPr>
        <w:t>Concurent</w:t>
      </w:r>
      <w:proofErr w:type="spellEnd"/>
      <w:r w:rsidRPr="00321A0D">
        <w:rPr>
          <w:iCs/>
          <w:lang w:val="en-US"/>
        </w:rPr>
        <w:t xml:space="preserve"> License, IBM SPSS Statistics Base Academic Authorized User License, CA </w:t>
      </w:r>
      <w:proofErr w:type="spellStart"/>
      <w:r w:rsidRPr="00321A0D">
        <w:rPr>
          <w:iCs/>
          <w:lang w:val="en-US"/>
        </w:rPr>
        <w:t>ERwin</w:t>
      </w:r>
      <w:proofErr w:type="spellEnd"/>
      <w:r w:rsidRPr="00321A0D">
        <w:rPr>
          <w:iCs/>
          <w:lang w:val="en-US"/>
        </w:rPr>
        <w:t xml:space="preserve"> Data Modeler Community Edition.</w:t>
      </w:r>
    </w:p>
    <w:p w14:paraId="3F7E9F5D" w14:textId="77777777" w:rsidR="000D26A3" w:rsidRPr="000D26A3" w:rsidRDefault="000D26A3" w:rsidP="000D26A3">
      <w:pPr>
        <w:tabs>
          <w:tab w:val="right" w:leader="underscore" w:pos="9356"/>
        </w:tabs>
        <w:ind w:firstLine="709"/>
        <w:jc w:val="both"/>
        <w:rPr>
          <w:bCs/>
          <w:iCs/>
        </w:rPr>
      </w:pPr>
      <w:r w:rsidRPr="000D26A3">
        <w:rPr>
          <w:bCs/>
          <w:iCs/>
        </w:rPr>
        <w:t>О</w:t>
      </w:r>
      <w:proofErr w:type="spellStart"/>
      <w:proofErr w:type="gramStart"/>
      <w:r w:rsidRPr="000D26A3">
        <w:rPr>
          <w:bCs/>
          <w:iCs/>
          <w:lang w:val="en-US"/>
        </w:rPr>
        <w:t>ffice</w:t>
      </w:r>
      <w:proofErr w:type="spellEnd"/>
      <w:r w:rsidRPr="000D26A3">
        <w:rPr>
          <w:bCs/>
          <w:iCs/>
        </w:rPr>
        <w:t xml:space="preserve">  </w:t>
      </w:r>
      <w:r w:rsidRPr="000D26A3">
        <w:rPr>
          <w:bCs/>
          <w:iCs/>
          <w:lang w:val="en-US"/>
        </w:rPr>
        <w:t>Profession</w:t>
      </w:r>
      <w:proofErr w:type="gramEnd"/>
      <w:r w:rsidRPr="000D26A3">
        <w:rPr>
          <w:bCs/>
          <w:iCs/>
        </w:rPr>
        <w:t xml:space="preserve"> </w:t>
      </w:r>
      <w:r w:rsidRPr="000D26A3">
        <w:rPr>
          <w:bCs/>
          <w:iCs/>
          <w:lang w:val="en-US"/>
        </w:rPr>
        <w:t>Plus</w:t>
      </w:r>
    </w:p>
    <w:p w14:paraId="77B48F52" w14:textId="77777777" w:rsidR="000D26A3" w:rsidRPr="000D26A3" w:rsidRDefault="000D26A3" w:rsidP="000F367F">
      <w:pPr>
        <w:tabs>
          <w:tab w:val="right" w:leader="underscore" w:pos="9356"/>
        </w:tabs>
        <w:ind w:firstLine="709"/>
        <w:jc w:val="both"/>
        <w:rPr>
          <w:iCs/>
        </w:rPr>
      </w:pPr>
    </w:p>
    <w:p w14:paraId="64EB2324" w14:textId="77777777" w:rsidR="000D26A3" w:rsidRPr="000D26A3" w:rsidRDefault="000D26A3" w:rsidP="000F367F">
      <w:pPr>
        <w:tabs>
          <w:tab w:val="right" w:leader="underscore" w:pos="9356"/>
        </w:tabs>
        <w:ind w:firstLine="709"/>
        <w:jc w:val="both"/>
        <w:rPr>
          <w:iCs/>
        </w:rPr>
      </w:pPr>
    </w:p>
    <w:p w14:paraId="2BAFFAB7" w14:textId="77777777" w:rsidR="000F367F" w:rsidRPr="00321A0D" w:rsidRDefault="000F367F" w:rsidP="000F367F">
      <w:pPr>
        <w:tabs>
          <w:tab w:val="right" w:leader="underscore" w:pos="9356"/>
        </w:tabs>
        <w:ind w:firstLine="709"/>
        <w:jc w:val="both"/>
        <w:rPr>
          <w:iCs/>
        </w:rPr>
      </w:pPr>
      <w:r w:rsidRPr="00321A0D">
        <w:rPr>
          <w:iCs/>
        </w:rPr>
        <w:t>14.2.Перечень информационно-справочных систем</w:t>
      </w:r>
    </w:p>
    <w:p w14:paraId="193201C5" w14:textId="77777777" w:rsidR="000F367F" w:rsidRPr="00321A0D" w:rsidRDefault="00AD4596" w:rsidP="000F367F">
      <w:pPr>
        <w:tabs>
          <w:tab w:val="right" w:leader="underscore" w:pos="9356"/>
        </w:tabs>
        <w:ind w:firstLine="709"/>
        <w:jc w:val="both"/>
        <w:rPr>
          <w:iCs/>
        </w:rPr>
      </w:pPr>
      <w:hyperlink r:id="rId105" w:history="1">
        <w:r w:rsidR="000F367F" w:rsidRPr="00321A0D">
          <w:rPr>
            <w:rStyle w:val="ae"/>
            <w:iCs/>
          </w:rPr>
          <w:t>http://window.edu.ru/</w:t>
        </w:r>
      </w:hyperlink>
      <w:r w:rsidR="000F367F" w:rsidRPr="00321A0D">
        <w:rPr>
          <w:iCs/>
        </w:rPr>
        <w:t xml:space="preserve">  Единое окно доступа к образовательным ресурсам</w:t>
      </w:r>
    </w:p>
    <w:p w14:paraId="2E7A9A64" w14:textId="77777777" w:rsidR="000F367F" w:rsidRPr="00321A0D" w:rsidRDefault="00AD4596" w:rsidP="000F367F">
      <w:pPr>
        <w:tabs>
          <w:tab w:val="right" w:leader="underscore" w:pos="9356"/>
        </w:tabs>
        <w:ind w:firstLine="709"/>
        <w:jc w:val="both"/>
        <w:rPr>
          <w:iCs/>
        </w:rPr>
      </w:pPr>
      <w:hyperlink r:id="rId106" w:history="1">
        <w:r w:rsidR="000F367F" w:rsidRPr="00321A0D">
          <w:rPr>
            <w:rStyle w:val="ae"/>
            <w:iCs/>
          </w:rPr>
          <w:t>http://solutions.1c.ru/education</w:t>
        </w:r>
      </w:hyperlink>
      <w:r w:rsidR="000F367F" w:rsidRPr="00321A0D">
        <w:rPr>
          <w:iCs/>
        </w:rPr>
        <w:t xml:space="preserve"> Каталог продуктов 1 С для образования</w:t>
      </w:r>
    </w:p>
    <w:p w14:paraId="3081AE2B" w14:textId="77777777" w:rsidR="000F367F" w:rsidRPr="00321A0D" w:rsidRDefault="00AD4596" w:rsidP="000F367F">
      <w:pPr>
        <w:ind w:firstLine="709"/>
        <w:rPr>
          <w:iCs/>
        </w:rPr>
      </w:pPr>
      <w:hyperlink r:id="rId107" w:history="1">
        <w:r w:rsidR="000F367F" w:rsidRPr="00321A0D">
          <w:rPr>
            <w:iCs/>
          </w:rPr>
          <w:t>http://www.consultant.ru/</w:t>
        </w:r>
      </w:hyperlink>
      <w:r w:rsidR="000F367F" w:rsidRPr="00321A0D">
        <w:rPr>
          <w:iCs/>
        </w:rPr>
        <w:t xml:space="preserve">   КонсультантПлюс</w:t>
      </w:r>
    </w:p>
    <w:p w14:paraId="7A03782A" w14:textId="77777777" w:rsidR="000F367F" w:rsidRPr="00321A0D" w:rsidRDefault="00AD4596" w:rsidP="000F367F">
      <w:pPr>
        <w:tabs>
          <w:tab w:val="right" w:leader="underscore" w:pos="9356"/>
        </w:tabs>
        <w:ind w:firstLine="709"/>
        <w:jc w:val="both"/>
        <w:rPr>
          <w:iCs/>
        </w:rPr>
      </w:pPr>
      <w:hyperlink r:id="rId108" w:history="1">
        <w:r w:rsidR="000F367F" w:rsidRPr="00321A0D">
          <w:rPr>
            <w:rStyle w:val="ae"/>
            <w:iCs/>
          </w:rPr>
          <w:t>http://www.garant.ru</w:t>
        </w:r>
      </w:hyperlink>
      <w:r w:rsidR="000F367F" w:rsidRPr="00321A0D">
        <w:rPr>
          <w:iCs/>
        </w:rPr>
        <w:t xml:space="preserve"> </w:t>
      </w:r>
      <w:proofErr w:type="spellStart"/>
      <w:r w:rsidR="000F367F" w:rsidRPr="00321A0D">
        <w:rPr>
          <w:iCs/>
        </w:rPr>
        <w:t>Гарант.ру</w:t>
      </w:r>
      <w:proofErr w:type="spellEnd"/>
    </w:p>
    <w:p w14:paraId="7225ED93" w14:textId="77777777" w:rsidR="000F367F" w:rsidRPr="00321A0D" w:rsidRDefault="00AD4596" w:rsidP="000F367F">
      <w:pPr>
        <w:tabs>
          <w:tab w:val="right" w:leader="underscore" w:pos="9356"/>
        </w:tabs>
        <w:ind w:firstLine="709"/>
        <w:jc w:val="both"/>
        <w:rPr>
          <w:iCs/>
        </w:rPr>
      </w:pPr>
      <w:hyperlink r:id="rId109" w:history="1">
        <w:r w:rsidR="000F367F" w:rsidRPr="00321A0D">
          <w:rPr>
            <w:rStyle w:val="ae"/>
            <w:iCs/>
          </w:rPr>
          <w:t>https://www.antiplagiat.ru</w:t>
        </w:r>
      </w:hyperlink>
      <w:r w:rsidR="000F367F" w:rsidRPr="00321A0D">
        <w:rPr>
          <w:iCs/>
        </w:rPr>
        <w:t xml:space="preserve"> Антиплагиат</w:t>
      </w:r>
    </w:p>
    <w:p w14:paraId="3418063B" w14:textId="77777777" w:rsidR="002D320B" w:rsidRDefault="002D320B" w:rsidP="000F367F">
      <w:pPr>
        <w:autoSpaceDE w:val="0"/>
        <w:autoSpaceDN w:val="0"/>
        <w:adjustRightInd w:val="0"/>
        <w:jc w:val="center"/>
        <w:rPr>
          <w:b/>
          <w:bCs/>
        </w:rPr>
      </w:pPr>
    </w:p>
    <w:p w14:paraId="18B3D995" w14:textId="77777777" w:rsidR="000F367F" w:rsidRPr="007371CA" w:rsidRDefault="000F367F" w:rsidP="000F367F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line="276" w:lineRule="auto"/>
        <w:ind w:firstLine="709"/>
        <w:jc w:val="center"/>
        <w:rPr>
          <w:b/>
          <w:lang w:eastAsia="ar-SA"/>
        </w:rPr>
      </w:pPr>
      <w:r w:rsidRPr="007371CA">
        <w:rPr>
          <w:b/>
          <w:bCs/>
          <w:lang w:eastAsia="ar-SA"/>
        </w:rPr>
        <w:t xml:space="preserve">15. Материально-техническое обеспечение </w:t>
      </w:r>
      <w:r w:rsidRPr="009876E5">
        <w:rPr>
          <w:b/>
          <w:bCs/>
        </w:rPr>
        <w:t>производственной</w:t>
      </w:r>
      <w:r>
        <w:rPr>
          <w:b/>
          <w:bCs/>
        </w:rPr>
        <w:t xml:space="preserve"> </w:t>
      </w:r>
      <w:r w:rsidRPr="00EC7455">
        <w:rPr>
          <w:b/>
          <w:bCs/>
        </w:rPr>
        <w:t>(</w:t>
      </w:r>
      <w:r w:rsidRPr="009B1732">
        <w:rPr>
          <w:b/>
          <w:bCs/>
        </w:rPr>
        <w:t>проектно-конструкторск</w:t>
      </w:r>
      <w:r>
        <w:rPr>
          <w:b/>
          <w:bCs/>
        </w:rPr>
        <w:t>ой</w:t>
      </w:r>
      <w:r w:rsidRPr="00EC7455">
        <w:rPr>
          <w:b/>
          <w:bCs/>
        </w:rPr>
        <w:t>)</w:t>
      </w:r>
      <w:r>
        <w:rPr>
          <w:b/>
          <w:bCs/>
        </w:rPr>
        <w:t xml:space="preserve"> </w:t>
      </w:r>
      <w:r w:rsidRPr="007371CA">
        <w:rPr>
          <w:b/>
          <w:bCs/>
          <w:lang w:eastAsia="ar-SA"/>
        </w:rPr>
        <w:t>практики</w:t>
      </w:r>
    </w:p>
    <w:p w14:paraId="46AEDBEE" w14:textId="77777777" w:rsidR="000F367F" w:rsidRPr="002E376D" w:rsidRDefault="000F367F" w:rsidP="000F367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>М</w:t>
      </w:r>
      <w:r w:rsidRPr="002E376D">
        <w:t>атериально-техническое обеспечение</w:t>
      </w:r>
      <w:r>
        <w:t xml:space="preserve"> производственной</w:t>
      </w:r>
      <w:r w:rsidRPr="002E376D">
        <w:t xml:space="preserve"> практики должно быть достаточным для достижения целей практики и должно соответствовать </w:t>
      </w:r>
      <w:r w:rsidRPr="002E376D">
        <w:lastRenderedPageBreak/>
        <w:t>действующим санитарным и противопожарным нормам, а также требованиям техники безопасности при проведении учебных и научно-производственных работ.</w:t>
      </w:r>
    </w:p>
    <w:p w14:paraId="3D381925" w14:textId="77777777" w:rsidR="000F367F" w:rsidRPr="002E376D" w:rsidRDefault="000F367F" w:rsidP="000F367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 w:rsidRPr="002E376D">
        <w:t xml:space="preserve">Студентам должна быть обеспечена возможность доступа к информации, необходимой для выполнения задания по практике и написанию отчета. </w:t>
      </w:r>
    </w:p>
    <w:p w14:paraId="2C29788F" w14:textId="77777777" w:rsidR="000F367F" w:rsidRPr="002E376D" w:rsidRDefault="000F367F" w:rsidP="000F367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 w:rsidRPr="002E376D">
        <w:t>Организации, учреждения и предприятия, а также учебно-научные подразделения Университета должны обеспечить рабочее место студента компьютерным оборудованием в объемах, достаточных для достижения целей практики</w:t>
      </w:r>
      <w:r>
        <w:t>.</w:t>
      </w:r>
    </w:p>
    <w:p w14:paraId="4E02D0CD" w14:textId="77777777" w:rsidR="000F367F" w:rsidRDefault="000F367F" w:rsidP="000F367F">
      <w:pPr>
        <w:tabs>
          <w:tab w:val="left" w:pos="5336"/>
        </w:tabs>
        <w:spacing w:line="360" w:lineRule="auto"/>
      </w:pPr>
    </w:p>
    <w:p w14:paraId="5D1133EB" w14:textId="77777777" w:rsidR="00550D17" w:rsidRDefault="00550D17" w:rsidP="00550D17">
      <w:pPr>
        <w:pStyle w:val="23"/>
        <w:spacing w:after="0" w:line="240" w:lineRule="auto"/>
        <w:ind w:left="0"/>
        <w:jc w:val="center"/>
        <w:rPr>
          <w:b/>
          <w:bCs/>
        </w:rPr>
      </w:pPr>
      <w:r>
        <w:rPr>
          <w:b/>
          <w:bCs/>
        </w:rPr>
        <w:t>6.</w:t>
      </w:r>
      <w:r w:rsidR="00170038">
        <w:rPr>
          <w:b/>
          <w:bCs/>
        </w:rPr>
        <w:t>2</w:t>
      </w:r>
      <w:r>
        <w:rPr>
          <w:b/>
          <w:bCs/>
        </w:rPr>
        <w:t xml:space="preserve">. ПРОГРАММА </w:t>
      </w:r>
      <w:r w:rsidRPr="00550D17">
        <w:rPr>
          <w:b/>
          <w:bCs/>
          <w:caps/>
        </w:rPr>
        <w:t>научно-исследовательской работы</w:t>
      </w:r>
    </w:p>
    <w:p w14:paraId="7801AA57" w14:textId="77777777" w:rsidR="00550D17" w:rsidRPr="00550D17" w:rsidRDefault="00550D17" w:rsidP="00550D17">
      <w:pPr>
        <w:jc w:val="center"/>
      </w:pPr>
    </w:p>
    <w:p w14:paraId="72F0C1FD" w14:textId="77777777" w:rsidR="00BC4595" w:rsidRPr="00321A0D" w:rsidRDefault="00BC4595" w:rsidP="00BC4595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714F8">
        <w:rPr>
          <w:b/>
          <w:bCs/>
        </w:rPr>
        <w:t>1. Пояснительная</w:t>
      </w:r>
      <w:r w:rsidRPr="00321A0D">
        <w:rPr>
          <w:b/>
          <w:bCs/>
        </w:rPr>
        <w:t xml:space="preserve"> записка</w:t>
      </w:r>
    </w:p>
    <w:p w14:paraId="194F06D1" w14:textId="77777777" w:rsidR="00BC4595" w:rsidRPr="00670C3C" w:rsidRDefault="00BC4595" w:rsidP="00BC4595">
      <w:pPr>
        <w:ind w:firstLine="709"/>
        <w:jc w:val="both"/>
        <w:rPr>
          <w:rFonts w:eastAsiaTheme="minorHAnsi"/>
          <w:lang w:eastAsia="en-US"/>
        </w:rPr>
      </w:pPr>
      <w:r w:rsidRPr="00321A0D">
        <w:t>Научно-исследовательская работа</w:t>
      </w:r>
      <w:r w:rsidR="00170038">
        <w:t xml:space="preserve"> (НИР)</w:t>
      </w:r>
      <w:r w:rsidRPr="00321A0D">
        <w:t>, как и другие дисциплины образовательного модуля «</w:t>
      </w:r>
      <w:r>
        <w:t xml:space="preserve">Проектирование </w:t>
      </w:r>
      <w:r w:rsidRPr="00321A0D">
        <w:t xml:space="preserve">информационных систем» служит подготовке студентов к выполнению таких трудовых действий «Специалиста по информационным системам» </w:t>
      </w:r>
      <w:r w:rsidRPr="00884409">
        <w:t xml:space="preserve">как: </w:t>
      </w:r>
      <w:r w:rsidRPr="00670C3C">
        <w:rPr>
          <w:rFonts w:eastAsiaTheme="minorHAnsi"/>
          <w:lang w:eastAsia="en-US"/>
        </w:rPr>
        <w:t xml:space="preserve">Определение первоначальных требований заказчика к ИС и возможности их реализации в ИС на этапе </w:t>
      </w:r>
      <w:proofErr w:type="spellStart"/>
      <w:r w:rsidRPr="00670C3C">
        <w:rPr>
          <w:rFonts w:eastAsiaTheme="minorHAnsi"/>
          <w:lang w:eastAsia="en-US"/>
        </w:rPr>
        <w:t>предконтрактных</w:t>
      </w:r>
      <w:proofErr w:type="spellEnd"/>
      <w:r w:rsidRPr="00670C3C">
        <w:rPr>
          <w:rFonts w:eastAsiaTheme="minorHAnsi"/>
          <w:lang w:eastAsia="en-US"/>
        </w:rPr>
        <w:t xml:space="preserve"> работ</w:t>
      </w:r>
      <w:r>
        <w:rPr>
          <w:rFonts w:eastAsiaTheme="minorHAnsi"/>
          <w:lang w:eastAsia="en-US"/>
        </w:rPr>
        <w:t xml:space="preserve">; </w:t>
      </w:r>
      <w:r w:rsidRPr="00670C3C">
        <w:rPr>
          <w:rFonts w:eastAsiaTheme="minorHAnsi"/>
          <w:lang w:eastAsia="en-US"/>
        </w:rPr>
        <w:t>Выявление требований к ИС</w:t>
      </w:r>
      <w:r>
        <w:rPr>
          <w:rFonts w:eastAsiaTheme="minorHAnsi"/>
          <w:lang w:eastAsia="en-US"/>
        </w:rPr>
        <w:t xml:space="preserve">; </w:t>
      </w:r>
      <w:r w:rsidRPr="00670C3C">
        <w:rPr>
          <w:rFonts w:eastAsiaTheme="minorHAnsi"/>
          <w:lang w:eastAsia="en-US"/>
        </w:rPr>
        <w:t>Разработка архитектуры ИС</w:t>
      </w:r>
      <w:r>
        <w:t>.</w:t>
      </w:r>
    </w:p>
    <w:p w14:paraId="07C535CE" w14:textId="77777777" w:rsidR="00BC4595" w:rsidRPr="00321A0D" w:rsidRDefault="00170038" w:rsidP="00BC4595">
      <w:pPr>
        <w:autoSpaceDE w:val="0"/>
        <w:autoSpaceDN w:val="0"/>
        <w:adjustRightInd w:val="0"/>
        <w:ind w:firstLine="567"/>
        <w:jc w:val="both"/>
        <w:rPr>
          <w:color w:val="000000"/>
        </w:rPr>
      </w:pPr>
      <w:r>
        <w:rPr>
          <w:color w:val="000000"/>
        </w:rPr>
        <w:t>НИР</w:t>
      </w:r>
      <w:r w:rsidR="00BC4595" w:rsidRPr="00321A0D">
        <w:rPr>
          <w:color w:val="000000"/>
        </w:rPr>
        <w:t xml:space="preserve"> проводится в сторонних организациях (предприятиях, НИИ, фирмах) или на кафедре прикладной информатики и информационных технологий НГПУ. </w:t>
      </w:r>
    </w:p>
    <w:p w14:paraId="33ADC3F4" w14:textId="77777777" w:rsidR="00BC4595" w:rsidRPr="00321A0D" w:rsidRDefault="00BC4595" w:rsidP="00BC4595">
      <w:pPr>
        <w:autoSpaceDE w:val="0"/>
        <w:autoSpaceDN w:val="0"/>
        <w:adjustRightInd w:val="0"/>
        <w:ind w:firstLine="567"/>
        <w:jc w:val="both"/>
        <w:rPr>
          <w:rFonts w:eastAsia="TimesNewRoman"/>
        </w:rPr>
      </w:pPr>
      <w:r w:rsidRPr="00321A0D">
        <w:rPr>
          <w:rFonts w:eastAsia="TimesNewRoman"/>
        </w:rPr>
        <w:t>Цель научно-исследовательской работы – проведение обучающимся исследований в соответствии с темой</w:t>
      </w:r>
      <w:r>
        <w:rPr>
          <w:rFonts w:eastAsia="TimesNewRoman"/>
        </w:rPr>
        <w:t xml:space="preserve"> индивидуально </w:t>
      </w:r>
      <w:r w:rsidR="00A66E83">
        <w:rPr>
          <w:rFonts w:eastAsia="TimesNewRoman"/>
        </w:rPr>
        <w:t>задания</w:t>
      </w:r>
      <w:r w:rsidRPr="00321A0D">
        <w:rPr>
          <w:rFonts w:eastAsia="TimesNewRoman"/>
        </w:rPr>
        <w:t xml:space="preserve">; работа в условиях деятельности научно-исследовательских и производственных коллективов. </w:t>
      </w:r>
    </w:p>
    <w:p w14:paraId="2C43303F" w14:textId="77777777" w:rsidR="001D6B57" w:rsidRDefault="001D6B57" w:rsidP="001D6B57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289EBB1A" w14:textId="77777777" w:rsidR="001D6B57" w:rsidRPr="00321A0D" w:rsidRDefault="001D6B57" w:rsidP="001D6B5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321A0D">
        <w:rPr>
          <w:b/>
          <w:bCs/>
        </w:rPr>
        <w:t>2. Место в структуре образовательного модуля</w:t>
      </w:r>
    </w:p>
    <w:p w14:paraId="6C7CA298" w14:textId="77777777" w:rsidR="001D6B57" w:rsidRPr="00321A0D" w:rsidRDefault="001D6B57" w:rsidP="001D6B5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321A0D">
        <w:t xml:space="preserve">Для </w:t>
      </w:r>
      <w:r>
        <w:t>выполнения</w:t>
      </w:r>
      <w:r w:rsidRPr="00321A0D">
        <w:t xml:space="preserve"> </w:t>
      </w:r>
      <w:r w:rsidRPr="00321A0D">
        <w:rPr>
          <w:rFonts w:eastAsia="TimesNewRoman"/>
        </w:rPr>
        <w:t>научно-исследовательской работы</w:t>
      </w:r>
      <w:r w:rsidRPr="00321A0D">
        <w:t xml:space="preserve"> необходимы знания по всем дисциплинам модулей «Проект</w:t>
      </w:r>
      <w:r>
        <w:t>ирование информационных систем» и</w:t>
      </w:r>
      <w:r w:rsidRPr="00321A0D">
        <w:t xml:space="preserve"> «Инженерия программирования». Количество часов самостоятельной работы студента – 108 </w:t>
      </w:r>
      <w:proofErr w:type="spellStart"/>
      <w:r w:rsidRPr="00321A0D">
        <w:t>ак</w:t>
      </w:r>
      <w:proofErr w:type="spellEnd"/>
      <w:r w:rsidRPr="00321A0D">
        <w:t>. час.</w:t>
      </w:r>
    </w:p>
    <w:p w14:paraId="04768C5F" w14:textId="77777777" w:rsidR="001D6B57" w:rsidRDefault="001D6B57" w:rsidP="001D6B5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52F3C265" w14:textId="77777777" w:rsidR="001D6B57" w:rsidRPr="00321A0D" w:rsidRDefault="001D6B57" w:rsidP="001D6B5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321A0D">
        <w:rPr>
          <w:b/>
          <w:bCs/>
        </w:rPr>
        <w:t>3. Цели и задачи</w:t>
      </w:r>
    </w:p>
    <w:p w14:paraId="6C758B22" w14:textId="77777777" w:rsidR="001D6B57" w:rsidRPr="00321A0D" w:rsidRDefault="001D6B57" w:rsidP="001D6B57">
      <w:pPr>
        <w:autoSpaceDE w:val="0"/>
        <w:autoSpaceDN w:val="0"/>
        <w:adjustRightInd w:val="0"/>
        <w:ind w:firstLine="709"/>
        <w:jc w:val="both"/>
        <w:rPr>
          <w:rFonts w:eastAsia="TimesNewRoman"/>
        </w:rPr>
      </w:pPr>
      <w:r w:rsidRPr="00321A0D">
        <w:rPr>
          <w:rFonts w:eastAsia="TimesNewRoman"/>
          <w:i/>
        </w:rPr>
        <w:t>Цель научно-исследовательской работы</w:t>
      </w:r>
      <w:r w:rsidRPr="00321A0D">
        <w:rPr>
          <w:rFonts w:eastAsia="TimesNewRoman"/>
        </w:rPr>
        <w:t xml:space="preserve"> – </w:t>
      </w:r>
      <w:r w:rsidRPr="00321A0D">
        <w:t xml:space="preserve">создать условия для </w:t>
      </w:r>
      <w:r w:rsidRPr="00321A0D">
        <w:rPr>
          <w:rFonts w:eastAsia="TimesNewRoman"/>
        </w:rPr>
        <w:t xml:space="preserve">проведения обучающимся исследований в соответствии с темой </w:t>
      </w:r>
      <w:r>
        <w:rPr>
          <w:rFonts w:eastAsia="TimesNewRoman"/>
        </w:rPr>
        <w:t>индивидуального задания</w:t>
      </w:r>
      <w:r w:rsidRPr="00321A0D">
        <w:rPr>
          <w:rFonts w:eastAsia="TimesNewRoman"/>
        </w:rPr>
        <w:t xml:space="preserve">; работа в условиях деятельности научно-исследовательских и производственных коллективов. </w:t>
      </w:r>
    </w:p>
    <w:p w14:paraId="74678D83" w14:textId="77777777" w:rsidR="001D6B57" w:rsidRPr="00321A0D" w:rsidRDefault="001D6B57" w:rsidP="001D6B57">
      <w:pPr>
        <w:autoSpaceDE w:val="0"/>
        <w:autoSpaceDN w:val="0"/>
        <w:adjustRightInd w:val="0"/>
        <w:ind w:firstLine="709"/>
        <w:jc w:val="both"/>
        <w:rPr>
          <w:rFonts w:eastAsia="TimesNewRoman"/>
          <w:i/>
        </w:rPr>
      </w:pPr>
      <w:r w:rsidRPr="00321A0D">
        <w:rPr>
          <w:rFonts w:eastAsia="TimesNewRoman"/>
          <w:i/>
        </w:rPr>
        <w:t>Задачи НИР:</w:t>
      </w:r>
    </w:p>
    <w:p w14:paraId="43ACC5AA" w14:textId="77777777" w:rsidR="001D6B57" w:rsidRPr="00321A0D" w:rsidRDefault="001D6B57" w:rsidP="001D6B57">
      <w:pPr>
        <w:jc w:val="both"/>
        <w:rPr>
          <w:rFonts w:eastAsia="TimesNewRoman"/>
        </w:rPr>
      </w:pPr>
      <w:r w:rsidRPr="00321A0D">
        <w:rPr>
          <w:rFonts w:eastAsia="TimesNewRoman"/>
        </w:rPr>
        <w:t>– знакомство со специальной литературой по теме исследований: монографиями, научными статьями, Интернет-ресурсами;</w:t>
      </w:r>
    </w:p>
    <w:p w14:paraId="5627D3F6" w14:textId="77777777" w:rsidR="001D6B57" w:rsidRPr="00321A0D" w:rsidRDefault="001D6B57" w:rsidP="001D6B57">
      <w:pPr>
        <w:jc w:val="both"/>
        <w:rPr>
          <w:rFonts w:eastAsia="TimesNewRoman"/>
        </w:rPr>
      </w:pPr>
      <w:r w:rsidRPr="00321A0D">
        <w:rPr>
          <w:rFonts w:eastAsia="TimesNewRoman"/>
        </w:rPr>
        <w:t>– формулировка целей и задач своего исследования;</w:t>
      </w:r>
    </w:p>
    <w:p w14:paraId="50FB6FF7" w14:textId="77777777" w:rsidR="001D6B57" w:rsidRPr="00321A0D" w:rsidRDefault="001D6B57" w:rsidP="001D6B57">
      <w:pPr>
        <w:jc w:val="both"/>
        <w:rPr>
          <w:rFonts w:eastAsia="TimesNewRoman"/>
        </w:rPr>
      </w:pPr>
      <w:r w:rsidRPr="00321A0D">
        <w:rPr>
          <w:rFonts w:eastAsia="TimesNewRoman"/>
        </w:rPr>
        <w:t xml:space="preserve">– выбор и обоснование методики исследования; </w:t>
      </w:r>
    </w:p>
    <w:p w14:paraId="59032A46" w14:textId="77777777" w:rsidR="001D6B57" w:rsidRPr="00321A0D" w:rsidRDefault="001D6B57" w:rsidP="001D6B57">
      <w:pPr>
        <w:jc w:val="both"/>
        <w:rPr>
          <w:rFonts w:eastAsia="TimesNewRoman"/>
        </w:rPr>
      </w:pPr>
      <w:r w:rsidRPr="00321A0D">
        <w:rPr>
          <w:rFonts w:eastAsia="TimesNewRoman"/>
        </w:rPr>
        <w:t xml:space="preserve">– проведение теоретического или экспериментального исследования в рамках поставленных задач; </w:t>
      </w:r>
    </w:p>
    <w:p w14:paraId="6979AD92" w14:textId="77777777" w:rsidR="001D6B57" w:rsidRPr="00321A0D" w:rsidRDefault="001D6B57" w:rsidP="001D6B57">
      <w:pPr>
        <w:jc w:val="both"/>
        <w:rPr>
          <w:rFonts w:eastAsia="TimesNewRoman"/>
        </w:rPr>
      </w:pPr>
      <w:r w:rsidRPr="00321A0D">
        <w:rPr>
          <w:rFonts w:eastAsia="TimesNewRoman"/>
        </w:rPr>
        <w:t>– знакомство с требованиями к оформлению научно-технической документации;</w:t>
      </w:r>
    </w:p>
    <w:p w14:paraId="7C04BAB0" w14:textId="77777777" w:rsidR="001D6B57" w:rsidRPr="00321A0D" w:rsidRDefault="001D6B57" w:rsidP="001D6B57">
      <w:pPr>
        <w:jc w:val="both"/>
        <w:rPr>
          <w:rFonts w:eastAsia="TimesNewRoman"/>
        </w:rPr>
      </w:pPr>
      <w:r w:rsidRPr="00321A0D">
        <w:rPr>
          <w:rFonts w:eastAsia="TimesNewRoman"/>
        </w:rPr>
        <w:t>–знакомство с порядком внедрения результатов научных исследований и разработок;</w:t>
      </w:r>
    </w:p>
    <w:p w14:paraId="5C7AED6B" w14:textId="77777777" w:rsidR="001D6B57" w:rsidRPr="00321A0D" w:rsidRDefault="001D6B57" w:rsidP="001D6B57">
      <w:pPr>
        <w:jc w:val="both"/>
        <w:rPr>
          <w:rFonts w:eastAsia="TimesNewRoman"/>
        </w:rPr>
      </w:pPr>
      <w:r w:rsidRPr="00321A0D">
        <w:rPr>
          <w:rFonts w:eastAsia="TimesNewRoman"/>
        </w:rPr>
        <w:t>– участие в осуществлении ИТ–проектов, выполняемых организацией, обработка и анализ полученных результатов</w:t>
      </w:r>
      <w:r w:rsidRPr="00321A0D">
        <w:rPr>
          <w:rFonts w:eastAsia="TimesNewRoman"/>
        </w:rPr>
        <w:softHyphen/>
      </w:r>
      <w:r w:rsidR="00776BCD">
        <w:rPr>
          <w:rFonts w:eastAsia="TimesNewRoman"/>
        </w:rPr>
        <w:t>.</w:t>
      </w:r>
    </w:p>
    <w:p w14:paraId="72F308E5" w14:textId="77777777" w:rsidR="00811ACF" w:rsidRDefault="00811ACF" w:rsidP="001D6B57">
      <w:pPr>
        <w:rPr>
          <w:b/>
          <w:bCs/>
        </w:rPr>
      </w:pPr>
    </w:p>
    <w:p w14:paraId="70A93006" w14:textId="77777777" w:rsidR="00EF7E2C" w:rsidRDefault="00EF7E2C" w:rsidP="001D6B57">
      <w:pPr>
        <w:rPr>
          <w:b/>
          <w:bCs/>
        </w:rPr>
      </w:pPr>
    </w:p>
    <w:p w14:paraId="25A459AE" w14:textId="77777777" w:rsidR="00EF7E2C" w:rsidRDefault="00EF7E2C" w:rsidP="001D6B57">
      <w:pPr>
        <w:rPr>
          <w:b/>
          <w:bCs/>
        </w:rPr>
      </w:pPr>
    </w:p>
    <w:p w14:paraId="2D1139A9" w14:textId="77777777" w:rsidR="00EF7E2C" w:rsidRDefault="00EF7E2C" w:rsidP="001D6B57">
      <w:pPr>
        <w:rPr>
          <w:b/>
          <w:bCs/>
        </w:rPr>
      </w:pPr>
    </w:p>
    <w:p w14:paraId="08DDCCE2" w14:textId="77777777" w:rsidR="00EF7E2C" w:rsidRDefault="00EF7E2C" w:rsidP="001D6B57">
      <w:pPr>
        <w:rPr>
          <w:b/>
          <w:bCs/>
        </w:rPr>
      </w:pPr>
    </w:p>
    <w:p w14:paraId="4009AE54" w14:textId="77777777" w:rsidR="00EF7E2C" w:rsidRDefault="00EF7E2C" w:rsidP="001D6B57">
      <w:pPr>
        <w:rPr>
          <w:b/>
          <w:bCs/>
        </w:rPr>
      </w:pPr>
    </w:p>
    <w:p w14:paraId="4E719725" w14:textId="77777777" w:rsidR="00D302ED" w:rsidRPr="00F34E40" w:rsidRDefault="00D302ED" w:rsidP="00D302ED">
      <w:pPr>
        <w:pStyle w:val="a8"/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34E40">
        <w:rPr>
          <w:rFonts w:ascii="Times New Roman" w:hAnsi="Times New Roman"/>
          <w:b/>
          <w:bCs/>
          <w:sz w:val="24"/>
          <w:szCs w:val="24"/>
        </w:rPr>
        <w:lastRenderedPageBreak/>
        <w:t>4.Образовательные результаты</w:t>
      </w:r>
    </w:p>
    <w:p w14:paraId="76C03CFB" w14:textId="77777777" w:rsidR="00550D17" w:rsidRDefault="00550D17" w:rsidP="00D302ED">
      <w:pPr>
        <w:rPr>
          <w:b/>
          <w:bCs/>
        </w:rPr>
      </w:pPr>
    </w:p>
    <w:tbl>
      <w:tblPr>
        <w:tblW w:w="4968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1085"/>
        <w:gridCol w:w="1999"/>
        <w:gridCol w:w="1073"/>
        <w:gridCol w:w="1866"/>
        <w:gridCol w:w="1471"/>
        <w:gridCol w:w="1733"/>
      </w:tblGrid>
      <w:tr w:rsidR="00D302ED" w:rsidRPr="00DB597C" w14:paraId="483F18EA" w14:textId="77777777" w:rsidTr="00FB3EC7">
        <w:trPr>
          <w:trHeight w:val="385"/>
        </w:trPr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F06185" w14:textId="77777777" w:rsidR="00D302ED" w:rsidRPr="00A81EA5" w:rsidRDefault="00D302ED" w:rsidP="00C1178C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1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D9FA5D" w14:textId="77777777" w:rsidR="00D302ED" w:rsidRPr="00A81EA5" w:rsidRDefault="00D302ED" w:rsidP="00C1178C">
            <w:pPr>
              <w:suppressAutoHyphens/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0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66B3D4" w14:textId="77777777" w:rsidR="00D302ED" w:rsidRPr="00A81EA5" w:rsidRDefault="00D302ED" w:rsidP="00C1178C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 xml:space="preserve">Код ОР </w:t>
            </w:r>
            <w:r>
              <w:rPr>
                <w:rFonts w:ascii="Times New Roman CYR" w:hAnsi="Times New Roman CYR" w:cs="Times New Roman CYR"/>
              </w:rPr>
              <w:t>практики</w:t>
            </w:r>
          </w:p>
        </w:tc>
        <w:tc>
          <w:tcPr>
            <w:tcW w:w="1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0D912D" w14:textId="77777777" w:rsidR="00D302ED" w:rsidRPr="00A81EA5" w:rsidRDefault="00D302ED" w:rsidP="00D302ED">
            <w:pPr>
              <w:autoSpaceDE w:val="0"/>
              <w:autoSpaceDN w:val="0"/>
              <w:adjustRightInd w:val="0"/>
              <w:spacing w:line="276" w:lineRule="auto"/>
              <w:ind w:left="-108" w:right="-108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 xml:space="preserve">Образовательные результаты </w:t>
            </w:r>
            <w:r>
              <w:rPr>
                <w:rFonts w:ascii="Times New Roman CYR" w:hAnsi="Times New Roman CYR" w:cs="Times New Roman CYR"/>
              </w:rPr>
              <w:t>НИР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8737EE" w14:textId="77777777" w:rsidR="00D302ED" w:rsidRPr="00A81EA5" w:rsidRDefault="00D302ED" w:rsidP="00C1178C">
            <w:pPr>
              <w:autoSpaceDE w:val="0"/>
              <w:autoSpaceDN w:val="0"/>
              <w:adjustRightInd w:val="0"/>
              <w:spacing w:line="276" w:lineRule="auto"/>
              <w:ind w:left="-108" w:right="-109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0794B01" w14:textId="77777777" w:rsidR="00D302ED" w:rsidRPr="00A81EA5" w:rsidRDefault="00D302ED" w:rsidP="00C1178C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D302ED" w:rsidRPr="00DB597C" w14:paraId="0A794019" w14:textId="77777777" w:rsidTr="00FB3EC7">
        <w:trPr>
          <w:trHeight w:val="331"/>
        </w:trPr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ABA1A6" w14:textId="77777777" w:rsidR="00D302ED" w:rsidRPr="00F55106" w:rsidRDefault="00D302ED" w:rsidP="00C1178C">
            <w:pPr>
              <w:jc w:val="both"/>
              <w:rPr>
                <w:i/>
              </w:rPr>
            </w:pPr>
            <w:r w:rsidRPr="00F55106">
              <w:t>ОР.1</w:t>
            </w:r>
          </w:p>
        </w:tc>
        <w:tc>
          <w:tcPr>
            <w:tcW w:w="1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E653E09" w14:textId="77777777" w:rsidR="00D302ED" w:rsidRDefault="00D302ED" w:rsidP="00C1178C">
            <w:r w:rsidRPr="003D3099">
              <w:t xml:space="preserve">Демонстрирует умения выявлять требования к информационной системе </w:t>
            </w:r>
          </w:p>
          <w:p w14:paraId="1D09CC38" w14:textId="77777777" w:rsidR="00D302ED" w:rsidRPr="00F55106" w:rsidRDefault="00D302ED" w:rsidP="00C1178C">
            <w:pPr>
              <w:autoSpaceDE w:val="0"/>
              <w:autoSpaceDN w:val="0"/>
              <w:adjustRightInd w:val="0"/>
            </w:pPr>
          </w:p>
        </w:tc>
        <w:tc>
          <w:tcPr>
            <w:tcW w:w="10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EC37DE" w14:textId="77777777" w:rsidR="00D302ED" w:rsidRPr="00DB597C" w:rsidRDefault="00D302ED" w:rsidP="00D302ED">
            <w:pPr>
              <w:autoSpaceDE w:val="0"/>
              <w:autoSpaceDN w:val="0"/>
              <w:adjustRightInd w:val="0"/>
              <w:spacing w:line="276" w:lineRule="auto"/>
              <w:rPr>
                <w:rFonts w:cs="Calibri"/>
              </w:rPr>
            </w:pPr>
            <w:r w:rsidRPr="002B7E6A">
              <w:t>ОР.1</w:t>
            </w:r>
            <w:r>
              <w:t>-6-1</w:t>
            </w:r>
          </w:p>
        </w:tc>
        <w:tc>
          <w:tcPr>
            <w:tcW w:w="1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2809FA" w14:textId="77777777" w:rsidR="00D302ED" w:rsidRPr="00294133" w:rsidRDefault="007114B2" w:rsidP="007114B2">
            <w:pPr>
              <w:tabs>
                <w:tab w:val="left" w:pos="160"/>
                <w:tab w:val="left" w:pos="415"/>
              </w:tabs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3D3099">
              <w:t xml:space="preserve">Демонстрирует умения </w:t>
            </w:r>
            <w:r>
              <w:t>проводить сбор, анализ научно-технической информации, отечественного и зарубежного опыта по тематике исследования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B139CDB" w14:textId="77777777" w:rsidR="00D302ED" w:rsidRPr="00EC7455" w:rsidRDefault="007114B2" w:rsidP="00D302ED">
            <w:pPr>
              <w:autoSpaceDE w:val="0"/>
              <w:autoSpaceDN w:val="0"/>
              <w:adjustRightInd w:val="0"/>
              <w:spacing w:line="276" w:lineRule="auto"/>
            </w:pPr>
            <w:r>
              <w:t>ПК-22, ПК-23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A7539A7" w14:textId="77777777" w:rsidR="00D302ED" w:rsidRDefault="00D302ED" w:rsidP="007114B2">
            <w:pPr>
              <w:autoSpaceDE w:val="0"/>
              <w:autoSpaceDN w:val="0"/>
              <w:adjustRightInd w:val="0"/>
            </w:pPr>
            <w:r>
              <w:t>Собеседование</w:t>
            </w:r>
          </w:p>
          <w:p w14:paraId="6E318911" w14:textId="77777777" w:rsidR="00D302ED" w:rsidRDefault="00D302ED" w:rsidP="007114B2">
            <w:pPr>
              <w:autoSpaceDE w:val="0"/>
              <w:autoSpaceDN w:val="0"/>
              <w:adjustRightInd w:val="0"/>
            </w:pPr>
            <w:r>
              <w:t>Оценивание заполнения дневника по практике</w:t>
            </w:r>
          </w:p>
          <w:p w14:paraId="7D64435D" w14:textId="77777777" w:rsidR="00D302ED" w:rsidRPr="00DB597C" w:rsidRDefault="00D302ED" w:rsidP="007114B2">
            <w:pPr>
              <w:autoSpaceDE w:val="0"/>
              <w:autoSpaceDN w:val="0"/>
              <w:adjustRightInd w:val="0"/>
            </w:pPr>
            <w:r>
              <w:t>Отчет по практике</w:t>
            </w:r>
          </w:p>
        </w:tc>
      </w:tr>
      <w:tr w:rsidR="00D302ED" w:rsidRPr="00DB597C" w14:paraId="227AA046" w14:textId="77777777" w:rsidTr="00FB3EC7">
        <w:trPr>
          <w:trHeight w:val="331"/>
        </w:trPr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9CB58E" w14:textId="77777777" w:rsidR="00D302ED" w:rsidRPr="00F55106" w:rsidRDefault="00D302ED" w:rsidP="00C1178C">
            <w:pPr>
              <w:jc w:val="both"/>
            </w:pPr>
            <w:r>
              <w:t>ОР. 2</w:t>
            </w:r>
          </w:p>
        </w:tc>
        <w:tc>
          <w:tcPr>
            <w:tcW w:w="1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EDE472" w14:textId="77777777" w:rsidR="00D302ED" w:rsidRPr="00F55106" w:rsidRDefault="00D302ED" w:rsidP="00C1178C">
            <w:pPr>
              <w:autoSpaceDE w:val="0"/>
              <w:autoSpaceDN w:val="0"/>
              <w:adjustRightInd w:val="0"/>
            </w:pPr>
            <w:r w:rsidRPr="003D3099">
              <w:t>Владеет навыками проектирования архитектуры информационной системы</w:t>
            </w:r>
          </w:p>
        </w:tc>
        <w:tc>
          <w:tcPr>
            <w:tcW w:w="10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61DDC7" w14:textId="77777777" w:rsidR="00D302ED" w:rsidRPr="00DB597C" w:rsidRDefault="00D302ED" w:rsidP="00D302ED">
            <w:pPr>
              <w:autoSpaceDE w:val="0"/>
              <w:autoSpaceDN w:val="0"/>
              <w:adjustRightInd w:val="0"/>
              <w:spacing w:line="276" w:lineRule="auto"/>
              <w:rPr>
                <w:rFonts w:cs="Calibri"/>
              </w:rPr>
            </w:pPr>
            <w:r w:rsidRPr="002B7E6A">
              <w:t>ОР.</w:t>
            </w:r>
            <w:r>
              <w:t>2-6-1</w:t>
            </w:r>
          </w:p>
        </w:tc>
        <w:tc>
          <w:tcPr>
            <w:tcW w:w="1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85F881" w14:textId="77777777" w:rsidR="00D302ED" w:rsidRPr="00294133" w:rsidRDefault="007114B2" w:rsidP="007114B2">
            <w:pPr>
              <w:suppressAutoHyphens/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3D3099">
              <w:t xml:space="preserve">Владеет навыками </w:t>
            </w:r>
            <w:r w:rsidRPr="006961EB">
              <w:t>проведени</w:t>
            </w:r>
            <w:r>
              <w:t xml:space="preserve">я </w:t>
            </w:r>
            <w:r w:rsidRPr="006961EB">
              <w:t xml:space="preserve"> исследований</w:t>
            </w:r>
            <w:r>
              <w:t xml:space="preserve"> по выбору архитектуры </w:t>
            </w:r>
            <w:r w:rsidRPr="003D3099">
              <w:t>информационной системы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E9B4535" w14:textId="77777777" w:rsidR="00D302ED" w:rsidRDefault="007114B2" w:rsidP="00C1178C">
            <w:pPr>
              <w:autoSpaceDE w:val="0"/>
              <w:autoSpaceDN w:val="0"/>
              <w:adjustRightInd w:val="0"/>
              <w:spacing w:line="276" w:lineRule="auto"/>
            </w:pPr>
            <w:r>
              <w:t>ПК-24, ПК-25, ПК-26</w:t>
            </w:r>
          </w:p>
          <w:p w14:paraId="45BABBA6" w14:textId="77777777" w:rsidR="00D302ED" w:rsidRPr="00DB597C" w:rsidRDefault="00D302ED" w:rsidP="00C1178C">
            <w:pPr>
              <w:autoSpaceDE w:val="0"/>
              <w:autoSpaceDN w:val="0"/>
              <w:adjustRightInd w:val="0"/>
              <w:spacing w:line="276" w:lineRule="auto"/>
            </w:pP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7BDAE64" w14:textId="77777777" w:rsidR="00D302ED" w:rsidRDefault="00D302ED" w:rsidP="007114B2">
            <w:pPr>
              <w:autoSpaceDE w:val="0"/>
              <w:autoSpaceDN w:val="0"/>
              <w:adjustRightInd w:val="0"/>
            </w:pPr>
            <w:r>
              <w:t>Индивидуальное задание по практике</w:t>
            </w:r>
          </w:p>
          <w:p w14:paraId="32D7F910" w14:textId="77777777" w:rsidR="00D302ED" w:rsidRPr="00DB597C" w:rsidRDefault="00D302ED" w:rsidP="007114B2">
            <w:pPr>
              <w:autoSpaceDE w:val="0"/>
              <w:autoSpaceDN w:val="0"/>
              <w:adjustRightInd w:val="0"/>
            </w:pPr>
            <w:r>
              <w:t>Отчет по практике</w:t>
            </w:r>
          </w:p>
        </w:tc>
      </w:tr>
    </w:tbl>
    <w:p w14:paraId="55635F84" w14:textId="77777777" w:rsidR="00D302ED" w:rsidRDefault="00D302ED" w:rsidP="001D6B57">
      <w:pPr>
        <w:jc w:val="center"/>
        <w:rPr>
          <w:b/>
          <w:bCs/>
        </w:rPr>
      </w:pPr>
    </w:p>
    <w:p w14:paraId="60542CBC" w14:textId="77777777" w:rsidR="0097155E" w:rsidRPr="00321A0D" w:rsidRDefault="0097155E" w:rsidP="0097155E">
      <w:pPr>
        <w:spacing w:line="360" w:lineRule="auto"/>
        <w:ind w:firstLine="709"/>
        <w:jc w:val="both"/>
        <w:rPr>
          <w:b/>
        </w:rPr>
      </w:pPr>
      <w:r w:rsidRPr="00321A0D">
        <w:rPr>
          <w:b/>
          <w:bCs/>
        </w:rPr>
        <w:t xml:space="preserve">5. Форма и способы проведения </w:t>
      </w:r>
      <w:r w:rsidRPr="00321A0D">
        <w:rPr>
          <w:b/>
          <w:lang w:eastAsia="ar-SA"/>
        </w:rPr>
        <w:t>научно-исследовательской работы</w:t>
      </w:r>
    </w:p>
    <w:p w14:paraId="184503B6" w14:textId="77777777" w:rsidR="0097155E" w:rsidRPr="00321A0D" w:rsidRDefault="0097155E" w:rsidP="0097155E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321A0D">
        <w:rPr>
          <w:color w:val="000000"/>
        </w:rPr>
        <w:t xml:space="preserve">Форма проведения НИР: </w:t>
      </w:r>
      <w:r w:rsidRPr="00321A0D">
        <w:rPr>
          <w:lang w:eastAsia="ar-SA"/>
        </w:rPr>
        <w:t>Научно-исследовательская работа</w:t>
      </w:r>
      <w:r w:rsidRPr="00321A0D">
        <w:rPr>
          <w:color w:val="000000"/>
        </w:rPr>
        <w:t xml:space="preserve"> осуществляется непрерывно в соответствии с календарным учебным графиком. </w:t>
      </w:r>
    </w:p>
    <w:p w14:paraId="2AAC27AC" w14:textId="77777777" w:rsidR="0097155E" w:rsidRPr="00EC7455" w:rsidRDefault="0097155E" w:rsidP="0097155E">
      <w:pPr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321A0D">
        <w:rPr>
          <w:color w:val="000000"/>
        </w:rPr>
        <w:t xml:space="preserve">Способ проведения НИР: </w:t>
      </w:r>
      <w:r w:rsidRPr="00EC7455">
        <w:rPr>
          <w:color w:val="000000"/>
        </w:rPr>
        <w:t>выездная или стационарная в структурных подразделениях НГПУ им. К. Минина.</w:t>
      </w:r>
    </w:p>
    <w:p w14:paraId="297AC10F" w14:textId="77777777" w:rsidR="0097155E" w:rsidRPr="00321A0D" w:rsidRDefault="0097155E" w:rsidP="0097155E">
      <w:pPr>
        <w:ind w:firstLine="709"/>
        <w:jc w:val="both"/>
      </w:pPr>
      <w:r>
        <w:rPr>
          <w:color w:val="000000"/>
        </w:rPr>
        <w:t>НИР</w:t>
      </w:r>
      <w:r w:rsidRPr="00321A0D">
        <w:rPr>
          <w:color w:val="000000"/>
        </w:rPr>
        <w:t xml:space="preserve"> может быть реализована на базе организаций и предприятий любых организационно-правовых форм, связанных по роду своей производственной, научно-проектной, научно-исследовательской деятельности с проблематикой информационных систем и технологий.</w:t>
      </w:r>
    </w:p>
    <w:p w14:paraId="654D328A" w14:textId="77777777" w:rsidR="001975D6" w:rsidRDefault="001975D6" w:rsidP="001975D6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14:paraId="5D98CD05" w14:textId="77777777" w:rsidR="001975D6" w:rsidRPr="00321A0D" w:rsidRDefault="001975D6" w:rsidP="001975D6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</w:rPr>
      </w:pPr>
      <w:r w:rsidRPr="00321A0D">
        <w:rPr>
          <w:b/>
          <w:bCs/>
        </w:rPr>
        <w:t>6. Место и время проведения научно-исследовательской работы</w:t>
      </w:r>
    </w:p>
    <w:p w14:paraId="49FE2071" w14:textId="77777777" w:rsidR="001975D6" w:rsidRPr="00EC7455" w:rsidRDefault="001975D6" w:rsidP="001975D6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EC7455">
        <w:rPr>
          <w:color w:val="000000"/>
        </w:rPr>
        <w:t xml:space="preserve">Местом проведения </w:t>
      </w:r>
      <w:r>
        <w:rPr>
          <w:color w:val="000000"/>
        </w:rPr>
        <w:t>научно-исследовательской работы</w:t>
      </w:r>
      <w:r w:rsidRPr="00EC7455">
        <w:rPr>
          <w:color w:val="000000"/>
        </w:rPr>
        <w:t xml:space="preserve"> могут быть, как правило, профильные организации, учреждения и предприятия, в исключительных случаях – кафедры и научно-производственные подразделения Университета.</w:t>
      </w:r>
    </w:p>
    <w:p w14:paraId="352F70E8" w14:textId="77777777" w:rsidR="001975D6" w:rsidRPr="00EC7455" w:rsidRDefault="001975D6" w:rsidP="001975D6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НИР </w:t>
      </w:r>
      <w:r w:rsidRPr="00EC7455">
        <w:rPr>
          <w:color w:val="000000"/>
        </w:rPr>
        <w:t xml:space="preserve"> проводится в </w:t>
      </w:r>
      <w:r>
        <w:rPr>
          <w:color w:val="000000"/>
        </w:rPr>
        <w:t>6</w:t>
      </w:r>
      <w:r w:rsidRPr="00EC7455">
        <w:rPr>
          <w:color w:val="000000"/>
        </w:rPr>
        <w:t xml:space="preserve">-ом семестре.  </w:t>
      </w:r>
    </w:p>
    <w:p w14:paraId="780B56A9" w14:textId="77777777" w:rsidR="00550D17" w:rsidRDefault="00550D17" w:rsidP="0097155E">
      <w:pPr>
        <w:rPr>
          <w:b/>
          <w:bCs/>
        </w:rPr>
      </w:pPr>
    </w:p>
    <w:p w14:paraId="66087E30" w14:textId="77777777" w:rsidR="001975D6" w:rsidRPr="00321A0D" w:rsidRDefault="001975D6" w:rsidP="001975D6">
      <w:pPr>
        <w:ind w:firstLine="709"/>
        <w:rPr>
          <w:b/>
        </w:rPr>
      </w:pPr>
      <w:r w:rsidRPr="00321A0D">
        <w:rPr>
          <w:b/>
          <w:bCs/>
        </w:rPr>
        <w:t xml:space="preserve">7. </w:t>
      </w:r>
      <w:r w:rsidRPr="00321A0D">
        <w:rPr>
          <w:b/>
        </w:rPr>
        <w:t xml:space="preserve"> Структура и содержание </w:t>
      </w:r>
      <w:r w:rsidRPr="00321A0D">
        <w:rPr>
          <w:b/>
          <w:lang w:eastAsia="ar-SA"/>
        </w:rPr>
        <w:t>научно-исследовательской работы</w:t>
      </w:r>
    </w:p>
    <w:p w14:paraId="6EDDEDBF" w14:textId="77777777" w:rsidR="001975D6" w:rsidRPr="00321A0D" w:rsidRDefault="001975D6" w:rsidP="001975D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321A0D">
        <w:rPr>
          <w:bCs/>
          <w:i/>
        </w:rPr>
        <w:t>7.1. Общая трудоемкость НИР</w:t>
      </w:r>
    </w:p>
    <w:p w14:paraId="52F6B152" w14:textId="77777777" w:rsidR="001975D6" w:rsidRPr="00321A0D" w:rsidRDefault="001975D6" w:rsidP="001975D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321A0D">
        <w:rPr>
          <w:bCs/>
        </w:rPr>
        <w:t xml:space="preserve">Общая трудоемкость учебной/производственной практики составляет 3 </w:t>
      </w:r>
      <w:proofErr w:type="spellStart"/>
      <w:r w:rsidRPr="00321A0D">
        <w:rPr>
          <w:bCs/>
        </w:rPr>
        <w:t>з.е</w:t>
      </w:r>
      <w:proofErr w:type="spellEnd"/>
      <w:r w:rsidRPr="00321A0D">
        <w:rPr>
          <w:bCs/>
        </w:rPr>
        <w:t>./2 недели</w:t>
      </w:r>
    </w:p>
    <w:p w14:paraId="5CFD7738" w14:textId="77777777" w:rsidR="00EF7E2C" w:rsidRDefault="00EF7E2C" w:rsidP="001975D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02D396C9" w14:textId="77777777" w:rsidR="00EF7E2C" w:rsidRDefault="00EF7E2C" w:rsidP="001975D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0A4C3EAA" w14:textId="77777777" w:rsidR="00EF7E2C" w:rsidRDefault="00EF7E2C" w:rsidP="001975D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2A0CC898" w14:textId="77777777" w:rsidR="001975D6" w:rsidRPr="00321A0D" w:rsidRDefault="001975D6" w:rsidP="001975D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321A0D">
        <w:rPr>
          <w:bCs/>
          <w:i/>
        </w:rPr>
        <w:lastRenderedPageBreak/>
        <w:t>7.2. Структура и содержание НИР</w:t>
      </w:r>
    </w:p>
    <w:p w14:paraId="4778289B" w14:textId="77777777" w:rsidR="001975D6" w:rsidRDefault="001975D6" w:rsidP="0097155E">
      <w:pPr>
        <w:rPr>
          <w:b/>
          <w:bCs/>
        </w:rPr>
      </w:pP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3006"/>
        <w:gridCol w:w="1134"/>
        <w:gridCol w:w="1134"/>
        <w:gridCol w:w="850"/>
        <w:gridCol w:w="1134"/>
        <w:gridCol w:w="1672"/>
      </w:tblGrid>
      <w:tr w:rsidR="001975D6" w:rsidRPr="00321A0D" w14:paraId="7FD88094" w14:textId="77777777" w:rsidTr="00C1178C">
        <w:tc>
          <w:tcPr>
            <w:tcW w:w="709" w:type="dxa"/>
            <w:vMerge w:val="restart"/>
          </w:tcPr>
          <w:p w14:paraId="67BA9225" w14:textId="77777777" w:rsidR="001975D6" w:rsidRPr="00321A0D" w:rsidRDefault="001975D6" w:rsidP="001975D6">
            <w:pPr>
              <w:jc w:val="center"/>
            </w:pPr>
            <w:r w:rsidRPr="00321A0D">
              <w:t>№ п/п</w:t>
            </w:r>
          </w:p>
        </w:tc>
        <w:tc>
          <w:tcPr>
            <w:tcW w:w="3006" w:type="dxa"/>
            <w:vMerge w:val="restart"/>
          </w:tcPr>
          <w:p w14:paraId="7B8570B3" w14:textId="77777777" w:rsidR="001975D6" w:rsidRPr="00321A0D" w:rsidRDefault="001975D6" w:rsidP="001975D6">
            <w:pPr>
              <w:jc w:val="center"/>
            </w:pPr>
            <w:r w:rsidRPr="00321A0D">
              <w:t>Разделы (этапы)</w:t>
            </w:r>
          </w:p>
          <w:p w14:paraId="49418C5F" w14:textId="77777777" w:rsidR="001975D6" w:rsidRPr="00321A0D" w:rsidRDefault="001975D6" w:rsidP="001975D6">
            <w:pPr>
              <w:jc w:val="center"/>
            </w:pPr>
            <w:r w:rsidRPr="00321A0D">
              <w:t>практики</w:t>
            </w:r>
          </w:p>
        </w:tc>
        <w:tc>
          <w:tcPr>
            <w:tcW w:w="4252" w:type="dxa"/>
            <w:gridSpan w:val="4"/>
          </w:tcPr>
          <w:p w14:paraId="72B2F066" w14:textId="77777777" w:rsidR="001975D6" w:rsidRPr="00321A0D" w:rsidRDefault="001975D6" w:rsidP="001975D6">
            <w:pPr>
              <w:jc w:val="center"/>
            </w:pPr>
            <w:r w:rsidRPr="00321A0D">
              <w:t xml:space="preserve">Виды деятельности </w:t>
            </w:r>
            <w:r>
              <w:t>НИР</w:t>
            </w:r>
            <w:r w:rsidRPr="00321A0D">
              <w:t>, включая самостоятельную работу обучающихся и трудоемкость (в часах)</w:t>
            </w:r>
          </w:p>
        </w:tc>
        <w:tc>
          <w:tcPr>
            <w:tcW w:w="1672" w:type="dxa"/>
            <w:vMerge w:val="restart"/>
          </w:tcPr>
          <w:p w14:paraId="55BD7BBB" w14:textId="77777777" w:rsidR="001975D6" w:rsidRPr="00321A0D" w:rsidRDefault="001975D6" w:rsidP="00C1178C">
            <w:pPr>
              <w:spacing w:line="276" w:lineRule="auto"/>
              <w:jc w:val="center"/>
            </w:pPr>
            <w:r w:rsidRPr="00321A0D">
              <w:t>Формы</w:t>
            </w:r>
          </w:p>
          <w:p w14:paraId="61408661" w14:textId="77777777" w:rsidR="001975D6" w:rsidRPr="00321A0D" w:rsidRDefault="001975D6" w:rsidP="00C1178C">
            <w:pPr>
              <w:spacing w:line="276" w:lineRule="auto"/>
              <w:jc w:val="center"/>
            </w:pPr>
            <w:r w:rsidRPr="00321A0D">
              <w:t>текущего</w:t>
            </w:r>
          </w:p>
          <w:p w14:paraId="03702217" w14:textId="77777777" w:rsidR="001975D6" w:rsidRPr="00321A0D" w:rsidRDefault="001975D6" w:rsidP="00C1178C">
            <w:pPr>
              <w:spacing w:line="276" w:lineRule="auto"/>
              <w:jc w:val="center"/>
            </w:pPr>
            <w:r w:rsidRPr="00321A0D">
              <w:t>контроля</w:t>
            </w:r>
          </w:p>
        </w:tc>
      </w:tr>
      <w:tr w:rsidR="001975D6" w:rsidRPr="00321A0D" w14:paraId="3409428F" w14:textId="77777777" w:rsidTr="00C1178C">
        <w:tc>
          <w:tcPr>
            <w:tcW w:w="709" w:type="dxa"/>
            <w:vMerge/>
          </w:tcPr>
          <w:p w14:paraId="2FC99EC2" w14:textId="77777777" w:rsidR="001975D6" w:rsidRPr="00321A0D" w:rsidRDefault="001975D6" w:rsidP="001975D6"/>
        </w:tc>
        <w:tc>
          <w:tcPr>
            <w:tcW w:w="3006" w:type="dxa"/>
            <w:vMerge/>
          </w:tcPr>
          <w:p w14:paraId="64DC4F04" w14:textId="77777777" w:rsidR="001975D6" w:rsidRPr="00321A0D" w:rsidRDefault="001975D6" w:rsidP="001975D6"/>
        </w:tc>
        <w:tc>
          <w:tcPr>
            <w:tcW w:w="1134" w:type="dxa"/>
          </w:tcPr>
          <w:p w14:paraId="72D044C9" w14:textId="77777777" w:rsidR="001975D6" w:rsidRPr="00321A0D" w:rsidRDefault="001975D6" w:rsidP="001975D6">
            <w:pPr>
              <w:jc w:val="center"/>
            </w:pPr>
            <w:r w:rsidRPr="00321A0D">
              <w:t>В организации (база практики)</w:t>
            </w:r>
          </w:p>
        </w:tc>
        <w:tc>
          <w:tcPr>
            <w:tcW w:w="1134" w:type="dxa"/>
          </w:tcPr>
          <w:p w14:paraId="3AEBC848" w14:textId="77777777" w:rsidR="001975D6" w:rsidRPr="00321A0D" w:rsidRDefault="001975D6" w:rsidP="001975D6">
            <w:pPr>
              <w:jc w:val="center"/>
            </w:pPr>
            <w:r w:rsidRPr="00321A0D">
              <w:t>Контактная работа с руководителем практики от вуза</w:t>
            </w:r>
          </w:p>
        </w:tc>
        <w:tc>
          <w:tcPr>
            <w:tcW w:w="850" w:type="dxa"/>
          </w:tcPr>
          <w:p w14:paraId="026F5657" w14:textId="77777777" w:rsidR="001975D6" w:rsidRPr="00321A0D" w:rsidRDefault="001975D6" w:rsidP="001975D6">
            <w:pPr>
              <w:jc w:val="center"/>
            </w:pPr>
            <w:r w:rsidRPr="00321A0D">
              <w:t>Самостоятельная работа</w:t>
            </w:r>
          </w:p>
        </w:tc>
        <w:tc>
          <w:tcPr>
            <w:tcW w:w="1134" w:type="dxa"/>
          </w:tcPr>
          <w:p w14:paraId="044FF577" w14:textId="77777777" w:rsidR="001975D6" w:rsidRPr="00321A0D" w:rsidRDefault="001975D6" w:rsidP="001975D6">
            <w:pPr>
              <w:jc w:val="center"/>
            </w:pPr>
            <w:r w:rsidRPr="00321A0D">
              <w:t>Общая трудоемкость в часах</w:t>
            </w:r>
          </w:p>
        </w:tc>
        <w:tc>
          <w:tcPr>
            <w:tcW w:w="1672" w:type="dxa"/>
            <w:vMerge/>
          </w:tcPr>
          <w:p w14:paraId="0A889002" w14:textId="77777777" w:rsidR="001975D6" w:rsidRPr="00321A0D" w:rsidRDefault="001975D6" w:rsidP="00C1178C">
            <w:pPr>
              <w:spacing w:line="276" w:lineRule="auto"/>
            </w:pPr>
          </w:p>
        </w:tc>
      </w:tr>
      <w:tr w:rsidR="001975D6" w:rsidRPr="00321A0D" w14:paraId="784ED45F" w14:textId="77777777" w:rsidTr="00C1178C">
        <w:tc>
          <w:tcPr>
            <w:tcW w:w="9639" w:type="dxa"/>
            <w:gridSpan w:val="7"/>
          </w:tcPr>
          <w:p w14:paraId="624B281D" w14:textId="77777777" w:rsidR="001975D6" w:rsidRPr="00321A0D" w:rsidRDefault="001975D6" w:rsidP="00C1178C">
            <w:pPr>
              <w:spacing w:line="276" w:lineRule="auto"/>
            </w:pPr>
            <w:r w:rsidRPr="00321A0D">
              <w:rPr>
                <w:bCs/>
                <w:i/>
              </w:rPr>
              <w:t>Подготовительно-организационный этап</w:t>
            </w:r>
          </w:p>
        </w:tc>
      </w:tr>
      <w:tr w:rsidR="001975D6" w:rsidRPr="00321A0D" w14:paraId="1144B7ED" w14:textId="77777777" w:rsidTr="00C1178C">
        <w:trPr>
          <w:trHeight w:val="1125"/>
        </w:trPr>
        <w:tc>
          <w:tcPr>
            <w:tcW w:w="709" w:type="dxa"/>
          </w:tcPr>
          <w:p w14:paraId="033639AD" w14:textId="77777777" w:rsidR="001975D6" w:rsidRPr="00321A0D" w:rsidRDefault="001975D6" w:rsidP="00C1178C">
            <w:pPr>
              <w:spacing w:line="276" w:lineRule="auto"/>
            </w:pPr>
            <w:r w:rsidRPr="00321A0D">
              <w:t>1</w:t>
            </w:r>
          </w:p>
        </w:tc>
        <w:tc>
          <w:tcPr>
            <w:tcW w:w="3006" w:type="dxa"/>
          </w:tcPr>
          <w:p w14:paraId="524F4A62" w14:textId="77777777" w:rsidR="001975D6" w:rsidRPr="00321A0D" w:rsidRDefault="001975D6" w:rsidP="00391D44">
            <w:pPr>
              <w:spacing w:line="276" w:lineRule="auto"/>
            </w:pPr>
            <w:r w:rsidRPr="00321A0D">
              <w:t xml:space="preserve">Инструктаж по технике безопасности, знакомство с базой </w:t>
            </w:r>
            <w:r w:rsidR="00391D44">
              <w:t>НИР</w:t>
            </w:r>
            <w:r w:rsidRPr="00321A0D">
              <w:t>; а</w:t>
            </w:r>
            <w:r w:rsidRPr="00321A0D">
              <w:rPr>
                <w:rFonts w:eastAsia="Calibri"/>
              </w:rPr>
              <w:t>нализ задания на НИР и его конкретизация</w:t>
            </w:r>
          </w:p>
        </w:tc>
        <w:tc>
          <w:tcPr>
            <w:tcW w:w="1134" w:type="dxa"/>
          </w:tcPr>
          <w:p w14:paraId="46E575B5" w14:textId="77777777" w:rsidR="001975D6" w:rsidRPr="00321A0D" w:rsidRDefault="001975D6" w:rsidP="00C1178C">
            <w:pPr>
              <w:spacing w:line="276" w:lineRule="auto"/>
              <w:ind w:right="319"/>
            </w:pPr>
            <w:r w:rsidRPr="00321A0D">
              <w:t>6</w:t>
            </w:r>
          </w:p>
        </w:tc>
        <w:tc>
          <w:tcPr>
            <w:tcW w:w="1134" w:type="dxa"/>
          </w:tcPr>
          <w:p w14:paraId="6BE18501" w14:textId="77777777" w:rsidR="001975D6" w:rsidRPr="00321A0D" w:rsidRDefault="001975D6" w:rsidP="00C1178C">
            <w:pPr>
              <w:spacing w:line="276" w:lineRule="auto"/>
              <w:ind w:right="527"/>
            </w:pPr>
            <w:r w:rsidRPr="00321A0D">
              <w:t>2</w:t>
            </w:r>
          </w:p>
        </w:tc>
        <w:tc>
          <w:tcPr>
            <w:tcW w:w="850" w:type="dxa"/>
          </w:tcPr>
          <w:p w14:paraId="45B878EA" w14:textId="77777777" w:rsidR="001975D6" w:rsidRPr="00321A0D" w:rsidRDefault="001975D6" w:rsidP="00C1178C">
            <w:pPr>
              <w:spacing w:line="276" w:lineRule="auto"/>
              <w:ind w:right="172"/>
              <w:jc w:val="center"/>
            </w:pPr>
            <w:r w:rsidRPr="00321A0D">
              <w:t>2</w:t>
            </w:r>
          </w:p>
        </w:tc>
        <w:tc>
          <w:tcPr>
            <w:tcW w:w="1134" w:type="dxa"/>
          </w:tcPr>
          <w:p w14:paraId="51038518" w14:textId="77777777" w:rsidR="001975D6" w:rsidRPr="00321A0D" w:rsidRDefault="001975D6" w:rsidP="00C1178C">
            <w:pPr>
              <w:spacing w:line="276" w:lineRule="auto"/>
              <w:ind w:right="195"/>
              <w:jc w:val="center"/>
            </w:pPr>
            <w:r w:rsidRPr="00321A0D">
              <w:t>10</w:t>
            </w:r>
          </w:p>
        </w:tc>
        <w:tc>
          <w:tcPr>
            <w:tcW w:w="1672" w:type="dxa"/>
          </w:tcPr>
          <w:p w14:paraId="0F15CCA1" w14:textId="77777777" w:rsidR="001975D6" w:rsidRPr="00321A0D" w:rsidRDefault="001975D6" w:rsidP="00C1178C">
            <w:pPr>
              <w:tabs>
                <w:tab w:val="left" w:pos="708"/>
                <w:tab w:val="right" w:leader="underscore" w:pos="9639"/>
              </w:tabs>
              <w:snapToGrid w:val="0"/>
              <w:spacing w:line="276" w:lineRule="auto"/>
              <w:rPr>
                <w:bCs/>
              </w:rPr>
            </w:pPr>
          </w:p>
          <w:p w14:paraId="5257E6F9" w14:textId="77777777" w:rsidR="001975D6" w:rsidRPr="00321A0D" w:rsidRDefault="001975D6" w:rsidP="00C1178C">
            <w:pPr>
              <w:spacing w:line="276" w:lineRule="auto"/>
            </w:pPr>
            <w:r w:rsidRPr="00321A0D">
              <w:rPr>
                <w:bCs/>
              </w:rPr>
              <w:t>Собеседование</w:t>
            </w:r>
          </w:p>
        </w:tc>
      </w:tr>
      <w:tr w:rsidR="001975D6" w:rsidRPr="00321A0D" w14:paraId="762D4B17" w14:textId="77777777" w:rsidTr="00C1178C">
        <w:tc>
          <w:tcPr>
            <w:tcW w:w="9639" w:type="dxa"/>
            <w:gridSpan w:val="7"/>
          </w:tcPr>
          <w:p w14:paraId="1450ADEE" w14:textId="77777777" w:rsidR="001975D6" w:rsidRPr="00321A0D" w:rsidRDefault="001975D6" w:rsidP="001975D6">
            <w:pPr>
              <w:tabs>
                <w:tab w:val="left" w:pos="175"/>
                <w:tab w:val="right" w:leader="underscore" w:pos="9639"/>
              </w:tabs>
              <w:snapToGrid w:val="0"/>
            </w:pPr>
            <w:r w:rsidRPr="00321A0D">
              <w:rPr>
                <w:bCs/>
                <w:i/>
              </w:rPr>
              <w:t>Научно-исследовательский этап</w:t>
            </w:r>
          </w:p>
        </w:tc>
      </w:tr>
      <w:tr w:rsidR="001975D6" w:rsidRPr="00321A0D" w14:paraId="7ED7A6CB" w14:textId="77777777" w:rsidTr="00C1178C">
        <w:trPr>
          <w:trHeight w:val="2354"/>
        </w:trPr>
        <w:tc>
          <w:tcPr>
            <w:tcW w:w="709" w:type="dxa"/>
          </w:tcPr>
          <w:p w14:paraId="42A6A412" w14:textId="77777777" w:rsidR="001975D6" w:rsidRPr="00321A0D" w:rsidRDefault="001975D6" w:rsidP="00C1178C">
            <w:pPr>
              <w:spacing w:line="276" w:lineRule="auto"/>
            </w:pPr>
            <w:r w:rsidRPr="00321A0D">
              <w:t>2.</w:t>
            </w:r>
          </w:p>
        </w:tc>
        <w:tc>
          <w:tcPr>
            <w:tcW w:w="3006" w:type="dxa"/>
          </w:tcPr>
          <w:p w14:paraId="0DF123FA" w14:textId="77777777" w:rsidR="001975D6" w:rsidRPr="00321A0D" w:rsidRDefault="001975D6" w:rsidP="00C1178C">
            <w:pPr>
              <w:tabs>
                <w:tab w:val="left" w:pos="175"/>
                <w:tab w:val="right" w:leader="underscore" w:pos="9639"/>
              </w:tabs>
              <w:snapToGrid w:val="0"/>
            </w:pPr>
            <w:r w:rsidRPr="00321A0D">
              <w:t>Общая характеристика объекта исследования, поиск и изучение отечественных и зарубежных аналогов разработки; проведение теоретического или экспериментального исследования в рамках поставленных задач.</w:t>
            </w:r>
          </w:p>
          <w:p w14:paraId="76FDF4B3" w14:textId="77777777" w:rsidR="001975D6" w:rsidRPr="00321A0D" w:rsidRDefault="001975D6" w:rsidP="00C1178C">
            <w:pPr>
              <w:spacing w:line="276" w:lineRule="auto"/>
            </w:pPr>
          </w:p>
        </w:tc>
        <w:tc>
          <w:tcPr>
            <w:tcW w:w="1134" w:type="dxa"/>
          </w:tcPr>
          <w:p w14:paraId="07A170CA" w14:textId="77777777" w:rsidR="001975D6" w:rsidRPr="00321A0D" w:rsidRDefault="001975D6" w:rsidP="00C1178C">
            <w:pPr>
              <w:spacing w:line="276" w:lineRule="auto"/>
              <w:ind w:right="319"/>
            </w:pPr>
            <w:r w:rsidRPr="00321A0D">
              <w:t>60</w:t>
            </w:r>
          </w:p>
        </w:tc>
        <w:tc>
          <w:tcPr>
            <w:tcW w:w="1134" w:type="dxa"/>
          </w:tcPr>
          <w:p w14:paraId="5770AF4D" w14:textId="77777777" w:rsidR="001975D6" w:rsidRPr="00321A0D" w:rsidRDefault="001975D6" w:rsidP="00C1178C">
            <w:pPr>
              <w:spacing w:line="276" w:lineRule="auto"/>
              <w:ind w:right="527"/>
            </w:pPr>
            <w:r>
              <w:t>2</w:t>
            </w:r>
          </w:p>
        </w:tc>
        <w:tc>
          <w:tcPr>
            <w:tcW w:w="850" w:type="dxa"/>
          </w:tcPr>
          <w:p w14:paraId="19020679" w14:textId="77777777" w:rsidR="001975D6" w:rsidRPr="00321A0D" w:rsidRDefault="001975D6" w:rsidP="00C1178C">
            <w:pPr>
              <w:spacing w:line="276" w:lineRule="auto"/>
              <w:ind w:right="172"/>
              <w:jc w:val="center"/>
            </w:pPr>
            <w:r>
              <w:t>22</w:t>
            </w:r>
          </w:p>
        </w:tc>
        <w:tc>
          <w:tcPr>
            <w:tcW w:w="1134" w:type="dxa"/>
          </w:tcPr>
          <w:p w14:paraId="7DBF2034" w14:textId="77777777" w:rsidR="001975D6" w:rsidRPr="00321A0D" w:rsidRDefault="001975D6" w:rsidP="00C1178C">
            <w:pPr>
              <w:spacing w:line="276" w:lineRule="auto"/>
              <w:ind w:right="195"/>
              <w:jc w:val="center"/>
            </w:pPr>
            <w:r w:rsidRPr="00321A0D">
              <w:t>84</w:t>
            </w:r>
          </w:p>
        </w:tc>
        <w:tc>
          <w:tcPr>
            <w:tcW w:w="1672" w:type="dxa"/>
          </w:tcPr>
          <w:p w14:paraId="28435956" w14:textId="77777777" w:rsidR="001975D6" w:rsidRPr="00321A0D" w:rsidRDefault="001975D6" w:rsidP="00C1178C">
            <w:pPr>
              <w:tabs>
                <w:tab w:val="left" w:pos="708"/>
                <w:tab w:val="right" w:leader="underscore" w:pos="9639"/>
              </w:tabs>
              <w:snapToGrid w:val="0"/>
              <w:rPr>
                <w:bCs/>
              </w:rPr>
            </w:pPr>
            <w:r w:rsidRPr="00321A0D">
              <w:rPr>
                <w:bCs/>
              </w:rPr>
              <w:t>Индивидуальное задание  по НИР</w:t>
            </w:r>
          </w:p>
          <w:p w14:paraId="3AC70831" w14:textId="77777777" w:rsidR="001975D6" w:rsidRPr="00321A0D" w:rsidRDefault="001975D6" w:rsidP="00C1178C">
            <w:pPr>
              <w:tabs>
                <w:tab w:val="right" w:leader="underscore" w:pos="9639"/>
              </w:tabs>
              <w:snapToGrid w:val="0"/>
              <w:rPr>
                <w:bCs/>
              </w:rPr>
            </w:pPr>
            <w:r w:rsidRPr="00321A0D">
              <w:t>Дневник по НИР</w:t>
            </w:r>
          </w:p>
          <w:p w14:paraId="00921260" w14:textId="77777777" w:rsidR="001975D6" w:rsidRPr="00321A0D" w:rsidRDefault="001975D6" w:rsidP="00C1178C">
            <w:pPr>
              <w:spacing w:line="276" w:lineRule="auto"/>
            </w:pPr>
          </w:p>
        </w:tc>
      </w:tr>
      <w:tr w:rsidR="001975D6" w:rsidRPr="00321A0D" w14:paraId="0F5183AD" w14:textId="77777777" w:rsidTr="00C1178C">
        <w:tc>
          <w:tcPr>
            <w:tcW w:w="9639" w:type="dxa"/>
            <w:gridSpan w:val="7"/>
          </w:tcPr>
          <w:p w14:paraId="3226A33F" w14:textId="77777777" w:rsidR="001975D6" w:rsidRPr="00321A0D" w:rsidRDefault="001975D6" w:rsidP="00C1178C">
            <w:pPr>
              <w:spacing w:line="276" w:lineRule="auto"/>
            </w:pPr>
            <w:r w:rsidRPr="00321A0D">
              <w:rPr>
                <w:bCs/>
                <w:i/>
              </w:rPr>
              <w:t>Заключительный этап</w:t>
            </w:r>
          </w:p>
        </w:tc>
      </w:tr>
      <w:tr w:rsidR="001975D6" w:rsidRPr="00321A0D" w14:paraId="6EDBA125" w14:textId="77777777" w:rsidTr="00C1178C">
        <w:tc>
          <w:tcPr>
            <w:tcW w:w="709" w:type="dxa"/>
          </w:tcPr>
          <w:p w14:paraId="45354AE1" w14:textId="77777777" w:rsidR="001975D6" w:rsidRPr="00321A0D" w:rsidRDefault="001975D6" w:rsidP="00C1178C">
            <w:pPr>
              <w:spacing w:line="276" w:lineRule="auto"/>
            </w:pPr>
            <w:r w:rsidRPr="00321A0D">
              <w:t>3.</w:t>
            </w:r>
          </w:p>
        </w:tc>
        <w:tc>
          <w:tcPr>
            <w:tcW w:w="3006" w:type="dxa"/>
          </w:tcPr>
          <w:p w14:paraId="28867B12" w14:textId="77777777" w:rsidR="001975D6" w:rsidRPr="00321A0D" w:rsidRDefault="001975D6" w:rsidP="00C1178C">
            <w:pPr>
              <w:spacing w:line="276" w:lineRule="auto"/>
            </w:pPr>
            <w:r w:rsidRPr="00321A0D">
              <w:t>Оформление отчета по НИР, сдача зачета.</w:t>
            </w:r>
          </w:p>
        </w:tc>
        <w:tc>
          <w:tcPr>
            <w:tcW w:w="1134" w:type="dxa"/>
          </w:tcPr>
          <w:p w14:paraId="4A2C3981" w14:textId="77777777" w:rsidR="001975D6" w:rsidRPr="00321A0D" w:rsidRDefault="001975D6" w:rsidP="00C1178C">
            <w:pPr>
              <w:tabs>
                <w:tab w:val="left" w:pos="209"/>
              </w:tabs>
              <w:spacing w:line="276" w:lineRule="auto"/>
              <w:ind w:right="5"/>
            </w:pPr>
            <w:r w:rsidRPr="00321A0D">
              <w:t>6</w:t>
            </w:r>
          </w:p>
        </w:tc>
        <w:tc>
          <w:tcPr>
            <w:tcW w:w="1134" w:type="dxa"/>
          </w:tcPr>
          <w:p w14:paraId="1DA6ED25" w14:textId="77777777" w:rsidR="001975D6" w:rsidRPr="00321A0D" w:rsidRDefault="001975D6" w:rsidP="00C1178C">
            <w:pPr>
              <w:tabs>
                <w:tab w:val="left" w:pos="209"/>
              </w:tabs>
              <w:spacing w:line="276" w:lineRule="auto"/>
              <w:ind w:right="5"/>
            </w:pPr>
            <w:r w:rsidRPr="00321A0D">
              <w:t>2</w:t>
            </w:r>
          </w:p>
        </w:tc>
        <w:tc>
          <w:tcPr>
            <w:tcW w:w="850" w:type="dxa"/>
          </w:tcPr>
          <w:p w14:paraId="27E471C5" w14:textId="77777777" w:rsidR="001975D6" w:rsidRPr="00321A0D" w:rsidRDefault="001975D6" w:rsidP="00C1178C">
            <w:pPr>
              <w:tabs>
                <w:tab w:val="left" w:pos="209"/>
              </w:tabs>
              <w:spacing w:line="276" w:lineRule="auto"/>
              <w:ind w:right="172"/>
              <w:jc w:val="center"/>
            </w:pPr>
            <w:r w:rsidRPr="00321A0D">
              <w:t>6</w:t>
            </w:r>
          </w:p>
        </w:tc>
        <w:tc>
          <w:tcPr>
            <w:tcW w:w="1134" w:type="dxa"/>
          </w:tcPr>
          <w:p w14:paraId="01ED576E" w14:textId="77777777" w:rsidR="001975D6" w:rsidRPr="00321A0D" w:rsidRDefault="001975D6" w:rsidP="00C1178C">
            <w:pPr>
              <w:spacing w:line="276" w:lineRule="auto"/>
              <w:ind w:right="195"/>
              <w:jc w:val="center"/>
            </w:pPr>
            <w:r w:rsidRPr="00321A0D">
              <w:t>14</w:t>
            </w:r>
          </w:p>
        </w:tc>
        <w:tc>
          <w:tcPr>
            <w:tcW w:w="1672" w:type="dxa"/>
          </w:tcPr>
          <w:p w14:paraId="093FC7AB" w14:textId="77777777" w:rsidR="001975D6" w:rsidRPr="00321A0D" w:rsidRDefault="001975D6" w:rsidP="00C1178C">
            <w:pPr>
              <w:spacing w:line="276" w:lineRule="auto"/>
            </w:pPr>
            <w:r w:rsidRPr="00321A0D">
              <w:t>Защита отчета по НИР</w:t>
            </w:r>
          </w:p>
        </w:tc>
      </w:tr>
      <w:tr w:rsidR="001975D6" w:rsidRPr="00321A0D" w14:paraId="40E09BEC" w14:textId="77777777" w:rsidTr="00C1178C">
        <w:trPr>
          <w:trHeight w:val="201"/>
        </w:trPr>
        <w:tc>
          <w:tcPr>
            <w:tcW w:w="709" w:type="dxa"/>
          </w:tcPr>
          <w:p w14:paraId="7AC1F7D9" w14:textId="77777777" w:rsidR="001975D6" w:rsidRPr="00321A0D" w:rsidRDefault="001975D6" w:rsidP="00C1178C">
            <w:pPr>
              <w:spacing w:line="276" w:lineRule="auto"/>
            </w:pPr>
          </w:p>
        </w:tc>
        <w:tc>
          <w:tcPr>
            <w:tcW w:w="3006" w:type="dxa"/>
          </w:tcPr>
          <w:p w14:paraId="7E4E34A4" w14:textId="77777777" w:rsidR="001975D6" w:rsidRPr="00321A0D" w:rsidRDefault="001975D6" w:rsidP="00C1178C">
            <w:pPr>
              <w:spacing w:line="276" w:lineRule="auto"/>
            </w:pPr>
            <w:r w:rsidRPr="00321A0D">
              <w:t>Итого:</w:t>
            </w:r>
          </w:p>
        </w:tc>
        <w:tc>
          <w:tcPr>
            <w:tcW w:w="1134" w:type="dxa"/>
          </w:tcPr>
          <w:p w14:paraId="19467EAD" w14:textId="77777777" w:rsidR="001975D6" w:rsidRPr="00321A0D" w:rsidRDefault="001975D6" w:rsidP="00C1178C">
            <w:pPr>
              <w:tabs>
                <w:tab w:val="left" w:pos="209"/>
              </w:tabs>
              <w:spacing w:line="276" w:lineRule="auto"/>
              <w:ind w:right="319"/>
            </w:pPr>
            <w:r w:rsidRPr="00321A0D">
              <w:t>72</w:t>
            </w:r>
          </w:p>
        </w:tc>
        <w:tc>
          <w:tcPr>
            <w:tcW w:w="1134" w:type="dxa"/>
          </w:tcPr>
          <w:p w14:paraId="40767981" w14:textId="77777777" w:rsidR="001975D6" w:rsidRPr="00321A0D" w:rsidRDefault="001975D6" w:rsidP="00C1178C">
            <w:pPr>
              <w:tabs>
                <w:tab w:val="left" w:pos="209"/>
              </w:tabs>
              <w:spacing w:line="276" w:lineRule="auto"/>
              <w:ind w:right="527"/>
            </w:pPr>
            <w:r>
              <w:t>6</w:t>
            </w:r>
          </w:p>
        </w:tc>
        <w:tc>
          <w:tcPr>
            <w:tcW w:w="850" w:type="dxa"/>
          </w:tcPr>
          <w:p w14:paraId="1C202EB8" w14:textId="77777777" w:rsidR="001975D6" w:rsidRPr="00321A0D" w:rsidRDefault="001975D6" w:rsidP="00C1178C">
            <w:pPr>
              <w:tabs>
                <w:tab w:val="left" w:pos="209"/>
              </w:tabs>
              <w:spacing w:line="276" w:lineRule="auto"/>
              <w:ind w:right="172"/>
              <w:jc w:val="center"/>
            </w:pPr>
            <w:r>
              <w:t>30</w:t>
            </w:r>
          </w:p>
        </w:tc>
        <w:tc>
          <w:tcPr>
            <w:tcW w:w="1134" w:type="dxa"/>
          </w:tcPr>
          <w:p w14:paraId="19AD0F0E" w14:textId="77777777" w:rsidR="001975D6" w:rsidRPr="00321A0D" w:rsidRDefault="001975D6" w:rsidP="00C1178C">
            <w:pPr>
              <w:spacing w:line="276" w:lineRule="auto"/>
              <w:ind w:right="195"/>
              <w:jc w:val="center"/>
            </w:pPr>
            <w:r w:rsidRPr="00321A0D">
              <w:t>108</w:t>
            </w:r>
          </w:p>
        </w:tc>
        <w:tc>
          <w:tcPr>
            <w:tcW w:w="1672" w:type="dxa"/>
          </w:tcPr>
          <w:p w14:paraId="1F274722" w14:textId="77777777" w:rsidR="001975D6" w:rsidRPr="00321A0D" w:rsidRDefault="001975D6" w:rsidP="00C1178C">
            <w:pPr>
              <w:spacing w:line="276" w:lineRule="auto"/>
            </w:pPr>
          </w:p>
        </w:tc>
      </w:tr>
    </w:tbl>
    <w:p w14:paraId="03CA8BE6" w14:textId="77777777" w:rsidR="00550D17" w:rsidRDefault="00550D17" w:rsidP="001975D6">
      <w:pPr>
        <w:spacing w:line="276" w:lineRule="auto"/>
        <w:rPr>
          <w:b/>
          <w:bCs/>
        </w:rPr>
      </w:pPr>
    </w:p>
    <w:p w14:paraId="0C659DE5" w14:textId="77777777" w:rsidR="000C2FB1" w:rsidRPr="00321A0D" w:rsidRDefault="000C2FB1" w:rsidP="000C2FB1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321A0D">
        <w:rPr>
          <w:b/>
          <w:bCs/>
        </w:rPr>
        <w:t xml:space="preserve">8. Методы и технологии, используемые в НИР </w:t>
      </w:r>
    </w:p>
    <w:p w14:paraId="31671B88" w14:textId="77777777" w:rsidR="000C2FB1" w:rsidRPr="00891C8F" w:rsidRDefault="000C2FB1" w:rsidP="000C2FB1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Основными образовательными технологиями, используемыми </w:t>
      </w:r>
      <w:r>
        <w:rPr>
          <w:color w:val="000000"/>
        </w:rPr>
        <w:t>в НИР</w:t>
      </w:r>
      <w:r w:rsidRPr="00891C8F">
        <w:rPr>
          <w:color w:val="000000"/>
        </w:rPr>
        <w:t xml:space="preserve">, являются: </w:t>
      </w:r>
    </w:p>
    <w:p w14:paraId="5B97F2DE" w14:textId="77777777" w:rsidR="000C2FB1" w:rsidRPr="00891C8F" w:rsidRDefault="000C2FB1" w:rsidP="000C2FB1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- проведение ознакомительных лекций; </w:t>
      </w:r>
    </w:p>
    <w:p w14:paraId="6F4D0CE8" w14:textId="77777777" w:rsidR="000C2FB1" w:rsidRPr="00891C8F" w:rsidRDefault="000C2FB1" w:rsidP="000C2FB1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- обсуждение материалов </w:t>
      </w:r>
      <w:r>
        <w:rPr>
          <w:color w:val="000000"/>
        </w:rPr>
        <w:t>НИР</w:t>
      </w:r>
      <w:r w:rsidRPr="00891C8F">
        <w:rPr>
          <w:color w:val="000000"/>
        </w:rPr>
        <w:t xml:space="preserve"> с руководителем; </w:t>
      </w:r>
    </w:p>
    <w:p w14:paraId="79F50D73" w14:textId="77777777" w:rsidR="000C2FB1" w:rsidRPr="00891C8F" w:rsidRDefault="000C2FB1" w:rsidP="000C2FB1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- ознакомительные беседы с сотрудниками производственных подразделений базы </w:t>
      </w:r>
      <w:r>
        <w:rPr>
          <w:color w:val="000000"/>
        </w:rPr>
        <w:t>НИР</w:t>
      </w:r>
      <w:r w:rsidRPr="00891C8F">
        <w:rPr>
          <w:color w:val="000000"/>
        </w:rPr>
        <w:t xml:space="preserve">; </w:t>
      </w:r>
    </w:p>
    <w:p w14:paraId="4911E7A4" w14:textId="77777777" w:rsidR="000C2FB1" w:rsidRPr="00891C8F" w:rsidRDefault="000C2FB1" w:rsidP="000C2FB1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- проведение защиты отчета о практике. </w:t>
      </w:r>
    </w:p>
    <w:p w14:paraId="4EF069F3" w14:textId="77777777" w:rsidR="000C2FB1" w:rsidRPr="00891C8F" w:rsidRDefault="000C2FB1" w:rsidP="000C2FB1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Основными возможными научно-исследовательскими технологиями являются: </w:t>
      </w:r>
    </w:p>
    <w:p w14:paraId="781D7447" w14:textId="77777777" w:rsidR="000C2FB1" w:rsidRPr="00891C8F" w:rsidRDefault="000C2FB1" w:rsidP="000C2FB1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- сбор научной литературы по тематике задания по </w:t>
      </w:r>
      <w:r>
        <w:rPr>
          <w:color w:val="000000"/>
        </w:rPr>
        <w:t>НИР</w:t>
      </w:r>
      <w:r w:rsidRPr="00891C8F">
        <w:rPr>
          <w:color w:val="000000"/>
        </w:rPr>
        <w:t xml:space="preserve">; </w:t>
      </w:r>
    </w:p>
    <w:p w14:paraId="1D02C24E" w14:textId="77777777" w:rsidR="000C2FB1" w:rsidRPr="00891C8F" w:rsidRDefault="000C2FB1" w:rsidP="000C2FB1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- участие в формировании пакета научно-исследовательской документации как на базе практики, так и в учебных подразделениях Университета. </w:t>
      </w:r>
    </w:p>
    <w:p w14:paraId="0DE4DD37" w14:textId="77777777" w:rsidR="000C2FB1" w:rsidRPr="00891C8F" w:rsidRDefault="000C2FB1" w:rsidP="000C2FB1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- подготовка и написание научной статьи по итогам </w:t>
      </w:r>
      <w:r>
        <w:rPr>
          <w:color w:val="000000"/>
        </w:rPr>
        <w:t>НИР</w:t>
      </w:r>
      <w:r w:rsidRPr="00891C8F">
        <w:rPr>
          <w:color w:val="000000"/>
        </w:rPr>
        <w:t xml:space="preserve">. </w:t>
      </w:r>
    </w:p>
    <w:p w14:paraId="20074745" w14:textId="77777777" w:rsidR="000C2FB1" w:rsidRPr="00891C8F" w:rsidRDefault="000C2FB1" w:rsidP="000C2FB1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lastRenderedPageBreak/>
        <w:t xml:space="preserve">Основными научно-производственными технологиями являются: </w:t>
      </w:r>
    </w:p>
    <w:p w14:paraId="5245F60F" w14:textId="77777777" w:rsidR="000C2FB1" w:rsidRPr="00891C8F" w:rsidRDefault="000C2FB1" w:rsidP="000C2FB1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- сбор и компоновка научно-технической документации с целью углубленного исследования предметной области; </w:t>
      </w:r>
    </w:p>
    <w:p w14:paraId="60FD8F0A" w14:textId="77777777" w:rsidR="000C2FB1" w:rsidRPr="00891C8F" w:rsidRDefault="000C2FB1" w:rsidP="000C2FB1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 w:rsidRPr="00891C8F">
        <w:rPr>
          <w:color w:val="000000"/>
        </w:rPr>
        <w:t xml:space="preserve">- непосредственное участие обучающегося в решении научно-производственных задач организации, учреждения. </w:t>
      </w:r>
    </w:p>
    <w:p w14:paraId="7A655A8E" w14:textId="77777777" w:rsidR="000C2FB1" w:rsidRDefault="000C2FB1" w:rsidP="000C2FB1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1D4FF751" w14:textId="77777777" w:rsidR="001A66B8" w:rsidRDefault="001A66B8" w:rsidP="001A66B8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 w:rsidRPr="00766287">
        <w:rPr>
          <w:b/>
          <w:bCs/>
        </w:rPr>
        <w:t xml:space="preserve">9. </w:t>
      </w:r>
      <w:r w:rsidRPr="00FB4109">
        <w:rPr>
          <w:rFonts w:ascii="Times New Roman CYR" w:hAnsi="Times New Roman CYR" w:cs="Times New Roman CYR"/>
          <w:b/>
          <w:bCs/>
        </w:rPr>
        <w:t>Рейтинг-план</w:t>
      </w:r>
    </w:p>
    <w:tbl>
      <w:tblPr>
        <w:tblW w:w="5000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568"/>
        <w:gridCol w:w="1184"/>
        <w:gridCol w:w="1841"/>
        <w:gridCol w:w="1451"/>
        <w:gridCol w:w="1322"/>
        <w:gridCol w:w="930"/>
        <w:gridCol w:w="930"/>
        <w:gridCol w:w="1060"/>
      </w:tblGrid>
      <w:tr w:rsidR="001A66B8" w:rsidRPr="00321A0D" w14:paraId="37AC3C76" w14:textId="77777777" w:rsidTr="00FB3EC7">
        <w:trPr>
          <w:trHeight w:val="600"/>
        </w:trPr>
        <w:tc>
          <w:tcPr>
            <w:tcW w:w="56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FCFB079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rPr>
                <w:color w:val="000000"/>
              </w:rPr>
              <w:t>№ п/п</w:t>
            </w:r>
          </w:p>
        </w:tc>
        <w:tc>
          <w:tcPr>
            <w:tcW w:w="118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DB1E7D2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A66B8">
              <w:rPr>
                <w:color w:val="000000"/>
              </w:rPr>
              <w:t>Код ОР НИР</w:t>
            </w:r>
          </w:p>
        </w:tc>
        <w:tc>
          <w:tcPr>
            <w:tcW w:w="184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1769A3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A66B8">
              <w:rPr>
                <w:color w:val="000000"/>
              </w:rPr>
              <w:t>Виды учебной деятельности</w:t>
            </w:r>
          </w:p>
          <w:p w14:paraId="763C5FEA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rPr>
                <w:color w:val="000000"/>
              </w:rPr>
              <w:t>обучающегося</w:t>
            </w:r>
          </w:p>
        </w:tc>
        <w:tc>
          <w:tcPr>
            <w:tcW w:w="145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5387BB6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A66B8">
              <w:rPr>
                <w:color w:val="000000"/>
              </w:rPr>
              <w:t>Средства оценивания</w:t>
            </w:r>
          </w:p>
        </w:tc>
        <w:tc>
          <w:tcPr>
            <w:tcW w:w="13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2EEB794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A66B8">
              <w:rPr>
                <w:color w:val="000000"/>
              </w:rPr>
              <w:t>Балл за конкретное задание</w:t>
            </w:r>
          </w:p>
          <w:p w14:paraId="7B058706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rPr>
                <w:color w:val="000000"/>
              </w:rPr>
              <w:t>(</w:t>
            </w:r>
            <w:r w:rsidRPr="001A66B8">
              <w:rPr>
                <w:color w:val="000000"/>
                <w:lang w:val="en-US"/>
              </w:rPr>
              <w:t>min</w:t>
            </w:r>
            <w:r w:rsidRPr="001A66B8">
              <w:rPr>
                <w:color w:val="000000"/>
              </w:rPr>
              <w:t>-</w:t>
            </w:r>
            <w:r w:rsidRPr="001A66B8">
              <w:rPr>
                <w:color w:val="000000"/>
                <w:lang w:val="en-US"/>
              </w:rPr>
              <w:t>max</w:t>
            </w:r>
            <w:r w:rsidRPr="001A66B8">
              <w:rPr>
                <w:color w:val="000000"/>
              </w:rPr>
              <w:t>)</w:t>
            </w:r>
          </w:p>
        </w:tc>
        <w:tc>
          <w:tcPr>
            <w:tcW w:w="93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19DE5A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rPr>
                <w:color w:val="000000"/>
              </w:rPr>
              <w:t>Число заданий за семестр</w:t>
            </w:r>
          </w:p>
        </w:tc>
        <w:tc>
          <w:tcPr>
            <w:tcW w:w="199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173EF32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rPr>
                <w:color w:val="000000"/>
              </w:rPr>
              <w:t>Баллы</w:t>
            </w:r>
          </w:p>
        </w:tc>
      </w:tr>
      <w:tr w:rsidR="001A66B8" w:rsidRPr="00321A0D" w14:paraId="0C9006F0" w14:textId="77777777" w:rsidTr="00FB3EC7">
        <w:trPr>
          <w:trHeight w:val="300"/>
        </w:trPr>
        <w:tc>
          <w:tcPr>
            <w:tcW w:w="56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59858E6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</w:p>
        </w:tc>
        <w:tc>
          <w:tcPr>
            <w:tcW w:w="118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0976E30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</w:p>
        </w:tc>
        <w:tc>
          <w:tcPr>
            <w:tcW w:w="184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6AD9DD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</w:p>
        </w:tc>
        <w:tc>
          <w:tcPr>
            <w:tcW w:w="145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A34D67D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</w:p>
        </w:tc>
        <w:tc>
          <w:tcPr>
            <w:tcW w:w="13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8156622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</w:p>
        </w:tc>
        <w:tc>
          <w:tcPr>
            <w:tcW w:w="93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FBEF55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</w:p>
        </w:tc>
        <w:tc>
          <w:tcPr>
            <w:tcW w:w="93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07196693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rPr>
                <w:color w:val="000000"/>
              </w:rPr>
              <w:t>Минимальный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7480CEF2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rPr>
                <w:color w:val="000000"/>
              </w:rPr>
              <w:t>Максимальный</w:t>
            </w:r>
          </w:p>
        </w:tc>
      </w:tr>
      <w:tr w:rsidR="001A66B8" w:rsidRPr="00321A0D" w14:paraId="0057516C" w14:textId="77777777" w:rsidTr="00FB3EC7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C66E3C2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  <w:r w:rsidRPr="001A66B8">
              <w:t>1</w:t>
            </w: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3C304A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  <w:r w:rsidRPr="001A66B8">
              <w:t>ОР.1-</w:t>
            </w:r>
            <w:r>
              <w:t>6</w:t>
            </w:r>
            <w:r w:rsidRPr="001A66B8">
              <w:t>-1</w:t>
            </w:r>
          </w:p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15642B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  <w:r w:rsidRPr="001A66B8">
              <w:rPr>
                <w:bCs/>
              </w:rPr>
              <w:t>Собеседование с руководителем практики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1B0A4EE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  <w:r w:rsidRPr="001A66B8">
              <w:rPr>
                <w:bCs/>
              </w:rPr>
              <w:t>Собеседование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B41A19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t>3-5</w:t>
            </w:r>
          </w:p>
        </w:tc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5A108B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t>1</w:t>
            </w:r>
          </w:p>
        </w:tc>
        <w:tc>
          <w:tcPr>
            <w:tcW w:w="93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23967B5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t>3</w:t>
            </w:r>
          </w:p>
        </w:tc>
        <w:tc>
          <w:tcPr>
            <w:tcW w:w="10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F4C61F9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t>5</w:t>
            </w:r>
          </w:p>
        </w:tc>
      </w:tr>
      <w:tr w:rsidR="001A66B8" w:rsidRPr="00321A0D" w14:paraId="6A863182" w14:textId="77777777" w:rsidTr="00FB3EC7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0DB460C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  <w:r w:rsidRPr="001A66B8">
              <w:t>2</w:t>
            </w: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71AFB79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  <w:r>
              <w:t>ОР.2-6</w:t>
            </w:r>
            <w:r w:rsidRPr="001A66B8">
              <w:t>-1</w:t>
            </w:r>
          </w:p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2E3344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  <w:r w:rsidRPr="001A66B8">
              <w:t>Выполнение обязанностей на рабочем месте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71772B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  <w:r w:rsidRPr="001A66B8">
              <w:t>Анализ дневника практики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F580B0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t>20-25</w:t>
            </w:r>
          </w:p>
        </w:tc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56D880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t>1</w:t>
            </w:r>
          </w:p>
        </w:tc>
        <w:tc>
          <w:tcPr>
            <w:tcW w:w="93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6BC6405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t>20</w:t>
            </w:r>
          </w:p>
        </w:tc>
        <w:tc>
          <w:tcPr>
            <w:tcW w:w="10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455CC2B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t>25</w:t>
            </w:r>
          </w:p>
        </w:tc>
      </w:tr>
      <w:tr w:rsidR="001A66B8" w:rsidRPr="00321A0D" w14:paraId="7204AAB7" w14:textId="77777777" w:rsidTr="00FB3EC7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92648A8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  <w:r w:rsidRPr="001A66B8">
              <w:t>3</w:t>
            </w: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CBE1540" w14:textId="77777777" w:rsidR="001A66B8" w:rsidRDefault="001A66B8" w:rsidP="001A66B8">
            <w:pPr>
              <w:autoSpaceDE w:val="0"/>
              <w:autoSpaceDN w:val="0"/>
              <w:adjustRightInd w:val="0"/>
            </w:pPr>
            <w:r w:rsidRPr="001A66B8">
              <w:t>ОР.1-</w:t>
            </w:r>
            <w:r>
              <w:t>6</w:t>
            </w:r>
            <w:r w:rsidRPr="001A66B8">
              <w:t>-1</w:t>
            </w:r>
          </w:p>
          <w:p w14:paraId="7341DEE9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  <w:r>
              <w:t>ОР.2-6</w:t>
            </w:r>
            <w:r w:rsidRPr="001A66B8">
              <w:t>-1</w:t>
            </w:r>
          </w:p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11865B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  <w:r w:rsidRPr="001A66B8">
              <w:t>Выполнение индивидуального задания по НИР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85C38AF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  <w:r w:rsidRPr="001A66B8">
              <w:t>Оценивание индивидуального задания по критериям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F7736E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t>15-25</w:t>
            </w:r>
          </w:p>
        </w:tc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142559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t>1</w:t>
            </w:r>
          </w:p>
        </w:tc>
        <w:tc>
          <w:tcPr>
            <w:tcW w:w="93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3E96768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t>15</w:t>
            </w:r>
          </w:p>
        </w:tc>
        <w:tc>
          <w:tcPr>
            <w:tcW w:w="10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C30AA5D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t>25</w:t>
            </w:r>
          </w:p>
        </w:tc>
      </w:tr>
      <w:tr w:rsidR="001A66B8" w:rsidRPr="00321A0D" w14:paraId="18DF6616" w14:textId="77777777" w:rsidTr="00FB3EC7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8163547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  <w:r w:rsidRPr="001A66B8">
              <w:t>4</w:t>
            </w: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706B5F1" w14:textId="77777777" w:rsidR="001A66B8" w:rsidRDefault="001A66B8" w:rsidP="001A66B8">
            <w:pPr>
              <w:autoSpaceDE w:val="0"/>
              <w:autoSpaceDN w:val="0"/>
              <w:adjustRightInd w:val="0"/>
            </w:pPr>
            <w:r w:rsidRPr="001A66B8">
              <w:t>ОР.1-</w:t>
            </w:r>
            <w:r>
              <w:t>6</w:t>
            </w:r>
            <w:r w:rsidRPr="001A66B8">
              <w:t>-1</w:t>
            </w:r>
          </w:p>
          <w:p w14:paraId="677EAD86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  <w:r>
              <w:t>ОР.2-6</w:t>
            </w:r>
            <w:r w:rsidRPr="001A66B8">
              <w:t>-1</w:t>
            </w:r>
          </w:p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D3D8C2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  <w:r w:rsidRPr="001A66B8">
              <w:t>Оформление отчета по НИР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2F2D3F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  <w:r w:rsidRPr="001A66B8">
              <w:t>Отчет по НИР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E78828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t>7-15</w:t>
            </w:r>
          </w:p>
        </w:tc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5F2ED5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t>1</w:t>
            </w:r>
          </w:p>
        </w:tc>
        <w:tc>
          <w:tcPr>
            <w:tcW w:w="93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694AC71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t>7</w:t>
            </w:r>
          </w:p>
        </w:tc>
        <w:tc>
          <w:tcPr>
            <w:tcW w:w="10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0A8700C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t>15</w:t>
            </w:r>
          </w:p>
        </w:tc>
      </w:tr>
      <w:tr w:rsidR="001A66B8" w:rsidRPr="00321A0D" w14:paraId="5FBD2FEF" w14:textId="77777777" w:rsidTr="00FB3EC7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D5C18C8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12F92BC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</w:p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1D2D94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</w:p>
        </w:tc>
        <w:tc>
          <w:tcPr>
            <w:tcW w:w="1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F6A8D8F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  <w:r w:rsidRPr="001A66B8">
              <w:t>Зачет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5C59E75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5CE3EA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3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BA07A0D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t>10</w:t>
            </w:r>
          </w:p>
        </w:tc>
        <w:tc>
          <w:tcPr>
            <w:tcW w:w="10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67709BB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t>30</w:t>
            </w:r>
          </w:p>
        </w:tc>
      </w:tr>
      <w:tr w:rsidR="001A66B8" w:rsidRPr="00321A0D" w14:paraId="5CAA0B3D" w14:textId="77777777" w:rsidTr="00FB3EC7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7E4DE54" w14:textId="77777777" w:rsidR="001A66B8" w:rsidRPr="001A66B8" w:rsidRDefault="001A66B8" w:rsidP="001A66B8">
            <w:pPr>
              <w:autoSpaceDE w:val="0"/>
              <w:autoSpaceDN w:val="0"/>
              <w:adjustRightInd w:val="0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2323C0C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3651D3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rPr>
                <w:color w:val="000000"/>
              </w:rPr>
              <w:t>Итого:</w:t>
            </w:r>
          </w:p>
        </w:tc>
        <w:tc>
          <w:tcPr>
            <w:tcW w:w="14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AEE1811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B1E2D4D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BCB6BE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3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5BB73B6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t>55</w:t>
            </w:r>
          </w:p>
        </w:tc>
        <w:tc>
          <w:tcPr>
            <w:tcW w:w="10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352DB0B" w14:textId="77777777" w:rsidR="001A66B8" w:rsidRPr="001A66B8" w:rsidRDefault="001A66B8" w:rsidP="001A66B8">
            <w:pPr>
              <w:autoSpaceDE w:val="0"/>
              <w:autoSpaceDN w:val="0"/>
              <w:adjustRightInd w:val="0"/>
              <w:jc w:val="center"/>
            </w:pPr>
            <w:r w:rsidRPr="001A66B8">
              <w:t>100</w:t>
            </w:r>
          </w:p>
        </w:tc>
      </w:tr>
    </w:tbl>
    <w:p w14:paraId="027DFFA0" w14:textId="77777777" w:rsidR="001A66B8" w:rsidRDefault="001A66B8" w:rsidP="0068273C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36C45625" w14:textId="77777777" w:rsidR="0068273C" w:rsidRPr="00321A0D" w:rsidRDefault="0068273C" w:rsidP="0068273C">
      <w:pPr>
        <w:tabs>
          <w:tab w:val="right" w:leader="underscore" w:pos="9356"/>
        </w:tabs>
        <w:ind w:firstLine="709"/>
        <w:jc w:val="both"/>
        <w:rPr>
          <w:b/>
          <w:bCs/>
        </w:rPr>
      </w:pPr>
      <w:r w:rsidRPr="00321A0D">
        <w:rPr>
          <w:b/>
          <w:bCs/>
        </w:rPr>
        <w:t xml:space="preserve">10. Формы отчетности по итогам НИР </w:t>
      </w:r>
    </w:p>
    <w:p w14:paraId="2529AC0D" w14:textId="77777777" w:rsidR="0068273C" w:rsidRPr="00321A0D" w:rsidRDefault="0068273C" w:rsidP="0068273C">
      <w:pPr>
        <w:tabs>
          <w:tab w:val="left" w:pos="284"/>
          <w:tab w:val="right" w:leader="underscore" w:pos="9639"/>
        </w:tabs>
        <w:ind w:firstLine="709"/>
        <w:jc w:val="both"/>
        <w:rPr>
          <w:bCs/>
        </w:rPr>
      </w:pPr>
      <w:r w:rsidRPr="00321A0D">
        <w:rPr>
          <w:bCs/>
        </w:rPr>
        <w:t>По итогам прохождения НИР обучающийся готовит и представляет на защиту отчет. Отчет имеет следующую структуру:</w:t>
      </w:r>
    </w:p>
    <w:p w14:paraId="4ABA3AB3" w14:textId="77777777" w:rsidR="0068273C" w:rsidRPr="00321A0D" w:rsidRDefault="0068273C" w:rsidP="0068273C">
      <w:pPr>
        <w:ind w:firstLine="709"/>
        <w:jc w:val="both"/>
        <w:rPr>
          <w:bCs/>
        </w:rPr>
      </w:pPr>
      <w:r w:rsidRPr="00321A0D">
        <w:rPr>
          <w:bCs/>
        </w:rPr>
        <w:t>Титульный лист.</w:t>
      </w:r>
    </w:p>
    <w:p w14:paraId="656AC5E8" w14:textId="77777777" w:rsidR="0068273C" w:rsidRPr="00321A0D" w:rsidRDefault="0068273C" w:rsidP="0068273C">
      <w:pPr>
        <w:ind w:firstLine="709"/>
        <w:jc w:val="both"/>
        <w:rPr>
          <w:bCs/>
        </w:rPr>
      </w:pPr>
      <w:r w:rsidRPr="00321A0D">
        <w:rPr>
          <w:bCs/>
        </w:rPr>
        <w:t>Содержание.</w:t>
      </w:r>
    </w:p>
    <w:p w14:paraId="4C37502A" w14:textId="77777777" w:rsidR="0068273C" w:rsidRPr="00321A0D" w:rsidRDefault="0068273C" w:rsidP="0068273C">
      <w:pPr>
        <w:ind w:firstLine="709"/>
        <w:jc w:val="both"/>
        <w:rPr>
          <w:bCs/>
        </w:rPr>
      </w:pPr>
      <w:r w:rsidRPr="00321A0D">
        <w:rPr>
          <w:bCs/>
        </w:rPr>
        <w:t>Введение.</w:t>
      </w:r>
    </w:p>
    <w:p w14:paraId="010B30E8" w14:textId="77777777" w:rsidR="0068273C" w:rsidRPr="00321A0D" w:rsidRDefault="0068273C" w:rsidP="0068273C">
      <w:pPr>
        <w:tabs>
          <w:tab w:val="left" w:pos="175"/>
          <w:tab w:val="right" w:leader="underscore" w:pos="9639"/>
        </w:tabs>
        <w:snapToGrid w:val="0"/>
        <w:ind w:firstLine="709"/>
        <w:rPr>
          <w:bCs/>
        </w:rPr>
      </w:pPr>
      <w:r w:rsidRPr="00321A0D">
        <w:rPr>
          <w:bCs/>
        </w:rPr>
        <w:t>1. Общая характеристика объекта исследования.</w:t>
      </w:r>
    </w:p>
    <w:p w14:paraId="255FD900" w14:textId="77777777" w:rsidR="0068273C" w:rsidRPr="00321A0D" w:rsidRDefault="0068273C" w:rsidP="0068273C">
      <w:pPr>
        <w:ind w:firstLine="709"/>
        <w:jc w:val="both"/>
        <w:rPr>
          <w:bCs/>
        </w:rPr>
      </w:pPr>
      <w:r w:rsidRPr="00321A0D">
        <w:rPr>
          <w:bCs/>
        </w:rPr>
        <w:t xml:space="preserve">2. Анализ отечественных и зарубежных аналогов разработки. </w:t>
      </w:r>
    </w:p>
    <w:p w14:paraId="691488A0" w14:textId="77777777" w:rsidR="0068273C" w:rsidRPr="00321A0D" w:rsidRDefault="0068273C" w:rsidP="0068273C">
      <w:pPr>
        <w:ind w:firstLine="709"/>
        <w:jc w:val="both"/>
        <w:rPr>
          <w:bCs/>
        </w:rPr>
      </w:pPr>
      <w:r w:rsidRPr="00321A0D">
        <w:rPr>
          <w:bCs/>
        </w:rPr>
        <w:t>3. Описание проектных решений.</w:t>
      </w:r>
    </w:p>
    <w:p w14:paraId="53CA4D3C" w14:textId="77777777" w:rsidR="0068273C" w:rsidRPr="00321A0D" w:rsidRDefault="0068273C" w:rsidP="0068273C">
      <w:pPr>
        <w:ind w:firstLine="709"/>
        <w:jc w:val="both"/>
        <w:rPr>
          <w:bCs/>
        </w:rPr>
      </w:pPr>
      <w:r w:rsidRPr="00321A0D">
        <w:rPr>
          <w:bCs/>
        </w:rPr>
        <w:t>Заключение.</w:t>
      </w:r>
    </w:p>
    <w:p w14:paraId="1301D68F" w14:textId="77777777" w:rsidR="0068273C" w:rsidRPr="00321A0D" w:rsidRDefault="0068273C" w:rsidP="0068273C">
      <w:pPr>
        <w:ind w:firstLine="709"/>
        <w:jc w:val="both"/>
        <w:rPr>
          <w:bCs/>
        </w:rPr>
      </w:pPr>
      <w:r w:rsidRPr="00321A0D">
        <w:rPr>
          <w:bCs/>
        </w:rPr>
        <w:t>Литература.</w:t>
      </w:r>
    </w:p>
    <w:p w14:paraId="4890E4AB" w14:textId="77777777" w:rsidR="0068273C" w:rsidRPr="00321A0D" w:rsidRDefault="0068273C" w:rsidP="0068273C">
      <w:pPr>
        <w:ind w:firstLine="709"/>
        <w:jc w:val="both"/>
        <w:rPr>
          <w:bCs/>
        </w:rPr>
      </w:pPr>
      <w:r w:rsidRPr="00321A0D">
        <w:rPr>
          <w:bCs/>
        </w:rPr>
        <w:t xml:space="preserve">Приложения. </w:t>
      </w:r>
    </w:p>
    <w:p w14:paraId="79A16137" w14:textId="77777777" w:rsidR="0068273C" w:rsidRPr="00321A0D" w:rsidRDefault="0068273C" w:rsidP="0068273C">
      <w:pPr>
        <w:ind w:firstLine="709"/>
        <w:jc w:val="both"/>
        <w:rPr>
          <w:bCs/>
        </w:rPr>
      </w:pPr>
      <w:r w:rsidRPr="00321A0D">
        <w:rPr>
          <w:bCs/>
        </w:rPr>
        <w:t xml:space="preserve">Во введении указывается цель и задачи НИР, сроки прохождения, база НИР. </w:t>
      </w:r>
    </w:p>
    <w:p w14:paraId="3F1B66CD" w14:textId="77777777" w:rsidR="0068273C" w:rsidRPr="00321A0D" w:rsidRDefault="0068273C" w:rsidP="0068273C">
      <w:pPr>
        <w:ind w:firstLine="709"/>
        <w:jc w:val="both"/>
        <w:rPr>
          <w:bCs/>
        </w:rPr>
      </w:pPr>
      <w:r w:rsidRPr="00321A0D">
        <w:rPr>
          <w:bCs/>
        </w:rPr>
        <w:t>Содержание остальных разделов определяется спецификой выбранно</w:t>
      </w:r>
      <w:r>
        <w:rPr>
          <w:bCs/>
        </w:rPr>
        <w:t>го</w:t>
      </w:r>
      <w:r w:rsidRPr="00321A0D">
        <w:rPr>
          <w:bCs/>
        </w:rPr>
        <w:t xml:space="preserve"> </w:t>
      </w:r>
      <w:r>
        <w:rPr>
          <w:bCs/>
        </w:rPr>
        <w:t>индивидуального задания.</w:t>
      </w:r>
    </w:p>
    <w:p w14:paraId="1943AF00" w14:textId="77777777" w:rsidR="0068273C" w:rsidRPr="00321A0D" w:rsidRDefault="0068273C" w:rsidP="0068273C">
      <w:pPr>
        <w:ind w:firstLine="709"/>
        <w:jc w:val="both"/>
        <w:rPr>
          <w:bCs/>
        </w:rPr>
      </w:pPr>
      <w:r w:rsidRPr="00321A0D">
        <w:rPr>
          <w:bCs/>
        </w:rPr>
        <w:t xml:space="preserve">В разделе «Заключение» можно отразить достоинства и недостатки </w:t>
      </w:r>
      <w:r>
        <w:rPr>
          <w:bCs/>
        </w:rPr>
        <w:t>спроектированной системы</w:t>
      </w:r>
      <w:r w:rsidRPr="00321A0D">
        <w:rPr>
          <w:bCs/>
        </w:rPr>
        <w:t>, е</w:t>
      </w:r>
      <w:r>
        <w:rPr>
          <w:bCs/>
        </w:rPr>
        <w:t>е</w:t>
      </w:r>
      <w:r w:rsidRPr="00321A0D">
        <w:rPr>
          <w:bCs/>
        </w:rPr>
        <w:t xml:space="preserve"> эффективность и т.д.</w:t>
      </w:r>
    </w:p>
    <w:p w14:paraId="549D5563" w14:textId="77777777" w:rsidR="0068273C" w:rsidRPr="00321A0D" w:rsidRDefault="0068273C" w:rsidP="0068273C">
      <w:pPr>
        <w:suppressAutoHyphens/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321A0D">
        <w:rPr>
          <w:b/>
          <w:bCs/>
        </w:rPr>
        <w:t>11. Формы текущего контроля успеваемости и промежуточной аттестации обучающихся по итогам НИР</w:t>
      </w:r>
    </w:p>
    <w:p w14:paraId="32E18E42" w14:textId="77777777" w:rsidR="0068273C" w:rsidRPr="00321A0D" w:rsidRDefault="0068273C" w:rsidP="0068273C">
      <w:pPr>
        <w:suppressAutoHyphens/>
        <w:ind w:firstLine="709"/>
        <w:jc w:val="both"/>
        <w:rPr>
          <w:lang w:eastAsia="ar-SA"/>
        </w:rPr>
      </w:pPr>
      <w:r w:rsidRPr="00321A0D">
        <w:rPr>
          <w:lang w:eastAsia="ar-SA"/>
        </w:rPr>
        <w:lastRenderedPageBreak/>
        <w:t>Текущий контроль</w:t>
      </w:r>
      <w:r w:rsidR="00A86860">
        <w:rPr>
          <w:lang w:eastAsia="ar-SA"/>
        </w:rPr>
        <w:t xml:space="preserve"> </w:t>
      </w:r>
      <w:r w:rsidRPr="00321A0D">
        <w:rPr>
          <w:lang w:eastAsia="ar-SA"/>
        </w:rPr>
        <w:t>прохождения НИР производится в дискретные временные интервалы руководителем практики в следующих формах:</w:t>
      </w:r>
    </w:p>
    <w:p w14:paraId="121B44E8" w14:textId="77777777" w:rsidR="0068273C" w:rsidRPr="00321A0D" w:rsidRDefault="0068273C" w:rsidP="0068273C">
      <w:pPr>
        <w:tabs>
          <w:tab w:val="num" w:pos="993"/>
        </w:tabs>
        <w:suppressAutoHyphens/>
        <w:ind w:firstLine="709"/>
        <w:jc w:val="both"/>
        <w:rPr>
          <w:lang w:eastAsia="ar-SA"/>
        </w:rPr>
      </w:pPr>
      <w:r w:rsidRPr="00321A0D">
        <w:rPr>
          <w:lang w:eastAsia="ar-SA"/>
        </w:rPr>
        <w:t>- фиксация посещений организации – базы практики;</w:t>
      </w:r>
    </w:p>
    <w:p w14:paraId="3B2F4456" w14:textId="77777777" w:rsidR="0068273C" w:rsidRPr="00321A0D" w:rsidRDefault="0068273C" w:rsidP="0068273C">
      <w:pPr>
        <w:tabs>
          <w:tab w:val="num" w:pos="993"/>
        </w:tabs>
        <w:suppressAutoHyphens/>
        <w:ind w:firstLine="709"/>
        <w:jc w:val="both"/>
        <w:rPr>
          <w:lang w:eastAsia="ar-SA"/>
        </w:rPr>
      </w:pPr>
      <w:r w:rsidRPr="00321A0D">
        <w:rPr>
          <w:lang w:eastAsia="ar-SA"/>
        </w:rPr>
        <w:t>- проверка ведения дневника по практике;</w:t>
      </w:r>
    </w:p>
    <w:p w14:paraId="1F5D58BB" w14:textId="77777777" w:rsidR="0068273C" w:rsidRPr="00321A0D" w:rsidRDefault="0068273C" w:rsidP="0068273C">
      <w:pPr>
        <w:tabs>
          <w:tab w:val="num" w:pos="993"/>
        </w:tabs>
        <w:suppressAutoHyphens/>
        <w:ind w:firstLine="709"/>
        <w:jc w:val="both"/>
        <w:rPr>
          <w:lang w:eastAsia="ar-SA"/>
        </w:rPr>
      </w:pPr>
      <w:r w:rsidRPr="00321A0D">
        <w:rPr>
          <w:lang w:eastAsia="ar-SA"/>
        </w:rPr>
        <w:t xml:space="preserve">- проверка работы над темой НИР. </w:t>
      </w:r>
    </w:p>
    <w:p w14:paraId="5B21CE55" w14:textId="77777777" w:rsidR="0068273C" w:rsidRPr="00321A0D" w:rsidRDefault="0068273C" w:rsidP="0068273C">
      <w:pPr>
        <w:tabs>
          <w:tab w:val="left" w:pos="284"/>
          <w:tab w:val="right" w:leader="underscore" w:pos="9639"/>
        </w:tabs>
        <w:ind w:firstLine="709"/>
        <w:jc w:val="both"/>
        <w:rPr>
          <w:rFonts w:eastAsia="TimesNewRoman"/>
          <w:lang w:eastAsia="en-US"/>
        </w:rPr>
      </w:pPr>
      <w:r w:rsidRPr="00321A0D">
        <w:rPr>
          <w:lang w:eastAsia="ar-SA"/>
        </w:rPr>
        <w:t xml:space="preserve">Промежуточный контроль. </w:t>
      </w:r>
      <w:r w:rsidRPr="00321A0D">
        <w:rPr>
          <w:rFonts w:eastAsia="TimesNewRoman"/>
          <w:lang w:eastAsia="en-US"/>
        </w:rPr>
        <w:t>Форма промежуточной аттестации НИР – зачет с оценкой (устанавливается учебным планом и программой НИР с учетом требований ФГОС ВО). Оценка по НИР приравнивается к оценкам  по теоретическому обучению и учитывается при подведении итогов общей успеваемости обучающихся.</w:t>
      </w:r>
    </w:p>
    <w:p w14:paraId="3AF568E6" w14:textId="77777777" w:rsidR="00391D44" w:rsidRDefault="00391D44" w:rsidP="0068273C">
      <w:pPr>
        <w:autoSpaceDE w:val="0"/>
        <w:autoSpaceDN w:val="0"/>
        <w:adjustRightInd w:val="0"/>
        <w:ind w:firstLine="709"/>
        <w:rPr>
          <w:b/>
          <w:bCs/>
        </w:rPr>
      </w:pPr>
    </w:p>
    <w:p w14:paraId="73C6071C" w14:textId="77777777" w:rsidR="00C1178C" w:rsidRPr="001E648F" w:rsidRDefault="00C1178C" w:rsidP="00C1178C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1E648F">
        <w:rPr>
          <w:b/>
          <w:bCs/>
        </w:rPr>
        <w:t>1</w:t>
      </w:r>
      <w:r>
        <w:rPr>
          <w:b/>
          <w:bCs/>
        </w:rPr>
        <w:t>2</w:t>
      </w:r>
      <w:r w:rsidRPr="001E648F">
        <w:rPr>
          <w:b/>
          <w:bCs/>
        </w:rPr>
        <w:t xml:space="preserve">. </w:t>
      </w:r>
      <w:r w:rsidRPr="007371CA">
        <w:rPr>
          <w:b/>
          <w:bCs/>
        </w:rPr>
        <w:t xml:space="preserve">Перечень учебной литературы и ресурсов сети Интернет, необходимых для проведения </w:t>
      </w:r>
      <w:r>
        <w:rPr>
          <w:b/>
          <w:bCs/>
        </w:rPr>
        <w:t>НИР</w:t>
      </w:r>
    </w:p>
    <w:p w14:paraId="0F0BA8EC" w14:textId="77777777" w:rsidR="00C1178C" w:rsidRDefault="00C1178C" w:rsidP="00C117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1E648F">
        <w:rPr>
          <w:bCs/>
          <w:i/>
        </w:rPr>
        <w:t>1</w:t>
      </w:r>
      <w:r>
        <w:rPr>
          <w:bCs/>
          <w:i/>
        </w:rPr>
        <w:t>2</w:t>
      </w:r>
      <w:r w:rsidRPr="001E648F">
        <w:rPr>
          <w:bCs/>
          <w:i/>
        </w:rPr>
        <w:t>.1.</w:t>
      </w:r>
      <w:r w:rsidRPr="001E648F">
        <w:rPr>
          <w:bCs/>
          <w:i/>
          <w:iCs/>
        </w:rPr>
        <w:t>Основная литература</w:t>
      </w:r>
    </w:p>
    <w:p w14:paraId="4D5C2101" w14:textId="77777777" w:rsidR="00C1178C" w:rsidRPr="00C1178C" w:rsidRDefault="00C1178C" w:rsidP="00BD228A">
      <w:pPr>
        <w:tabs>
          <w:tab w:val="left" w:pos="284"/>
          <w:tab w:val="right" w:leader="underscore" w:pos="9639"/>
        </w:tabs>
        <w:ind w:firstLine="709"/>
        <w:jc w:val="both"/>
        <w:rPr>
          <w:rFonts w:eastAsia="TimesNewRoman"/>
          <w:lang w:eastAsia="en-US"/>
        </w:rPr>
      </w:pPr>
      <w:r w:rsidRPr="00C1178C">
        <w:rPr>
          <w:rFonts w:eastAsia="TimesNewRoman"/>
          <w:lang w:eastAsia="en-US"/>
        </w:rPr>
        <w:t xml:space="preserve">1. </w:t>
      </w:r>
      <w:r w:rsidR="003127E3" w:rsidRPr="003127E3">
        <w:rPr>
          <w:rFonts w:ascii="Arial" w:hAnsi="Arial" w:cs="Arial"/>
          <w:color w:val="454545"/>
          <w:sz w:val="23"/>
          <w:szCs w:val="23"/>
        </w:rPr>
        <w:t xml:space="preserve"> </w:t>
      </w:r>
      <w:r w:rsidR="003127E3" w:rsidRPr="003127E3">
        <w:rPr>
          <w:rFonts w:eastAsia="TimesNewRoman"/>
          <w:lang w:eastAsia="en-US"/>
        </w:rPr>
        <w:t xml:space="preserve">Гущин, А.Н. Базы </w:t>
      </w:r>
      <w:proofErr w:type="gramStart"/>
      <w:r w:rsidR="003127E3" w:rsidRPr="003127E3">
        <w:rPr>
          <w:rFonts w:eastAsia="TimesNewRoman"/>
          <w:lang w:eastAsia="en-US"/>
        </w:rPr>
        <w:t>данных :</w:t>
      </w:r>
      <w:proofErr w:type="gramEnd"/>
      <w:r w:rsidR="003127E3" w:rsidRPr="003127E3">
        <w:rPr>
          <w:rFonts w:eastAsia="TimesNewRoman"/>
          <w:lang w:eastAsia="en-US"/>
        </w:rPr>
        <w:t xml:space="preserve"> учебник / А.Н. Гущин. - </w:t>
      </w:r>
      <w:proofErr w:type="gramStart"/>
      <w:r w:rsidR="003127E3" w:rsidRPr="003127E3">
        <w:rPr>
          <w:rFonts w:eastAsia="TimesNewRoman"/>
          <w:lang w:eastAsia="en-US"/>
        </w:rPr>
        <w:t>Москва :</w:t>
      </w:r>
      <w:proofErr w:type="gramEnd"/>
      <w:r w:rsidR="003127E3" w:rsidRPr="003127E3">
        <w:rPr>
          <w:rFonts w:eastAsia="TimesNewRoman"/>
          <w:lang w:eastAsia="en-US"/>
        </w:rPr>
        <w:t xml:space="preserve"> Директ-Медиа, 2014. - 266 </w:t>
      </w:r>
      <w:proofErr w:type="gramStart"/>
      <w:r w:rsidR="003127E3" w:rsidRPr="003127E3">
        <w:rPr>
          <w:rFonts w:eastAsia="TimesNewRoman"/>
          <w:lang w:eastAsia="en-US"/>
        </w:rPr>
        <w:t>с. :</w:t>
      </w:r>
      <w:proofErr w:type="gramEnd"/>
      <w:r w:rsidR="003127E3" w:rsidRPr="003127E3">
        <w:rPr>
          <w:rFonts w:eastAsia="TimesNewRoman"/>
          <w:lang w:eastAsia="en-US"/>
        </w:rPr>
        <w:t xml:space="preserve"> ил.,</w:t>
      </w:r>
      <w:proofErr w:type="spellStart"/>
      <w:r w:rsidR="003127E3" w:rsidRPr="003127E3">
        <w:rPr>
          <w:rFonts w:eastAsia="TimesNewRoman"/>
          <w:lang w:eastAsia="en-US"/>
        </w:rPr>
        <w:t>табл</w:t>
      </w:r>
      <w:proofErr w:type="spellEnd"/>
      <w:r w:rsidR="003127E3" w:rsidRPr="003127E3">
        <w:rPr>
          <w:rFonts w:eastAsia="TimesNewRoman"/>
          <w:lang w:eastAsia="en-US"/>
        </w:rPr>
        <w:t>., схем. - ISBN 978-5-4458-5147-</w:t>
      </w:r>
      <w:proofErr w:type="gramStart"/>
      <w:r w:rsidR="003127E3" w:rsidRPr="003127E3">
        <w:rPr>
          <w:rFonts w:eastAsia="TimesNewRoman"/>
          <w:lang w:eastAsia="en-US"/>
        </w:rPr>
        <w:t>9 ;</w:t>
      </w:r>
      <w:proofErr w:type="gramEnd"/>
      <w:r w:rsidR="003127E3" w:rsidRPr="003127E3">
        <w:rPr>
          <w:rFonts w:eastAsia="TimesNewRoman"/>
          <w:lang w:eastAsia="en-US"/>
        </w:rPr>
        <w:t xml:space="preserve"> То же [Электронный ресурс]. - URL: </w:t>
      </w:r>
      <w:hyperlink r:id="rId110" w:history="1">
        <w:r w:rsidR="003127E3" w:rsidRPr="003127E3">
          <w:rPr>
            <w:rStyle w:val="ae"/>
            <w:rFonts w:eastAsia="TimesNewRoman"/>
            <w:lang w:eastAsia="en-US"/>
          </w:rPr>
          <w:t>http://biblioclub.ru/index.php?page=book&amp;id=222149</w:t>
        </w:r>
      </w:hyperlink>
    </w:p>
    <w:p w14:paraId="626AF0D6" w14:textId="77777777" w:rsidR="00C1178C" w:rsidRPr="002E376D" w:rsidRDefault="003127E3" w:rsidP="00BD228A">
      <w:pPr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0"/>
        </w:tabs>
        <w:ind w:firstLine="709"/>
        <w:jc w:val="both"/>
      </w:pPr>
      <w:r>
        <w:t xml:space="preserve"> 2</w:t>
      </w:r>
      <w:r w:rsidR="00C1178C">
        <w:t>.</w:t>
      </w:r>
      <w:r w:rsidRPr="003127E3">
        <w:rPr>
          <w:rFonts w:ascii="Arial" w:hAnsi="Arial" w:cs="Arial"/>
          <w:color w:val="454545"/>
          <w:sz w:val="23"/>
          <w:szCs w:val="23"/>
        </w:rPr>
        <w:t xml:space="preserve"> </w:t>
      </w:r>
      <w:r w:rsidRPr="003127E3">
        <w:t xml:space="preserve">Карпова, Т.С. Базы данных: модели, разработка, </w:t>
      </w:r>
      <w:proofErr w:type="gramStart"/>
      <w:r w:rsidRPr="003127E3">
        <w:t>реализация :</w:t>
      </w:r>
      <w:proofErr w:type="gramEnd"/>
      <w:r w:rsidRPr="003127E3">
        <w:t xml:space="preserve"> учебное пособие / Т.С. Карпова. - 2-е изд., </w:t>
      </w:r>
      <w:proofErr w:type="spellStart"/>
      <w:r w:rsidRPr="003127E3">
        <w:t>исправ</w:t>
      </w:r>
      <w:proofErr w:type="spellEnd"/>
      <w:r w:rsidRPr="003127E3">
        <w:t xml:space="preserve">. - </w:t>
      </w:r>
      <w:proofErr w:type="gramStart"/>
      <w:r w:rsidRPr="003127E3">
        <w:t>Москва :</w:t>
      </w:r>
      <w:proofErr w:type="gramEnd"/>
      <w:r w:rsidRPr="003127E3">
        <w:t xml:space="preserve"> Национальный Открытый Университет «ИНТУИТ», 2016. - 241 </w:t>
      </w:r>
      <w:proofErr w:type="gramStart"/>
      <w:r w:rsidRPr="003127E3">
        <w:t>с. :</w:t>
      </w:r>
      <w:proofErr w:type="gramEnd"/>
      <w:r w:rsidRPr="003127E3">
        <w:t xml:space="preserve"> ил. ; То же [Электронный ресурс]. - URL: </w:t>
      </w:r>
      <w:hyperlink r:id="rId111" w:history="1">
        <w:r w:rsidRPr="003127E3">
          <w:rPr>
            <w:rStyle w:val="ae"/>
          </w:rPr>
          <w:t>http://biblioclub.ru/index.php?page=book&amp;id=429003</w:t>
        </w:r>
      </w:hyperlink>
    </w:p>
    <w:p w14:paraId="3BA63AE7" w14:textId="77777777" w:rsidR="00C1178C" w:rsidRPr="00C1178C" w:rsidRDefault="003127E3" w:rsidP="00BD228A">
      <w:pPr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0"/>
        </w:tabs>
        <w:ind w:firstLine="709"/>
        <w:jc w:val="both"/>
      </w:pPr>
      <w:r>
        <w:t>3</w:t>
      </w:r>
      <w:r w:rsidR="00C1178C">
        <w:t xml:space="preserve">. </w:t>
      </w:r>
      <w:r w:rsidRPr="003127E3">
        <w:t xml:space="preserve">Абрамов, Г.В. Проектирование информационных </w:t>
      </w:r>
      <w:proofErr w:type="gramStart"/>
      <w:r w:rsidRPr="003127E3">
        <w:t>систем :</w:t>
      </w:r>
      <w:proofErr w:type="gramEnd"/>
      <w:r w:rsidRPr="003127E3">
        <w:t xml:space="preserve"> учебное пособие / Г.В. Абрамов, И.Е. Медведкова, Л.А. Коробова. - </w:t>
      </w:r>
      <w:proofErr w:type="gramStart"/>
      <w:r w:rsidRPr="003127E3">
        <w:t>Воронеж :</w:t>
      </w:r>
      <w:proofErr w:type="gramEnd"/>
      <w:r w:rsidRPr="003127E3">
        <w:t xml:space="preserve"> Воронежский государственный университет инженерных технологий, 2012. - 172 </w:t>
      </w:r>
      <w:proofErr w:type="gramStart"/>
      <w:r w:rsidRPr="003127E3">
        <w:t>с. :</w:t>
      </w:r>
      <w:proofErr w:type="gramEnd"/>
      <w:r w:rsidRPr="003127E3">
        <w:t xml:space="preserve"> ил.,</w:t>
      </w:r>
      <w:proofErr w:type="spellStart"/>
      <w:r w:rsidRPr="003127E3">
        <w:t>табл</w:t>
      </w:r>
      <w:proofErr w:type="spellEnd"/>
      <w:r w:rsidRPr="003127E3">
        <w:t>.,</w:t>
      </w:r>
      <w:r>
        <w:t xml:space="preserve"> схем. - ISBN 978-5-89448-953-7</w:t>
      </w:r>
      <w:r w:rsidRPr="003127E3">
        <w:t>; То же [Электронный ресурс]. - URL: </w:t>
      </w:r>
      <w:hyperlink r:id="rId112" w:history="1">
        <w:r w:rsidRPr="003127E3">
          <w:rPr>
            <w:rStyle w:val="ae"/>
          </w:rPr>
          <w:t>http://biblioclub.ru/index.php?page=book&amp;id=141626</w:t>
        </w:r>
      </w:hyperlink>
      <w:r>
        <w:t>.</w:t>
      </w:r>
      <w:r w:rsidR="00C1178C" w:rsidRPr="00C1178C">
        <w:t>.</w:t>
      </w:r>
    </w:p>
    <w:p w14:paraId="732E7EBD" w14:textId="77777777" w:rsidR="00C1178C" w:rsidRPr="00C1178C" w:rsidRDefault="003127E3" w:rsidP="003127E3">
      <w:pPr>
        <w:pStyle w:val="af5"/>
      </w:pPr>
      <w:r>
        <w:t>4</w:t>
      </w:r>
      <w:r w:rsidR="00C1178C">
        <w:t>.</w:t>
      </w:r>
      <w:r w:rsidRPr="003127E3">
        <w:rPr>
          <w:rFonts w:ascii="Open Sans" w:eastAsia="Times New Roman" w:hAnsi="Open Sans"/>
          <w:color w:val="454545"/>
          <w:sz w:val="23"/>
          <w:szCs w:val="23"/>
        </w:rPr>
        <w:t xml:space="preserve"> </w:t>
      </w:r>
      <w:r w:rsidRPr="003127E3">
        <w:t>Грекул, В.И. Методические основы управления ИТ-</w:t>
      </w:r>
      <w:proofErr w:type="gramStart"/>
      <w:r w:rsidRPr="003127E3">
        <w:t>проектами :</w:t>
      </w:r>
      <w:proofErr w:type="gramEnd"/>
      <w:r w:rsidRPr="003127E3">
        <w:t xml:space="preserve"> учебник / В.И. Грекул, Н.Л. Коровкина, Ю.В. Куприянов. - </w:t>
      </w:r>
      <w:proofErr w:type="gramStart"/>
      <w:r w:rsidRPr="003127E3">
        <w:t>Москва :</w:t>
      </w:r>
      <w:proofErr w:type="gramEnd"/>
      <w:r w:rsidRPr="003127E3">
        <w:t xml:space="preserve"> Интернет-Университет Информационных Технологий, 2010. - 392 </w:t>
      </w:r>
      <w:proofErr w:type="gramStart"/>
      <w:r w:rsidRPr="003127E3">
        <w:t>с. :</w:t>
      </w:r>
      <w:proofErr w:type="gramEnd"/>
      <w:r w:rsidRPr="003127E3">
        <w:t xml:space="preserve"> ил., табл., схем. - (Основы информационных технологий). - ISBN 978-5-9963-0466-</w:t>
      </w:r>
      <w:proofErr w:type="gramStart"/>
      <w:r w:rsidRPr="003127E3">
        <w:t>0 ;</w:t>
      </w:r>
      <w:proofErr w:type="gramEnd"/>
      <w:r w:rsidRPr="003127E3">
        <w:t xml:space="preserve"> То же [Электронный ресурс]. - URL: </w:t>
      </w:r>
      <w:hyperlink r:id="rId113" w:history="1">
        <w:r w:rsidRPr="003127E3">
          <w:rPr>
            <w:rStyle w:val="ae"/>
          </w:rPr>
          <w:t>http://biblioclub.ru/index.php?page=book&amp;id=233070</w:t>
        </w:r>
      </w:hyperlink>
      <w:r w:rsidRPr="003127E3">
        <w:t> </w:t>
      </w:r>
    </w:p>
    <w:p w14:paraId="59C11C28" w14:textId="77777777" w:rsidR="00C1178C" w:rsidRPr="003127E3" w:rsidRDefault="003127E3" w:rsidP="003127E3">
      <w:pPr>
        <w:tabs>
          <w:tab w:val="left" w:pos="0"/>
          <w:tab w:val="num" w:pos="993"/>
        </w:tabs>
        <w:jc w:val="both"/>
        <w:rPr>
          <w:rFonts w:eastAsia="Calibri"/>
          <w:color w:val="000000"/>
        </w:rPr>
      </w:pPr>
      <w:r>
        <w:rPr>
          <w:rFonts w:eastAsia="Calibri"/>
          <w:color w:val="000000"/>
        </w:rPr>
        <w:t xml:space="preserve">5. </w:t>
      </w:r>
      <w:proofErr w:type="spellStart"/>
      <w:r w:rsidR="00C1178C" w:rsidRPr="003127E3">
        <w:rPr>
          <w:rFonts w:eastAsia="Calibri"/>
          <w:color w:val="000000"/>
        </w:rPr>
        <w:t>Поначугин</w:t>
      </w:r>
      <w:proofErr w:type="spellEnd"/>
      <w:r w:rsidR="00C1178C" w:rsidRPr="003127E3">
        <w:rPr>
          <w:rFonts w:eastAsia="Calibri"/>
          <w:color w:val="000000"/>
        </w:rPr>
        <w:t xml:space="preserve"> А.В. Корпоративные информационные системы в управлении предприятием: Учеб. пособие. Нижний Новгород: </w:t>
      </w:r>
      <w:proofErr w:type="spellStart"/>
      <w:r w:rsidR="00C1178C" w:rsidRPr="003127E3">
        <w:rPr>
          <w:rFonts w:eastAsia="Calibri"/>
          <w:color w:val="000000"/>
        </w:rPr>
        <w:t>Мининский</w:t>
      </w:r>
      <w:proofErr w:type="spellEnd"/>
      <w:r w:rsidR="00C1178C" w:rsidRPr="003127E3">
        <w:rPr>
          <w:rFonts w:eastAsia="Calibri"/>
          <w:color w:val="000000"/>
        </w:rPr>
        <w:t xml:space="preserve"> ун-т, 2014.</w:t>
      </w:r>
    </w:p>
    <w:p w14:paraId="60622257" w14:textId="77777777" w:rsidR="00C1178C" w:rsidRPr="00321A0D" w:rsidRDefault="00C1178C" w:rsidP="00C1178C">
      <w:pPr>
        <w:pStyle w:val="a8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321A0D">
        <w:rPr>
          <w:rFonts w:ascii="Times New Roman" w:hAnsi="Times New Roman"/>
          <w:bCs/>
          <w:i/>
          <w:iCs/>
          <w:sz w:val="24"/>
          <w:szCs w:val="24"/>
        </w:rPr>
        <w:t>12.2.Дополнительная литература</w:t>
      </w:r>
    </w:p>
    <w:p w14:paraId="2FCC4E74" w14:textId="77777777" w:rsidR="00C1178C" w:rsidRPr="002F33F5" w:rsidRDefault="00C1178C" w:rsidP="003127E3">
      <w:pPr>
        <w:pStyle w:val="af5"/>
      </w:pPr>
      <w:r w:rsidRPr="002F33F5">
        <w:t>1.</w:t>
      </w:r>
      <w:r w:rsidRPr="00321A0D">
        <w:t xml:space="preserve"> </w:t>
      </w:r>
      <w:r w:rsidRPr="00942775">
        <w:t xml:space="preserve">Круподерова Е.П. Интернет-технологии в проектной деятельности: учебно-методическое пособие. </w:t>
      </w:r>
      <w:proofErr w:type="spellStart"/>
      <w:r w:rsidRPr="00942775">
        <w:t>Н.Новгород</w:t>
      </w:r>
      <w:proofErr w:type="spellEnd"/>
      <w:r w:rsidRPr="00942775">
        <w:t xml:space="preserve">. </w:t>
      </w:r>
      <w:proofErr w:type="spellStart"/>
      <w:r w:rsidRPr="00942775">
        <w:t>Мининский</w:t>
      </w:r>
      <w:proofErr w:type="spellEnd"/>
      <w:r w:rsidRPr="00942775">
        <w:t xml:space="preserve"> ун-т</w:t>
      </w:r>
      <w:r w:rsidRPr="002F33F5">
        <w:t>.</w:t>
      </w:r>
      <w:r w:rsidRPr="00942775">
        <w:t xml:space="preserve"> 2014.  60  с.</w:t>
      </w:r>
    </w:p>
    <w:p w14:paraId="4BEA92BB" w14:textId="77777777" w:rsidR="003127E3" w:rsidRDefault="003127E3" w:rsidP="003127E3">
      <w:pPr>
        <w:tabs>
          <w:tab w:val="left" w:pos="540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jc w:val="both"/>
        <w:rPr>
          <w:bCs/>
        </w:rPr>
      </w:pPr>
      <w:r>
        <w:rPr>
          <w:bCs/>
        </w:rPr>
        <w:t xml:space="preserve">2. </w:t>
      </w:r>
      <w:r w:rsidRPr="00C015A6">
        <w:rPr>
          <w:bCs/>
        </w:rPr>
        <w:t xml:space="preserve">Жданов, С.А. Информационные системы: учебник / С.А. Жданов, М.Л. Соболева, А.С. Алфимова. - </w:t>
      </w:r>
      <w:proofErr w:type="gramStart"/>
      <w:r w:rsidRPr="00C015A6">
        <w:rPr>
          <w:bCs/>
        </w:rPr>
        <w:t>Москва :</w:t>
      </w:r>
      <w:proofErr w:type="gramEnd"/>
      <w:r w:rsidRPr="00C015A6">
        <w:rPr>
          <w:bCs/>
        </w:rPr>
        <w:t xml:space="preserve"> Прометей, 2015. - 302 </w:t>
      </w:r>
      <w:proofErr w:type="gramStart"/>
      <w:r w:rsidRPr="00C015A6">
        <w:rPr>
          <w:bCs/>
        </w:rPr>
        <w:t>с. :</w:t>
      </w:r>
      <w:proofErr w:type="gramEnd"/>
      <w:r w:rsidRPr="00C015A6">
        <w:rPr>
          <w:bCs/>
        </w:rPr>
        <w:t xml:space="preserve"> табл., схем., ил. - </w:t>
      </w:r>
      <w:proofErr w:type="spellStart"/>
      <w:r w:rsidRPr="00C015A6">
        <w:rPr>
          <w:bCs/>
        </w:rPr>
        <w:t>Библиогр</w:t>
      </w:r>
      <w:proofErr w:type="spellEnd"/>
      <w:r w:rsidRPr="00C015A6">
        <w:rPr>
          <w:bCs/>
        </w:rPr>
        <w:t>. в кн. - ISBN 978-5-9906-2644-7 ; То же [Электронный ресурс]. - URL: </w:t>
      </w:r>
      <w:hyperlink r:id="rId114" w:history="1">
        <w:r w:rsidRPr="00C015A6">
          <w:rPr>
            <w:rStyle w:val="ae"/>
            <w:bCs/>
          </w:rPr>
          <w:t>http://biblioclub.ru/index.php?page=book&amp;id=426722</w:t>
        </w:r>
      </w:hyperlink>
    </w:p>
    <w:p w14:paraId="010BDA91" w14:textId="77777777" w:rsidR="003127E3" w:rsidRDefault="003127E3" w:rsidP="003127E3">
      <w:pPr>
        <w:tabs>
          <w:tab w:val="left" w:pos="540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jc w:val="both"/>
        <w:rPr>
          <w:bCs/>
        </w:rPr>
      </w:pPr>
      <w:r>
        <w:rPr>
          <w:bCs/>
        </w:rPr>
        <w:t xml:space="preserve">3. </w:t>
      </w:r>
      <w:r w:rsidRPr="00E72922">
        <w:rPr>
          <w:bCs/>
        </w:rPr>
        <w:t xml:space="preserve">Ипатова, Э.Р. Методологии и технологии системного проектирования информационных </w:t>
      </w:r>
      <w:proofErr w:type="gramStart"/>
      <w:r w:rsidRPr="00E72922">
        <w:rPr>
          <w:bCs/>
        </w:rPr>
        <w:t>систем :</w:t>
      </w:r>
      <w:proofErr w:type="gramEnd"/>
      <w:r w:rsidRPr="00E72922">
        <w:rPr>
          <w:bCs/>
        </w:rPr>
        <w:t xml:space="preserve"> учебник / Э.Р. Ипатова, Ю.В. Ипатов. - 2-е изд., стер. - </w:t>
      </w:r>
      <w:proofErr w:type="gramStart"/>
      <w:r w:rsidRPr="00E72922">
        <w:rPr>
          <w:bCs/>
        </w:rPr>
        <w:t>Москва :</w:t>
      </w:r>
      <w:proofErr w:type="gramEnd"/>
      <w:r w:rsidRPr="00E72922">
        <w:rPr>
          <w:bCs/>
        </w:rPr>
        <w:t xml:space="preserve"> Издательство «Флинта», 2016. - 257 </w:t>
      </w:r>
      <w:proofErr w:type="gramStart"/>
      <w:r w:rsidRPr="00E72922">
        <w:rPr>
          <w:bCs/>
        </w:rPr>
        <w:t>с. :</w:t>
      </w:r>
      <w:proofErr w:type="gramEnd"/>
      <w:r w:rsidRPr="00E72922">
        <w:rPr>
          <w:bCs/>
        </w:rPr>
        <w:t xml:space="preserve"> табл., схем. - (Информационные технологии). - </w:t>
      </w:r>
      <w:proofErr w:type="spellStart"/>
      <w:r w:rsidRPr="00E72922">
        <w:rPr>
          <w:bCs/>
        </w:rPr>
        <w:t>Библиогр</w:t>
      </w:r>
      <w:proofErr w:type="spellEnd"/>
      <w:r w:rsidRPr="00E72922">
        <w:rPr>
          <w:bCs/>
        </w:rPr>
        <w:t>.: с. 95-96. - ISBN 978-5-89349-978-</w:t>
      </w:r>
      <w:proofErr w:type="gramStart"/>
      <w:r w:rsidRPr="00E72922">
        <w:rPr>
          <w:bCs/>
        </w:rPr>
        <w:t>0 ;</w:t>
      </w:r>
      <w:proofErr w:type="gramEnd"/>
      <w:r w:rsidRPr="00E72922">
        <w:rPr>
          <w:bCs/>
        </w:rPr>
        <w:t xml:space="preserve"> То же [Электронный ресурс]. - URL: </w:t>
      </w:r>
      <w:hyperlink r:id="rId115" w:history="1">
        <w:r w:rsidRPr="00E72922">
          <w:rPr>
            <w:rStyle w:val="ae"/>
            <w:bCs/>
          </w:rPr>
          <w:t>http://biblioclub.ru/index.php?page=book&amp;id=79551</w:t>
        </w:r>
      </w:hyperlink>
      <w:r w:rsidRPr="00E72922">
        <w:rPr>
          <w:bCs/>
        </w:rPr>
        <w:t>.</w:t>
      </w:r>
    </w:p>
    <w:p w14:paraId="3ECC9CDB" w14:textId="77777777" w:rsidR="003127E3" w:rsidRDefault="003127E3" w:rsidP="003127E3">
      <w:pPr>
        <w:tabs>
          <w:tab w:val="left" w:pos="540"/>
          <w:tab w:val="left" w:pos="720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jc w:val="both"/>
        <w:rPr>
          <w:bCs/>
        </w:rPr>
      </w:pPr>
      <w:r>
        <w:rPr>
          <w:bCs/>
        </w:rPr>
        <w:t xml:space="preserve">4. </w:t>
      </w:r>
      <w:r w:rsidRPr="00D15C35">
        <w:rPr>
          <w:bCs/>
        </w:rPr>
        <w:t xml:space="preserve">Уткин, В.Б. Информационные системы и технологии в </w:t>
      </w:r>
      <w:proofErr w:type="gramStart"/>
      <w:r w:rsidRPr="00D15C35">
        <w:rPr>
          <w:bCs/>
        </w:rPr>
        <w:t>экономике :</w:t>
      </w:r>
      <w:proofErr w:type="gramEnd"/>
      <w:r w:rsidRPr="00D15C35">
        <w:rPr>
          <w:bCs/>
        </w:rPr>
        <w:t xml:space="preserve"> учебник / В.Б. Уткин, К.В. Балдин. - </w:t>
      </w:r>
      <w:proofErr w:type="gramStart"/>
      <w:r w:rsidRPr="00D15C35">
        <w:rPr>
          <w:bCs/>
        </w:rPr>
        <w:t>Москва :</w:t>
      </w:r>
      <w:proofErr w:type="gramEnd"/>
      <w:r w:rsidRPr="00D15C35">
        <w:rPr>
          <w:bCs/>
        </w:rPr>
        <w:t xml:space="preserve"> </w:t>
      </w:r>
      <w:proofErr w:type="spellStart"/>
      <w:r w:rsidRPr="00D15C35">
        <w:rPr>
          <w:bCs/>
        </w:rPr>
        <w:t>Юнити</w:t>
      </w:r>
      <w:proofErr w:type="spellEnd"/>
      <w:r w:rsidRPr="00D15C35">
        <w:rPr>
          <w:bCs/>
        </w:rPr>
        <w:t xml:space="preserve">-Дана, 2015. - 336 с. - (Профессиональный учебник: Информатика). - </w:t>
      </w:r>
      <w:proofErr w:type="spellStart"/>
      <w:r w:rsidRPr="00D15C35">
        <w:rPr>
          <w:bCs/>
        </w:rPr>
        <w:t>Библиогр</w:t>
      </w:r>
      <w:proofErr w:type="spellEnd"/>
      <w:r w:rsidRPr="00D15C35">
        <w:rPr>
          <w:bCs/>
        </w:rPr>
        <w:t>. в кн. - ISBN 5-238-00577-</w:t>
      </w:r>
      <w:proofErr w:type="gramStart"/>
      <w:r w:rsidRPr="00D15C35">
        <w:rPr>
          <w:bCs/>
        </w:rPr>
        <w:t>6 ;</w:t>
      </w:r>
      <w:proofErr w:type="gramEnd"/>
      <w:r w:rsidRPr="00D15C35">
        <w:rPr>
          <w:bCs/>
        </w:rPr>
        <w:t xml:space="preserve"> То же [Электронный ресурс]. - URL: </w:t>
      </w:r>
      <w:hyperlink r:id="rId116" w:history="1">
        <w:r w:rsidRPr="00D15C35">
          <w:rPr>
            <w:rStyle w:val="ae"/>
            <w:bCs/>
          </w:rPr>
          <w:t>http://biblioclub.ru/index.php?page=book&amp;id=119550</w:t>
        </w:r>
      </w:hyperlink>
      <w:r w:rsidRPr="00D15C35">
        <w:rPr>
          <w:bCs/>
        </w:rPr>
        <w:t>.</w:t>
      </w:r>
    </w:p>
    <w:p w14:paraId="4AAA4F88" w14:textId="77777777" w:rsidR="00BD228A" w:rsidRPr="0067020B" w:rsidRDefault="003127E3" w:rsidP="003127E3">
      <w:pPr>
        <w:pStyle w:val="af5"/>
      </w:pPr>
      <w:r w:rsidRPr="00D15C35">
        <w:t>Волкова, В.Н. Теория информационных систем: Учебное пособие для студентов высших учебных заведений, обучающихся по направлению «Системный анализ и управление» / В.Н. </w:t>
      </w:r>
      <w:proofErr w:type="gramStart"/>
      <w:r w:rsidRPr="00D15C35">
        <w:t>Волкова ;</w:t>
      </w:r>
      <w:proofErr w:type="gramEnd"/>
      <w:r w:rsidRPr="00D15C35">
        <w:t xml:space="preserve"> Министерство образования и науки Российской </w:t>
      </w:r>
      <w:r w:rsidRPr="00D15C35">
        <w:lastRenderedPageBreak/>
        <w:t xml:space="preserve">Федерации, Санкт-Петербургский государственный политехнический университет. - 2-е изд., </w:t>
      </w:r>
      <w:proofErr w:type="spellStart"/>
      <w:r w:rsidRPr="00D15C35">
        <w:t>перераб</w:t>
      </w:r>
      <w:proofErr w:type="spellEnd"/>
      <w:r w:rsidRPr="00D15C35">
        <w:t xml:space="preserve">. и </w:t>
      </w:r>
      <w:proofErr w:type="spellStart"/>
      <w:r w:rsidRPr="00D15C35">
        <w:t>дополн</w:t>
      </w:r>
      <w:proofErr w:type="spellEnd"/>
      <w:r w:rsidRPr="00D15C35">
        <w:t>. - Санкт-</w:t>
      </w:r>
      <w:proofErr w:type="gramStart"/>
      <w:r w:rsidRPr="00D15C35">
        <w:t>Петербург :</w:t>
      </w:r>
      <w:proofErr w:type="gramEnd"/>
      <w:r w:rsidRPr="00D15C35">
        <w:t xml:space="preserve"> Издательство Политехнического университета, 2014. - 300 </w:t>
      </w:r>
      <w:proofErr w:type="gramStart"/>
      <w:r w:rsidRPr="00D15C35">
        <w:t>с. :</w:t>
      </w:r>
      <w:proofErr w:type="gramEnd"/>
      <w:r w:rsidRPr="00D15C35">
        <w:t xml:space="preserve"> схем., табл., ил. - </w:t>
      </w:r>
      <w:proofErr w:type="spellStart"/>
      <w:r w:rsidRPr="00D15C35">
        <w:t>Библиогр</w:t>
      </w:r>
      <w:proofErr w:type="spellEnd"/>
      <w:r w:rsidRPr="00D15C35">
        <w:t>. в кн. ; То же [Электронный ресурс]. - URL: </w:t>
      </w:r>
      <w:hyperlink r:id="rId117" w:history="1">
        <w:r w:rsidRPr="00D15C35">
          <w:rPr>
            <w:rStyle w:val="ae"/>
          </w:rPr>
          <w:t>http://biblioclub.ru/index.php?page=book&amp;id=363072</w:t>
        </w:r>
      </w:hyperlink>
      <w:r>
        <w:t>.</w:t>
      </w:r>
    </w:p>
    <w:p w14:paraId="02B9EEC6" w14:textId="77777777" w:rsidR="002538ED" w:rsidRDefault="002538ED" w:rsidP="003127E3">
      <w:pPr>
        <w:pStyle w:val="af5"/>
      </w:pPr>
      <w:r w:rsidRPr="00321A0D">
        <w:t>12.3. Интернет-ресурсы</w:t>
      </w:r>
    </w:p>
    <w:p w14:paraId="3209D7A8" w14:textId="77777777" w:rsidR="002538ED" w:rsidRDefault="002538ED" w:rsidP="003127E3">
      <w:pPr>
        <w:pStyle w:val="af5"/>
      </w:pPr>
      <w:r>
        <w:t xml:space="preserve">1. </w:t>
      </w:r>
      <w:r w:rsidRPr="00321A0D">
        <w:t xml:space="preserve">Курс </w:t>
      </w:r>
      <w:proofErr w:type="spellStart"/>
      <w:r w:rsidRPr="00321A0D">
        <w:t>Интуита</w:t>
      </w:r>
      <w:proofErr w:type="spellEnd"/>
      <w:r w:rsidRPr="00321A0D">
        <w:t xml:space="preserve"> </w:t>
      </w:r>
      <w:r>
        <w:t>«</w:t>
      </w:r>
      <w:r w:rsidRPr="00321A0D">
        <w:t>Проектирование информационных систем</w:t>
      </w:r>
      <w:r>
        <w:t xml:space="preserve">» </w:t>
      </w:r>
      <w:hyperlink r:id="rId118" w:history="1">
        <w:r w:rsidRPr="00322468">
          <w:rPr>
            <w:rStyle w:val="ae"/>
            <w:lang w:val="en-US"/>
          </w:rPr>
          <w:t>http</w:t>
        </w:r>
        <w:r w:rsidRPr="00322468">
          <w:rPr>
            <w:rStyle w:val="ae"/>
          </w:rPr>
          <w:t>://</w:t>
        </w:r>
        <w:r w:rsidRPr="00322468">
          <w:rPr>
            <w:rStyle w:val="ae"/>
            <w:lang w:val="en-US"/>
          </w:rPr>
          <w:t>www</w:t>
        </w:r>
        <w:r w:rsidRPr="00322468">
          <w:rPr>
            <w:rStyle w:val="ae"/>
          </w:rPr>
          <w:t>.</w:t>
        </w:r>
        <w:r w:rsidRPr="00322468">
          <w:rPr>
            <w:rStyle w:val="ae"/>
            <w:lang w:val="en-US"/>
          </w:rPr>
          <w:t>intuit</w:t>
        </w:r>
        <w:r w:rsidRPr="00322468">
          <w:rPr>
            <w:rStyle w:val="ae"/>
          </w:rPr>
          <w:t>.</w:t>
        </w:r>
        <w:proofErr w:type="spellStart"/>
        <w:r w:rsidRPr="00322468">
          <w:rPr>
            <w:rStyle w:val="ae"/>
            <w:lang w:val="en-US"/>
          </w:rPr>
          <w:t>ru</w:t>
        </w:r>
        <w:proofErr w:type="spellEnd"/>
        <w:r w:rsidRPr="00322468">
          <w:rPr>
            <w:rStyle w:val="ae"/>
          </w:rPr>
          <w:t>/</w:t>
        </w:r>
        <w:r w:rsidRPr="00322468">
          <w:rPr>
            <w:rStyle w:val="ae"/>
            <w:lang w:val="en-US"/>
          </w:rPr>
          <w:t>studies</w:t>
        </w:r>
        <w:r w:rsidRPr="00322468">
          <w:rPr>
            <w:rStyle w:val="ae"/>
          </w:rPr>
          <w:t>/</w:t>
        </w:r>
        <w:r w:rsidRPr="00322468">
          <w:rPr>
            <w:rStyle w:val="ae"/>
            <w:lang w:val="en-US"/>
          </w:rPr>
          <w:t>courses</w:t>
        </w:r>
        <w:r w:rsidRPr="00322468">
          <w:rPr>
            <w:rStyle w:val="ae"/>
          </w:rPr>
          <w:t>/2195/55/</w:t>
        </w:r>
        <w:r w:rsidRPr="00322468">
          <w:rPr>
            <w:rStyle w:val="ae"/>
            <w:lang w:val="en-US"/>
          </w:rPr>
          <w:t>info</w:t>
        </w:r>
        <w:r w:rsidRPr="00322468">
          <w:rPr>
            <w:rStyle w:val="ae"/>
          </w:rPr>
          <w:t>/</w:t>
        </w:r>
      </w:hyperlink>
    </w:p>
    <w:p w14:paraId="3EA30493" w14:textId="77777777" w:rsidR="002538ED" w:rsidRDefault="002538ED" w:rsidP="002538ED">
      <w:pPr>
        <w:tabs>
          <w:tab w:val="left" w:pos="0"/>
        </w:tabs>
        <w:autoSpaceDE w:val="0"/>
        <w:autoSpaceDN w:val="0"/>
        <w:adjustRightInd w:val="0"/>
        <w:ind w:firstLine="709"/>
      </w:pPr>
      <w:r>
        <w:t>2.</w:t>
      </w:r>
      <w:r w:rsidRPr="002538ED">
        <w:t xml:space="preserve"> </w:t>
      </w:r>
      <w:r w:rsidRPr="00321A0D">
        <w:t xml:space="preserve">Курс </w:t>
      </w:r>
      <w:proofErr w:type="spellStart"/>
      <w:r w:rsidRPr="00321A0D">
        <w:t>Интуита</w:t>
      </w:r>
      <w:proofErr w:type="spellEnd"/>
      <w:r w:rsidRPr="00321A0D">
        <w:t xml:space="preserve"> </w:t>
      </w:r>
      <w:r>
        <w:t>«</w:t>
      </w:r>
      <w:r w:rsidRPr="00321A0D">
        <w:t>Анализ требований к автоматизир</w:t>
      </w:r>
      <w:r>
        <w:t xml:space="preserve">ованным информационным системам» </w:t>
      </w:r>
      <w:hyperlink r:id="rId119" w:history="1">
        <w:r w:rsidRPr="00322468">
          <w:rPr>
            <w:rStyle w:val="ae"/>
          </w:rPr>
          <w:t>http://www.intuit.ru/studies/courses/2188/174/info</w:t>
        </w:r>
      </w:hyperlink>
    </w:p>
    <w:p w14:paraId="0EF36342" w14:textId="77777777" w:rsidR="002538ED" w:rsidRPr="00321A0D" w:rsidRDefault="002538ED" w:rsidP="002538ED">
      <w:pPr>
        <w:tabs>
          <w:tab w:val="left" w:pos="0"/>
        </w:tabs>
        <w:autoSpaceDE w:val="0"/>
        <w:autoSpaceDN w:val="0"/>
        <w:adjustRightInd w:val="0"/>
        <w:ind w:firstLine="709"/>
      </w:pPr>
      <w:r>
        <w:t xml:space="preserve">3. </w:t>
      </w:r>
      <w:r w:rsidRPr="00321A0D">
        <w:t xml:space="preserve">1 С: </w:t>
      </w:r>
      <w:proofErr w:type="gramStart"/>
      <w:r w:rsidRPr="00321A0D">
        <w:t>Предприятие</w:t>
      </w:r>
      <w:r>
        <w:t xml:space="preserve">  </w:t>
      </w:r>
      <w:r w:rsidRPr="00321A0D">
        <w:rPr>
          <w:color w:val="000000"/>
        </w:rPr>
        <w:t>http://www.1c.ru/</w:t>
      </w:r>
      <w:proofErr w:type="gramEnd"/>
    </w:p>
    <w:p w14:paraId="2A338503" w14:textId="77777777" w:rsidR="00012719" w:rsidRPr="00321A0D" w:rsidRDefault="00012719" w:rsidP="00012719">
      <w:pPr>
        <w:suppressAutoHyphens/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321A0D">
        <w:rPr>
          <w:b/>
          <w:bCs/>
        </w:rPr>
        <w:t>13. Фонд оценочных средств для проведения промежуточной аттестации обучающихся по практике</w:t>
      </w:r>
    </w:p>
    <w:p w14:paraId="15829A1C" w14:textId="77777777" w:rsidR="00012719" w:rsidRPr="00321A0D" w:rsidRDefault="00012719" w:rsidP="00012719">
      <w:pPr>
        <w:suppressAutoHyphens/>
        <w:ind w:firstLine="709"/>
        <w:jc w:val="both"/>
        <w:rPr>
          <w:lang w:eastAsia="ar-SA"/>
        </w:rPr>
      </w:pPr>
      <w:r w:rsidRPr="00321A0D">
        <w:rPr>
          <w:lang w:eastAsia="ar-SA"/>
        </w:rPr>
        <w:t>Фонд оценочных средств по практике представлен в Приложении 2 к программе НИР.</w:t>
      </w:r>
    </w:p>
    <w:p w14:paraId="4E5EEBBA" w14:textId="77777777" w:rsidR="00012719" w:rsidRPr="00321A0D" w:rsidRDefault="00012719" w:rsidP="00012719">
      <w:pPr>
        <w:suppressAutoHyphens/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321A0D">
        <w:rPr>
          <w:b/>
          <w:bCs/>
        </w:rPr>
        <w:t>14. Перечень информационных технологий, используемых при проведении НИР, включая перечень программного обеспечения и информационных справочных систем</w:t>
      </w:r>
    </w:p>
    <w:p w14:paraId="2A862A52" w14:textId="77777777" w:rsidR="00012719" w:rsidRPr="00231728" w:rsidRDefault="00012719" w:rsidP="00012719">
      <w:pPr>
        <w:suppressAutoHyphens/>
        <w:autoSpaceDE w:val="0"/>
        <w:autoSpaceDN w:val="0"/>
        <w:adjustRightInd w:val="0"/>
        <w:ind w:firstLine="709"/>
        <w:jc w:val="both"/>
        <w:rPr>
          <w:bCs/>
          <w:lang w:val="en-US"/>
        </w:rPr>
      </w:pPr>
      <w:r w:rsidRPr="00231728">
        <w:rPr>
          <w:bCs/>
          <w:lang w:val="en-US"/>
        </w:rPr>
        <w:t xml:space="preserve">14.1. </w:t>
      </w:r>
      <w:r w:rsidRPr="00321A0D">
        <w:rPr>
          <w:bCs/>
        </w:rPr>
        <w:t>Перечень</w:t>
      </w:r>
      <w:r w:rsidRPr="00231728">
        <w:rPr>
          <w:bCs/>
          <w:lang w:val="en-US"/>
        </w:rPr>
        <w:t xml:space="preserve"> </w:t>
      </w:r>
      <w:r w:rsidRPr="00321A0D">
        <w:rPr>
          <w:bCs/>
        </w:rPr>
        <w:t>программного</w:t>
      </w:r>
      <w:r w:rsidRPr="00231728">
        <w:rPr>
          <w:bCs/>
          <w:lang w:val="en-US"/>
        </w:rPr>
        <w:t xml:space="preserve"> </w:t>
      </w:r>
      <w:r w:rsidRPr="00321A0D">
        <w:rPr>
          <w:bCs/>
        </w:rPr>
        <w:t>обеспечения</w:t>
      </w:r>
      <w:r w:rsidRPr="00231728">
        <w:rPr>
          <w:bCs/>
          <w:lang w:val="en-US"/>
        </w:rPr>
        <w:t>:</w:t>
      </w:r>
    </w:p>
    <w:p w14:paraId="781246E8" w14:textId="77777777" w:rsidR="00012719" w:rsidRPr="00321A0D" w:rsidRDefault="00012719" w:rsidP="00012719">
      <w:pPr>
        <w:tabs>
          <w:tab w:val="right" w:leader="underscore" w:pos="9356"/>
        </w:tabs>
        <w:ind w:firstLine="709"/>
        <w:jc w:val="both"/>
        <w:rPr>
          <w:iCs/>
          <w:lang w:val="en-US"/>
        </w:rPr>
      </w:pPr>
      <w:r w:rsidRPr="00321A0D">
        <w:rPr>
          <w:iCs/>
          <w:lang w:val="en-US"/>
        </w:rPr>
        <w:t xml:space="preserve">Microsoft Project, Office Professional Plus 2013 Russian OLP NL </w:t>
      </w:r>
      <w:proofErr w:type="spellStart"/>
      <w:r w:rsidRPr="00321A0D">
        <w:rPr>
          <w:iCs/>
          <w:lang w:val="en-US"/>
        </w:rPr>
        <w:t>AcademicEdition</w:t>
      </w:r>
      <w:proofErr w:type="spellEnd"/>
      <w:r w:rsidRPr="00321A0D">
        <w:rPr>
          <w:iCs/>
          <w:lang w:val="en-US"/>
        </w:rPr>
        <w:t xml:space="preserve">, Mozilla Firefox, Google Chrome, Opera, LMS Moodle, RAD Studio 10.1 </w:t>
      </w:r>
      <w:proofErr w:type="spellStart"/>
      <w:r w:rsidRPr="00321A0D">
        <w:rPr>
          <w:iCs/>
          <w:lang w:val="en-US"/>
        </w:rPr>
        <w:t>BerlinProfessional</w:t>
      </w:r>
      <w:proofErr w:type="spellEnd"/>
      <w:r w:rsidRPr="00321A0D">
        <w:rPr>
          <w:iCs/>
          <w:lang w:val="en-US"/>
        </w:rPr>
        <w:t xml:space="preserve"> Academic </w:t>
      </w:r>
      <w:proofErr w:type="spellStart"/>
      <w:r w:rsidRPr="00321A0D">
        <w:rPr>
          <w:iCs/>
          <w:lang w:val="en-US"/>
        </w:rPr>
        <w:t>Concurent</w:t>
      </w:r>
      <w:proofErr w:type="spellEnd"/>
      <w:r w:rsidRPr="00321A0D">
        <w:rPr>
          <w:iCs/>
          <w:lang w:val="en-US"/>
        </w:rPr>
        <w:t xml:space="preserve"> License, IBM SPSS Statistics Base Academic Authorized User License, CA </w:t>
      </w:r>
      <w:proofErr w:type="spellStart"/>
      <w:r w:rsidRPr="00321A0D">
        <w:rPr>
          <w:iCs/>
          <w:lang w:val="en-US"/>
        </w:rPr>
        <w:t>ERwin</w:t>
      </w:r>
      <w:proofErr w:type="spellEnd"/>
      <w:r w:rsidRPr="00321A0D">
        <w:rPr>
          <w:iCs/>
          <w:lang w:val="en-US"/>
        </w:rPr>
        <w:t xml:space="preserve"> Data Modeler Community Edition.</w:t>
      </w:r>
    </w:p>
    <w:p w14:paraId="7037182E" w14:textId="77777777" w:rsidR="00012719" w:rsidRPr="00321A0D" w:rsidRDefault="00012719" w:rsidP="00012719">
      <w:pPr>
        <w:tabs>
          <w:tab w:val="right" w:leader="underscore" w:pos="9356"/>
        </w:tabs>
        <w:ind w:firstLine="709"/>
        <w:jc w:val="both"/>
        <w:rPr>
          <w:iCs/>
        </w:rPr>
      </w:pPr>
      <w:r w:rsidRPr="00321A0D">
        <w:rPr>
          <w:iCs/>
        </w:rPr>
        <w:t>14.2.Перечень информационно-справочных систем</w:t>
      </w:r>
    </w:p>
    <w:p w14:paraId="0CA79E1E" w14:textId="77777777" w:rsidR="00012719" w:rsidRPr="00321A0D" w:rsidRDefault="00AD4596" w:rsidP="00012719">
      <w:pPr>
        <w:tabs>
          <w:tab w:val="right" w:leader="underscore" w:pos="9356"/>
        </w:tabs>
        <w:ind w:firstLine="709"/>
        <w:jc w:val="both"/>
        <w:rPr>
          <w:iCs/>
        </w:rPr>
      </w:pPr>
      <w:hyperlink r:id="rId120" w:history="1">
        <w:r w:rsidR="00012719" w:rsidRPr="00321A0D">
          <w:rPr>
            <w:rStyle w:val="ae"/>
            <w:iCs/>
          </w:rPr>
          <w:t>http://window.edu.ru/</w:t>
        </w:r>
      </w:hyperlink>
      <w:r w:rsidR="00012719" w:rsidRPr="00321A0D">
        <w:rPr>
          <w:iCs/>
        </w:rPr>
        <w:t xml:space="preserve">  Единое окно доступа к образовательным ресурсам</w:t>
      </w:r>
    </w:p>
    <w:p w14:paraId="15698CB0" w14:textId="77777777" w:rsidR="00012719" w:rsidRPr="00321A0D" w:rsidRDefault="00AD4596" w:rsidP="00012719">
      <w:pPr>
        <w:tabs>
          <w:tab w:val="right" w:leader="underscore" w:pos="9356"/>
        </w:tabs>
        <w:ind w:firstLine="709"/>
        <w:jc w:val="both"/>
        <w:rPr>
          <w:iCs/>
        </w:rPr>
      </w:pPr>
      <w:hyperlink r:id="rId121" w:history="1">
        <w:r w:rsidR="00012719" w:rsidRPr="00321A0D">
          <w:rPr>
            <w:rStyle w:val="ae"/>
            <w:iCs/>
          </w:rPr>
          <w:t>http://solutions.1c.ru/education</w:t>
        </w:r>
      </w:hyperlink>
      <w:r w:rsidR="00012719" w:rsidRPr="00321A0D">
        <w:rPr>
          <w:iCs/>
        </w:rPr>
        <w:t xml:space="preserve"> Каталог продуктов 1 С для образования</w:t>
      </w:r>
    </w:p>
    <w:p w14:paraId="0D4700BA" w14:textId="77777777" w:rsidR="00012719" w:rsidRPr="00321A0D" w:rsidRDefault="00AD4596" w:rsidP="00012719">
      <w:pPr>
        <w:ind w:firstLine="709"/>
        <w:rPr>
          <w:iCs/>
        </w:rPr>
      </w:pPr>
      <w:hyperlink r:id="rId122" w:history="1">
        <w:r w:rsidR="00012719" w:rsidRPr="00321A0D">
          <w:rPr>
            <w:iCs/>
          </w:rPr>
          <w:t>http://www.consultant.ru/</w:t>
        </w:r>
      </w:hyperlink>
      <w:r w:rsidR="00012719" w:rsidRPr="00321A0D">
        <w:rPr>
          <w:iCs/>
        </w:rPr>
        <w:t xml:space="preserve">   КонсультантПлюс</w:t>
      </w:r>
    </w:p>
    <w:p w14:paraId="77F3894D" w14:textId="77777777" w:rsidR="00012719" w:rsidRPr="00321A0D" w:rsidRDefault="00AD4596" w:rsidP="00012719">
      <w:pPr>
        <w:tabs>
          <w:tab w:val="right" w:leader="underscore" w:pos="9356"/>
        </w:tabs>
        <w:ind w:firstLine="709"/>
        <w:jc w:val="both"/>
        <w:rPr>
          <w:iCs/>
        </w:rPr>
      </w:pPr>
      <w:hyperlink r:id="rId123" w:history="1">
        <w:r w:rsidR="00012719" w:rsidRPr="00321A0D">
          <w:rPr>
            <w:rStyle w:val="ae"/>
            <w:iCs/>
          </w:rPr>
          <w:t>http://www.garant.ru</w:t>
        </w:r>
      </w:hyperlink>
      <w:r w:rsidR="00012719" w:rsidRPr="00321A0D">
        <w:rPr>
          <w:iCs/>
        </w:rPr>
        <w:t xml:space="preserve"> </w:t>
      </w:r>
      <w:proofErr w:type="spellStart"/>
      <w:r w:rsidR="00012719" w:rsidRPr="00321A0D">
        <w:rPr>
          <w:iCs/>
        </w:rPr>
        <w:t>Гарант.ру</w:t>
      </w:r>
      <w:proofErr w:type="spellEnd"/>
    </w:p>
    <w:p w14:paraId="54E755D8" w14:textId="77777777" w:rsidR="00012719" w:rsidRPr="00321A0D" w:rsidRDefault="00AD4596" w:rsidP="00012719">
      <w:pPr>
        <w:tabs>
          <w:tab w:val="right" w:leader="underscore" w:pos="9356"/>
        </w:tabs>
        <w:ind w:firstLine="709"/>
        <w:jc w:val="both"/>
        <w:rPr>
          <w:iCs/>
        </w:rPr>
      </w:pPr>
      <w:hyperlink r:id="rId124" w:history="1">
        <w:r w:rsidR="00012719" w:rsidRPr="00321A0D">
          <w:rPr>
            <w:rStyle w:val="ae"/>
            <w:iCs/>
          </w:rPr>
          <w:t>https://www.antiplagiat.ru</w:t>
        </w:r>
      </w:hyperlink>
      <w:r w:rsidR="00012719" w:rsidRPr="00321A0D">
        <w:rPr>
          <w:iCs/>
        </w:rPr>
        <w:t xml:space="preserve"> Антиплагиат</w:t>
      </w:r>
    </w:p>
    <w:p w14:paraId="49D51782" w14:textId="77777777" w:rsidR="00012719" w:rsidRDefault="00012719" w:rsidP="000127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/>
          <w:bCs/>
          <w:lang w:eastAsia="ar-SA"/>
        </w:rPr>
      </w:pPr>
    </w:p>
    <w:p w14:paraId="0EF3C07A" w14:textId="77777777" w:rsidR="00012719" w:rsidRPr="00321A0D" w:rsidRDefault="00012719" w:rsidP="000127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  <w:r w:rsidRPr="00321A0D">
        <w:rPr>
          <w:b/>
          <w:bCs/>
          <w:lang w:eastAsia="ar-SA"/>
        </w:rPr>
        <w:t>15. Материально-техническое обеспечение НИР</w:t>
      </w:r>
    </w:p>
    <w:p w14:paraId="382BD187" w14:textId="77777777" w:rsidR="00012719" w:rsidRPr="00321A0D" w:rsidRDefault="00012719" w:rsidP="000127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  <w:r w:rsidRPr="00321A0D">
        <w:t>Материально-техническое обеспечение НИР должно быть достаточным для достижения целей НИР и должно соответствовать действующим санитарным и противопожарным нормам, а также требованиям техники безопасности при проведении НИР.</w:t>
      </w:r>
    </w:p>
    <w:p w14:paraId="0411ED48" w14:textId="77777777" w:rsidR="00012719" w:rsidRPr="00321A0D" w:rsidRDefault="00012719" w:rsidP="000127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  <w:r w:rsidRPr="00321A0D">
        <w:t xml:space="preserve">Обучающимся должна быть обеспечена возможность доступа к информации, необходимой для выполнения НИР. </w:t>
      </w:r>
    </w:p>
    <w:p w14:paraId="3EC89057" w14:textId="77777777" w:rsidR="00012719" w:rsidRPr="00321A0D" w:rsidRDefault="00012719" w:rsidP="00012719">
      <w:pPr>
        <w:autoSpaceDE w:val="0"/>
        <w:autoSpaceDN w:val="0"/>
        <w:adjustRightInd w:val="0"/>
        <w:ind w:firstLine="709"/>
        <w:jc w:val="both"/>
      </w:pPr>
      <w:r w:rsidRPr="00321A0D">
        <w:t>Организации, учреждения и предприятия, а также учебно-научные подразделения Университета должны обеспечить рабочее место обучающегося компьютерным оборудованием в объемах, достаточных для достижения целей НИР.</w:t>
      </w:r>
    </w:p>
    <w:p w14:paraId="2F562163" w14:textId="77777777" w:rsidR="00012719" w:rsidRPr="00594444" w:rsidRDefault="00012719" w:rsidP="00012719">
      <w:pPr>
        <w:suppressAutoHyphens/>
        <w:ind w:firstLine="709"/>
        <w:jc w:val="both"/>
      </w:pPr>
      <w:r w:rsidRPr="00321A0D">
        <w:t>Во время выполнения НИР обучающийся пользуется современным телекоммуникационным оборудованием, техническими средствами его защиты, измерительной техникой, средствами обработки полученных данных (компьютерной техникой с соответствующим программным обеспечением), а также нормативно-технической и учебно-методической документацией, которые находятся на базе   практики.</w:t>
      </w:r>
    </w:p>
    <w:p w14:paraId="164BAD42" w14:textId="77777777" w:rsidR="002538ED" w:rsidRPr="00321A0D" w:rsidRDefault="002538ED" w:rsidP="003127E3">
      <w:pPr>
        <w:pStyle w:val="af5"/>
      </w:pPr>
    </w:p>
    <w:p w14:paraId="70426BBB" w14:textId="77777777" w:rsidR="003C03CE" w:rsidRPr="009B7FF4" w:rsidRDefault="003C03CE" w:rsidP="003C03CE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  <w:r w:rsidRPr="009B7FF4">
        <w:rPr>
          <w:b/>
          <w:bCs/>
        </w:rPr>
        <w:t>7. ПРОГРАММА ИТОГОВОЙ АТТЕСТАЦИИ</w:t>
      </w:r>
    </w:p>
    <w:p w14:paraId="3F2BCBF6" w14:textId="77777777" w:rsidR="003C03CE" w:rsidRPr="009B7FF4" w:rsidRDefault="003C03CE" w:rsidP="003C03CE">
      <w:pPr>
        <w:pStyle w:val="a8"/>
        <w:ind w:left="0" w:firstLine="708"/>
        <w:jc w:val="both"/>
        <w:rPr>
          <w:rFonts w:ascii="Times New Roman" w:hAnsi="Times New Roman"/>
          <w:sz w:val="24"/>
          <w:szCs w:val="24"/>
        </w:rPr>
      </w:pPr>
      <w:r w:rsidRPr="009B7FF4">
        <w:rPr>
          <w:rFonts w:ascii="Times New Roman" w:hAnsi="Times New Roman"/>
          <w:sz w:val="24"/>
          <w:szCs w:val="24"/>
        </w:rPr>
        <w:t xml:space="preserve"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</w:t>
      </w:r>
      <w:r>
        <w:rPr>
          <w:rFonts w:ascii="Times New Roman" w:hAnsi="Times New Roman"/>
          <w:sz w:val="24"/>
          <w:szCs w:val="24"/>
        </w:rPr>
        <w:t xml:space="preserve">осуществляется </w:t>
      </w:r>
      <w:r w:rsidRPr="009B7FF4">
        <w:rPr>
          <w:rFonts w:ascii="Times New Roman" w:hAnsi="Times New Roman"/>
          <w:sz w:val="24"/>
          <w:szCs w:val="24"/>
        </w:rPr>
        <w:t>по формуле:</w:t>
      </w:r>
    </w:p>
    <w:p w14:paraId="0E3C6CEB" w14:textId="77777777" w:rsidR="003C03CE" w:rsidRPr="009B7FF4" w:rsidRDefault="003C03CE" w:rsidP="003C03CE">
      <w:pPr>
        <w:tabs>
          <w:tab w:val="left" w:pos="1320"/>
        </w:tabs>
        <w:spacing w:line="276" w:lineRule="auto"/>
        <w:jc w:val="both"/>
      </w:pPr>
    </w:p>
    <w:p w14:paraId="3F2B30F6" w14:textId="77777777" w:rsidR="003C03CE" w:rsidRPr="009B7FF4" w:rsidRDefault="003C03CE" w:rsidP="003C03CE">
      <w:pPr>
        <w:tabs>
          <w:tab w:val="left" w:pos="1320"/>
        </w:tabs>
        <w:spacing w:line="276" w:lineRule="auto"/>
        <w:jc w:val="both"/>
      </w:pPr>
      <w:proofErr w:type="spellStart"/>
      <w:r w:rsidRPr="009B7FF4">
        <w:rPr>
          <w:lang w:val="en-US"/>
        </w:rPr>
        <w:lastRenderedPageBreak/>
        <w:t>R</w:t>
      </w:r>
      <w:r w:rsidRPr="009B7FF4">
        <w:rPr>
          <w:vertAlign w:val="subscript"/>
          <w:lang w:val="en-US"/>
        </w:rPr>
        <w:t>j</w:t>
      </w:r>
      <w:proofErr w:type="spellEnd"/>
      <w:r w:rsidRPr="009B7FF4">
        <w:rPr>
          <w:vertAlign w:val="superscript"/>
        </w:rPr>
        <w:t>мод.</w:t>
      </w:r>
      <w:r w:rsidRPr="009B7FF4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</w:p>
    <w:p w14:paraId="7702330B" w14:textId="77777777" w:rsidR="003C03CE" w:rsidRPr="009B7FF4" w:rsidRDefault="003C03CE" w:rsidP="003C03CE">
      <w:pPr>
        <w:spacing w:line="276" w:lineRule="auto"/>
        <w:jc w:val="both"/>
      </w:pPr>
    </w:p>
    <w:p w14:paraId="2A6D197E" w14:textId="77777777" w:rsidR="003C03CE" w:rsidRPr="009B7FF4" w:rsidRDefault="003C03CE" w:rsidP="003C03CE">
      <w:pPr>
        <w:spacing w:line="276" w:lineRule="auto"/>
        <w:jc w:val="both"/>
      </w:pPr>
      <w:r w:rsidRPr="009B7FF4">
        <w:t>Где:</w:t>
      </w:r>
    </w:p>
    <w:p w14:paraId="3677D136" w14:textId="77777777" w:rsidR="003C03CE" w:rsidRPr="009B7FF4" w:rsidRDefault="003C03CE" w:rsidP="003C03CE">
      <w:pPr>
        <w:spacing w:line="276" w:lineRule="auto"/>
        <w:jc w:val="both"/>
        <w:rPr>
          <w:vertAlign w:val="superscript"/>
        </w:rPr>
      </w:pPr>
      <w:proofErr w:type="spellStart"/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proofErr w:type="spellEnd"/>
      <w:proofErr w:type="gramStart"/>
      <w:r w:rsidRPr="009B7FF4">
        <w:rPr>
          <w:vertAlign w:val="superscript"/>
        </w:rPr>
        <w:t>мод.</w:t>
      </w:r>
      <w:r w:rsidRPr="009B7FF4">
        <w:t>–</w:t>
      </w:r>
      <w:proofErr w:type="gramEnd"/>
      <w:r w:rsidRPr="009B7FF4">
        <w:t xml:space="preserve">  рейтинговый балл студента </w:t>
      </w:r>
      <w:r w:rsidRPr="009B7FF4">
        <w:rPr>
          <w:lang w:val="en-US"/>
        </w:rPr>
        <w:t>j</w:t>
      </w:r>
      <w:r w:rsidRPr="009B7FF4">
        <w:t xml:space="preserve"> по модулю;</w:t>
      </w:r>
    </w:p>
    <w:p w14:paraId="2DA1E7AD" w14:textId="77777777" w:rsidR="003C03CE" w:rsidRPr="009B7FF4" w:rsidRDefault="00AD4596" w:rsidP="003C03CE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3C03CE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3C03CE" w:rsidRPr="009B7FF4">
        <w:rPr>
          <w:rFonts w:eastAsiaTheme="minorEastAsia"/>
        </w:rPr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3C03CE" w:rsidRPr="009B7FF4">
        <w:rPr>
          <w:rFonts w:eastAsiaTheme="minorEastAsia"/>
        </w:rPr>
        <w:t xml:space="preserve"> – зачетные единицы дисциплин, входящих в модуль, </w:t>
      </w:r>
    </w:p>
    <w:p w14:paraId="37419045" w14:textId="77777777" w:rsidR="003C03CE" w:rsidRPr="009B7FF4" w:rsidRDefault="00AD4596" w:rsidP="003C03CE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3C03CE" w:rsidRPr="009B7FF4">
        <w:rPr>
          <w:rFonts w:eastAsiaTheme="minorEastAsia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3C03CE" w:rsidRPr="009B7FF4">
        <w:rPr>
          <w:rFonts w:eastAsiaTheme="minorEastAsia"/>
        </w:rPr>
        <w:t xml:space="preserve"> –  зачетная единица по курсовой работе;</w:t>
      </w:r>
    </w:p>
    <w:p w14:paraId="69487849" w14:textId="77777777" w:rsidR="003C03CE" w:rsidRPr="009B7FF4" w:rsidRDefault="00AD4596" w:rsidP="003C03CE">
      <w:pPr>
        <w:spacing w:line="276" w:lineRule="auto"/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3C03CE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3C03CE" w:rsidRPr="009B7FF4">
        <w:rPr>
          <w:rFonts w:eastAsiaTheme="minorEastAsia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3C03CE" w:rsidRPr="009B7FF4">
        <w:rPr>
          <w:rFonts w:eastAsiaTheme="minorEastAsia"/>
        </w:rPr>
        <w:t xml:space="preserve"> – рейтинговые баллы студента по дисциплинам модуля,</w:t>
      </w:r>
    </w:p>
    <w:p w14:paraId="1C3B84D4" w14:textId="77777777" w:rsidR="003C03CE" w:rsidRPr="009B7FF4" w:rsidRDefault="00AD4596" w:rsidP="003C03CE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3C03CE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3C03CE" w:rsidRPr="009B7FF4">
        <w:rPr>
          <w:rFonts w:eastAsiaTheme="minorEastAsia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14:paraId="3263799B" w14:textId="77777777" w:rsidR="003C03CE" w:rsidRPr="009B7FF4" w:rsidRDefault="003C03CE" w:rsidP="003C03CE">
      <w:pPr>
        <w:spacing w:line="276" w:lineRule="auto"/>
        <w:jc w:val="both"/>
      </w:pPr>
      <w:r w:rsidRPr="009B7FF4">
        <w:t>Величина среднего рейтинга студента по модулю  лежит в пределах от 55 до 100 баллов.</w:t>
      </w:r>
    </w:p>
    <w:p w14:paraId="2D3CF8D1" w14:textId="77777777" w:rsidR="003C03CE" w:rsidRPr="00025CBE" w:rsidRDefault="003C03CE" w:rsidP="003C03CE">
      <w:pPr>
        <w:pStyle w:val="p38"/>
        <w:shd w:val="clear" w:color="auto" w:fill="FFFFFF"/>
        <w:spacing w:before="0" w:beforeAutospacing="0" w:after="0" w:afterAutospacing="0" w:line="276" w:lineRule="auto"/>
        <w:ind w:firstLine="720"/>
        <w:jc w:val="both"/>
      </w:pPr>
    </w:p>
    <w:p w14:paraId="172224AC" w14:textId="77777777" w:rsidR="003C03CE" w:rsidRDefault="003C03CE" w:rsidP="003C03CE">
      <w:pPr>
        <w:autoSpaceDE w:val="0"/>
        <w:autoSpaceDN w:val="0"/>
        <w:adjustRightInd w:val="0"/>
        <w:spacing w:line="276" w:lineRule="auto"/>
        <w:ind w:firstLine="709"/>
        <w:rPr>
          <w:i/>
          <w:iCs/>
        </w:rPr>
      </w:pPr>
    </w:p>
    <w:p w14:paraId="13E59D8C" w14:textId="77777777" w:rsidR="003C03CE" w:rsidRPr="00F55106" w:rsidRDefault="003C03CE" w:rsidP="00F55106">
      <w:pPr>
        <w:pStyle w:val="23"/>
        <w:spacing w:after="0" w:line="240" w:lineRule="auto"/>
        <w:ind w:left="709"/>
        <w:rPr>
          <w:b/>
        </w:rPr>
      </w:pPr>
    </w:p>
    <w:sectPr w:rsidR="003C03CE" w:rsidRPr="00F55106" w:rsidSect="00BD228A">
      <w:pgSz w:w="11906" w:h="16838"/>
      <w:pgMar w:top="1134" w:right="851" w:bottom="1134" w:left="1985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8BAA7F" w14:textId="77777777" w:rsidR="00AD4596" w:rsidRDefault="00AD4596" w:rsidP="00B32C33">
      <w:r>
        <w:separator/>
      </w:r>
    </w:p>
  </w:endnote>
  <w:endnote w:type="continuationSeparator" w:id="0">
    <w:p w14:paraId="63B65B39" w14:textId="77777777" w:rsidR="00AD4596" w:rsidRDefault="00AD4596" w:rsidP="00B32C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Open Sans">
    <w:altName w:val="Open Sans"/>
    <w:charset w:val="00"/>
    <w:family w:val="swiss"/>
    <w:pitch w:val="variable"/>
    <w:sig w:usb0="E00002EF" w:usb1="4000205B" w:usb2="00000028" w:usb3="00000000" w:csb0="0000019F" w:csb1="00000000"/>
  </w:font>
  <w:font w:name="TimesNewRoman">
    <w:altName w:val="MS Mincho"/>
    <w:charset w:val="80"/>
    <w:family w:val="auto"/>
    <w:pitch w:val="default"/>
    <w:sig w:usb0="00000001" w:usb1="08070000" w:usb2="00000010" w:usb3="00000000" w:csb0="00020000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1014034"/>
      <w:docPartObj>
        <w:docPartGallery w:val="Page Numbers (Bottom of Page)"/>
        <w:docPartUnique/>
      </w:docPartObj>
    </w:sdtPr>
    <w:sdtEndPr/>
    <w:sdtContent>
      <w:p w14:paraId="2332757D" w14:textId="77777777" w:rsidR="007262C4" w:rsidRDefault="007262C4">
        <w:pPr>
          <w:pStyle w:val="af3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53</w:t>
        </w:r>
        <w:r>
          <w:rPr>
            <w:noProof/>
          </w:rPr>
          <w:fldChar w:fldCharType="end"/>
        </w:r>
      </w:p>
    </w:sdtContent>
  </w:sdt>
  <w:p w14:paraId="61D1F893" w14:textId="77777777" w:rsidR="007262C4" w:rsidRDefault="007262C4">
    <w:pPr>
      <w:pStyle w:val="af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76879D" w14:textId="77777777" w:rsidR="00AD4596" w:rsidRDefault="00AD4596" w:rsidP="00B32C33">
      <w:r>
        <w:separator/>
      </w:r>
    </w:p>
  </w:footnote>
  <w:footnote w:type="continuationSeparator" w:id="0">
    <w:p w14:paraId="361D76FB" w14:textId="77777777" w:rsidR="00AD4596" w:rsidRDefault="00AD4596" w:rsidP="00B32C3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singleLevel"/>
    <w:tmpl w:val="00000002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</w:abstractNum>
  <w:abstractNum w:abstractNumId="1" w15:restartNumberingAfterBreak="0">
    <w:nsid w:val="00000003"/>
    <w:multiLevelType w:val="multilevel"/>
    <w:tmpl w:val="00000003"/>
    <w:name w:val="WW8Num24"/>
    <w:lvl w:ilvl="0">
      <w:start w:val="2"/>
      <w:numFmt w:val="decimal"/>
      <w:lvlText w:val="%1."/>
      <w:lvlJc w:val="left"/>
      <w:pPr>
        <w:tabs>
          <w:tab w:val="num" w:pos="0"/>
        </w:tabs>
        <w:ind w:left="502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2164" w:hanging="720"/>
      </w:pPr>
      <w:rPr>
        <w:rFonts w:eastAsia="Calibri"/>
        <w:b/>
        <w:sz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2899" w:hanging="720"/>
      </w:pPr>
      <w:rPr>
        <w:rFonts w:eastAsia="Calibri"/>
        <w:b/>
        <w:sz w:val="24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3994" w:hanging="1080"/>
      </w:pPr>
      <w:rPr>
        <w:rFonts w:eastAsia="Calibri"/>
        <w:b/>
        <w:sz w:val="24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4729" w:hanging="1080"/>
      </w:pPr>
      <w:rPr>
        <w:rFonts w:eastAsia="Calibri"/>
        <w:b/>
        <w:sz w:val="24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5824" w:hanging="1440"/>
      </w:pPr>
      <w:rPr>
        <w:rFonts w:eastAsia="Calibri"/>
        <w:b/>
        <w:sz w:val="24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6919" w:hanging="1800"/>
      </w:pPr>
      <w:rPr>
        <w:rFonts w:eastAsia="Calibri"/>
        <w:b/>
        <w:sz w:val="24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7654" w:hanging="1800"/>
      </w:pPr>
      <w:rPr>
        <w:rFonts w:eastAsia="Calibri"/>
        <w:b/>
        <w:sz w:val="24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8749" w:hanging="2160"/>
      </w:pPr>
      <w:rPr>
        <w:rFonts w:eastAsia="Calibri"/>
        <w:b/>
        <w:sz w:val="24"/>
      </w:rPr>
    </w:lvl>
  </w:abstractNum>
  <w:abstractNum w:abstractNumId="2" w15:restartNumberingAfterBreak="0">
    <w:nsid w:val="00000004"/>
    <w:multiLevelType w:val="singleLevel"/>
    <w:tmpl w:val="00000004"/>
    <w:name w:val="WW8Num32"/>
    <w:lvl w:ilvl="0">
      <w:start w:val="1"/>
      <w:numFmt w:val="decimal"/>
      <w:lvlText w:val="%1."/>
      <w:lvlJc w:val="left"/>
      <w:pPr>
        <w:tabs>
          <w:tab w:val="num" w:pos="0"/>
        </w:tabs>
        <w:ind w:left="1429" w:hanging="360"/>
      </w:pPr>
    </w:lvl>
  </w:abstractNum>
  <w:abstractNum w:abstractNumId="3" w15:restartNumberingAfterBreak="0">
    <w:nsid w:val="00000005"/>
    <w:multiLevelType w:val="singleLevel"/>
    <w:tmpl w:val="E88E32CC"/>
    <w:name w:val="WW8Num5"/>
    <w:lvl w:ilvl="0">
      <w:start w:val="1"/>
      <w:numFmt w:val="decimal"/>
      <w:lvlText w:val="%1."/>
      <w:lvlJc w:val="left"/>
      <w:pPr>
        <w:tabs>
          <w:tab w:val="num" w:pos="0"/>
        </w:tabs>
        <w:ind w:left="1353" w:hanging="360"/>
      </w:pPr>
      <w:rPr>
        <w:rFonts w:ascii="Times New Roman" w:hAnsi="Times New Roman" w:cs="Times New Roman" w:hint="default"/>
        <w:color w:val="000000"/>
        <w:sz w:val="24"/>
        <w:szCs w:val="24"/>
      </w:rPr>
    </w:lvl>
  </w:abstractNum>
  <w:abstractNum w:abstractNumId="4" w15:restartNumberingAfterBreak="0">
    <w:nsid w:val="0000001E"/>
    <w:multiLevelType w:val="singleLevel"/>
    <w:tmpl w:val="F2A2BB32"/>
    <w:name w:val="WW8Num30"/>
    <w:lvl w:ilvl="0">
      <w:start w:val="1"/>
      <w:numFmt w:val="decimal"/>
      <w:lvlText w:val="%1."/>
      <w:lvlJc w:val="left"/>
      <w:pPr>
        <w:tabs>
          <w:tab w:val="num" w:pos="0"/>
        </w:tabs>
        <w:ind w:left="1429" w:hanging="360"/>
      </w:pPr>
      <w:rPr>
        <w:color w:val="auto"/>
      </w:rPr>
    </w:lvl>
  </w:abstractNum>
  <w:abstractNum w:abstractNumId="5" w15:restartNumberingAfterBreak="0">
    <w:nsid w:val="0000001F"/>
    <w:multiLevelType w:val="singleLevel"/>
    <w:tmpl w:val="0000001F"/>
    <w:name w:val="WW8Num31"/>
    <w:lvl w:ilvl="0">
      <w:start w:val="1"/>
      <w:numFmt w:val="decimal"/>
      <w:lvlText w:val="%1."/>
      <w:lvlJc w:val="left"/>
      <w:pPr>
        <w:tabs>
          <w:tab w:val="num" w:pos="0"/>
        </w:tabs>
        <w:ind w:left="1429" w:hanging="360"/>
      </w:pPr>
    </w:lvl>
  </w:abstractNum>
  <w:abstractNum w:abstractNumId="6" w15:restartNumberingAfterBreak="0">
    <w:nsid w:val="00000024"/>
    <w:multiLevelType w:val="singleLevel"/>
    <w:tmpl w:val="A0B8304E"/>
    <w:name w:val="WW8Num37"/>
    <w:lvl w:ilvl="0">
      <w:start w:val="1"/>
      <w:numFmt w:val="decimal"/>
      <w:lvlText w:val="%1."/>
      <w:lvlJc w:val="center"/>
      <w:pPr>
        <w:tabs>
          <w:tab w:val="num" w:pos="0"/>
        </w:tabs>
        <w:ind w:left="1429" w:hanging="360"/>
      </w:pPr>
      <w:rPr>
        <w:rFonts w:ascii="Times New Roman" w:hAnsi="Times New Roman" w:cs="Times New Roman" w:hint="default"/>
        <w:sz w:val="24"/>
        <w:szCs w:val="24"/>
      </w:rPr>
    </w:lvl>
  </w:abstractNum>
  <w:abstractNum w:abstractNumId="7" w15:restartNumberingAfterBreak="0">
    <w:nsid w:val="00B1D3CD"/>
    <w:multiLevelType w:val="multilevel"/>
    <w:tmpl w:val="61487D90"/>
    <w:lvl w:ilvl="0">
      <w:start w:val="1"/>
      <w:numFmt w:val="decimal"/>
      <w:lvlText w:val="%1."/>
      <w:lvlJc w:val="left"/>
      <w:pPr>
        <w:tabs>
          <w:tab w:val="num" w:pos="1069"/>
        </w:tabs>
        <w:ind w:firstLine="709"/>
      </w:pPr>
      <w:rPr>
        <w:rFonts w:ascii="Times New Roman" w:hAnsi="Times New Roman" w:cs="Times New Roman"/>
        <w:b w:val="0"/>
        <w:bCs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8" w15:restartNumberingAfterBreak="0">
    <w:nsid w:val="0646691A"/>
    <w:multiLevelType w:val="multilevel"/>
    <w:tmpl w:val="BD6C4B1C"/>
    <w:lvl w:ilvl="0">
      <w:start w:val="5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1"/>
      <w:numFmt w:val="decimal"/>
      <w:lvlText w:val="%1.%2.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06550BAB"/>
    <w:multiLevelType w:val="hybridMultilevel"/>
    <w:tmpl w:val="3F8C5B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6C02120"/>
    <w:multiLevelType w:val="multilevel"/>
    <w:tmpl w:val="431F5B05"/>
    <w:lvl w:ilvl="0">
      <w:start w:val="1"/>
      <w:numFmt w:val="decimal"/>
      <w:lvlText w:val="%1."/>
      <w:lvlJc w:val="left"/>
      <w:pPr>
        <w:tabs>
          <w:tab w:val="num" w:pos="1069"/>
        </w:tabs>
        <w:ind w:firstLine="709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11" w15:restartNumberingAfterBreak="0">
    <w:nsid w:val="07865D57"/>
    <w:multiLevelType w:val="hybridMultilevel"/>
    <w:tmpl w:val="1EC846BE"/>
    <w:lvl w:ilvl="0" w:tplc="AE0ED878">
      <w:start w:val="1"/>
      <w:numFmt w:val="bullet"/>
      <w:lvlText w:val="−"/>
      <w:lvlJc w:val="left"/>
      <w:pPr>
        <w:ind w:left="1080" w:hanging="360"/>
      </w:pPr>
      <w:rPr>
        <w:rFonts w:ascii="Courier New" w:hAnsi="Courier New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0C513CF9"/>
    <w:multiLevelType w:val="hybridMultilevel"/>
    <w:tmpl w:val="C6B83D36"/>
    <w:name w:val="WW8Num302"/>
    <w:lvl w:ilvl="0" w:tplc="DDD610BA">
      <w:start w:val="3"/>
      <w:numFmt w:val="decimal"/>
      <w:lvlText w:val="%1."/>
      <w:lvlJc w:val="left"/>
      <w:pPr>
        <w:tabs>
          <w:tab w:val="num" w:pos="0"/>
        </w:tabs>
        <w:ind w:left="1429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1E47B7B"/>
    <w:multiLevelType w:val="hybridMultilevel"/>
    <w:tmpl w:val="E252E98E"/>
    <w:lvl w:ilvl="0" w:tplc="E3BC3B8C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b/>
        <w:bCs/>
      </w:rPr>
    </w:lvl>
    <w:lvl w:ilvl="1" w:tplc="04190019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9000F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9000F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14" w15:restartNumberingAfterBreak="0">
    <w:nsid w:val="17F9A63B"/>
    <w:multiLevelType w:val="multilevel"/>
    <w:tmpl w:val="43DDA9A4"/>
    <w:lvl w:ilvl="0">
      <w:numFmt w:val="bullet"/>
      <w:lvlText w:val="-"/>
      <w:lvlJc w:val="left"/>
      <w:pPr>
        <w:tabs>
          <w:tab w:val="num" w:pos="1069"/>
        </w:tabs>
        <w:ind w:firstLine="709"/>
      </w:pPr>
      <w:rPr>
        <w:rFonts w:ascii="Times New Roman" w:hAnsi="Times New Roman" w:cs="Times New Roman"/>
        <w:sz w:val="28"/>
        <w:szCs w:val="28"/>
      </w:rPr>
    </w:lvl>
    <w:lvl w:ilvl="1"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cs="Wingdings"/>
        <w:sz w:val="24"/>
        <w:szCs w:val="24"/>
      </w:rPr>
    </w:lvl>
  </w:abstractNum>
  <w:abstractNum w:abstractNumId="15" w15:restartNumberingAfterBreak="0">
    <w:nsid w:val="194F3395"/>
    <w:multiLevelType w:val="hybridMultilevel"/>
    <w:tmpl w:val="22B607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9A01582"/>
    <w:multiLevelType w:val="multilevel"/>
    <w:tmpl w:val="55145D7F"/>
    <w:lvl w:ilvl="0">
      <w:numFmt w:val="bullet"/>
      <w:lvlText w:val="-"/>
      <w:lvlJc w:val="left"/>
      <w:pPr>
        <w:tabs>
          <w:tab w:val="num" w:pos="1069"/>
        </w:tabs>
        <w:ind w:firstLine="709"/>
      </w:pPr>
      <w:rPr>
        <w:rFonts w:ascii="Times New Roman" w:hAnsi="Times New Roman" w:cs="Times New Roman"/>
        <w:sz w:val="28"/>
        <w:szCs w:val="28"/>
      </w:rPr>
    </w:lvl>
    <w:lvl w:ilvl="1"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cs="Wingdings"/>
        <w:sz w:val="24"/>
        <w:szCs w:val="24"/>
      </w:rPr>
    </w:lvl>
  </w:abstractNum>
  <w:abstractNum w:abstractNumId="17" w15:restartNumberingAfterBreak="0">
    <w:nsid w:val="1EAF5338"/>
    <w:multiLevelType w:val="multilevel"/>
    <w:tmpl w:val="3E24683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2.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1F8731FF"/>
    <w:multiLevelType w:val="hybridMultilevel"/>
    <w:tmpl w:val="87C65DBA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19" w15:restartNumberingAfterBreak="0">
    <w:nsid w:val="230ADDDE"/>
    <w:multiLevelType w:val="multilevel"/>
    <w:tmpl w:val="43772F2B"/>
    <w:lvl w:ilvl="0">
      <w:start w:val="1"/>
      <w:numFmt w:val="decimal"/>
      <w:lvlText w:val="%1."/>
      <w:lvlJc w:val="left"/>
      <w:pPr>
        <w:tabs>
          <w:tab w:val="num" w:pos="1069"/>
        </w:tabs>
        <w:ind w:firstLine="709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20" w15:restartNumberingAfterBreak="0">
    <w:nsid w:val="25126DB3"/>
    <w:multiLevelType w:val="hybridMultilevel"/>
    <w:tmpl w:val="7BA4A0AC"/>
    <w:lvl w:ilvl="0" w:tplc="EFD8BF18">
      <w:start w:val="1"/>
      <w:numFmt w:val="decimal"/>
      <w:lvlText w:val="%1."/>
      <w:lvlJc w:val="left"/>
      <w:pPr>
        <w:ind w:left="720" w:hanging="360"/>
      </w:pPr>
    </w:lvl>
    <w:lvl w:ilvl="1" w:tplc="D3BA16FA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9B12613"/>
    <w:multiLevelType w:val="multilevel"/>
    <w:tmpl w:val="01BAA12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6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1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0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63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72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84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9720" w:hanging="2160"/>
      </w:pPr>
      <w:rPr>
        <w:rFonts w:hint="default"/>
      </w:rPr>
    </w:lvl>
  </w:abstractNum>
  <w:abstractNum w:abstractNumId="22" w15:restartNumberingAfterBreak="0">
    <w:nsid w:val="2A640B7A"/>
    <w:multiLevelType w:val="hybridMultilevel"/>
    <w:tmpl w:val="12828602"/>
    <w:lvl w:ilvl="0" w:tplc="EFD8BF1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3BA16F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419001B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419000F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4190019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419001B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419000F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4190019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419001B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3" w15:restartNumberingAfterBreak="0">
    <w:nsid w:val="2ABB091C"/>
    <w:multiLevelType w:val="hybridMultilevel"/>
    <w:tmpl w:val="1D861204"/>
    <w:lvl w:ilvl="0" w:tplc="EFD8BF18">
      <w:start w:val="1"/>
      <w:numFmt w:val="decimal"/>
      <w:lvlText w:val="%1."/>
      <w:lvlJc w:val="left"/>
      <w:pPr>
        <w:ind w:left="1080" w:hanging="360"/>
      </w:pPr>
    </w:lvl>
    <w:lvl w:ilvl="1" w:tplc="D3BA16FA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2E43706B"/>
    <w:multiLevelType w:val="hybridMultilevel"/>
    <w:tmpl w:val="FDBA9046"/>
    <w:lvl w:ilvl="0" w:tplc="EFD8BF1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3BA16F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2E685EAB"/>
    <w:multiLevelType w:val="multilevel"/>
    <w:tmpl w:val="517906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26" w15:restartNumberingAfterBreak="0">
    <w:nsid w:val="32FC3C52"/>
    <w:multiLevelType w:val="singleLevel"/>
    <w:tmpl w:val="F2A2BB32"/>
    <w:lvl w:ilvl="0">
      <w:start w:val="1"/>
      <w:numFmt w:val="decimal"/>
      <w:lvlText w:val="%1."/>
      <w:lvlJc w:val="left"/>
      <w:pPr>
        <w:tabs>
          <w:tab w:val="num" w:pos="0"/>
        </w:tabs>
        <w:ind w:left="1429" w:hanging="360"/>
      </w:pPr>
      <w:rPr>
        <w:color w:val="auto"/>
      </w:rPr>
    </w:lvl>
  </w:abstractNum>
  <w:abstractNum w:abstractNumId="27" w15:restartNumberingAfterBreak="0">
    <w:nsid w:val="357E669C"/>
    <w:multiLevelType w:val="hybridMultilevel"/>
    <w:tmpl w:val="352E9674"/>
    <w:lvl w:ilvl="0" w:tplc="BFA0EC10">
      <w:start w:val="1"/>
      <w:numFmt w:val="decimal"/>
      <w:lvlText w:val="%1."/>
      <w:lvlJc w:val="left"/>
      <w:pPr>
        <w:ind w:left="2201" w:hanging="1350"/>
      </w:pPr>
      <w:rPr>
        <w:rFonts w:hint="default"/>
      </w:rPr>
    </w:lvl>
    <w:lvl w:ilvl="1" w:tplc="D07A802E" w:tentative="1">
      <w:start w:val="1"/>
      <w:numFmt w:val="lowerLetter"/>
      <w:lvlText w:val="%2."/>
      <w:lvlJc w:val="left"/>
      <w:pPr>
        <w:ind w:left="1931" w:hanging="360"/>
      </w:pPr>
    </w:lvl>
    <w:lvl w:ilvl="2" w:tplc="0D74697E" w:tentative="1">
      <w:start w:val="1"/>
      <w:numFmt w:val="lowerRoman"/>
      <w:lvlText w:val="%3."/>
      <w:lvlJc w:val="right"/>
      <w:pPr>
        <w:ind w:left="2651" w:hanging="180"/>
      </w:pPr>
    </w:lvl>
    <w:lvl w:ilvl="3" w:tplc="84C27698" w:tentative="1">
      <w:start w:val="1"/>
      <w:numFmt w:val="decimal"/>
      <w:lvlText w:val="%4."/>
      <w:lvlJc w:val="left"/>
      <w:pPr>
        <w:ind w:left="3371" w:hanging="360"/>
      </w:pPr>
    </w:lvl>
    <w:lvl w:ilvl="4" w:tplc="3F08A294" w:tentative="1">
      <w:start w:val="1"/>
      <w:numFmt w:val="lowerLetter"/>
      <w:lvlText w:val="%5."/>
      <w:lvlJc w:val="left"/>
      <w:pPr>
        <w:ind w:left="4091" w:hanging="360"/>
      </w:pPr>
    </w:lvl>
    <w:lvl w:ilvl="5" w:tplc="AA32D028" w:tentative="1">
      <w:start w:val="1"/>
      <w:numFmt w:val="lowerRoman"/>
      <w:lvlText w:val="%6."/>
      <w:lvlJc w:val="right"/>
      <w:pPr>
        <w:ind w:left="4811" w:hanging="180"/>
      </w:pPr>
    </w:lvl>
    <w:lvl w:ilvl="6" w:tplc="297CD9BA" w:tentative="1">
      <w:start w:val="1"/>
      <w:numFmt w:val="decimal"/>
      <w:lvlText w:val="%7."/>
      <w:lvlJc w:val="left"/>
      <w:pPr>
        <w:ind w:left="5531" w:hanging="360"/>
      </w:pPr>
    </w:lvl>
    <w:lvl w:ilvl="7" w:tplc="31F0219C" w:tentative="1">
      <w:start w:val="1"/>
      <w:numFmt w:val="lowerLetter"/>
      <w:lvlText w:val="%8."/>
      <w:lvlJc w:val="left"/>
      <w:pPr>
        <w:ind w:left="6251" w:hanging="360"/>
      </w:pPr>
    </w:lvl>
    <w:lvl w:ilvl="8" w:tplc="E6284EA6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8" w15:restartNumberingAfterBreak="0">
    <w:nsid w:val="37D17B8E"/>
    <w:multiLevelType w:val="hybridMultilevel"/>
    <w:tmpl w:val="AA68D1BA"/>
    <w:lvl w:ilvl="0" w:tplc="7D940DDA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  <w:lvl w:ilvl="1" w:tplc="B4FCDEC8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615EC0BA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1136C5F2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9022D8B4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163679D4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34D2A506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79E4C2EA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474ED4AC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29" w15:restartNumberingAfterBreak="0">
    <w:nsid w:val="3ABC0C0E"/>
    <w:multiLevelType w:val="hybridMultilevel"/>
    <w:tmpl w:val="34F6445A"/>
    <w:lvl w:ilvl="0" w:tplc="BDD29108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CC51C5C"/>
    <w:multiLevelType w:val="hybridMultilevel"/>
    <w:tmpl w:val="412A6752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31" w15:restartNumberingAfterBreak="0">
    <w:nsid w:val="3DAA5615"/>
    <w:multiLevelType w:val="hybridMultilevel"/>
    <w:tmpl w:val="66068DE4"/>
    <w:lvl w:ilvl="0" w:tplc="FA8A303A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3F987621"/>
    <w:multiLevelType w:val="hybridMultilevel"/>
    <w:tmpl w:val="E1D897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E096D77"/>
    <w:multiLevelType w:val="hybridMultilevel"/>
    <w:tmpl w:val="95DEF25E"/>
    <w:lvl w:ilvl="0" w:tplc="A392C31C">
      <w:start w:val="1"/>
      <w:numFmt w:val="bullet"/>
      <w:lvlText w:val=""/>
      <w:lvlJc w:val="left"/>
      <w:pPr>
        <w:ind w:left="735" w:hanging="360"/>
      </w:pPr>
      <w:rPr>
        <w:rFonts w:ascii="Symbol" w:hAnsi="Symbol" w:hint="default"/>
        <w:b w:val="0"/>
        <w:i w:val="0"/>
        <w:color w:val="auto"/>
      </w:rPr>
    </w:lvl>
    <w:lvl w:ilvl="1" w:tplc="962230B8" w:tentative="1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683A0580" w:tentative="1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617EAB58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F08A84EC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D7545654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3A2E59FC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87321FFE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AA945B06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34" w15:restartNumberingAfterBreak="0">
    <w:nsid w:val="4F73341B"/>
    <w:multiLevelType w:val="multilevel"/>
    <w:tmpl w:val="8084E888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5" w15:restartNumberingAfterBreak="0">
    <w:nsid w:val="57940C2D"/>
    <w:multiLevelType w:val="hybridMultilevel"/>
    <w:tmpl w:val="8DAA2016"/>
    <w:lvl w:ilvl="0" w:tplc="40488FC6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6" w15:restartNumberingAfterBreak="0">
    <w:nsid w:val="57B9C4C9"/>
    <w:multiLevelType w:val="multilevel"/>
    <w:tmpl w:val="3095515B"/>
    <w:lvl w:ilvl="0">
      <w:numFmt w:val="bullet"/>
      <w:lvlText w:val="-"/>
      <w:lvlJc w:val="left"/>
      <w:pPr>
        <w:tabs>
          <w:tab w:val="num" w:pos="1069"/>
        </w:tabs>
        <w:ind w:firstLine="709"/>
      </w:pPr>
      <w:rPr>
        <w:rFonts w:ascii="Times New Roman" w:hAnsi="Times New Roman" w:cs="Times New Roman"/>
        <w:sz w:val="28"/>
        <w:szCs w:val="28"/>
      </w:rPr>
    </w:lvl>
    <w:lvl w:ilvl="1"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/>
        <w:sz w:val="24"/>
        <w:szCs w:val="24"/>
      </w:rPr>
    </w:lvl>
    <w:lvl w:ilvl="2"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cs="Wingdings"/>
        <w:sz w:val="24"/>
        <w:szCs w:val="24"/>
      </w:rPr>
    </w:lvl>
    <w:lvl w:ilvl="3"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cs="Symbol"/>
        <w:sz w:val="24"/>
        <w:szCs w:val="24"/>
      </w:rPr>
    </w:lvl>
    <w:lvl w:ilvl="4"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/>
        <w:sz w:val="24"/>
        <w:szCs w:val="24"/>
      </w:rPr>
    </w:lvl>
    <w:lvl w:ilvl="5"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cs="Wingdings"/>
        <w:sz w:val="24"/>
        <w:szCs w:val="24"/>
      </w:rPr>
    </w:lvl>
    <w:lvl w:ilvl="6"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cs="Symbol"/>
        <w:sz w:val="24"/>
        <w:szCs w:val="24"/>
      </w:rPr>
    </w:lvl>
    <w:lvl w:ilvl="7"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/>
        <w:sz w:val="24"/>
        <w:szCs w:val="24"/>
      </w:rPr>
    </w:lvl>
    <w:lvl w:ilvl="8"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cs="Wingdings"/>
        <w:sz w:val="24"/>
        <w:szCs w:val="24"/>
      </w:rPr>
    </w:lvl>
  </w:abstractNum>
  <w:abstractNum w:abstractNumId="37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8" w15:restartNumberingAfterBreak="0">
    <w:nsid w:val="606D797A"/>
    <w:multiLevelType w:val="multilevel"/>
    <w:tmpl w:val="1A209B2A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9" w15:restartNumberingAfterBreak="0">
    <w:nsid w:val="632B21D5"/>
    <w:multiLevelType w:val="multilevel"/>
    <w:tmpl w:val="0EC8885D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40" w15:restartNumberingAfterBreak="0">
    <w:nsid w:val="63AB7433"/>
    <w:multiLevelType w:val="hybridMultilevel"/>
    <w:tmpl w:val="3F8C5B98"/>
    <w:lvl w:ilvl="0" w:tplc="83F0352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498728A"/>
    <w:multiLevelType w:val="hybridMultilevel"/>
    <w:tmpl w:val="D26AECB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66D94CC6"/>
    <w:multiLevelType w:val="multilevel"/>
    <w:tmpl w:val="38A68A2A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3" w15:restartNumberingAfterBreak="0">
    <w:nsid w:val="68B8203E"/>
    <w:multiLevelType w:val="hybridMultilevel"/>
    <w:tmpl w:val="202C8AD4"/>
    <w:lvl w:ilvl="0" w:tplc="BC582B8E">
      <w:start w:val="1"/>
      <w:numFmt w:val="decimal"/>
      <w:lvlText w:val="%1."/>
      <w:lvlJc w:val="left"/>
      <w:pPr>
        <w:ind w:left="720" w:hanging="360"/>
      </w:pPr>
    </w:lvl>
    <w:lvl w:ilvl="1" w:tplc="74ECE9C2" w:tentative="1">
      <w:start w:val="1"/>
      <w:numFmt w:val="lowerLetter"/>
      <w:lvlText w:val="%2."/>
      <w:lvlJc w:val="left"/>
      <w:pPr>
        <w:ind w:left="1440" w:hanging="360"/>
      </w:pPr>
    </w:lvl>
    <w:lvl w:ilvl="2" w:tplc="38464AA0" w:tentative="1">
      <w:start w:val="1"/>
      <w:numFmt w:val="lowerRoman"/>
      <w:lvlText w:val="%3."/>
      <w:lvlJc w:val="right"/>
      <w:pPr>
        <w:ind w:left="2160" w:hanging="180"/>
      </w:pPr>
    </w:lvl>
    <w:lvl w:ilvl="3" w:tplc="3E8E4EAC" w:tentative="1">
      <w:start w:val="1"/>
      <w:numFmt w:val="decimal"/>
      <w:lvlText w:val="%4."/>
      <w:lvlJc w:val="left"/>
      <w:pPr>
        <w:ind w:left="2880" w:hanging="360"/>
      </w:pPr>
    </w:lvl>
    <w:lvl w:ilvl="4" w:tplc="8C647E62" w:tentative="1">
      <w:start w:val="1"/>
      <w:numFmt w:val="lowerLetter"/>
      <w:lvlText w:val="%5."/>
      <w:lvlJc w:val="left"/>
      <w:pPr>
        <w:ind w:left="3600" w:hanging="360"/>
      </w:pPr>
    </w:lvl>
    <w:lvl w:ilvl="5" w:tplc="11BCCD20" w:tentative="1">
      <w:start w:val="1"/>
      <w:numFmt w:val="lowerRoman"/>
      <w:lvlText w:val="%6."/>
      <w:lvlJc w:val="right"/>
      <w:pPr>
        <w:ind w:left="4320" w:hanging="180"/>
      </w:pPr>
    </w:lvl>
    <w:lvl w:ilvl="6" w:tplc="E252E242" w:tentative="1">
      <w:start w:val="1"/>
      <w:numFmt w:val="decimal"/>
      <w:lvlText w:val="%7."/>
      <w:lvlJc w:val="left"/>
      <w:pPr>
        <w:ind w:left="5040" w:hanging="360"/>
      </w:pPr>
    </w:lvl>
    <w:lvl w:ilvl="7" w:tplc="B39285BE" w:tentative="1">
      <w:start w:val="1"/>
      <w:numFmt w:val="lowerLetter"/>
      <w:lvlText w:val="%8."/>
      <w:lvlJc w:val="left"/>
      <w:pPr>
        <w:ind w:left="5760" w:hanging="360"/>
      </w:pPr>
    </w:lvl>
    <w:lvl w:ilvl="8" w:tplc="3AD08FF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C2493F4"/>
    <w:multiLevelType w:val="multilevel"/>
    <w:tmpl w:val="6FFE43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45" w15:restartNumberingAfterBreak="0">
    <w:nsid w:val="6CDB6B0D"/>
    <w:multiLevelType w:val="multilevel"/>
    <w:tmpl w:val="34587958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</w:rPr>
    </w:lvl>
  </w:abstractNum>
  <w:abstractNum w:abstractNumId="46" w15:restartNumberingAfterBreak="0">
    <w:nsid w:val="717143E8"/>
    <w:multiLevelType w:val="hybridMultilevel"/>
    <w:tmpl w:val="5008D5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89090FB"/>
    <w:multiLevelType w:val="multilevel"/>
    <w:tmpl w:val="E30AA47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  <w:rPr>
        <w:rFonts w:ascii="Times New Roman" w:hAnsi="Times New Roman" w:cs="Times New Roman" w:hint="default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  <w:rPr>
        <w:rFonts w:ascii="Times New Roman" w:hAnsi="Times New Roman" w:cs="Times New Roman" w:hint="default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  <w:rPr>
        <w:rFonts w:ascii="Times New Roman" w:hAnsi="Times New Roman" w:cs="Times New Roman" w:hint="default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  <w:rPr>
        <w:rFonts w:ascii="Times New Roman" w:hAnsi="Times New Roman" w:cs="Times New Roman" w:hint="default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  <w:rPr>
        <w:rFonts w:ascii="Times New Roman" w:hAnsi="Times New Roman" w:cs="Times New Roman" w:hint="default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  <w:rPr>
        <w:rFonts w:ascii="Times New Roman" w:hAnsi="Times New Roman" w:cs="Times New Roman" w:hint="default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  <w:rPr>
        <w:rFonts w:ascii="Times New Roman" w:hAnsi="Times New Roman" w:cs="Times New Roman" w:hint="default"/>
        <w:sz w:val="24"/>
        <w:szCs w:val="24"/>
      </w:rPr>
    </w:lvl>
  </w:abstractNum>
  <w:abstractNum w:abstractNumId="48" w15:restartNumberingAfterBreak="0">
    <w:nsid w:val="7994036D"/>
    <w:multiLevelType w:val="hybridMultilevel"/>
    <w:tmpl w:val="72BCFA0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36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A281662"/>
    <w:multiLevelType w:val="multilevel"/>
    <w:tmpl w:val="BAC4835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num w:numId="1">
    <w:abstractNumId w:val="9"/>
  </w:num>
  <w:num w:numId="2">
    <w:abstractNumId w:val="37"/>
  </w:num>
  <w:num w:numId="3">
    <w:abstractNumId w:val="46"/>
  </w:num>
  <w:num w:numId="4">
    <w:abstractNumId w:val="27"/>
  </w:num>
  <w:num w:numId="5">
    <w:abstractNumId w:val="17"/>
  </w:num>
  <w:num w:numId="6">
    <w:abstractNumId w:val="49"/>
  </w:num>
  <w:num w:numId="7">
    <w:abstractNumId w:val="21"/>
  </w:num>
  <w:num w:numId="8">
    <w:abstractNumId w:val="22"/>
  </w:num>
  <w:num w:numId="9">
    <w:abstractNumId w:val="3"/>
  </w:num>
  <w:num w:numId="10">
    <w:abstractNumId w:val="4"/>
  </w:num>
  <w:num w:numId="11">
    <w:abstractNumId w:val="5"/>
  </w:num>
  <w:num w:numId="12">
    <w:abstractNumId w:val="6"/>
  </w:num>
  <w:num w:numId="13">
    <w:abstractNumId w:val="45"/>
  </w:num>
  <w:num w:numId="14">
    <w:abstractNumId w:val="42"/>
  </w:num>
  <w:num w:numId="15">
    <w:abstractNumId w:val="8"/>
  </w:num>
  <w:num w:numId="16">
    <w:abstractNumId w:val="0"/>
  </w:num>
  <w:num w:numId="17">
    <w:abstractNumId w:val="2"/>
  </w:num>
  <w:num w:numId="18">
    <w:abstractNumId w:val="40"/>
  </w:num>
  <w:num w:numId="19">
    <w:abstractNumId w:val="20"/>
  </w:num>
  <w:num w:numId="20">
    <w:abstractNumId w:val="32"/>
  </w:num>
  <w:num w:numId="21">
    <w:abstractNumId w:val="48"/>
  </w:num>
  <w:num w:numId="22">
    <w:abstractNumId w:val="35"/>
  </w:num>
  <w:num w:numId="23">
    <w:abstractNumId w:val="41"/>
  </w:num>
  <w:num w:numId="24">
    <w:abstractNumId w:val="33"/>
  </w:num>
  <w:num w:numId="25">
    <w:abstractNumId w:val="13"/>
  </w:num>
  <w:num w:numId="26">
    <w:abstractNumId w:val="43"/>
  </w:num>
  <w:num w:numId="27">
    <w:abstractNumId w:val="15"/>
  </w:num>
  <w:num w:numId="28">
    <w:abstractNumId w:val="11"/>
  </w:num>
  <w:num w:numId="29">
    <w:abstractNumId w:val="24"/>
  </w:num>
  <w:num w:numId="30">
    <w:abstractNumId w:val="28"/>
  </w:num>
  <w:num w:numId="31">
    <w:abstractNumId w:val="30"/>
  </w:num>
  <w:num w:numId="32">
    <w:abstractNumId w:val="18"/>
  </w:num>
  <w:num w:numId="33">
    <w:abstractNumId w:val="16"/>
  </w:num>
  <w:num w:numId="34">
    <w:abstractNumId w:val="7"/>
  </w:num>
  <w:num w:numId="35">
    <w:abstractNumId w:val="10"/>
  </w:num>
  <w:num w:numId="36">
    <w:abstractNumId w:val="14"/>
  </w:num>
  <w:num w:numId="37">
    <w:abstractNumId w:val="19"/>
  </w:num>
  <w:num w:numId="38">
    <w:abstractNumId w:val="36"/>
  </w:num>
  <w:num w:numId="39">
    <w:abstractNumId w:val="39"/>
  </w:num>
  <w:num w:numId="40">
    <w:abstractNumId w:val="44"/>
  </w:num>
  <w:num w:numId="41">
    <w:abstractNumId w:val="47"/>
  </w:num>
  <w:num w:numId="42">
    <w:abstractNumId w:val="25"/>
  </w:num>
  <w:num w:numId="43">
    <w:abstractNumId w:val="23"/>
  </w:num>
  <w:num w:numId="44">
    <w:abstractNumId w:val="38"/>
  </w:num>
  <w:num w:numId="45">
    <w:abstractNumId w:val="34"/>
  </w:num>
  <w:num w:numId="46">
    <w:abstractNumId w:val="26"/>
  </w:num>
  <w:num w:numId="47">
    <w:abstractNumId w:val="31"/>
  </w:num>
  <w:num w:numId="48">
    <w:abstractNumId w:val="29"/>
  </w:num>
  <w:num w:numId="49">
    <w:abstractNumId w:val="12"/>
  </w:num>
  <w:numIdMacAtCleanup w:val="4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80D91"/>
    <w:rsid w:val="00000734"/>
    <w:rsid w:val="00000C43"/>
    <w:rsid w:val="00000FD1"/>
    <w:rsid w:val="000022CB"/>
    <w:rsid w:val="00002D0D"/>
    <w:rsid w:val="00002EE7"/>
    <w:rsid w:val="00003088"/>
    <w:rsid w:val="00004D7B"/>
    <w:rsid w:val="00005266"/>
    <w:rsid w:val="000075A8"/>
    <w:rsid w:val="00010022"/>
    <w:rsid w:val="00010379"/>
    <w:rsid w:val="00010D9C"/>
    <w:rsid w:val="00011329"/>
    <w:rsid w:val="000126F1"/>
    <w:rsid w:val="00012719"/>
    <w:rsid w:val="000131DF"/>
    <w:rsid w:val="00013531"/>
    <w:rsid w:val="00014A85"/>
    <w:rsid w:val="00014F61"/>
    <w:rsid w:val="000156CB"/>
    <w:rsid w:val="00015EAE"/>
    <w:rsid w:val="00015F6C"/>
    <w:rsid w:val="00022D27"/>
    <w:rsid w:val="00023597"/>
    <w:rsid w:val="0002441D"/>
    <w:rsid w:val="000245B6"/>
    <w:rsid w:val="00024AA1"/>
    <w:rsid w:val="000250C4"/>
    <w:rsid w:val="000304F2"/>
    <w:rsid w:val="000305CE"/>
    <w:rsid w:val="00030A50"/>
    <w:rsid w:val="00031811"/>
    <w:rsid w:val="000326DD"/>
    <w:rsid w:val="00033038"/>
    <w:rsid w:val="00035E13"/>
    <w:rsid w:val="000424BD"/>
    <w:rsid w:val="00042F88"/>
    <w:rsid w:val="00045172"/>
    <w:rsid w:val="00045B60"/>
    <w:rsid w:val="00050C4D"/>
    <w:rsid w:val="000510EB"/>
    <w:rsid w:val="00051ECC"/>
    <w:rsid w:val="00052330"/>
    <w:rsid w:val="0005310A"/>
    <w:rsid w:val="0005369F"/>
    <w:rsid w:val="00053BCD"/>
    <w:rsid w:val="000567F0"/>
    <w:rsid w:val="000574E6"/>
    <w:rsid w:val="00057D76"/>
    <w:rsid w:val="000606FC"/>
    <w:rsid w:val="00062317"/>
    <w:rsid w:val="000624E8"/>
    <w:rsid w:val="00062BB9"/>
    <w:rsid w:val="0006578C"/>
    <w:rsid w:val="00066502"/>
    <w:rsid w:val="00066621"/>
    <w:rsid w:val="00070D9C"/>
    <w:rsid w:val="00072A46"/>
    <w:rsid w:val="00072AF5"/>
    <w:rsid w:val="000735BA"/>
    <w:rsid w:val="00073DE0"/>
    <w:rsid w:val="00077165"/>
    <w:rsid w:val="00077A8E"/>
    <w:rsid w:val="000845EB"/>
    <w:rsid w:val="00091979"/>
    <w:rsid w:val="00091BB0"/>
    <w:rsid w:val="00091C68"/>
    <w:rsid w:val="00093AAD"/>
    <w:rsid w:val="00094242"/>
    <w:rsid w:val="000947D5"/>
    <w:rsid w:val="0009603E"/>
    <w:rsid w:val="0009662B"/>
    <w:rsid w:val="00097AD1"/>
    <w:rsid w:val="000A0A75"/>
    <w:rsid w:val="000A1570"/>
    <w:rsid w:val="000A2A2C"/>
    <w:rsid w:val="000A2CB3"/>
    <w:rsid w:val="000A2F95"/>
    <w:rsid w:val="000A5EFC"/>
    <w:rsid w:val="000A68AE"/>
    <w:rsid w:val="000A6A4A"/>
    <w:rsid w:val="000B0338"/>
    <w:rsid w:val="000B05CD"/>
    <w:rsid w:val="000B37C0"/>
    <w:rsid w:val="000B3B15"/>
    <w:rsid w:val="000B4C00"/>
    <w:rsid w:val="000B53BE"/>
    <w:rsid w:val="000C0602"/>
    <w:rsid w:val="000C0E31"/>
    <w:rsid w:val="000C147F"/>
    <w:rsid w:val="000C1C65"/>
    <w:rsid w:val="000C2162"/>
    <w:rsid w:val="000C2FB1"/>
    <w:rsid w:val="000C3A09"/>
    <w:rsid w:val="000C5332"/>
    <w:rsid w:val="000C5D79"/>
    <w:rsid w:val="000C6A7B"/>
    <w:rsid w:val="000C7D92"/>
    <w:rsid w:val="000C7F46"/>
    <w:rsid w:val="000C7F58"/>
    <w:rsid w:val="000D05D3"/>
    <w:rsid w:val="000D26A3"/>
    <w:rsid w:val="000D289A"/>
    <w:rsid w:val="000D5CA8"/>
    <w:rsid w:val="000D6F4E"/>
    <w:rsid w:val="000D7229"/>
    <w:rsid w:val="000D729C"/>
    <w:rsid w:val="000D735C"/>
    <w:rsid w:val="000D7536"/>
    <w:rsid w:val="000D769F"/>
    <w:rsid w:val="000E10C5"/>
    <w:rsid w:val="000E114E"/>
    <w:rsid w:val="000E2412"/>
    <w:rsid w:val="000E24B9"/>
    <w:rsid w:val="000E428A"/>
    <w:rsid w:val="000F288A"/>
    <w:rsid w:val="000F2B93"/>
    <w:rsid w:val="000F367F"/>
    <w:rsid w:val="000F385D"/>
    <w:rsid w:val="000F3CF3"/>
    <w:rsid w:val="000F4EAE"/>
    <w:rsid w:val="000F6398"/>
    <w:rsid w:val="00101056"/>
    <w:rsid w:val="0010452A"/>
    <w:rsid w:val="0010496F"/>
    <w:rsid w:val="00105853"/>
    <w:rsid w:val="0010589F"/>
    <w:rsid w:val="00105904"/>
    <w:rsid w:val="00105CA6"/>
    <w:rsid w:val="00105CB9"/>
    <w:rsid w:val="00106336"/>
    <w:rsid w:val="00106BCB"/>
    <w:rsid w:val="00111C27"/>
    <w:rsid w:val="0011268D"/>
    <w:rsid w:val="0011363E"/>
    <w:rsid w:val="00113692"/>
    <w:rsid w:val="00113E4A"/>
    <w:rsid w:val="0011511E"/>
    <w:rsid w:val="0011529D"/>
    <w:rsid w:val="00115D9D"/>
    <w:rsid w:val="00116854"/>
    <w:rsid w:val="00116CE4"/>
    <w:rsid w:val="001178B7"/>
    <w:rsid w:val="00117A7D"/>
    <w:rsid w:val="00121760"/>
    <w:rsid w:val="00121827"/>
    <w:rsid w:val="001227A7"/>
    <w:rsid w:val="001258F2"/>
    <w:rsid w:val="00125B4D"/>
    <w:rsid w:val="00127069"/>
    <w:rsid w:val="0013109B"/>
    <w:rsid w:val="00131771"/>
    <w:rsid w:val="00131876"/>
    <w:rsid w:val="00132C4F"/>
    <w:rsid w:val="00135453"/>
    <w:rsid w:val="0013551C"/>
    <w:rsid w:val="00135D67"/>
    <w:rsid w:val="00136741"/>
    <w:rsid w:val="00137FCE"/>
    <w:rsid w:val="00142534"/>
    <w:rsid w:val="001426D3"/>
    <w:rsid w:val="00142CA4"/>
    <w:rsid w:val="00142DE8"/>
    <w:rsid w:val="0014317A"/>
    <w:rsid w:val="0014387A"/>
    <w:rsid w:val="0014403F"/>
    <w:rsid w:val="001442EE"/>
    <w:rsid w:val="00144ECF"/>
    <w:rsid w:val="0014592B"/>
    <w:rsid w:val="001459B7"/>
    <w:rsid w:val="00145C61"/>
    <w:rsid w:val="0014635B"/>
    <w:rsid w:val="00146F9E"/>
    <w:rsid w:val="001506B8"/>
    <w:rsid w:val="001519C2"/>
    <w:rsid w:val="00152C63"/>
    <w:rsid w:val="00153185"/>
    <w:rsid w:val="00156915"/>
    <w:rsid w:val="001574D5"/>
    <w:rsid w:val="00157F64"/>
    <w:rsid w:val="001614CF"/>
    <w:rsid w:val="001635BB"/>
    <w:rsid w:val="00163C15"/>
    <w:rsid w:val="001647A2"/>
    <w:rsid w:val="00164B85"/>
    <w:rsid w:val="001676EA"/>
    <w:rsid w:val="00170038"/>
    <w:rsid w:val="0017056D"/>
    <w:rsid w:val="00170D3B"/>
    <w:rsid w:val="001717B5"/>
    <w:rsid w:val="001717C2"/>
    <w:rsid w:val="00171CE1"/>
    <w:rsid w:val="00171D7C"/>
    <w:rsid w:val="001726C1"/>
    <w:rsid w:val="001778D8"/>
    <w:rsid w:val="001801C6"/>
    <w:rsid w:val="001804D5"/>
    <w:rsid w:val="00182C5C"/>
    <w:rsid w:val="00182FD4"/>
    <w:rsid w:val="00186292"/>
    <w:rsid w:val="001867E8"/>
    <w:rsid w:val="00187658"/>
    <w:rsid w:val="001940B3"/>
    <w:rsid w:val="001940E3"/>
    <w:rsid w:val="0019547F"/>
    <w:rsid w:val="00196320"/>
    <w:rsid w:val="001975D6"/>
    <w:rsid w:val="001A013F"/>
    <w:rsid w:val="001A0689"/>
    <w:rsid w:val="001A0BAA"/>
    <w:rsid w:val="001A1F63"/>
    <w:rsid w:val="001A4269"/>
    <w:rsid w:val="001A485D"/>
    <w:rsid w:val="001A66B8"/>
    <w:rsid w:val="001A7A83"/>
    <w:rsid w:val="001B0DB1"/>
    <w:rsid w:val="001B1389"/>
    <w:rsid w:val="001B21CC"/>
    <w:rsid w:val="001B32AA"/>
    <w:rsid w:val="001B451A"/>
    <w:rsid w:val="001B5385"/>
    <w:rsid w:val="001B6797"/>
    <w:rsid w:val="001B703A"/>
    <w:rsid w:val="001B72E2"/>
    <w:rsid w:val="001B767C"/>
    <w:rsid w:val="001C0D4C"/>
    <w:rsid w:val="001C33C1"/>
    <w:rsid w:val="001C3BAC"/>
    <w:rsid w:val="001C617C"/>
    <w:rsid w:val="001C6450"/>
    <w:rsid w:val="001C723A"/>
    <w:rsid w:val="001C7F68"/>
    <w:rsid w:val="001D6B57"/>
    <w:rsid w:val="001D6E4F"/>
    <w:rsid w:val="001E01C0"/>
    <w:rsid w:val="001E4A6A"/>
    <w:rsid w:val="001E648F"/>
    <w:rsid w:val="001E6838"/>
    <w:rsid w:val="001E7428"/>
    <w:rsid w:val="001F0659"/>
    <w:rsid w:val="001F1D7E"/>
    <w:rsid w:val="001F2641"/>
    <w:rsid w:val="001F2653"/>
    <w:rsid w:val="001F3031"/>
    <w:rsid w:val="001F372D"/>
    <w:rsid w:val="001F7D0E"/>
    <w:rsid w:val="00201EB8"/>
    <w:rsid w:val="00202990"/>
    <w:rsid w:val="00203E94"/>
    <w:rsid w:val="00204424"/>
    <w:rsid w:val="00204A25"/>
    <w:rsid w:val="00204DA3"/>
    <w:rsid w:val="00206455"/>
    <w:rsid w:val="00206710"/>
    <w:rsid w:val="00206B70"/>
    <w:rsid w:val="0021081C"/>
    <w:rsid w:val="0021331C"/>
    <w:rsid w:val="002141E9"/>
    <w:rsid w:val="00214ECE"/>
    <w:rsid w:val="00215646"/>
    <w:rsid w:val="002162A0"/>
    <w:rsid w:val="002167FC"/>
    <w:rsid w:val="00216A03"/>
    <w:rsid w:val="00217096"/>
    <w:rsid w:val="002208C5"/>
    <w:rsid w:val="002219DB"/>
    <w:rsid w:val="002221FE"/>
    <w:rsid w:val="002230E7"/>
    <w:rsid w:val="00224B78"/>
    <w:rsid w:val="002256C6"/>
    <w:rsid w:val="00230BBB"/>
    <w:rsid w:val="002318C6"/>
    <w:rsid w:val="002327B2"/>
    <w:rsid w:val="00232857"/>
    <w:rsid w:val="0023432F"/>
    <w:rsid w:val="002345EB"/>
    <w:rsid w:val="00234633"/>
    <w:rsid w:val="00234C6F"/>
    <w:rsid w:val="00234D0A"/>
    <w:rsid w:val="00234FE6"/>
    <w:rsid w:val="00235DF7"/>
    <w:rsid w:val="00236B97"/>
    <w:rsid w:val="00236C5C"/>
    <w:rsid w:val="0024071A"/>
    <w:rsid w:val="00242969"/>
    <w:rsid w:val="002429A6"/>
    <w:rsid w:val="00244211"/>
    <w:rsid w:val="002442C7"/>
    <w:rsid w:val="002449EC"/>
    <w:rsid w:val="0024634A"/>
    <w:rsid w:val="00247617"/>
    <w:rsid w:val="0024775A"/>
    <w:rsid w:val="002513CF"/>
    <w:rsid w:val="00251B14"/>
    <w:rsid w:val="00251D30"/>
    <w:rsid w:val="002538ED"/>
    <w:rsid w:val="0025421E"/>
    <w:rsid w:val="0025436C"/>
    <w:rsid w:val="00254AFF"/>
    <w:rsid w:val="0026113C"/>
    <w:rsid w:val="00263450"/>
    <w:rsid w:val="002645F4"/>
    <w:rsid w:val="0026533A"/>
    <w:rsid w:val="00265785"/>
    <w:rsid w:val="00265F3D"/>
    <w:rsid w:val="002679B9"/>
    <w:rsid w:val="0027013F"/>
    <w:rsid w:val="00271FEA"/>
    <w:rsid w:val="002724AA"/>
    <w:rsid w:val="002724F0"/>
    <w:rsid w:val="002731C5"/>
    <w:rsid w:val="00274746"/>
    <w:rsid w:val="00275051"/>
    <w:rsid w:val="0028023A"/>
    <w:rsid w:val="00281C84"/>
    <w:rsid w:val="00282825"/>
    <w:rsid w:val="00282C5E"/>
    <w:rsid w:val="00284870"/>
    <w:rsid w:val="00285B36"/>
    <w:rsid w:val="00286BCF"/>
    <w:rsid w:val="0028746C"/>
    <w:rsid w:val="00287E19"/>
    <w:rsid w:val="00290324"/>
    <w:rsid w:val="00292171"/>
    <w:rsid w:val="00292763"/>
    <w:rsid w:val="00292B9A"/>
    <w:rsid w:val="00292CDD"/>
    <w:rsid w:val="00294133"/>
    <w:rsid w:val="00294252"/>
    <w:rsid w:val="00294D59"/>
    <w:rsid w:val="002971EE"/>
    <w:rsid w:val="0029726C"/>
    <w:rsid w:val="0029766D"/>
    <w:rsid w:val="002A16DE"/>
    <w:rsid w:val="002A22A3"/>
    <w:rsid w:val="002A2E02"/>
    <w:rsid w:val="002A37BE"/>
    <w:rsid w:val="002A43AF"/>
    <w:rsid w:val="002A43BB"/>
    <w:rsid w:val="002A6A43"/>
    <w:rsid w:val="002B2F7E"/>
    <w:rsid w:val="002B5DB4"/>
    <w:rsid w:val="002B6183"/>
    <w:rsid w:val="002B7B15"/>
    <w:rsid w:val="002C145B"/>
    <w:rsid w:val="002C14BA"/>
    <w:rsid w:val="002C1CD1"/>
    <w:rsid w:val="002C2B98"/>
    <w:rsid w:val="002C331D"/>
    <w:rsid w:val="002C3678"/>
    <w:rsid w:val="002C50FA"/>
    <w:rsid w:val="002C51D2"/>
    <w:rsid w:val="002C5C76"/>
    <w:rsid w:val="002D182E"/>
    <w:rsid w:val="002D221E"/>
    <w:rsid w:val="002D320B"/>
    <w:rsid w:val="002D497E"/>
    <w:rsid w:val="002D4B80"/>
    <w:rsid w:val="002D5729"/>
    <w:rsid w:val="002D5BAB"/>
    <w:rsid w:val="002D7FE1"/>
    <w:rsid w:val="002E0472"/>
    <w:rsid w:val="002E24BC"/>
    <w:rsid w:val="002E2AF1"/>
    <w:rsid w:val="002E39BC"/>
    <w:rsid w:val="002E5905"/>
    <w:rsid w:val="002E5B0A"/>
    <w:rsid w:val="002F33F5"/>
    <w:rsid w:val="002F3F7E"/>
    <w:rsid w:val="002F53C9"/>
    <w:rsid w:val="002F6245"/>
    <w:rsid w:val="002F66A2"/>
    <w:rsid w:val="00300346"/>
    <w:rsid w:val="003014A4"/>
    <w:rsid w:val="00302798"/>
    <w:rsid w:val="003040B5"/>
    <w:rsid w:val="00305926"/>
    <w:rsid w:val="00306A3A"/>
    <w:rsid w:val="00307A0F"/>
    <w:rsid w:val="00307E1E"/>
    <w:rsid w:val="003127E3"/>
    <w:rsid w:val="00312BFC"/>
    <w:rsid w:val="00315AEE"/>
    <w:rsid w:val="0032054A"/>
    <w:rsid w:val="00320CB1"/>
    <w:rsid w:val="00322C8C"/>
    <w:rsid w:val="00323C15"/>
    <w:rsid w:val="00325A6D"/>
    <w:rsid w:val="00325F5D"/>
    <w:rsid w:val="00326402"/>
    <w:rsid w:val="00326A49"/>
    <w:rsid w:val="00327D00"/>
    <w:rsid w:val="00327EB7"/>
    <w:rsid w:val="0033535F"/>
    <w:rsid w:val="00335DFE"/>
    <w:rsid w:val="00336DE6"/>
    <w:rsid w:val="00337846"/>
    <w:rsid w:val="00337BF5"/>
    <w:rsid w:val="00340080"/>
    <w:rsid w:val="003403D1"/>
    <w:rsid w:val="003404BF"/>
    <w:rsid w:val="00341FE2"/>
    <w:rsid w:val="003427A0"/>
    <w:rsid w:val="00343496"/>
    <w:rsid w:val="0034753B"/>
    <w:rsid w:val="00350EE1"/>
    <w:rsid w:val="00351696"/>
    <w:rsid w:val="00351C3D"/>
    <w:rsid w:val="003520B2"/>
    <w:rsid w:val="003533A7"/>
    <w:rsid w:val="00354A79"/>
    <w:rsid w:val="0035506A"/>
    <w:rsid w:val="00355989"/>
    <w:rsid w:val="003563D5"/>
    <w:rsid w:val="0035754B"/>
    <w:rsid w:val="00360A4C"/>
    <w:rsid w:val="00361050"/>
    <w:rsid w:val="003616F3"/>
    <w:rsid w:val="0036555A"/>
    <w:rsid w:val="00366000"/>
    <w:rsid w:val="00366F77"/>
    <w:rsid w:val="00370767"/>
    <w:rsid w:val="00371E1D"/>
    <w:rsid w:val="00374B36"/>
    <w:rsid w:val="00377589"/>
    <w:rsid w:val="003775A2"/>
    <w:rsid w:val="00377F8C"/>
    <w:rsid w:val="003813F8"/>
    <w:rsid w:val="00381814"/>
    <w:rsid w:val="00383157"/>
    <w:rsid w:val="0038555F"/>
    <w:rsid w:val="00385D6C"/>
    <w:rsid w:val="00386568"/>
    <w:rsid w:val="00387A6C"/>
    <w:rsid w:val="00390BBF"/>
    <w:rsid w:val="00391D44"/>
    <w:rsid w:val="00392B1C"/>
    <w:rsid w:val="0039302C"/>
    <w:rsid w:val="003954CD"/>
    <w:rsid w:val="00395704"/>
    <w:rsid w:val="00396B8E"/>
    <w:rsid w:val="00397D09"/>
    <w:rsid w:val="003A174F"/>
    <w:rsid w:val="003A5B6D"/>
    <w:rsid w:val="003A6BEC"/>
    <w:rsid w:val="003A7DA3"/>
    <w:rsid w:val="003B0406"/>
    <w:rsid w:val="003B2894"/>
    <w:rsid w:val="003B3401"/>
    <w:rsid w:val="003B353F"/>
    <w:rsid w:val="003B41A1"/>
    <w:rsid w:val="003B61CF"/>
    <w:rsid w:val="003B7232"/>
    <w:rsid w:val="003C03CE"/>
    <w:rsid w:val="003C0ACF"/>
    <w:rsid w:val="003C22EF"/>
    <w:rsid w:val="003C51D7"/>
    <w:rsid w:val="003C64EA"/>
    <w:rsid w:val="003C7FED"/>
    <w:rsid w:val="003D0302"/>
    <w:rsid w:val="003D2AED"/>
    <w:rsid w:val="003D2DEF"/>
    <w:rsid w:val="003D4F30"/>
    <w:rsid w:val="003D4FA5"/>
    <w:rsid w:val="003D540D"/>
    <w:rsid w:val="003D5D51"/>
    <w:rsid w:val="003E0D6F"/>
    <w:rsid w:val="003E3883"/>
    <w:rsid w:val="003E4509"/>
    <w:rsid w:val="003E54F4"/>
    <w:rsid w:val="003E7145"/>
    <w:rsid w:val="003F0295"/>
    <w:rsid w:val="003F0E37"/>
    <w:rsid w:val="003F14B2"/>
    <w:rsid w:val="003F1671"/>
    <w:rsid w:val="003F383D"/>
    <w:rsid w:val="003F386D"/>
    <w:rsid w:val="003F391B"/>
    <w:rsid w:val="003F4476"/>
    <w:rsid w:val="003F5FEE"/>
    <w:rsid w:val="003F65E9"/>
    <w:rsid w:val="003F6C4A"/>
    <w:rsid w:val="00400F43"/>
    <w:rsid w:val="00401D03"/>
    <w:rsid w:val="00403C8D"/>
    <w:rsid w:val="004045FF"/>
    <w:rsid w:val="00405CD8"/>
    <w:rsid w:val="00406332"/>
    <w:rsid w:val="00410DC7"/>
    <w:rsid w:val="00410E8F"/>
    <w:rsid w:val="00412AC3"/>
    <w:rsid w:val="004136FB"/>
    <w:rsid w:val="00415040"/>
    <w:rsid w:val="00415C7C"/>
    <w:rsid w:val="00415D4B"/>
    <w:rsid w:val="00416434"/>
    <w:rsid w:val="00417A31"/>
    <w:rsid w:val="00420346"/>
    <w:rsid w:val="00421190"/>
    <w:rsid w:val="0042166F"/>
    <w:rsid w:val="00422584"/>
    <w:rsid w:val="00422DFE"/>
    <w:rsid w:val="00423EDF"/>
    <w:rsid w:val="00424029"/>
    <w:rsid w:val="00424113"/>
    <w:rsid w:val="004245DC"/>
    <w:rsid w:val="00426341"/>
    <w:rsid w:val="00426C81"/>
    <w:rsid w:val="00431C9E"/>
    <w:rsid w:val="00431E9C"/>
    <w:rsid w:val="00434381"/>
    <w:rsid w:val="004352A7"/>
    <w:rsid w:val="004409DD"/>
    <w:rsid w:val="00441158"/>
    <w:rsid w:val="00441973"/>
    <w:rsid w:val="00442B3A"/>
    <w:rsid w:val="00442ED7"/>
    <w:rsid w:val="0044377F"/>
    <w:rsid w:val="00444E2A"/>
    <w:rsid w:val="004452DD"/>
    <w:rsid w:val="00445585"/>
    <w:rsid w:val="00445A5C"/>
    <w:rsid w:val="00445FD2"/>
    <w:rsid w:val="00446078"/>
    <w:rsid w:val="004460F6"/>
    <w:rsid w:val="00450058"/>
    <w:rsid w:val="00451B65"/>
    <w:rsid w:val="00451C61"/>
    <w:rsid w:val="004538EC"/>
    <w:rsid w:val="004546A6"/>
    <w:rsid w:val="00455AF7"/>
    <w:rsid w:val="00456926"/>
    <w:rsid w:val="0045718A"/>
    <w:rsid w:val="0045724F"/>
    <w:rsid w:val="0045772E"/>
    <w:rsid w:val="004578AF"/>
    <w:rsid w:val="00460735"/>
    <w:rsid w:val="00461644"/>
    <w:rsid w:val="004623D4"/>
    <w:rsid w:val="00462742"/>
    <w:rsid w:val="004632C1"/>
    <w:rsid w:val="00463B42"/>
    <w:rsid w:val="0046694E"/>
    <w:rsid w:val="0047081C"/>
    <w:rsid w:val="00470934"/>
    <w:rsid w:val="00470E7D"/>
    <w:rsid w:val="00471341"/>
    <w:rsid w:val="004727AC"/>
    <w:rsid w:val="00472D73"/>
    <w:rsid w:val="00473F55"/>
    <w:rsid w:val="004750F3"/>
    <w:rsid w:val="00475525"/>
    <w:rsid w:val="004766F6"/>
    <w:rsid w:val="00476904"/>
    <w:rsid w:val="00477AC4"/>
    <w:rsid w:val="004800B2"/>
    <w:rsid w:val="00482F31"/>
    <w:rsid w:val="00486E06"/>
    <w:rsid w:val="00490301"/>
    <w:rsid w:val="00491CE4"/>
    <w:rsid w:val="00492F76"/>
    <w:rsid w:val="004942D5"/>
    <w:rsid w:val="0049555E"/>
    <w:rsid w:val="004962B4"/>
    <w:rsid w:val="0049647E"/>
    <w:rsid w:val="004A0314"/>
    <w:rsid w:val="004A0665"/>
    <w:rsid w:val="004A14E7"/>
    <w:rsid w:val="004A193E"/>
    <w:rsid w:val="004A1CFE"/>
    <w:rsid w:val="004A25F7"/>
    <w:rsid w:val="004A39D3"/>
    <w:rsid w:val="004A53AD"/>
    <w:rsid w:val="004A5C1D"/>
    <w:rsid w:val="004A5EE0"/>
    <w:rsid w:val="004B1D85"/>
    <w:rsid w:val="004B22F3"/>
    <w:rsid w:val="004B3360"/>
    <w:rsid w:val="004C0A8E"/>
    <w:rsid w:val="004C113A"/>
    <w:rsid w:val="004C1FF4"/>
    <w:rsid w:val="004C2D1F"/>
    <w:rsid w:val="004C2E4C"/>
    <w:rsid w:val="004C5C48"/>
    <w:rsid w:val="004C66D3"/>
    <w:rsid w:val="004D003D"/>
    <w:rsid w:val="004D4E2E"/>
    <w:rsid w:val="004D57BE"/>
    <w:rsid w:val="004D59C0"/>
    <w:rsid w:val="004D59FC"/>
    <w:rsid w:val="004D6053"/>
    <w:rsid w:val="004E1A9E"/>
    <w:rsid w:val="004E2D63"/>
    <w:rsid w:val="004E3EB0"/>
    <w:rsid w:val="004E3F06"/>
    <w:rsid w:val="004E699E"/>
    <w:rsid w:val="004F0768"/>
    <w:rsid w:val="004F07F0"/>
    <w:rsid w:val="004F1178"/>
    <w:rsid w:val="004F346E"/>
    <w:rsid w:val="004F347F"/>
    <w:rsid w:val="004F4CEE"/>
    <w:rsid w:val="004F699D"/>
    <w:rsid w:val="005009DB"/>
    <w:rsid w:val="00500C18"/>
    <w:rsid w:val="005054D4"/>
    <w:rsid w:val="0050616A"/>
    <w:rsid w:val="00506492"/>
    <w:rsid w:val="0051072F"/>
    <w:rsid w:val="005125A3"/>
    <w:rsid w:val="0051346B"/>
    <w:rsid w:val="00513D3E"/>
    <w:rsid w:val="00514A5C"/>
    <w:rsid w:val="00514C16"/>
    <w:rsid w:val="00516269"/>
    <w:rsid w:val="00521371"/>
    <w:rsid w:val="00522BE4"/>
    <w:rsid w:val="005238A4"/>
    <w:rsid w:val="00523B58"/>
    <w:rsid w:val="00523C64"/>
    <w:rsid w:val="00524F2B"/>
    <w:rsid w:val="00525BCD"/>
    <w:rsid w:val="00527449"/>
    <w:rsid w:val="00527A0E"/>
    <w:rsid w:val="00530C42"/>
    <w:rsid w:val="00532343"/>
    <w:rsid w:val="0053273D"/>
    <w:rsid w:val="005330B3"/>
    <w:rsid w:val="00533831"/>
    <w:rsid w:val="00535691"/>
    <w:rsid w:val="0053761E"/>
    <w:rsid w:val="00537E18"/>
    <w:rsid w:val="00540B30"/>
    <w:rsid w:val="00540E89"/>
    <w:rsid w:val="0054179B"/>
    <w:rsid w:val="00544724"/>
    <w:rsid w:val="00544F31"/>
    <w:rsid w:val="005465DF"/>
    <w:rsid w:val="0054732E"/>
    <w:rsid w:val="00550D17"/>
    <w:rsid w:val="0055128D"/>
    <w:rsid w:val="005529DD"/>
    <w:rsid w:val="005534C7"/>
    <w:rsid w:val="00553EA0"/>
    <w:rsid w:val="005545C6"/>
    <w:rsid w:val="00554A36"/>
    <w:rsid w:val="00554F9E"/>
    <w:rsid w:val="00555366"/>
    <w:rsid w:val="00555938"/>
    <w:rsid w:val="005560B2"/>
    <w:rsid w:val="00557BDF"/>
    <w:rsid w:val="0056443C"/>
    <w:rsid w:val="005651B3"/>
    <w:rsid w:val="005708B3"/>
    <w:rsid w:val="00571081"/>
    <w:rsid w:val="005726BE"/>
    <w:rsid w:val="00573F35"/>
    <w:rsid w:val="00574918"/>
    <w:rsid w:val="0057562B"/>
    <w:rsid w:val="00576CB0"/>
    <w:rsid w:val="00577080"/>
    <w:rsid w:val="00580390"/>
    <w:rsid w:val="00580B3C"/>
    <w:rsid w:val="00582704"/>
    <w:rsid w:val="00582F78"/>
    <w:rsid w:val="00584737"/>
    <w:rsid w:val="005854A1"/>
    <w:rsid w:val="00585B21"/>
    <w:rsid w:val="005872A1"/>
    <w:rsid w:val="005872E9"/>
    <w:rsid w:val="00587B79"/>
    <w:rsid w:val="005901B2"/>
    <w:rsid w:val="00590F40"/>
    <w:rsid w:val="00592CBF"/>
    <w:rsid w:val="00595B7E"/>
    <w:rsid w:val="005974F7"/>
    <w:rsid w:val="005A09B6"/>
    <w:rsid w:val="005A0CD0"/>
    <w:rsid w:val="005A21A9"/>
    <w:rsid w:val="005A3558"/>
    <w:rsid w:val="005A4BC9"/>
    <w:rsid w:val="005B2309"/>
    <w:rsid w:val="005B3174"/>
    <w:rsid w:val="005B3816"/>
    <w:rsid w:val="005B3895"/>
    <w:rsid w:val="005B459B"/>
    <w:rsid w:val="005B5A71"/>
    <w:rsid w:val="005B625D"/>
    <w:rsid w:val="005B6370"/>
    <w:rsid w:val="005B6E97"/>
    <w:rsid w:val="005B7FE9"/>
    <w:rsid w:val="005C1C9D"/>
    <w:rsid w:val="005C58F0"/>
    <w:rsid w:val="005C73AF"/>
    <w:rsid w:val="005D3469"/>
    <w:rsid w:val="005D711A"/>
    <w:rsid w:val="005E066F"/>
    <w:rsid w:val="005E215E"/>
    <w:rsid w:val="005E4644"/>
    <w:rsid w:val="005E4FE4"/>
    <w:rsid w:val="005E5829"/>
    <w:rsid w:val="005E682C"/>
    <w:rsid w:val="005E6D7C"/>
    <w:rsid w:val="005E70FF"/>
    <w:rsid w:val="005F0686"/>
    <w:rsid w:val="005F0795"/>
    <w:rsid w:val="005F4421"/>
    <w:rsid w:val="005F5210"/>
    <w:rsid w:val="005F535C"/>
    <w:rsid w:val="005F707C"/>
    <w:rsid w:val="005F70C9"/>
    <w:rsid w:val="006002F4"/>
    <w:rsid w:val="006023BA"/>
    <w:rsid w:val="006028BD"/>
    <w:rsid w:val="00603EC3"/>
    <w:rsid w:val="00604168"/>
    <w:rsid w:val="00604285"/>
    <w:rsid w:val="00604772"/>
    <w:rsid w:val="00604BB9"/>
    <w:rsid w:val="00606CF0"/>
    <w:rsid w:val="00607F7D"/>
    <w:rsid w:val="00610123"/>
    <w:rsid w:val="00610687"/>
    <w:rsid w:val="00610781"/>
    <w:rsid w:val="006113AA"/>
    <w:rsid w:val="00615C14"/>
    <w:rsid w:val="00616546"/>
    <w:rsid w:val="0061714F"/>
    <w:rsid w:val="00617287"/>
    <w:rsid w:val="006176EC"/>
    <w:rsid w:val="006208E2"/>
    <w:rsid w:val="006231E6"/>
    <w:rsid w:val="006234DB"/>
    <w:rsid w:val="00623E05"/>
    <w:rsid w:val="00623EFD"/>
    <w:rsid w:val="0062503C"/>
    <w:rsid w:val="0062576F"/>
    <w:rsid w:val="0062626D"/>
    <w:rsid w:val="006274F5"/>
    <w:rsid w:val="00630743"/>
    <w:rsid w:val="006319C2"/>
    <w:rsid w:val="00631EB2"/>
    <w:rsid w:val="006348EE"/>
    <w:rsid w:val="0063528D"/>
    <w:rsid w:val="00637C3B"/>
    <w:rsid w:val="00641590"/>
    <w:rsid w:val="00642962"/>
    <w:rsid w:val="006434D8"/>
    <w:rsid w:val="00643B09"/>
    <w:rsid w:val="00647C2F"/>
    <w:rsid w:val="00650BB1"/>
    <w:rsid w:val="00651566"/>
    <w:rsid w:val="006518DC"/>
    <w:rsid w:val="00655680"/>
    <w:rsid w:val="00655C67"/>
    <w:rsid w:val="006570C1"/>
    <w:rsid w:val="0066076B"/>
    <w:rsid w:val="00660F8F"/>
    <w:rsid w:val="00661B32"/>
    <w:rsid w:val="00662CAF"/>
    <w:rsid w:val="00664518"/>
    <w:rsid w:val="00666267"/>
    <w:rsid w:val="00666443"/>
    <w:rsid w:val="0067050E"/>
    <w:rsid w:val="0067106B"/>
    <w:rsid w:val="00672B6A"/>
    <w:rsid w:val="006741D1"/>
    <w:rsid w:val="006744ED"/>
    <w:rsid w:val="006761C5"/>
    <w:rsid w:val="00680459"/>
    <w:rsid w:val="006826F7"/>
    <w:rsid w:val="0068273C"/>
    <w:rsid w:val="00683063"/>
    <w:rsid w:val="00683EF2"/>
    <w:rsid w:val="00684A22"/>
    <w:rsid w:val="00686D92"/>
    <w:rsid w:val="00690D51"/>
    <w:rsid w:val="00691637"/>
    <w:rsid w:val="00691C23"/>
    <w:rsid w:val="00691D09"/>
    <w:rsid w:val="00691F70"/>
    <w:rsid w:val="00692464"/>
    <w:rsid w:val="00693A4D"/>
    <w:rsid w:val="00694B5E"/>
    <w:rsid w:val="00696019"/>
    <w:rsid w:val="006961EB"/>
    <w:rsid w:val="006A2102"/>
    <w:rsid w:val="006A2170"/>
    <w:rsid w:val="006A28C4"/>
    <w:rsid w:val="006A4415"/>
    <w:rsid w:val="006A4E35"/>
    <w:rsid w:val="006A508D"/>
    <w:rsid w:val="006A508F"/>
    <w:rsid w:val="006A53B9"/>
    <w:rsid w:val="006A5693"/>
    <w:rsid w:val="006A732B"/>
    <w:rsid w:val="006B1077"/>
    <w:rsid w:val="006B2440"/>
    <w:rsid w:val="006B2886"/>
    <w:rsid w:val="006B2F7E"/>
    <w:rsid w:val="006B374E"/>
    <w:rsid w:val="006B3E35"/>
    <w:rsid w:val="006B47CF"/>
    <w:rsid w:val="006B4E70"/>
    <w:rsid w:val="006C0B47"/>
    <w:rsid w:val="006C1FDB"/>
    <w:rsid w:val="006C2216"/>
    <w:rsid w:val="006C2ECF"/>
    <w:rsid w:val="006C35A3"/>
    <w:rsid w:val="006C65B5"/>
    <w:rsid w:val="006C6B81"/>
    <w:rsid w:val="006C7477"/>
    <w:rsid w:val="006D0786"/>
    <w:rsid w:val="006D1FAD"/>
    <w:rsid w:val="006D1FED"/>
    <w:rsid w:val="006D24F5"/>
    <w:rsid w:val="006D3E45"/>
    <w:rsid w:val="006E0772"/>
    <w:rsid w:val="006E0F0E"/>
    <w:rsid w:val="006E23A3"/>
    <w:rsid w:val="006E63A0"/>
    <w:rsid w:val="006E6934"/>
    <w:rsid w:val="006E6F93"/>
    <w:rsid w:val="006E78EF"/>
    <w:rsid w:val="006E7927"/>
    <w:rsid w:val="006F07B2"/>
    <w:rsid w:val="006F1B34"/>
    <w:rsid w:val="006F1D4A"/>
    <w:rsid w:val="006F34E0"/>
    <w:rsid w:val="006F3A8E"/>
    <w:rsid w:val="006F3E86"/>
    <w:rsid w:val="006F3EFD"/>
    <w:rsid w:val="006F42F6"/>
    <w:rsid w:val="006F4A5C"/>
    <w:rsid w:val="006F53A6"/>
    <w:rsid w:val="00701138"/>
    <w:rsid w:val="00702654"/>
    <w:rsid w:val="00703D04"/>
    <w:rsid w:val="00705296"/>
    <w:rsid w:val="00705662"/>
    <w:rsid w:val="007057B8"/>
    <w:rsid w:val="00705CB6"/>
    <w:rsid w:val="00706338"/>
    <w:rsid w:val="0070695B"/>
    <w:rsid w:val="007073B9"/>
    <w:rsid w:val="007114B2"/>
    <w:rsid w:val="00712317"/>
    <w:rsid w:val="00712D5B"/>
    <w:rsid w:val="0071311F"/>
    <w:rsid w:val="007136CF"/>
    <w:rsid w:val="00713FDF"/>
    <w:rsid w:val="00715723"/>
    <w:rsid w:val="007165E1"/>
    <w:rsid w:val="0071733B"/>
    <w:rsid w:val="0071767E"/>
    <w:rsid w:val="007208C4"/>
    <w:rsid w:val="00720E9C"/>
    <w:rsid w:val="00723AE6"/>
    <w:rsid w:val="007247CA"/>
    <w:rsid w:val="00725F0F"/>
    <w:rsid w:val="007262C4"/>
    <w:rsid w:val="00726ED8"/>
    <w:rsid w:val="00727AE6"/>
    <w:rsid w:val="00732C03"/>
    <w:rsid w:val="00735A21"/>
    <w:rsid w:val="00735A87"/>
    <w:rsid w:val="00736AA8"/>
    <w:rsid w:val="00736E35"/>
    <w:rsid w:val="0074049D"/>
    <w:rsid w:val="00740B51"/>
    <w:rsid w:val="00745A33"/>
    <w:rsid w:val="007464E4"/>
    <w:rsid w:val="00747692"/>
    <w:rsid w:val="007477C1"/>
    <w:rsid w:val="00750E55"/>
    <w:rsid w:val="00751CA2"/>
    <w:rsid w:val="007526CB"/>
    <w:rsid w:val="0075298C"/>
    <w:rsid w:val="007545CD"/>
    <w:rsid w:val="0075485E"/>
    <w:rsid w:val="0075534B"/>
    <w:rsid w:val="00755C76"/>
    <w:rsid w:val="00756025"/>
    <w:rsid w:val="0075735D"/>
    <w:rsid w:val="00760C25"/>
    <w:rsid w:val="00761689"/>
    <w:rsid w:val="00762841"/>
    <w:rsid w:val="00764158"/>
    <w:rsid w:val="0076463E"/>
    <w:rsid w:val="00767C6E"/>
    <w:rsid w:val="00771986"/>
    <w:rsid w:val="00771C93"/>
    <w:rsid w:val="00772C32"/>
    <w:rsid w:val="00776BCD"/>
    <w:rsid w:val="00782187"/>
    <w:rsid w:val="00783825"/>
    <w:rsid w:val="00783BE5"/>
    <w:rsid w:val="00784E9C"/>
    <w:rsid w:val="00786387"/>
    <w:rsid w:val="007870C3"/>
    <w:rsid w:val="00787864"/>
    <w:rsid w:val="007905E4"/>
    <w:rsid w:val="00790B56"/>
    <w:rsid w:val="007924DF"/>
    <w:rsid w:val="00792721"/>
    <w:rsid w:val="0079327C"/>
    <w:rsid w:val="00793EA7"/>
    <w:rsid w:val="007978AF"/>
    <w:rsid w:val="00797D79"/>
    <w:rsid w:val="00797DB1"/>
    <w:rsid w:val="007A1B28"/>
    <w:rsid w:val="007A6D38"/>
    <w:rsid w:val="007A7A4A"/>
    <w:rsid w:val="007A7C09"/>
    <w:rsid w:val="007B2593"/>
    <w:rsid w:val="007B4EE1"/>
    <w:rsid w:val="007B568F"/>
    <w:rsid w:val="007B6B84"/>
    <w:rsid w:val="007C147F"/>
    <w:rsid w:val="007C4D57"/>
    <w:rsid w:val="007C5D94"/>
    <w:rsid w:val="007C632C"/>
    <w:rsid w:val="007C68BF"/>
    <w:rsid w:val="007C7192"/>
    <w:rsid w:val="007C7AB6"/>
    <w:rsid w:val="007C7FD3"/>
    <w:rsid w:val="007D1999"/>
    <w:rsid w:val="007D229E"/>
    <w:rsid w:val="007D2AAB"/>
    <w:rsid w:val="007D3719"/>
    <w:rsid w:val="007D3DCB"/>
    <w:rsid w:val="007D57C8"/>
    <w:rsid w:val="007D5AE0"/>
    <w:rsid w:val="007D6BC1"/>
    <w:rsid w:val="007D7E9E"/>
    <w:rsid w:val="007E099A"/>
    <w:rsid w:val="007E362C"/>
    <w:rsid w:val="007E3B67"/>
    <w:rsid w:val="007E5F82"/>
    <w:rsid w:val="007E6D19"/>
    <w:rsid w:val="007F11DC"/>
    <w:rsid w:val="007F329F"/>
    <w:rsid w:val="007F49B7"/>
    <w:rsid w:val="007F5822"/>
    <w:rsid w:val="007F5B2F"/>
    <w:rsid w:val="007F6FFF"/>
    <w:rsid w:val="007F7357"/>
    <w:rsid w:val="007F7C19"/>
    <w:rsid w:val="007F7D08"/>
    <w:rsid w:val="00801B31"/>
    <w:rsid w:val="0080287D"/>
    <w:rsid w:val="00804141"/>
    <w:rsid w:val="008044A3"/>
    <w:rsid w:val="00806442"/>
    <w:rsid w:val="00806ADC"/>
    <w:rsid w:val="00807122"/>
    <w:rsid w:val="00811ACF"/>
    <w:rsid w:val="0081235C"/>
    <w:rsid w:val="00813A1A"/>
    <w:rsid w:val="00817C55"/>
    <w:rsid w:val="00820311"/>
    <w:rsid w:val="00820BE5"/>
    <w:rsid w:val="00820CE0"/>
    <w:rsid w:val="00821480"/>
    <w:rsid w:val="008218A0"/>
    <w:rsid w:val="00821A24"/>
    <w:rsid w:val="00822AAB"/>
    <w:rsid w:val="00824783"/>
    <w:rsid w:val="00824ED6"/>
    <w:rsid w:val="008254B7"/>
    <w:rsid w:val="0082573D"/>
    <w:rsid w:val="00826099"/>
    <w:rsid w:val="008261F4"/>
    <w:rsid w:val="0082675A"/>
    <w:rsid w:val="00826959"/>
    <w:rsid w:val="008278BD"/>
    <w:rsid w:val="00827D8A"/>
    <w:rsid w:val="008301B1"/>
    <w:rsid w:val="008306A5"/>
    <w:rsid w:val="00831ECF"/>
    <w:rsid w:val="00832179"/>
    <w:rsid w:val="00833247"/>
    <w:rsid w:val="00833AE5"/>
    <w:rsid w:val="00835606"/>
    <w:rsid w:val="00835718"/>
    <w:rsid w:val="00835F1C"/>
    <w:rsid w:val="00836AA7"/>
    <w:rsid w:val="008414AB"/>
    <w:rsid w:val="008420BC"/>
    <w:rsid w:val="008428DA"/>
    <w:rsid w:val="008444D8"/>
    <w:rsid w:val="00844F23"/>
    <w:rsid w:val="00846ED6"/>
    <w:rsid w:val="0084779D"/>
    <w:rsid w:val="00847AFB"/>
    <w:rsid w:val="00847D53"/>
    <w:rsid w:val="0085053B"/>
    <w:rsid w:val="0085125D"/>
    <w:rsid w:val="00851B4A"/>
    <w:rsid w:val="00852DF8"/>
    <w:rsid w:val="0085363C"/>
    <w:rsid w:val="00853A02"/>
    <w:rsid w:val="0085450B"/>
    <w:rsid w:val="00856845"/>
    <w:rsid w:val="00856B3C"/>
    <w:rsid w:val="0085700B"/>
    <w:rsid w:val="00857B59"/>
    <w:rsid w:val="008603FB"/>
    <w:rsid w:val="00862334"/>
    <w:rsid w:val="00863890"/>
    <w:rsid w:val="00866138"/>
    <w:rsid w:val="0086778C"/>
    <w:rsid w:val="00867D40"/>
    <w:rsid w:val="00867F28"/>
    <w:rsid w:val="0087110A"/>
    <w:rsid w:val="00871422"/>
    <w:rsid w:val="008740FF"/>
    <w:rsid w:val="00874B49"/>
    <w:rsid w:val="00875CFD"/>
    <w:rsid w:val="008761B6"/>
    <w:rsid w:val="00877018"/>
    <w:rsid w:val="00877A09"/>
    <w:rsid w:val="00881D03"/>
    <w:rsid w:val="00882551"/>
    <w:rsid w:val="008844CF"/>
    <w:rsid w:val="0088461D"/>
    <w:rsid w:val="00884ABA"/>
    <w:rsid w:val="00885865"/>
    <w:rsid w:val="008874CE"/>
    <w:rsid w:val="008903E9"/>
    <w:rsid w:val="008909CD"/>
    <w:rsid w:val="00892D64"/>
    <w:rsid w:val="008976AF"/>
    <w:rsid w:val="00897848"/>
    <w:rsid w:val="008978FC"/>
    <w:rsid w:val="008A00FD"/>
    <w:rsid w:val="008A0DB3"/>
    <w:rsid w:val="008A218A"/>
    <w:rsid w:val="008A2922"/>
    <w:rsid w:val="008A3069"/>
    <w:rsid w:val="008A5268"/>
    <w:rsid w:val="008A56BF"/>
    <w:rsid w:val="008A6905"/>
    <w:rsid w:val="008A7160"/>
    <w:rsid w:val="008A7EC5"/>
    <w:rsid w:val="008B03B3"/>
    <w:rsid w:val="008B5035"/>
    <w:rsid w:val="008B5E31"/>
    <w:rsid w:val="008B5F7D"/>
    <w:rsid w:val="008B7213"/>
    <w:rsid w:val="008C1F6F"/>
    <w:rsid w:val="008C248A"/>
    <w:rsid w:val="008C3076"/>
    <w:rsid w:val="008C51E2"/>
    <w:rsid w:val="008C5765"/>
    <w:rsid w:val="008C7BEE"/>
    <w:rsid w:val="008D1D43"/>
    <w:rsid w:val="008D1D50"/>
    <w:rsid w:val="008D2209"/>
    <w:rsid w:val="008D34B3"/>
    <w:rsid w:val="008D388B"/>
    <w:rsid w:val="008D4135"/>
    <w:rsid w:val="008D45FB"/>
    <w:rsid w:val="008D56FD"/>
    <w:rsid w:val="008D5FA5"/>
    <w:rsid w:val="008D66A2"/>
    <w:rsid w:val="008D76BF"/>
    <w:rsid w:val="008E0D6C"/>
    <w:rsid w:val="008E15CB"/>
    <w:rsid w:val="008E2DFB"/>
    <w:rsid w:val="008E3CA1"/>
    <w:rsid w:val="008E4291"/>
    <w:rsid w:val="008F1335"/>
    <w:rsid w:val="008F2178"/>
    <w:rsid w:val="008F31DF"/>
    <w:rsid w:val="008F38C6"/>
    <w:rsid w:val="008F4692"/>
    <w:rsid w:val="008F544F"/>
    <w:rsid w:val="008F5E7E"/>
    <w:rsid w:val="008F5F4A"/>
    <w:rsid w:val="008F64A6"/>
    <w:rsid w:val="0090055E"/>
    <w:rsid w:val="0090172B"/>
    <w:rsid w:val="009072EE"/>
    <w:rsid w:val="00907F67"/>
    <w:rsid w:val="009136DA"/>
    <w:rsid w:val="00914E49"/>
    <w:rsid w:val="009155B4"/>
    <w:rsid w:val="00916D3E"/>
    <w:rsid w:val="009173D5"/>
    <w:rsid w:val="00917EA2"/>
    <w:rsid w:val="00920A41"/>
    <w:rsid w:val="0092111B"/>
    <w:rsid w:val="00922D98"/>
    <w:rsid w:val="00923ED1"/>
    <w:rsid w:val="009268BD"/>
    <w:rsid w:val="00930457"/>
    <w:rsid w:val="00930FC3"/>
    <w:rsid w:val="00931116"/>
    <w:rsid w:val="00932D01"/>
    <w:rsid w:val="009332FF"/>
    <w:rsid w:val="00935724"/>
    <w:rsid w:val="0093737F"/>
    <w:rsid w:val="009378CB"/>
    <w:rsid w:val="00937C02"/>
    <w:rsid w:val="00937ECD"/>
    <w:rsid w:val="0094183C"/>
    <w:rsid w:val="00941C67"/>
    <w:rsid w:val="00941E0B"/>
    <w:rsid w:val="00943679"/>
    <w:rsid w:val="009463EC"/>
    <w:rsid w:val="00947732"/>
    <w:rsid w:val="00950196"/>
    <w:rsid w:val="00951F54"/>
    <w:rsid w:val="00953C8D"/>
    <w:rsid w:val="00955A4C"/>
    <w:rsid w:val="009572D2"/>
    <w:rsid w:val="00962FD2"/>
    <w:rsid w:val="00963BA7"/>
    <w:rsid w:val="00964D4C"/>
    <w:rsid w:val="0097039B"/>
    <w:rsid w:val="0097155E"/>
    <w:rsid w:val="00971B67"/>
    <w:rsid w:val="00971F79"/>
    <w:rsid w:val="00971FF2"/>
    <w:rsid w:val="00974360"/>
    <w:rsid w:val="0097488B"/>
    <w:rsid w:val="00975FDD"/>
    <w:rsid w:val="00980457"/>
    <w:rsid w:val="0098169A"/>
    <w:rsid w:val="0098405C"/>
    <w:rsid w:val="009840E5"/>
    <w:rsid w:val="00986B0A"/>
    <w:rsid w:val="00986E02"/>
    <w:rsid w:val="00990C5D"/>
    <w:rsid w:val="009923F6"/>
    <w:rsid w:val="0099309B"/>
    <w:rsid w:val="009936FD"/>
    <w:rsid w:val="00995ED9"/>
    <w:rsid w:val="009965DE"/>
    <w:rsid w:val="009967CB"/>
    <w:rsid w:val="009A26AD"/>
    <w:rsid w:val="009A2B11"/>
    <w:rsid w:val="009A38C0"/>
    <w:rsid w:val="009A3C36"/>
    <w:rsid w:val="009A60BC"/>
    <w:rsid w:val="009A62BA"/>
    <w:rsid w:val="009A7DF3"/>
    <w:rsid w:val="009A7FD3"/>
    <w:rsid w:val="009B1732"/>
    <w:rsid w:val="009B3D7B"/>
    <w:rsid w:val="009B6177"/>
    <w:rsid w:val="009B718B"/>
    <w:rsid w:val="009C258C"/>
    <w:rsid w:val="009C42ED"/>
    <w:rsid w:val="009C7164"/>
    <w:rsid w:val="009C72E0"/>
    <w:rsid w:val="009C7F4C"/>
    <w:rsid w:val="009D041B"/>
    <w:rsid w:val="009D08C1"/>
    <w:rsid w:val="009D1F1A"/>
    <w:rsid w:val="009D218C"/>
    <w:rsid w:val="009D6DCE"/>
    <w:rsid w:val="009D710A"/>
    <w:rsid w:val="009E02CC"/>
    <w:rsid w:val="009E4492"/>
    <w:rsid w:val="009E5980"/>
    <w:rsid w:val="009E6833"/>
    <w:rsid w:val="009E7A97"/>
    <w:rsid w:val="009F0678"/>
    <w:rsid w:val="009F0E6C"/>
    <w:rsid w:val="009F20BE"/>
    <w:rsid w:val="009F25A9"/>
    <w:rsid w:val="009F46A9"/>
    <w:rsid w:val="009F473E"/>
    <w:rsid w:val="009F4FFE"/>
    <w:rsid w:val="009F572D"/>
    <w:rsid w:val="009F5734"/>
    <w:rsid w:val="00A001B0"/>
    <w:rsid w:val="00A0170C"/>
    <w:rsid w:val="00A02AA1"/>
    <w:rsid w:val="00A03D89"/>
    <w:rsid w:val="00A04208"/>
    <w:rsid w:val="00A05BE1"/>
    <w:rsid w:val="00A066AE"/>
    <w:rsid w:val="00A0783D"/>
    <w:rsid w:val="00A1009E"/>
    <w:rsid w:val="00A11C17"/>
    <w:rsid w:val="00A1385B"/>
    <w:rsid w:val="00A144F0"/>
    <w:rsid w:val="00A1684C"/>
    <w:rsid w:val="00A17292"/>
    <w:rsid w:val="00A213D7"/>
    <w:rsid w:val="00A235E1"/>
    <w:rsid w:val="00A23A0F"/>
    <w:rsid w:val="00A32954"/>
    <w:rsid w:val="00A32FBC"/>
    <w:rsid w:val="00A331FB"/>
    <w:rsid w:val="00A33366"/>
    <w:rsid w:val="00A345BD"/>
    <w:rsid w:val="00A36C4F"/>
    <w:rsid w:val="00A40F12"/>
    <w:rsid w:val="00A41883"/>
    <w:rsid w:val="00A43A00"/>
    <w:rsid w:val="00A4413F"/>
    <w:rsid w:val="00A44897"/>
    <w:rsid w:val="00A44C24"/>
    <w:rsid w:val="00A4555F"/>
    <w:rsid w:val="00A46DAE"/>
    <w:rsid w:val="00A50A13"/>
    <w:rsid w:val="00A51EE6"/>
    <w:rsid w:val="00A538AC"/>
    <w:rsid w:val="00A53DBE"/>
    <w:rsid w:val="00A5726D"/>
    <w:rsid w:val="00A6335C"/>
    <w:rsid w:val="00A63907"/>
    <w:rsid w:val="00A65C99"/>
    <w:rsid w:val="00A66E83"/>
    <w:rsid w:val="00A70D56"/>
    <w:rsid w:val="00A713A4"/>
    <w:rsid w:val="00A72B66"/>
    <w:rsid w:val="00A741DE"/>
    <w:rsid w:val="00A74B06"/>
    <w:rsid w:val="00A74B52"/>
    <w:rsid w:val="00A74EAC"/>
    <w:rsid w:val="00A753DE"/>
    <w:rsid w:val="00A75698"/>
    <w:rsid w:val="00A760DE"/>
    <w:rsid w:val="00A7669F"/>
    <w:rsid w:val="00A766BA"/>
    <w:rsid w:val="00A7674F"/>
    <w:rsid w:val="00A8080F"/>
    <w:rsid w:val="00A8307F"/>
    <w:rsid w:val="00A857B6"/>
    <w:rsid w:val="00A863FB"/>
    <w:rsid w:val="00A86860"/>
    <w:rsid w:val="00A86939"/>
    <w:rsid w:val="00A86E61"/>
    <w:rsid w:val="00A86F52"/>
    <w:rsid w:val="00A87269"/>
    <w:rsid w:val="00A90A65"/>
    <w:rsid w:val="00A91CA9"/>
    <w:rsid w:val="00A93364"/>
    <w:rsid w:val="00A94907"/>
    <w:rsid w:val="00A95564"/>
    <w:rsid w:val="00A9579B"/>
    <w:rsid w:val="00AA00D5"/>
    <w:rsid w:val="00AA0849"/>
    <w:rsid w:val="00AA1B53"/>
    <w:rsid w:val="00AA292C"/>
    <w:rsid w:val="00AA2A9D"/>
    <w:rsid w:val="00AA2B38"/>
    <w:rsid w:val="00AA35A3"/>
    <w:rsid w:val="00AA4A42"/>
    <w:rsid w:val="00AA52CF"/>
    <w:rsid w:val="00AA5EF1"/>
    <w:rsid w:val="00AA63B3"/>
    <w:rsid w:val="00AB0714"/>
    <w:rsid w:val="00AB1F29"/>
    <w:rsid w:val="00AB4B32"/>
    <w:rsid w:val="00AC014D"/>
    <w:rsid w:val="00AC087D"/>
    <w:rsid w:val="00AC1173"/>
    <w:rsid w:val="00AC25F1"/>
    <w:rsid w:val="00AC31B7"/>
    <w:rsid w:val="00AC34F0"/>
    <w:rsid w:val="00AC6154"/>
    <w:rsid w:val="00AC6248"/>
    <w:rsid w:val="00AC69B1"/>
    <w:rsid w:val="00AC7DC7"/>
    <w:rsid w:val="00AD0858"/>
    <w:rsid w:val="00AD1D9D"/>
    <w:rsid w:val="00AD22F6"/>
    <w:rsid w:val="00AD452C"/>
    <w:rsid w:val="00AD4596"/>
    <w:rsid w:val="00AD55F5"/>
    <w:rsid w:val="00AD66D6"/>
    <w:rsid w:val="00AD67D6"/>
    <w:rsid w:val="00AD6CAD"/>
    <w:rsid w:val="00AE31D6"/>
    <w:rsid w:val="00AE3477"/>
    <w:rsid w:val="00AE3A4D"/>
    <w:rsid w:val="00AE3B6C"/>
    <w:rsid w:val="00AE50CF"/>
    <w:rsid w:val="00AE5436"/>
    <w:rsid w:val="00AE5440"/>
    <w:rsid w:val="00AE68E2"/>
    <w:rsid w:val="00AF1E6C"/>
    <w:rsid w:val="00AF20DA"/>
    <w:rsid w:val="00AF3557"/>
    <w:rsid w:val="00AF48D6"/>
    <w:rsid w:val="00AF6795"/>
    <w:rsid w:val="00AF6B92"/>
    <w:rsid w:val="00AF78AE"/>
    <w:rsid w:val="00B017C9"/>
    <w:rsid w:val="00B024F2"/>
    <w:rsid w:val="00B02536"/>
    <w:rsid w:val="00B03544"/>
    <w:rsid w:val="00B039AF"/>
    <w:rsid w:val="00B03EBF"/>
    <w:rsid w:val="00B03EEC"/>
    <w:rsid w:val="00B04F7D"/>
    <w:rsid w:val="00B10350"/>
    <w:rsid w:val="00B131CE"/>
    <w:rsid w:val="00B134B1"/>
    <w:rsid w:val="00B1408F"/>
    <w:rsid w:val="00B1440C"/>
    <w:rsid w:val="00B14662"/>
    <w:rsid w:val="00B1720D"/>
    <w:rsid w:val="00B20148"/>
    <w:rsid w:val="00B23933"/>
    <w:rsid w:val="00B24EF6"/>
    <w:rsid w:val="00B25AC6"/>
    <w:rsid w:val="00B3016F"/>
    <w:rsid w:val="00B30716"/>
    <w:rsid w:val="00B30F03"/>
    <w:rsid w:val="00B32C33"/>
    <w:rsid w:val="00B33AB5"/>
    <w:rsid w:val="00B34052"/>
    <w:rsid w:val="00B34656"/>
    <w:rsid w:val="00B3582C"/>
    <w:rsid w:val="00B359F6"/>
    <w:rsid w:val="00B37628"/>
    <w:rsid w:val="00B4021F"/>
    <w:rsid w:val="00B41E86"/>
    <w:rsid w:val="00B42D07"/>
    <w:rsid w:val="00B43A45"/>
    <w:rsid w:val="00B44744"/>
    <w:rsid w:val="00B45BA5"/>
    <w:rsid w:val="00B47566"/>
    <w:rsid w:val="00B50BDC"/>
    <w:rsid w:val="00B51FE4"/>
    <w:rsid w:val="00B52CD2"/>
    <w:rsid w:val="00B53402"/>
    <w:rsid w:val="00B5510C"/>
    <w:rsid w:val="00B56504"/>
    <w:rsid w:val="00B57978"/>
    <w:rsid w:val="00B607D8"/>
    <w:rsid w:val="00B611DA"/>
    <w:rsid w:val="00B621A1"/>
    <w:rsid w:val="00B6266D"/>
    <w:rsid w:val="00B62CB0"/>
    <w:rsid w:val="00B6426E"/>
    <w:rsid w:val="00B64433"/>
    <w:rsid w:val="00B65400"/>
    <w:rsid w:val="00B65F17"/>
    <w:rsid w:val="00B660BC"/>
    <w:rsid w:val="00B66257"/>
    <w:rsid w:val="00B66FA8"/>
    <w:rsid w:val="00B6713C"/>
    <w:rsid w:val="00B67CA9"/>
    <w:rsid w:val="00B72164"/>
    <w:rsid w:val="00B74AE7"/>
    <w:rsid w:val="00B7500A"/>
    <w:rsid w:val="00B77DF0"/>
    <w:rsid w:val="00B80520"/>
    <w:rsid w:val="00B81675"/>
    <w:rsid w:val="00B816A4"/>
    <w:rsid w:val="00B81D52"/>
    <w:rsid w:val="00B835F3"/>
    <w:rsid w:val="00B85726"/>
    <w:rsid w:val="00B86045"/>
    <w:rsid w:val="00B878B8"/>
    <w:rsid w:val="00B92177"/>
    <w:rsid w:val="00B93A08"/>
    <w:rsid w:val="00B93B82"/>
    <w:rsid w:val="00B940E3"/>
    <w:rsid w:val="00B942F6"/>
    <w:rsid w:val="00B9493F"/>
    <w:rsid w:val="00B96120"/>
    <w:rsid w:val="00B97B81"/>
    <w:rsid w:val="00BA0643"/>
    <w:rsid w:val="00BA0E2E"/>
    <w:rsid w:val="00BA123A"/>
    <w:rsid w:val="00BA2D3C"/>
    <w:rsid w:val="00BA3E2D"/>
    <w:rsid w:val="00BA4FCA"/>
    <w:rsid w:val="00BA5307"/>
    <w:rsid w:val="00BA54EA"/>
    <w:rsid w:val="00BA6C9F"/>
    <w:rsid w:val="00BB0C14"/>
    <w:rsid w:val="00BB1506"/>
    <w:rsid w:val="00BB3A20"/>
    <w:rsid w:val="00BB3E43"/>
    <w:rsid w:val="00BB4B67"/>
    <w:rsid w:val="00BB77B1"/>
    <w:rsid w:val="00BC17D0"/>
    <w:rsid w:val="00BC4595"/>
    <w:rsid w:val="00BC49C0"/>
    <w:rsid w:val="00BC503C"/>
    <w:rsid w:val="00BC5D45"/>
    <w:rsid w:val="00BC7850"/>
    <w:rsid w:val="00BD1F34"/>
    <w:rsid w:val="00BD228A"/>
    <w:rsid w:val="00BD26E3"/>
    <w:rsid w:val="00BD426B"/>
    <w:rsid w:val="00BD45B8"/>
    <w:rsid w:val="00BD66DB"/>
    <w:rsid w:val="00BD7CB4"/>
    <w:rsid w:val="00BE0D9B"/>
    <w:rsid w:val="00BE1DCB"/>
    <w:rsid w:val="00BE2159"/>
    <w:rsid w:val="00BE4829"/>
    <w:rsid w:val="00BE7347"/>
    <w:rsid w:val="00BE7A97"/>
    <w:rsid w:val="00BF0A57"/>
    <w:rsid w:val="00BF0FF4"/>
    <w:rsid w:val="00BF4BE4"/>
    <w:rsid w:val="00BF710B"/>
    <w:rsid w:val="00C00077"/>
    <w:rsid w:val="00C01372"/>
    <w:rsid w:val="00C015A6"/>
    <w:rsid w:val="00C01767"/>
    <w:rsid w:val="00C02255"/>
    <w:rsid w:val="00C029DB"/>
    <w:rsid w:val="00C046CC"/>
    <w:rsid w:val="00C053BF"/>
    <w:rsid w:val="00C07956"/>
    <w:rsid w:val="00C07B2C"/>
    <w:rsid w:val="00C10F5A"/>
    <w:rsid w:val="00C1178C"/>
    <w:rsid w:val="00C13098"/>
    <w:rsid w:val="00C1318E"/>
    <w:rsid w:val="00C15179"/>
    <w:rsid w:val="00C24E4A"/>
    <w:rsid w:val="00C268B4"/>
    <w:rsid w:val="00C26DE7"/>
    <w:rsid w:val="00C30412"/>
    <w:rsid w:val="00C307BA"/>
    <w:rsid w:val="00C329ED"/>
    <w:rsid w:val="00C351D3"/>
    <w:rsid w:val="00C36C8B"/>
    <w:rsid w:val="00C4136B"/>
    <w:rsid w:val="00C427D0"/>
    <w:rsid w:val="00C42AE5"/>
    <w:rsid w:val="00C4343F"/>
    <w:rsid w:val="00C43C38"/>
    <w:rsid w:val="00C43F92"/>
    <w:rsid w:val="00C448A6"/>
    <w:rsid w:val="00C44A70"/>
    <w:rsid w:val="00C44AA2"/>
    <w:rsid w:val="00C44B31"/>
    <w:rsid w:val="00C46009"/>
    <w:rsid w:val="00C5169F"/>
    <w:rsid w:val="00C52690"/>
    <w:rsid w:val="00C573D2"/>
    <w:rsid w:val="00C600FA"/>
    <w:rsid w:val="00C63881"/>
    <w:rsid w:val="00C641E4"/>
    <w:rsid w:val="00C65E65"/>
    <w:rsid w:val="00C65ECB"/>
    <w:rsid w:val="00C66390"/>
    <w:rsid w:val="00C67712"/>
    <w:rsid w:val="00C67863"/>
    <w:rsid w:val="00C75320"/>
    <w:rsid w:val="00C76F13"/>
    <w:rsid w:val="00C77B6F"/>
    <w:rsid w:val="00C77DF9"/>
    <w:rsid w:val="00C800D3"/>
    <w:rsid w:val="00C862CD"/>
    <w:rsid w:val="00C865BF"/>
    <w:rsid w:val="00C87866"/>
    <w:rsid w:val="00C87C48"/>
    <w:rsid w:val="00C87F14"/>
    <w:rsid w:val="00C90AB8"/>
    <w:rsid w:val="00C9275F"/>
    <w:rsid w:val="00C940B8"/>
    <w:rsid w:val="00C96F47"/>
    <w:rsid w:val="00CA05EF"/>
    <w:rsid w:val="00CA25F4"/>
    <w:rsid w:val="00CA35A8"/>
    <w:rsid w:val="00CA745F"/>
    <w:rsid w:val="00CB1B0D"/>
    <w:rsid w:val="00CB1C39"/>
    <w:rsid w:val="00CB22C7"/>
    <w:rsid w:val="00CB2CB4"/>
    <w:rsid w:val="00CB3AD6"/>
    <w:rsid w:val="00CB3F0D"/>
    <w:rsid w:val="00CB413C"/>
    <w:rsid w:val="00CB43FA"/>
    <w:rsid w:val="00CB5953"/>
    <w:rsid w:val="00CC0148"/>
    <w:rsid w:val="00CC309F"/>
    <w:rsid w:val="00CC3531"/>
    <w:rsid w:val="00CC50E7"/>
    <w:rsid w:val="00CC5128"/>
    <w:rsid w:val="00CC6F5C"/>
    <w:rsid w:val="00CC7692"/>
    <w:rsid w:val="00CC7AB6"/>
    <w:rsid w:val="00CD083B"/>
    <w:rsid w:val="00CD0980"/>
    <w:rsid w:val="00CD1FCC"/>
    <w:rsid w:val="00CD3007"/>
    <w:rsid w:val="00CD3090"/>
    <w:rsid w:val="00CD37D9"/>
    <w:rsid w:val="00CD3D31"/>
    <w:rsid w:val="00CD3FAD"/>
    <w:rsid w:val="00CD4F61"/>
    <w:rsid w:val="00CD7858"/>
    <w:rsid w:val="00CE05A1"/>
    <w:rsid w:val="00CE31BB"/>
    <w:rsid w:val="00CE34A5"/>
    <w:rsid w:val="00CE3A2C"/>
    <w:rsid w:val="00CE56E7"/>
    <w:rsid w:val="00CE5CFD"/>
    <w:rsid w:val="00CE6EE2"/>
    <w:rsid w:val="00CE7B01"/>
    <w:rsid w:val="00CF05CD"/>
    <w:rsid w:val="00CF0ACC"/>
    <w:rsid w:val="00CF0D20"/>
    <w:rsid w:val="00CF1BCA"/>
    <w:rsid w:val="00CF631F"/>
    <w:rsid w:val="00D014C7"/>
    <w:rsid w:val="00D0567D"/>
    <w:rsid w:val="00D06781"/>
    <w:rsid w:val="00D10546"/>
    <w:rsid w:val="00D11370"/>
    <w:rsid w:val="00D12108"/>
    <w:rsid w:val="00D15C35"/>
    <w:rsid w:val="00D16F2A"/>
    <w:rsid w:val="00D16F60"/>
    <w:rsid w:val="00D22BB9"/>
    <w:rsid w:val="00D234F7"/>
    <w:rsid w:val="00D23EDA"/>
    <w:rsid w:val="00D24D32"/>
    <w:rsid w:val="00D24D8F"/>
    <w:rsid w:val="00D252B9"/>
    <w:rsid w:val="00D302ED"/>
    <w:rsid w:val="00D31356"/>
    <w:rsid w:val="00D32CF5"/>
    <w:rsid w:val="00D32D6F"/>
    <w:rsid w:val="00D34402"/>
    <w:rsid w:val="00D3528E"/>
    <w:rsid w:val="00D35B5B"/>
    <w:rsid w:val="00D373FE"/>
    <w:rsid w:val="00D411CE"/>
    <w:rsid w:val="00D44A6E"/>
    <w:rsid w:val="00D44F14"/>
    <w:rsid w:val="00D450BD"/>
    <w:rsid w:val="00D50E2C"/>
    <w:rsid w:val="00D53CD7"/>
    <w:rsid w:val="00D54EE1"/>
    <w:rsid w:val="00D601BA"/>
    <w:rsid w:val="00D60652"/>
    <w:rsid w:val="00D61225"/>
    <w:rsid w:val="00D61C43"/>
    <w:rsid w:val="00D61E60"/>
    <w:rsid w:val="00D62253"/>
    <w:rsid w:val="00D627BE"/>
    <w:rsid w:val="00D63477"/>
    <w:rsid w:val="00D6369A"/>
    <w:rsid w:val="00D6370F"/>
    <w:rsid w:val="00D63857"/>
    <w:rsid w:val="00D661B4"/>
    <w:rsid w:val="00D70C90"/>
    <w:rsid w:val="00D71B7A"/>
    <w:rsid w:val="00D7212F"/>
    <w:rsid w:val="00D75A79"/>
    <w:rsid w:val="00D76B90"/>
    <w:rsid w:val="00D771BE"/>
    <w:rsid w:val="00D779D8"/>
    <w:rsid w:val="00D77B89"/>
    <w:rsid w:val="00D81E0C"/>
    <w:rsid w:val="00D81E5A"/>
    <w:rsid w:val="00D82575"/>
    <w:rsid w:val="00D827FD"/>
    <w:rsid w:val="00D851B3"/>
    <w:rsid w:val="00D86FE4"/>
    <w:rsid w:val="00D8762A"/>
    <w:rsid w:val="00D87F59"/>
    <w:rsid w:val="00D909CA"/>
    <w:rsid w:val="00D92517"/>
    <w:rsid w:val="00D93DCB"/>
    <w:rsid w:val="00D94B1E"/>
    <w:rsid w:val="00D952FE"/>
    <w:rsid w:val="00D957CA"/>
    <w:rsid w:val="00D959C2"/>
    <w:rsid w:val="00D96B28"/>
    <w:rsid w:val="00D97EF0"/>
    <w:rsid w:val="00DA0FAD"/>
    <w:rsid w:val="00DA14A7"/>
    <w:rsid w:val="00DA2A53"/>
    <w:rsid w:val="00DA2C45"/>
    <w:rsid w:val="00DA4953"/>
    <w:rsid w:val="00DA57B1"/>
    <w:rsid w:val="00DA5D3D"/>
    <w:rsid w:val="00DA6367"/>
    <w:rsid w:val="00DA6DD9"/>
    <w:rsid w:val="00DA7278"/>
    <w:rsid w:val="00DA72C1"/>
    <w:rsid w:val="00DB0527"/>
    <w:rsid w:val="00DB0A21"/>
    <w:rsid w:val="00DB46E3"/>
    <w:rsid w:val="00DB4779"/>
    <w:rsid w:val="00DC1937"/>
    <w:rsid w:val="00DC1AF8"/>
    <w:rsid w:val="00DC1F20"/>
    <w:rsid w:val="00DC2B4B"/>
    <w:rsid w:val="00DC4A01"/>
    <w:rsid w:val="00DC511B"/>
    <w:rsid w:val="00DC54FC"/>
    <w:rsid w:val="00DC5665"/>
    <w:rsid w:val="00DC78D4"/>
    <w:rsid w:val="00DD056C"/>
    <w:rsid w:val="00DD3A4A"/>
    <w:rsid w:val="00DD4432"/>
    <w:rsid w:val="00DD6C7F"/>
    <w:rsid w:val="00DE172E"/>
    <w:rsid w:val="00DE2987"/>
    <w:rsid w:val="00DE3378"/>
    <w:rsid w:val="00DE3E4F"/>
    <w:rsid w:val="00DE61AD"/>
    <w:rsid w:val="00DE6234"/>
    <w:rsid w:val="00DE7712"/>
    <w:rsid w:val="00DE7853"/>
    <w:rsid w:val="00DF0BB2"/>
    <w:rsid w:val="00DF1025"/>
    <w:rsid w:val="00DF1A4F"/>
    <w:rsid w:val="00DF1C1D"/>
    <w:rsid w:val="00DF3692"/>
    <w:rsid w:val="00DF413A"/>
    <w:rsid w:val="00DF454F"/>
    <w:rsid w:val="00DF5193"/>
    <w:rsid w:val="00DF66C4"/>
    <w:rsid w:val="00E0186B"/>
    <w:rsid w:val="00E0504C"/>
    <w:rsid w:val="00E055A3"/>
    <w:rsid w:val="00E07B1B"/>
    <w:rsid w:val="00E105C1"/>
    <w:rsid w:val="00E1249E"/>
    <w:rsid w:val="00E12C37"/>
    <w:rsid w:val="00E1403C"/>
    <w:rsid w:val="00E1404C"/>
    <w:rsid w:val="00E15CE7"/>
    <w:rsid w:val="00E15E56"/>
    <w:rsid w:val="00E16B2E"/>
    <w:rsid w:val="00E17324"/>
    <w:rsid w:val="00E174A4"/>
    <w:rsid w:val="00E1779F"/>
    <w:rsid w:val="00E20686"/>
    <w:rsid w:val="00E207B8"/>
    <w:rsid w:val="00E20EF0"/>
    <w:rsid w:val="00E2159E"/>
    <w:rsid w:val="00E2163C"/>
    <w:rsid w:val="00E22C47"/>
    <w:rsid w:val="00E23A78"/>
    <w:rsid w:val="00E24AE5"/>
    <w:rsid w:val="00E2652A"/>
    <w:rsid w:val="00E3323E"/>
    <w:rsid w:val="00E33BF8"/>
    <w:rsid w:val="00E36994"/>
    <w:rsid w:val="00E37841"/>
    <w:rsid w:val="00E4000D"/>
    <w:rsid w:val="00E40B00"/>
    <w:rsid w:val="00E42365"/>
    <w:rsid w:val="00E42611"/>
    <w:rsid w:val="00E43A81"/>
    <w:rsid w:val="00E50FFC"/>
    <w:rsid w:val="00E5285B"/>
    <w:rsid w:val="00E53E69"/>
    <w:rsid w:val="00E56807"/>
    <w:rsid w:val="00E605B5"/>
    <w:rsid w:val="00E66AE8"/>
    <w:rsid w:val="00E705D0"/>
    <w:rsid w:val="00E713EF"/>
    <w:rsid w:val="00E72572"/>
    <w:rsid w:val="00E72871"/>
    <w:rsid w:val="00E72922"/>
    <w:rsid w:val="00E747AE"/>
    <w:rsid w:val="00E764A2"/>
    <w:rsid w:val="00E77A56"/>
    <w:rsid w:val="00E80D91"/>
    <w:rsid w:val="00E81B04"/>
    <w:rsid w:val="00E83A57"/>
    <w:rsid w:val="00E83FBB"/>
    <w:rsid w:val="00E84C56"/>
    <w:rsid w:val="00E8558B"/>
    <w:rsid w:val="00E85D48"/>
    <w:rsid w:val="00E85FB8"/>
    <w:rsid w:val="00E86C55"/>
    <w:rsid w:val="00E909A8"/>
    <w:rsid w:val="00E9180F"/>
    <w:rsid w:val="00E95F6A"/>
    <w:rsid w:val="00E9679C"/>
    <w:rsid w:val="00EA08B7"/>
    <w:rsid w:val="00EA163C"/>
    <w:rsid w:val="00EA19C5"/>
    <w:rsid w:val="00EA1B90"/>
    <w:rsid w:val="00EA2F30"/>
    <w:rsid w:val="00EA3F5F"/>
    <w:rsid w:val="00EA488B"/>
    <w:rsid w:val="00EA5A46"/>
    <w:rsid w:val="00EA6720"/>
    <w:rsid w:val="00EA7079"/>
    <w:rsid w:val="00EB2E4B"/>
    <w:rsid w:val="00EB3B3E"/>
    <w:rsid w:val="00EB4EBF"/>
    <w:rsid w:val="00EB50B0"/>
    <w:rsid w:val="00EB584E"/>
    <w:rsid w:val="00EB6CD4"/>
    <w:rsid w:val="00EB73FA"/>
    <w:rsid w:val="00EC22BA"/>
    <w:rsid w:val="00EC2794"/>
    <w:rsid w:val="00EC4AEC"/>
    <w:rsid w:val="00EC4C3D"/>
    <w:rsid w:val="00EC4C7A"/>
    <w:rsid w:val="00EC5680"/>
    <w:rsid w:val="00EC578C"/>
    <w:rsid w:val="00EC5EE6"/>
    <w:rsid w:val="00EC5F31"/>
    <w:rsid w:val="00EC6403"/>
    <w:rsid w:val="00EC65DE"/>
    <w:rsid w:val="00EC6A25"/>
    <w:rsid w:val="00EC74EC"/>
    <w:rsid w:val="00EC7A0F"/>
    <w:rsid w:val="00EC7F63"/>
    <w:rsid w:val="00EC7F91"/>
    <w:rsid w:val="00ED414F"/>
    <w:rsid w:val="00ED5A0F"/>
    <w:rsid w:val="00EE06DD"/>
    <w:rsid w:val="00EE08F3"/>
    <w:rsid w:val="00EE0DD3"/>
    <w:rsid w:val="00EE0EAA"/>
    <w:rsid w:val="00EE34FE"/>
    <w:rsid w:val="00EE6038"/>
    <w:rsid w:val="00EE6643"/>
    <w:rsid w:val="00EF3BE9"/>
    <w:rsid w:val="00EF4067"/>
    <w:rsid w:val="00EF58A2"/>
    <w:rsid w:val="00EF5BA1"/>
    <w:rsid w:val="00EF62B9"/>
    <w:rsid w:val="00EF7E2C"/>
    <w:rsid w:val="00F00065"/>
    <w:rsid w:val="00F001CB"/>
    <w:rsid w:val="00F016B0"/>
    <w:rsid w:val="00F025CB"/>
    <w:rsid w:val="00F02FFF"/>
    <w:rsid w:val="00F04B3E"/>
    <w:rsid w:val="00F04EA3"/>
    <w:rsid w:val="00F076CA"/>
    <w:rsid w:val="00F108ED"/>
    <w:rsid w:val="00F114D0"/>
    <w:rsid w:val="00F11863"/>
    <w:rsid w:val="00F1296B"/>
    <w:rsid w:val="00F130A5"/>
    <w:rsid w:val="00F14D94"/>
    <w:rsid w:val="00F166D6"/>
    <w:rsid w:val="00F16E8F"/>
    <w:rsid w:val="00F1709C"/>
    <w:rsid w:val="00F171D9"/>
    <w:rsid w:val="00F17362"/>
    <w:rsid w:val="00F21B35"/>
    <w:rsid w:val="00F22770"/>
    <w:rsid w:val="00F22BF6"/>
    <w:rsid w:val="00F2344E"/>
    <w:rsid w:val="00F23DF0"/>
    <w:rsid w:val="00F24CFA"/>
    <w:rsid w:val="00F25545"/>
    <w:rsid w:val="00F2590D"/>
    <w:rsid w:val="00F26E1B"/>
    <w:rsid w:val="00F26E32"/>
    <w:rsid w:val="00F27037"/>
    <w:rsid w:val="00F2796D"/>
    <w:rsid w:val="00F301C2"/>
    <w:rsid w:val="00F30782"/>
    <w:rsid w:val="00F3311E"/>
    <w:rsid w:val="00F34E40"/>
    <w:rsid w:val="00F35C96"/>
    <w:rsid w:val="00F35FE2"/>
    <w:rsid w:val="00F3680B"/>
    <w:rsid w:val="00F37E20"/>
    <w:rsid w:val="00F41056"/>
    <w:rsid w:val="00F4256A"/>
    <w:rsid w:val="00F4306E"/>
    <w:rsid w:val="00F43585"/>
    <w:rsid w:val="00F441BF"/>
    <w:rsid w:val="00F45207"/>
    <w:rsid w:val="00F46307"/>
    <w:rsid w:val="00F4768D"/>
    <w:rsid w:val="00F504E4"/>
    <w:rsid w:val="00F51F1D"/>
    <w:rsid w:val="00F52CDD"/>
    <w:rsid w:val="00F55106"/>
    <w:rsid w:val="00F55374"/>
    <w:rsid w:val="00F55654"/>
    <w:rsid w:val="00F56B21"/>
    <w:rsid w:val="00F56C60"/>
    <w:rsid w:val="00F56D80"/>
    <w:rsid w:val="00F57E57"/>
    <w:rsid w:val="00F60351"/>
    <w:rsid w:val="00F60BD7"/>
    <w:rsid w:val="00F60CDB"/>
    <w:rsid w:val="00F619A1"/>
    <w:rsid w:val="00F61E0E"/>
    <w:rsid w:val="00F62F74"/>
    <w:rsid w:val="00F63F30"/>
    <w:rsid w:val="00F7042F"/>
    <w:rsid w:val="00F7105A"/>
    <w:rsid w:val="00F71F7B"/>
    <w:rsid w:val="00F73F08"/>
    <w:rsid w:val="00F742C0"/>
    <w:rsid w:val="00F77E6E"/>
    <w:rsid w:val="00F77ECF"/>
    <w:rsid w:val="00F815AA"/>
    <w:rsid w:val="00F841A6"/>
    <w:rsid w:val="00F841E8"/>
    <w:rsid w:val="00F84373"/>
    <w:rsid w:val="00F84E93"/>
    <w:rsid w:val="00F85525"/>
    <w:rsid w:val="00F86941"/>
    <w:rsid w:val="00F87AF8"/>
    <w:rsid w:val="00F9402D"/>
    <w:rsid w:val="00FA06CB"/>
    <w:rsid w:val="00FA0B3F"/>
    <w:rsid w:val="00FA1736"/>
    <w:rsid w:val="00FA2471"/>
    <w:rsid w:val="00FA2972"/>
    <w:rsid w:val="00FA3740"/>
    <w:rsid w:val="00FA610A"/>
    <w:rsid w:val="00FB18CB"/>
    <w:rsid w:val="00FB3AEE"/>
    <w:rsid w:val="00FB3EC7"/>
    <w:rsid w:val="00FB614A"/>
    <w:rsid w:val="00FB6545"/>
    <w:rsid w:val="00FB6CDE"/>
    <w:rsid w:val="00FB74ED"/>
    <w:rsid w:val="00FB78FD"/>
    <w:rsid w:val="00FB7D65"/>
    <w:rsid w:val="00FB7F59"/>
    <w:rsid w:val="00FC036C"/>
    <w:rsid w:val="00FC2DB7"/>
    <w:rsid w:val="00FC47DB"/>
    <w:rsid w:val="00FC533E"/>
    <w:rsid w:val="00FC5DBE"/>
    <w:rsid w:val="00FC7412"/>
    <w:rsid w:val="00FC76E6"/>
    <w:rsid w:val="00FC78BD"/>
    <w:rsid w:val="00FD0F76"/>
    <w:rsid w:val="00FD5342"/>
    <w:rsid w:val="00FD55C8"/>
    <w:rsid w:val="00FE032D"/>
    <w:rsid w:val="00FE03AA"/>
    <w:rsid w:val="00FE2B85"/>
    <w:rsid w:val="00FE6290"/>
    <w:rsid w:val="00FE7B76"/>
    <w:rsid w:val="00FF11F6"/>
    <w:rsid w:val="00FF29DF"/>
    <w:rsid w:val="00FF5B2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AFF12D4"/>
  <w15:docId w15:val="{B77D5C23-209B-45E1-A851-C21D0972DB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D5CA8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E80D91"/>
    <w:pPr>
      <w:keepNext/>
      <w:outlineLvl w:val="0"/>
    </w:pPr>
    <w:rPr>
      <w:sz w:val="28"/>
    </w:rPr>
  </w:style>
  <w:style w:type="paragraph" w:styleId="2">
    <w:name w:val="heading 2"/>
    <w:basedOn w:val="a"/>
    <w:next w:val="a"/>
    <w:link w:val="20"/>
    <w:qFormat/>
    <w:rsid w:val="00E80D91"/>
    <w:pPr>
      <w:keepNext/>
      <w:ind w:firstLine="720"/>
      <w:jc w:val="both"/>
      <w:outlineLvl w:val="1"/>
    </w:pPr>
    <w:rPr>
      <w:u w:val="single"/>
    </w:rPr>
  </w:style>
  <w:style w:type="paragraph" w:styleId="3">
    <w:name w:val="heading 3"/>
    <w:basedOn w:val="a"/>
    <w:next w:val="a"/>
    <w:link w:val="30"/>
    <w:qFormat/>
    <w:rsid w:val="00E80D91"/>
    <w:pPr>
      <w:keepNext/>
      <w:jc w:val="center"/>
      <w:outlineLvl w:val="2"/>
    </w:pPr>
    <w:rPr>
      <w:b/>
      <w:bCs/>
      <w:sz w:val="28"/>
    </w:rPr>
  </w:style>
  <w:style w:type="paragraph" w:styleId="4">
    <w:name w:val="heading 4"/>
    <w:basedOn w:val="a"/>
    <w:next w:val="a"/>
    <w:link w:val="40"/>
    <w:qFormat/>
    <w:rsid w:val="00E80D91"/>
    <w:pPr>
      <w:keepNext/>
      <w:jc w:val="center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rsid w:val="00E80D91"/>
    <w:pPr>
      <w:ind w:left="567"/>
    </w:pPr>
    <w:rPr>
      <w:szCs w:val="20"/>
    </w:rPr>
  </w:style>
  <w:style w:type="paragraph" w:styleId="a5">
    <w:name w:val="Body Text"/>
    <w:basedOn w:val="a"/>
    <w:link w:val="a6"/>
    <w:rsid w:val="00E80D91"/>
    <w:rPr>
      <w:sz w:val="28"/>
    </w:rPr>
  </w:style>
  <w:style w:type="paragraph" w:styleId="21">
    <w:name w:val="Body Text 2"/>
    <w:basedOn w:val="a"/>
    <w:link w:val="22"/>
    <w:rsid w:val="00E80D91"/>
    <w:pPr>
      <w:jc w:val="center"/>
    </w:pPr>
    <w:rPr>
      <w:b/>
      <w:bCs/>
      <w:sz w:val="28"/>
    </w:rPr>
  </w:style>
  <w:style w:type="paragraph" w:styleId="a7">
    <w:name w:val="Title"/>
    <w:basedOn w:val="a"/>
    <w:link w:val="11"/>
    <w:qFormat/>
    <w:rsid w:val="00E80D91"/>
    <w:pPr>
      <w:jc w:val="center"/>
    </w:pPr>
    <w:rPr>
      <w:b/>
      <w:bCs/>
      <w:sz w:val="28"/>
    </w:rPr>
  </w:style>
  <w:style w:type="paragraph" w:styleId="31">
    <w:name w:val="Body Text Indent 3"/>
    <w:basedOn w:val="a"/>
    <w:link w:val="32"/>
    <w:rsid w:val="00E80D91"/>
    <w:pPr>
      <w:ind w:firstLine="900"/>
      <w:jc w:val="both"/>
    </w:pPr>
    <w:rPr>
      <w:sz w:val="28"/>
    </w:rPr>
  </w:style>
  <w:style w:type="paragraph" w:styleId="23">
    <w:name w:val="Body Text Indent 2"/>
    <w:basedOn w:val="a"/>
    <w:link w:val="24"/>
    <w:uiPriority w:val="99"/>
    <w:unhideWhenUsed/>
    <w:rsid w:val="00B85726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uiPriority w:val="99"/>
    <w:rsid w:val="00B85726"/>
    <w:rPr>
      <w:sz w:val="24"/>
      <w:szCs w:val="24"/>
    </w:rPr>
  </w:style>
  <w:style w:type="paragraph" w:styleId="a8">
    <w:name w:val="List Paragraph"/>
    <w:basedOn w:val="a"/>
    <w:link w:val="a9"/>
    <w:uiPriority w:val="99"/>
    <w:qFormat/>
    <w:rsid w:val="00B8572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a">
    <w:name w:val="Table Grid"/>
    <w:basedOn w:val="a1"/>
    <w:uiPriority w:val="59"/>
    <w:rsid w:val="00292B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Balloon Text"/>
    <w:basedOn w:val="a"/>
    <w:link w:val="ac"/>
    <w:uiPriority w:val="99"/>
    <w:semiHidden/>
    <w:unhideWhenUsed/>
    <w:rsid w:val="00CF631F"/>
    <w:rPr>
      <w:rFonts w:ascii="Tahoma" w:hAnsi="Tahoma"/>
      <w:sz w:val="16"/>
      <w:szCs w:val="16"/>
    </w:rPr>
  </w:style>
  <w:style w:type="character" w:customStyle="1" w:styleId="ac">
    <w:name w:val="Текст выноски Знак"/>
    <w:link w:val="ab"/>
    <w:uiPriority w:val="99"/>
    <w:semiHidden/>
    <w:rsid w:val="00CF631F"/>
    <w:rPr>
      <w:rFonts w:ascii="Tahoma" w:hAnsi="Tahoma" w:cs="Tahoma"/>
      <w:sz w:val="16"/>
      <w:szCs w:val="16"/>
    </w:rPr>
  </w:style>
  <w:style w:type="paragraph" w:styleId="ad">
    <w:name w:val="No Spacing"/>
    <w:uiPriority w:val="1"/>
    <w:qFormat/>
    <w:rsid w:val="00033038"/>
    <w:rPr>
      <w:rFonts w:ascii="Calibri" w:hAnsi="Calibri"/>
      <w:sz w:val="22"/>
      <w:szCs w:val="22"/>
    </w:rPr>
  </w:style>
  <w:style w:type="character" w:styleId="ae">
    <w:name w:val="Hyperlink"/>
    <w:unhideWhenUsed/>
    <w:rsid w:val="00953C8D"/>
    <w:rPr>
      <w:color w:val="0000FF"/>
      <w:u w:val="single"/>
    </w:rPr>
  </w:style>
  <w:style w:type="paragraph" w:styleId="af">
    <w:name w:val="Normal (Web)"/>
    <w:basedOn w:val="a"/>
    <w:uiPriority w:val="99"/>
    <w:rsid w:val="00A0170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A0170C"/>
  </w:style>
  <w:style w:type="character" w:customStyle="1" w:styleId="spelle">
    <w:name w:val="spelle"/>
    <w:basedOn w:val="a0"/>
    <w:rsid w:val="00A0170C"/>
  </w:style>
  <w:style w:type="character" w:customStyle="1" w:styleId="grame">
    <w:name w:val="grame"/>
    <w:basedOn w:val="a0"/>
    <w:rsid w:val="00A0170C"/>
  </w:style>
  <w:style w:type="character" w:styleId="af0">
    <w:name w:val="Strong"/>
    <w:uiPriority w:val="22"/>
    <w:qFormat/>
    <w:rsid w:val="00A0170C"/>
    <w:rPr>
      <w:b/>
      <w:bCs/>
    </w:rPr>
  </w:style>
  <w:style w:type="paragraph" w:customStyle="1" w:styleId="12">
    <w:name w:val="Знак1 Знак Знак Знак Знак Знак Знак Знак Знак Знак"/>
    <w:basedOn w:val="a"/>
    <w:rsid w:val="00A0170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13">
    <w:name w:val="Обычный1"/>
    <w:rsid w:val="00091979"/>
    <w:pPr>
      <w:widowControl w:val="0"/>
      <w:spacing w:line="360" w:lineRule="auto"/>
      <w:ind w:left="40" w:firstLine="240"/>
      <w:jc w:val="both"/>
    </w:pPr>
    <w:rPr>
      <w:snapToGrid w:val="0"/>
      <w:sz w:val="24"/>
    </w:rPr>
  </w:style>
  <w:style w:type="character" w:customStyle="1" w:styleId="10">
    <w:name w:val="Заголовок 1 Знак"/>
    <w:link w:val="1"/>
    <w:rsid w:val="008C3076"/>
    <w:rPr>
      <w:sz w:val="28"/>
      <w:szCs w:val="24"/>
    </w:rPr>
  </w:style>
  <w:style w:type="character" w:customStyle="1" w:styleId="20">
    <w:name w:val="Заголовок 2 Знак"/>
    <w:link w:val="2"/>
    <w:rsid w:val="008C3076"/>
    <w:rPr>
      <w:sz w:val="24"/>
      <w:szCs w:val="24"/>
      <w:u w:val="single"/>
    </w:rPr>
  </w:style>
  <w:style w:type="character" w:customStyle="1" w:styleId="30">
    <w:name w:val="Заголовок 3 Знак"/>
    <w:link w:val="3"/>
    <w:rsid w:val="008C3076"/>
    <w:rPr>
      <w:b/>
      <w:bCs/>
      <w:sz w:val="28"/>
      <w:szCs w:val="24"/>
    </w:rPr>
  </w:style>
  <w:style w:type="character" w:customStyle="1" w:styleId="40">
    <w:name w:val="Заголовок 4 Знак"/>
    <w:link w:val="4"/>
    <w:rsid w:val="008C3076"/>
    <w:rPr>
      <w:sz w:val="28"/>
      <w:szCs w:val="24"/>
    </w:rPr>
  </w:style>
  <w:style w:type="character" w:customStyle="1" w:styleId="a4">
    <w:name w:val="Основной текст с отступом Знак"/>
    <w:link w:val="a3"/>
    <w:rsid w:val="008C3076"/>
    <w:rPr>
      <w:sz w:val="24"/>
    </w:rPr>
  </w:style>
  <w:style w:type="character" w:customStyle="1" w:styleId="a6">
    <w:name w:val="Основной текст Знак"/>
    <w:link w:val="a5"/>
    <w:rsid w:val="008C3076"/>
    <w:rPr>
      <w:sz w:val="28"/>
      <w:szCs w:val="24"/>
    </w:rPr>
  </w:style>
  <w:style w:type="character" w:customStyle="1" w:styleId="22">
    <w:name w:val="Основной текст 2 Знак"/>
    <w:link w:val="21"/>
    <w:rsid w:val="008C3076"/>
    <w:rPr>
      <w:b/>
      <w:bCs/>
      <w:sz w:val="28"/>
      <w:szCs w:val="24"/>
    </w:rPr>
  </w:style>
  <w:style w:type="character" w:customStyle="1" w:styleId="11">
    <w:name w:val="Заголовок Знак1"/>
    <w:link w:val="a7"/>
    <w:rsid w:val="008C3076"/>
    <w:rPr>
      <w:b/>
      <w:bCs/>
      <w:sz w:val="28"/>
      <w:szCs w:val="24"/>
    </w:rPr>
  </w:style>
  <w:style w:type="character" w:customStyle="1" w:styleId="32">
    <w:name w:val="Основной текст с отступом 3 Знак"/>
    <w:link w:val="31"/>
    <w:rsid w:val="008C3076"/>
    <w:rPr>
      <w:sz w:val="28"/>
      <w:szCs w:val="24"/>
    </w:rPr>
  </w:style>
  <w:style w:type="paragraph" w:styleId="af1">
    <w:name w:val="header"/>
    <w:basedOn w:val="a"/>
    <w:link w:val="af2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2">
    <w:name w:val="Верхний колонтитул Знак"/>
    <w:basedOn w:val="a0"/>
    <w:link w:val="af1"/>
    <w:uiPriority w:val="99"/>
    <w:rsid w:val="00B32C33"/>
    <w:rPr>
      <w:sz w:val="24"/>
      <w:szCs w:val="24"/>
    </w:rPr>
  </w:style>
  <w:style w:type="paragraph" w:styleId="af3">
    <w:name w:val="footer"/>
    <w:basedOn w:val="a"/>
    <w:link w:val="af4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4">
    <w:name w:val="Нижний колонтитул Знак"/>
    <w:basedOn w:val="a0"/>
    <w:link w:val="af3"/>
    <w:uiPriority w:val="99"/>
    <w:rsid w:val="00B32C33"/>
    <w:rPr>
      <w:sz w:val="24"/>
      <w:szCs w:val="24"/>
    </w:rPr>
  </w:style>
  <w:style w:type="table" w:customStyle="1" w:styleId="14">
    <w:name w:val="Сетка таблицы1"/>
    <w:basedOn w:val="a1"/>
    <w:next w:val="aa"/>
    <w:uiPriority w:val="59"/>
    <w:rsid w:val="0006578C"/>
    <w:rPr>
      <w:rFonts w:ascii="Cambria" w:hAnsi="Cambria"/>
      <w:sz w:val="22"/>
      <w:szCs w:val="22"/>
      <w:lang w:val="en-US" w:eastAsia="en-US" w:bidi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f5">
    <w:name w:val="Заголовок Знак"/>
    <w:basedOn w:val="a"/>
    <w:link w:val="af6"/>
    <w:autoRedefine/>
    <w:uiPriority w:val="99"/>
    <w:rsid w:val="003127E3"/>
    <w:pPr>
      <w:tabs>
        <w:tab w:val="left" w:pos="0"/>
        <w:tab w:val="num" w:pos="142"/>
      </w:tabs>
      <w:jc w:val="both"/>
    </w:pPr>
    <w:rPr>
      <w:rFonts w:eastAsia="Calibri"/>
      <w:color w:val="000000"/>
    </w:rPr>
  </w:style>
  <w:style w:type="character" w:customStyle="1" w:styleId="af6">
    <w:name w:val="Заголовок Знак Знак"/>
    <w:basedOn w:val="a0"/>
    <w:link w:val="af5"/>
    <w:uiPriority w:val="99"/>
    <w:rsid w:val="003127E3"/>
    <w:rPr>
      <w:rFonts w:eastAsia="Calibri"/>
      <w:color w:val="000000"/>
      <w:sz w:val="24"/>
      <w:szCs w:val="24"/>
    </w:rPr>
  </w:style>
  <w:style w:type="paragraph" w:customStyle="1" w:styleId="Default">
    <w:name w:val="Default"/>
    <w:uiPriority w:val="99"/>
    <w:rsid w:val="005F535C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7">
    <w:name w:val="FollowedHyperlink"/>
    <w:basedOn w:val="a0"/>
    <w:uiPriority w:val="99"/>
    <w:semiHidden/>
    <w:unhideWhenUsed/>
    <w:rsid w:val="00826099"/>
    <w:rPr>
      <w:color w:val="800080" w:themeColor="followedHyperlink"/>
      <w:u w:val="single"/>
    </w:rPr>
  </w:style>
  <w:style w:type="paragraph" w:customStyle="1" w:styleId="af8">
    <w:name w:val="список с точками"/>
    <w:basedOn w:val="a"/>
    <w:rsid w:val="006F3A8E"/>
    <w:pPr>
      <w:tabs>
        <w:tab w:val="num" w:pos="720"/>
        <w:tab w:val="num" w:pos="756"/>
      </w:tabs>
      <w:spacing w:line="312" w:lineRule="auto"/>
      <w:ind w:left="756" w:hanging="720"/>
      <w:jc w:val="both"/>
    </w:pPr>
  </w:style>
  <w:style w:type="character" w:customStyle="1" w:styleId="a9">
    <w:name w:val="Абзац списка Знак"/>
    <w:link w:val="a8"/>
    <w:uiPriority w:val="34"/>
    <w:locked/>
    <w:rsid w:val="00AC34F0"/>
    <w:rPr>
      <w:rFonts w:ascii="Calibri" w:hAnsi="Calibri"/>
      <w:sz w:val="22"/>
      <w:szCs w:val="22"/>
    </w:rPr>
  </w:style>
  <w:style w:type="paragraph" w:customStyle="1" w:styleId="p38">
    <w:name w:val="p38"/>
    <w:basedOn w:val="a"/>
    <w:rsid w:val="003C03CE"/>
    <w:pPr>
      <w:spacing w:before="100" w:beforeAutospacing="1" w:after="100" w:afterAutospacing="1"/>
    </w:pPr>
  </w:style>
  <w:style w:type="paragraph" w:customStyle="1" w:styleId="ConsPlusNormal">
    <w:name w:val="ConsPlusNormal"/>
    <w:rsid w:val="005054D4"/>
    <w:pPr>
      <w:widowControl w:val="0"/>
      <w:autoSpaceDE w:val="0"/>
      <w:autoSpaceDN w:val="0"/>
    </w:pPr>
    <w:rPr>
      <w:sz w:val="24"/>
    </w:rPr>
  </w:style>
  <w:style w:type="character" w:customStyle="1" w:styleId="c31">
    <w:name w:val="c31"/>
    <w:basedOn w:val="a0"/>
    <w:rsid w:val="00C641E4"/>
  </w:style>
  <w:style w:type="character" w:customStyle="1" w:styleId="Text">
    <w:name w:val="Заголовок Знак Text"/>
    <w:basedOn w:val="a0"/>
    <w:uiPriority w:val="99"/>
    <w:rsid w:val="00F11863"/>
    <w:rPr>
      <w:b/>
      <w:bCs/>
      <w:color w:val="000000"/>
      <w:sz w:val="24"/>
      <w:szCs w:val="24"/>
      <w:lang w:val="ru-RU"/>
    </w:rPr>
  </w:style>
  <w:style w:type="character" w:customStyle="1" w:styleId="FontStyle15">
    <w:name w:val="Font Style15"/>
    <w:uiPriority w:val="99"/>
    <w:rsid w:val="000F367F"/>
    <w:rPr>
      <w:rFonts w:ascii="Times New Roman" w:hAnsi="Times New Roman" w:cs="Times New Roman"/>
      <w:sz w:val="26"/>
      <w:szCs w:val="26"/>
    </w:rPr>
  </w:style>
  <w:style w:type="character" w:customStyle="1" w:styleId="shortauthor">
    <w:name w:val="short_author"/>
    <w:basedOn w:val="a0"/>
    <w:rsid w:val="00DC2B4B"/>
  </w:style>
  <w:style w:type="character" w:customStyle="1" w:styleId="shortname">
    <w:name w:val="short_name"/>
    <w:basedOn w:val="a0"/>
    <w:rsid w:val="00DC2B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98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3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8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43193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13758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1817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96555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87219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509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49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41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03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94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21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0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1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6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96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54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69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2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75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304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8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41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76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3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29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14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9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5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7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2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8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55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68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56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54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03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547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429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975504">
              <w:marLeft w:val="0"/>
              <w:marRight w:val="0"/>
              <w:marTop w:val="0"/>
              <w:marBottom w:val="225"/>
              <w:divBdr>
                <w:top w:val="single" w:sz="6" w:space="0" w:color="4FA4D4"/>
                <w:left w:val="single" w:sz="6" w:space="0" w:color="4FA4D4"/>
                <w:bottom w:val="single" w:sz="6" w:space="0" w:color="4FA4D4"/>
                <w:right w:val="single" w:sz="6" w:space="0" w:color="4FA4D4"/>
              </w:divBdr>
              <w:divsChild>
                <w:div w:id="372920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096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95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7666376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29516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199568">
              <w:marLeft w:val="3150"/>
              <w:marRight w:val="3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3709395">
                  <w:marLeft w:val="0"/>
                  <w:marRight w:val="0"/>
                  <w:marTop w:val="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2782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933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5854265">
                          <w:marLeft w:val="0"/>
                          <w:marRight w:val="0"/>
                          <w:marTop w:val="105"/>
                          <w:marBottom w:val="18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162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504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286804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9159110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6943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8273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15674960">
                                      <w:marLeft w:val="0"/>
                                      <w:marRight w:val="0"/>
                                      <w:marTop w:val="0"/>
                                      <w:marBottom w:val="10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15105427">
                                      <w:marLeft w:val="0"/>
                                      <w:marRight w:val="0"/>
                                      <w:marTop w:val="0"/>
                                      <w:marBottom w:val="10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36335880">
                                      <w:marLeft w:val="0"/>
                                      <w:marRight w:val="0"/>
                                      <w:marTop w:val="0"/>
                                      <w:marBottom w:val="10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15835343">
                                      <w:marLeft w:val="0"/>
                                      <w:marRight w:val="0"/>
                                      <w:marTop w:val="105"/>
                                      <w:marBottom w:val="225"/>
                                      <w:divBdr>
                                        <w:top w:val="single" w:sz="6" w:space="2" w:color="DCDCDC"/>
                                        <w:left w:val="none" w:sz="0" w:space="2" w:color="auto"/>
                                        <w:bottom w:val="single" w:sz="6" w:space="2" w:color="DCDCDC"/>
                                        <w:right w:val="none" w:sz="0" w:space="0" w:color="auto"/>
                                      </w:divBdr>
                                    </w:div>
                                    <w:div w:id="168832654">
                                      <w:marLeft w:val="0"/>
                                      <w:marRight w:val="0"/>
                                      <w:marTop w:val="0"/>
                                      <w:marBottom w:val="10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10160881">
                                      <w:marLeft w:val="0"/>
                                      <w:marRight w:val="0"/>
                                      <w:marTop w:val="0"/>
                                      <w:marBottom w:val="10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95514457">
                                      <w:marLeft w:val="0"/>
                                      <w:marRight w:val="0"/>
                                      <w:marTop w:val="105"/>
                                      <w:marBottom w:val="225"/>
                                      <w:divBdr>
                                        <w:top w:val="single" w:sz="6" w:space="2" w:color="DCDCDC"/>
                                        <w:left w:val="none" w:sz="0" w:space="2" w:color="auto"/>
                                        <w:bottom w:val="single" w:sz="6" w:space="2" w:color="DCDCDC"/>
                                        <w:right w:val="none" w:sz="0" w:space="0" w:color="auto"/>
                                      </w:divBdr>
                                      <w:divsChild>
                                        <w:div w:id="13278561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9489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5491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228952277">
                          <w:marLeft w:val="0"/>
                          <w:marRight w:val="0"/>
                          <w:marTop w:val="15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85414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243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571952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14740910">
                                  <w:marLeft w:val="3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1260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6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240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50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8477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5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79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0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38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52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1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5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90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38002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53576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35366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09447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62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3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50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biblioclub.ru/index.php?page=book&amp;id=363072" TargetMode="External"/><Relationship Id="rId117" Type="http://schemas.openxmlformats.org/officeDocument/2006/relationships/hyperlink" Target="http://biblioclub.ru/index.php?page=book&amp;id=363072" TargetMode="External"/><Relationship Id="rId21" Type="http://schemas.openxmlformats.org/officeDocument/2006/relationships/hyperlink" Target="http://biblioclub.ru/index.php?page=book&amp;id=260753" TargetMode="External"/><Relationship Id="rId42" Type="http://schemas.openxmlformats.org/officeDocument/2006/relationships/hyperlink" Target="http://stratum.ac.ru/education/textbooks/modelir/contents.html" TargetMode="External"/><Relationship Id="rId47" Type="http://schemas.openxmlformats.org/officeDocument/2006/relationships/hyperlink" Target="http://biblioclub.ru/index.php?page=book&amp;id=260753" TargetMode="External"/><Relationship Id="rId63" Type="http://schemas.openxmlformats.org/officeDocument/2006/relationships/hyperlink" Target="http://biblioclub.ru/index.php?page=book&amp;id=498905" TargetMode="External"/><Relationship Id="rId68" Type="http://schemas.openxmlformats.org/officeDocument/2006/relationships/hyperlink" Target="http://biblioclub.ru/index.php?page=book&amp;id=457766" TargetMode="External"/><Relationship Id="rId84" Type="http://schemas.openxmlformats.org/officeDocument/2006/relationships/hyperlink" Target="http://biblioclub.ru/index.php?page=book&amp;id=141626" TargetMode="External"/><Relationship Id="rId89" Type="http://schemas.openxmlformats.org/officeDocument/2006/relationships/hyperlink" Target="http://novtex.ru/pi.html" TargetMode="External"/><Relationship Id="rId112" Type="http://schemas.openxmlformats.org/officeDocument/2006/relationships/hyperlink" Target="http://biblioclub.ru/index.php?page=book&amp;id=141626" TargetMode="External"/><Relationship Id="rId16" Type="http://schemas.openxmlformats.org/officeDocument/2006/relationships/hyperlink" Target="http://biblioclub.ru/index.php?page=book&amp;id=426722" TargetMode="External"/><Relationship Id="rId107" Type="http://schemas.openxmlformats.org/officeDocument/2006/relationships/hyperlink" Target="http://www.consultant.ru/" TargetMode="External"/><Relationship Id="rId11" Type="http://schemas.openxmlformats.org/officeDocument/2006/relationships/hyperlink" Target="http://biblioclub.ru/index.php?page=book&amp;id=208706" TargetMode="External"/><Relationship Id="rId32" Type="http://schemas.openxmlformats.org/officeDocument/2006/relationships/hyperlink" Target="http://biblioclub.ru/index.php?page=book&amp;id=493441" TargetMode="External"/><Relationship Id="rId37" Type="http://schemas.openxmlformats.org/officeDocument/2006/relationships/hyperlink" Target="http://biblioclub.ru/index.php?page=book&amp;id=362986" TargetMode="External"/><Relationship Id="rId53" Type="http://schemas.openxmlformats.org/officeDocument/2006/relationships/hyperlink" Target="http://biblioclub.ru/index.php?page=book&amp;id=481970" TargetMode="External"/><Relationship Id="rId58" Type="http://schemas.openxmlformats.org/officeDocument/2006/relationships/hyperlink" Target="http://biblioclub.ru/index.php?page=book&amp;id=485371" TargetMode="External"/><Relationship Id="rId74" Type="http://schemas.openxmlformats.org/officeDocument/2006/relationships/hyperlink" Target="http://biblioclub.ru/index.php?page=book&amp;id=277713" TargetMode="External"/><Relationship Id="rId79" Type="http://schemas.openxmlformats.org/officeDocument/2006/relationships/hyperlink" Target="http://biblioclub.ru/index.php?page=book&amp;id=208939" TargetMode="External"/><Relationship Id="rId102" Type="http://schemas.openxmlformats.org/officeDocument/2006/relationships/hyperlink" Target="http://biblioclub.ru/index.php?page=book&amp;id=277790" TargetMode="External"/><Relationship Id="rId123" Type="http://schemas.openxmlformats.org/officeDocument/2006/relationships/hyperlink" Target="http://www.garant.ru" TargetMode="External"/><Relationship Id="rId5" Type="http://schemas.openxmlformats.org/officeDocument/2006/relationships/webSettings" Target="webSettings.xml"/><Relationship Id="rId61" Type="http://schemas.openxmlformats.org/officeDocument/2006/relationships/hyperlink" Target="http://biblioclub.ru/index.php?page=book&amp;id=493467" TargetMode="External"/><Relationship Id="rId82" Type="http://schemas.openxmlformats.org/officeDocument/2006/relationships/hyperlink" Target="http://biblioclub.ru/index.php?page=book&amp;id=458663" TargetMode="External"/><Relationship Id="rId90" Type="http://schemas.openxmlformats.org/officeDocument/2006/relationships/hyperlink" Target="http://swsys-web.ru/" TargetMode="External"/><Relationship Id="rId95" Type="http://schemas.openxmlformats.org/officeDocument/2006/relationships/hyperlink" Target="http://biblioclub.ru/index.php?page=book&amp;id=485371" TargetMode="External"/><Relationship Id="rId19" Type="http://schemas.openxmlformats.org/officeDocument/2006/relationships/hyperlink" Target="http://goo.gl/CrR3Pu" TargetMode="External"/><Relationship Id="rId14" Type="http://schemas.openxmlformats.org/officeDocument/2006/relationships/hyperlink" Target="http://biblioclub.ru/index.php?page=book&amp;id=260753" TargetMode="External"/><Relationship Id="rId22" Type="http://schemas.openxmlformats.org/officeDocument/2006/relationships/hyperlink" Target="http://biblioclub.ru/index.php?page=book&amp;id=462011" TargetMode="External"/><Relationship Id="rId27" Type="http://schemas.openxmlformats.org/officeDocument/2006/relationships/hyperlink" Target="https://www.intuit.ru/studies/courses/2195/55/info" TargetMode="External"/><Relationship Id="rId30" Type="http://schemas.openxmlformats.org/officeDocument/2006/relationships/hyperlink" Target="http://biblioclub.ru/index.php?page=book&amp;id=480803" TargetMode="External"/><Relationship Id="rId35" Type="http://schemas.openxmlformats.org/officeDocument/2006/relationships/hyperlink" Target="https://biblioclub.ru/index.php?page=book_red&amp;id=480523" TargetMode="External"/><Relationship Id="rId43" Type="http://schemas.openxmlformats.org/officeDocument/2006/relationships/hyperlink" Target="https://www.intuit.ru/studies/courses/83/83/info" TargetMode="External"/><Relationship Id="rId48" Type="http://schemas.openxmlformats.org/officeDocument/2006/relationships/hyperlink" Target="http://biblioclub.ru/index.php?page=book&amp;id=458663" TargetMode="External"/><Relationship Id="rId56" Type="http://schemas.openxmlformats.org/officeDocument/2006/relationships/hyperlink" Target="http://biblioclub.ru/index.php?page=book&amp;id=275945" TargetMode="External"/><Relationship Id="rId64" Type="http://schemas.openxmlformats.org/officeDocument/2006/relationships/hyperlink" Target="http://baumanpress.ru/books/42/42.pdf" TargetMode="External"/><Relationship Id="rId69" Type="http://schemas.openxmlformats.org/officeDocument/2006/relationships/hyperlink" Target="http://biblioclub.ru/index.php?page=book&amp;id=453951" TargetMode="External"/><Relationship Id="rId77" Type="http://schemas.openxmlformats.org/officeDocument/2006/relationships/hyperlink" Target="http://biblioclub.ru/index.php?page=book&amp;id=259148" TargetMode="External"/><Relationship Id="rId100" Type="http://schemas.openxmlformats.org/officeDocument/2006/relationships/hyperlink" Target="http://biblioclub.ru/index.php?page=book&amp;id=427925" TargetMode="External"/><Relationship Id="rId105" Type="http://schemas.openxmlformats.org/officeDocument/2006/relationships/hyperlink" Target="http://window.edu.ru/" TargetMode="External"/><Relationship Id="rId113" Type="http://schemas.openxmlformats.org/officeDocument/2006/relationships/hyperlink" Target="http://biblioclub.ru/index.php?page=book&amp;id=233070" TargetMode="External"/><Relationship Id="rId118" Type="http://schemas.openxmlformats.org/officeDocument/2006/relationships/hyperlink" Target="http://www.intuit.ru/studies/courses/2195/55/info/" TargetMode="External"/><Relationship Id="rId126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hyperlink" Target="http://biblioclub.ru/index.php?page=book&amp;id=498953" TargetMode="External"/><Relationship Id="rId72" Type="http://schemas.openxmlformats.org/officeDocument/2006/relationships/hyperlink" Target="http://biblioclub.ru/index.php?page=book&amp;id=363072" TargetMode="External"/><Relationship Id="rId80" Type="http://schemas.openxmlformats.org/officeDocument/2006/relationships/hyperlink" Target="http://ocrai.narod.ru" TargetMode="External"/><Relationship Id="rId85" Type="http://schemas.openxmlformats.org/officeDocument/2006/relationships/hyperlink" Target="http://biblioclub.ru/index.php?page=book&amp;id=481015" TargetMode="External"/><Relationship Id="rId93" Type="http://schemas.openxmlformats.org/officeDocument/2006/relationships/hyperlink" Target="http://biblioclub.ru/index.php?page=book&amp;id=442814" TargetMode="External"/><Relationship Id="rId98" Type="http://schemas.openxmlformats.org/officeDocument/2006/relationships/hyperlink" Target="http://biblioclub.ru/index.php?page=book&amp;id=362986" TargetMode="External"/><Relationship Id="rId121" Type="http://schemas.openxmlformats.org/officeDocument/2006/relationships/hyperlink" Target="http://solutions.1c.ru/education" TargetMode="External"/><Relationship Id="rId3" Type="http://schemas.openxmlformats.org/officeDocument/2006/relationships/styles" Target="styles.xml"/><Relationship Id="rId12" Type="http://schemas.openxmlformats.org/officeDocument/2006/relationships/hyperlink" Target="http://biblioclub.ru/index.php?page=book&amp;id=141626" TargetMode="External"/><Relationship Id="rId17" Type="http://schemas.openxmlformats.org/officeDocument/2006/relationships/hyperlink" Target="http://biblioclub.ru/index.php?page=book&amp;id=228774" TargetMode="External"/><Relationship Id="rId25" Type="http://schemas.openxmlformats.org/officeDocument/2006/relationships/hyperlink" Target="http://biblioclub.ru/index.php?page=book&amp;id=119550" TargetMode="External"/><Relationship Id="rId33" Type="http://schemas.openxmlformats.org/officeDocument/2006/relationships/hyperlink" Target="http://biblioclub.ru/index.php?page=book&amp;id=480883" TargetMode="External"/><Relationship Id="rId38" Type="http://schemas.openxmlformats.org/officeDocument/2006/relationships/hyperlink" Target="https://biblioclub.ru/index.php?page=book_red&amp;id=480901" TargetMode="External"/><Relationship Id="rId46" Type="http://schemas.openxmlformats.org/officeDocument/2006/relationships/hyperlink" Target="http://biblioclub.ru/index.php?page=book&amp;id=79551" TargetMode="External"/><Relationship Id="rId59" Type="http://schemas.openxmlformats.org/officeDocument/2006/relationships/hyperlink" Target="http://biblioclub.ru/index.php?page=book&amp;id=493424" TargetMode="External"/><Relationship Id="rId67" Type="http://schemas.openxmlformats.org/officeDocument/2006/relationships/hyperlink" Target="http://biblioclub.ru/index.php?page=book&amp;id=480809" TargetMode="External"/><Relationship Id="rId103" Type="http://schemas.openxmlformats.org/officeDocument/2006/relationships/hyperlink" Target="http://www.intuit.ru/studies/courses/2195/55/info/" TargetMode="External"/><Relationship Id="rId108" Type="http://schemas.openxmlformats.org/officeDocument/2006/relationships/hyperlink" Target="http://www.garant.ru" TargetMode="External"/><Relationship Id="rId116" Type="http://schemas.openxmlformats.org/officeDocument/2006/relationships/hyperlink" Target="http://biblioclub.ru/index.php?page=book&amp;id=119550" TargetMode="External"/><Relationship Id="rId124" Type="http://schemas.openxmlformats.org/officeDocument/2006/relationships/hyperlink" Target="https://www.antiplagiat.ru" TargetMode="External"/><Relationship Id="rId20" Type="http://schemas.openxmlformats.org/officeDocument/2006/relationships/hyperlink" Target="http://goo.gl/ULZl99" TargetMode="External"/><Relationship Id="rId41" Type="http://schemas.openxmlformats.org/officeDocument/2006/relationships/hyperlink" Target="http://www.intuit.ru/studies/courses/2260/156/info" TargetMode="External"/><Relationship Id="rId54" Type="http://schemas.openxmlformats.org/officeDocument/2006/relationships/hyperlink" Target="http://biblioclub.ru/index.php?page=book&amp;id=271503" TargetMode="External"/><Relationship Id="rId62" Type="http://schemas.openxmlformats.org/officeDocument/2006/relationships/hyperlink" Target="http://biblioclub.ru/index.php?page=book&amp;id=494714" TargetMode="External"/><Relationship Id="rId70" Type="http://schemas.openxmlformats.org/officeDocument/2006/relationships/hyperlink" Target="http://biblioclub.ru/index.php?page=book&amp;id=276553" TargetMode="External"/><Relationship Id="rId75" Type="http://schemas.openxmlformats.org/officeDocument/2006/relationships/hyperlink" Target="http://biblioclub.ru/index.php?page=book&amp;id=277800" TargetMode="External"/><Relationship Id="rId83" Type="http://schemas.openxmlformats.org/officeDocument/2006/relationships/hyperlink" Target="http://biblioclub.ru/index.php?page=book&amp;id=485553" TargetMode="External"/><Relationship Id="rId88" Type="http://schemas.openxmlformats.org/officeDocument/2006/relationships/hyperlink" Target="http://training.rybanov.ru" TargetMode="External"/><Relationship Id="rId91" Type="http://schemas.openxmlformats.org/officeDocument/2006/relationships/hyperlink" Target="https://www.intuit.ru/studies/curriculums/4115/courses/1230/lecture/24057" TargetMode="External"/><Relationship Id="rId96" Type="http://schemas.openxmlformats.org/officeDocument/2006/relationships/hyperlink" Target="http://biblioclub.ru/index.php?page=book&amp;id=426722" TargetMode="External"/><Relationship Id="rId111" Type="http://schemas.openxmlformats.org/officeDocument/2006/relationships/hyperlink" Target="http://biblioclub.ru/index.php?page=book&amp;id=429003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biblioclub.ru/index.php?page=book&amp;id=480809" TargetMode="External"/><Relationship Id="rId23" Type="http://schemas.openxmlformats.org/officeDocument/2006/relationships/hyperlink" Target="http://biblioclub.ru/index.php?page=book&amp;id=426722" TargetMode="External"/><Relationship Id="rId28" Type="http://schemas.openxmlformats.org/officeDocument/2006/relationships/hyperlink" Target="http://biblioclub.ru/index.php?page=book&amp;id=480516" TargetMode="External"/><Relationship Id="rId36" Type="http://schemas.openxmlformats.org/officeDocument/2006/relationships/hyperlink" Target="http://biblioclub.ru/index.php?page=book&amp;id=499733" TargetMode="External"/><Relationship Id="rId49" Type="http://schemas.openxmlformats.org/officeDocument/2006/relationships/hyperlink" Target="http://biblioclub.ru/index.php?page=book&amp;id=469047" TargetMode="External"/><Relationship Id="rId57" Type="http://schemas.openxmlformats.org/officeDocument/2006/relationships/hyperlink" Target="https://www.biblio-online.ru/bcode/404452" TargetMode="External"/><Relationship Id="rId106" Type="http://schemas.openxmlformats.org/officeDocument/2006/relationships/hyperlink" Target="http://solutions.1c.ru/education" TargetMode="External"/><Relationship Id="rId114" Type="http://schemas.openxmlformats.org/officeDocument/2006/relationships/hyperlink" Target="http://biblioclub.ru/index.php?page=book&amp;id=426722" TargetMode="External"/><Relationship Id="rId119" Type="http://schemas.openxmlformats.org/officeDocument/2006/relationships/hyperlink" Target="http://www.intuit.ru/studies/courses/2188/174/info" TargetMode="External"/><Relationship Id="rId10" Type="http://schemas.openxmlformats.org/officeDocument/2006/relationships/footer" Target="footer1.xml"/><Relationship Id="rId31" Type="http://schemas.openxmlformats.org/officeDocument/2006/relationships/hyperlink" Target="http://biblioclub.ru/index.php?page=book&amp;id=480637" TargetMode="External"/><Relationship Id="rId44" Type="http://schemas.openxmlformats.org/officeDocument/2006/relationships/hyperlink" Target="http://biblioclub.ru/index.php?page=book&amp;id=442814" TargetMode="External"/><Relationship Id="rId52" Type="http://schemas.openxmlformats.org/officeDocument/2006/relationships/hyperlink" Target="http://biblioclub.ru/index.php?page=book&amp;id=498905" TargetMode="External"/><Relationship Id="rId60" Type="http://schemas.openxmlformats.org/officeDocument/2006/relationships/hyperlink" Target="http://biblioclub.ru/index.php?page=book&amp;id=427925" TargetMode="External"/><Relationship Id="rId65" Type="http://schemas.openxmlformats.org/officeDocument/2006/relationships/hyperlink" Target="https://www.youtube.com/watch?v=pYlxQlWmLEQ" TargetMode="External"/><Relationship Id="rId73" Type="http://schemas.openxmlformats.org/officeDocument/2006/relationships/hyperlink" Target="https://www.intuit.ru/studies/courses/10/10/info" TargetMode="External"/><Relationship Id="rId78" Type="http://schemas.openxmlformats.org/officeDocument/2006/relationships/hyperlink" Target="http://biblioclub.ru/index.php?page=book&amp;id=560869" TargetMode="External"/><Relationship Id="rId81" Type="http://schemas.openxmlformats.org/officeDocument/2006/relationships/hyperlink" Target="http://biblioclub.ru/index.php?page=book&amp;id=228775" TargetMode="External"/><Relationship Id="rId86" Type="http://schemas.openxmlformats.org/officeDocument/2006/relationships/hyperlink" Target="http://biblioclub.ru/index.php?page=book&amp;id=442808" TargetMode="External"/><Relationship Id="rId94" Type="http://schemas.openxmlformats.org/officeDocument/2006/relationships/hyperlink" Target="http://biblioclub.ru/index.php?page=book&amp;id=498953" TargetMode="External"/><Relationship Id="rId99" Type="http://schemas.openxmlformats.org/officeDocument/2006/relationships/hyperlink" Target="http://biblioclub.ru/index.php?page=book&amp;id=7955" TargetMode="External"/><Relationship Id="rId101" Type="http://schemas.openxmlformats.org/officeDocument/2006/relationships/hyperlink" Target="http://biblioclub.ru/index.php?page=book&amp;id=453951" TargetMode="External"/><Relationship Id="rId122" Type="http://schemas.openxmlformats.org/officeDocument/2006/relationships/hyperlink" Target="http://www.consultant.ru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hyperlink" Target="http://biblioclub.ru/index.php?page=book&amp;id=458663" TargetMode="External"/><Relationship Id="rId18" Type="http://schemas.openxmlformats.org/officeDocument/2006/relationships/hyperlink" Target="http://goo.gl/Lq7gU2" TargetMode="External"/><Relationship Id="rId39" Type="http://schemas.openxmlformats.org/officeDocument/2006/relationships/hyperlink" Target="https://biblioclub.ru/index.php?page=book_red&amp;id=497147" TargetMode="External"/><Relationship Id="rId109" Type="http://schemas.openxmlformats.org/officeDocument/2006/relationships/hyperlink" Target="https://www.antiplagiat.ru" TargetMode="External"/><Relationship Id="rId34" Type="http://schemas.openxmlformats.org/officeDocument/2006/relationships/hyperlink" Target="https://www.intuit.ru/studies/courses/1150/157/lecture/28700" TargetMode="External"/><Relationship Id="rId50" Type="http://schemas.openxmlformats.org/officeDocument/2006/relationships/hyperlink" Target="https://www.intuit.ru/studies/courses/1078/270/info" TargetMode="External"/><Relationship Id="rId55" Type="http://schemas.openxmlformats.org/officeDocument/2006/relationships/hyperlink" Target="http://biblioclub.ru/index.php?page=book&amp;id=364468" TargetMode="External"/><Relationship Id="rId76" Type="http://schemas.openxmlformats.org/officeDocument/2006/relationships/hyperlink" Target="http://biblioclub.ru/index.php?page=book&amp;id=493307" TargetMode="External"/><Relationship Id="rId97" Type="http://schemas.openxmlformats.org/officeDocument/2006/relationships/hyperlink" Target="http://biblioclub.ru/index.php?page=book&amp;id=480803" TargetMode="External"/><Relationship Id="rId104" Type="http://schemas.openxmlformats.org/officeDocument/2006/relationships/hyperlink" Target="http://www.intuit.ru/studies/courses/2188/174/info" TargetMode="External"/><Relationship Id="rId120" Type="http://schemas.openxmlformats.org/officeDocument/2006/relationships/hyperlink" Target="http://window.edu.ru/" TargetMode="External"/><Relationship Id="rId125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hyperlink" Target="http://biblioclub.ru/index.php?page=book&amp;id=119550" TargetMode="External"/><Relationship Id="rId92" Type="http://schemas.openxmlformats.org/officeDocument/2006/relationships/hyperlink" Target="http://biblioclub.ru/index.php?page=book&amp;id=480516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://biblioclub.ru/index.php?page=book&amp;id=233211" TargetMode="External"/><Relationship Id="rId24" Type="http://schemas.openxmlformats.org/officeDocument/2006/relationships/hyperlink" Target="http://biblioclub.ru/index.php?page=book&amp;id=79551" TargetMode="External"/><Relationship Id="rId40" Type="http://schemas.openxmlformats.org/officeDocument/2006/relationships/hyperlink" Target="http://biblioclub.ru/index.php?page=book&amp;id=141980" TargetMode="External"/><Relationship Id="rId45" Type="http://schemas.openxmlformats.org/officeDocument/2006/relationships/hyperlink" Target="http://biblioclub.ru/index.php?page=book&amp;id=436131" TargetMode="External"/><Relationship Id="rId66" Type="http://schemas.openxmlformats.org/officeDocument/2006/relationships/hyperlink" Target="https://autocad-specialist.ru/video-uroki-autocad.html" TargetMode="External"/><Relationship Id="rId87" Type="http://schemas.openxmlformats.org/officeDocument/2006/relationships/hyperlink" Target="http://umkd.volpi.ru/course/view.php?id=4629" TargetMode="External"/><Relationship Id="rId110" Type="http://schemas.openxmlformats.org/officeDocument/2006/relationships/hyperlink" Target="http://biblioclub.ru/index.php?page=book&amp;id=222149" TargetMode="External"/><Relationship Id="rId115" Type="http://schemas.openxmlformats.org/officeDocument/2006/relationships/hyperlink" Target="http://biblioclub.ru/index.php?page=book&amp;id=79551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43EFC6-8462-494A-B807-DE3DB6CD0D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66</Pages>
  <Words>21305</Words>
  <Characters>121439</Characters>
  <Application>Microsoft Office Word</Application>
  <DocSecurity>0</DocSecurity>
  <Lines>1011</Lines>
  <Paragraphs>284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</vt:lpstr>
    </vt:vector>
  </TitlesOfParts>
  <Company>Reanimator Extreme Edition</Company>
  <LinksUpToDate>false</LinksUpToDate>
  <CharactersWithSpaces>142460</CharactersWithSpaces>
  <SharedDoc>false</SharedDoc>
  <HLinks>
    <vt:vector size="570" baseType="variant">
      <vt:variant>
        <vt:i4>6160396</vt:i4>
      </vt:variant>
      <vt:variant>
        <vt:i4>282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3538982</vt:i4>
      </vt:variant>
      <vt:variant>
        <vt:i4>279</vt:i4>
      </vt:variant>
      <vt:variant>
        <vt:i4>0</vt:i4>
      </vt:variant>
      <vt:variant>
        <vt:i4>5</vt:i4>
      </vt:variant>
      <vt:variant>
        <vt:lpwstr>../AppData/Local/Microsoft/Windows/Temporary Internet Files/Content.IE5/4Z23P0YB/%22http:/vospitanie.h1.ru/%22:</vt:lpwstr>
      </vt:variant>
      <vt:variant>
        <vt:lpwstr/>
      </vt:variant>
      <vt:variant>
        <vt:i4>7078011</vt:i4>
      </vt:variant>
      <vt:variant>
        <vt:i4>276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273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2162815</vt:i4>
      </vt:variant>
      <vt:variant>
        <vt:i4>270</vt:i4>
      </vt:variant>
      <vt:variant>
        <vt:i4>0</vt:i4>
      </vt:variant>
      <vt:variant>
        <vt:i4>5</vt:i4>
      </vt:variant>
      <vt:variant>
        <vt:lpwstr>../AppData/Local/Microsoft/Windows/Temporary Internet Files/Content.IE5/www.ebiblioteka.ru</vt:lpwstr>
      </vt:variant>
      <vt:variant>
        <vt:lpwstr/>
      </vt:variant>
      <vt:variant>
        <vt:i4>6815780</vt:i4>
      </vt:variant>
      <vt:variant>
        <vt:i4>267</vt:i4>
      </vt:variant>
      <vt:variant>
        <vt:i4>0</vt:i4>
      </vt:variant>
      <vt:variant>
        <vt:i4>5</vt:i4>
      </vt:variant>
      <vt:variant>
        <vt:lpwstr>../AppData/Local/Microsoft/Windows/Temporary Internet Files/Content.IE5/www.elibrary.ru</vt:lpwstr>
      </vt:variant>
      <vt:variant>
        <vt:lpwstr/>
      </vt:variant>
      <vt:variant>
        <vt:i4>1704023</vt:i4>
      </vt:variant>
      <vt:variant>
        <vt:i4>264</vt:i4>
      </vt:variant>
      <vt:variant>
        <vt:i4>0</vt:i4>
      </vt:variant>
      <vt:variant>
        <vt:i4>5</vt:i4>
      </vt:variant>
      <vt:variant>
        <vt:lpwstr>../AppData/Local/Microsoft/Windows/Temporary Internet Files/Content.IE5/www.biblioclub.ru</vt:lpwstr>
      </vt:variant>
      <vt:variant>
        <vt:lpwstr/>
      </vt:variant>
      <vt:variant>
        <vt:i4>4587530</vt:i4>
      </vt:variant>
      <vt:variant>
        <vt:i4>261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258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255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252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3342449</vt:i4>
      </vt:variant>
      <vt:variant>
        <vt:i4>249</vt:i4>
      </vt:variant>
      <vt:variant>
        <vt:i4>0</vt:i4>
      </vt:variant>
      <vt:variant>
        <vt:i4>5</vt:i4>
      </vt:variant>
      <vt:variant>
        <vt:lpwstr>http://festival.1september.ru/</vt:lpwstr>
      </vt:variant>
      <vt:variant>
        <vt:lpwstr/>
      </vt:variant>
      <vt:variant>
        <vt:i4>589847</vt:i4>
      </vt:variant>
      <vt:variant>
        <vt:i4>246</vt:i4>
      </vt:variant>
      <vt:variant>
        <vt:i4>0</vt:i4>
      </vt:variant>
      <vt:variant>
        <vt:i4>5</vt:i4>
      </vt:variant>
      <vt:variant>
        <vt:lpwstr>http://edu.perm.ru/poipkro/val/n-issldey.htm</vt:lpwstr>
      </vt:variant>
      <vt:variant>
        <vt:lpwstr/>
      </vt:variant>
      <vt:variant>
        <vt:i4>1245253</vt:i4>
      </vt:variant>
      <vt:variant>
        <vt:i4>243</vt:i4>
      </vt:variant>
      <vt:variant>
        <vt:i4>0</vt:i4>
      </vt:variant>
      <vt:variant>
        <vt:i4>5</vt:i4>
      </vt:variant>
      <vt:variant>
        <vt:lpwstr>http://www.valeo.edu.ru/</vt:lpwstr>
      </vt:variant>
      <vt:variant>
        <vt:lpwstr/>
      </vt:variant>
      <vt:variant>
        <vt:i4>4587530</vt:i4>
      </vt:variant>
      <vt:variant>
        <vt:i4>240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237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234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231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6160396</vt:i4>
      </vt:variant>
      <vt:variant>
        <vt:i4>228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225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222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219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7733291</vt:i4>
      </vt:variant>
      <vt:variant>
        <vt:i4>216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213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210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2686978</vt:i4>
      </vt:variant>
      <vt:variant>
        <vt:i4>207</vt:i4>
      </vt:variant>
      <vt:variant>
        <vt:i4>0</vt:i4>
      </vt:variant>
      <vt:variant>
        <vt:i4>5</vt:i4>
      </vt:variant>
      <vt:variant>
        <vt:lpwstr>http://ru.wikipedia.org/wiki/%D0%9B%D0%B0%D1%82%D0%B8%D0%BD%D1%81%D0%BA%D0%B8%D0%B9_%D1%8F%D0%B7%D1%8B%D0%BA</vt:lpwstr>
      </vt:variant>
      <vt:variant>
        <vt:lpwstr/>
      </vt:variant>
      <vt:variant>
        <vt:i4>4587530</vt:i4>
      </vt:variant>
      <vt:variant>
        <vt:i4>204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201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198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195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7733291</vt:i4>
      </vt:variant>
      <vt:variant>
        <vt:i4>192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189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186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6160396</vt:i4>
      </vt:variant>
      <vt:variant>
        <vt:i4>183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180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177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174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5898334</vt:i4>
      </vt:variant>
      <vt:variant>
        <vt:i4>171</vt:i4>
      </vt:variant>
      <vt:variant>
        <vt:i4>0</vt:i4>
      </vt:variant>
      <vt:variant>
        <vt:i4>5</vt:i4>
      </vt:variant>
      <vt:variant>
        <vt:lpwstr>http://web.a.ebscohost.com/ehost/pdfviewer/pdfviewer?vid=4&amp;sid=9aa2495a-f08b-4d41-a76c-9fb1222283cd%40sessionmgr4002&amp;hid=4104</vt:lpwstr>
      </vt:variant>
      <vt:variant>
        <vt:lpwstr/>
      </vt:variant>
      <vt:variant>
        <vt:i4>6029312</vt:i4>
      </vt:variant>
      <vt:variant>
        <vt:i4>168</vt:i4>
      </vt:variant>
      <vt:variant>
        <vt:i4>0</vt:i4>
      </vt:variant>
      <vt:variant>
        <vt:i4>5</vt:i4>
      </vt:variant>
      <vt:variant>
        <vt:lpwstr>http://web.a.ebscohost.com/ehost/pdfviewer/pdfviewer?vid=4&amp;sid=4cea1090-e1a3-4318-8824-83ea37a7092e%40sessionmgr4004&amp;hid=4104</vt:lpwstr>
      </vt:variant>
      <vt:variant>
        <vt:lpwstr/>
      </vt:variant>
      <vt:variant>
        <vt:i4>7471217</vt:i4>
      </vt:variant>
      <vt:variant>
        <vt:i4>165</vt:i4>
      </vt:variant>
      <vt:variant>
        <vt:i4>0</vt:i4>
      </vt:variant>
      <vt:variant>
        <vt:i4>5</vt:i4>
      </vt:variant>
      <vt:variant>
        <vt:lpwstr>http://web.b.ebscohost.com/ehost/pdfviewer/pdfviewer?vid=4&amp;sid=404d1cb0-f78c-470c-986a-663919733efb%40sessionmgr113&amp;hid=119</vt:lpwstr>
      </vt:variant>
      <vt:variant>
        <vt:lpwstr/>
      </vt:variant>
      <vt:variant>
        <vt:i4>5374073</vt:i4>
      </vt:variant>
      <vt:variant>
        <vt:i4>162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159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156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6160396</vt:i4>
      </vt:variant>
      <vt:variant>
        <vt:i4>153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150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147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144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5374073</vt:i4>
      </vt:variant>
      <vt:variant>
        <vt:i4>141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138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135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75431954</vt:i4>
      </vt:variant>
      <vt:variant>
        <vt:i4>132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75235346</vt:i4>
      </vt:variant>
      <vt:variant>
        <vt:i4>129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15</vt:lpwstr>
      </vt:variant>
      <vt:variant>
        <vt:i4>74973202</vt:i4>
      </vt:variant>
      <vt:variant>
        <vt:i4>126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11</vt:lpwstr>
      </vt:variant>
      <vt:variant>
        <vt:i4>75038738</vt:i4>
      </vt:variant>
      <vt:variant>
        <vt:i4>123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10</vt:lpwstr>
      </vt:variant>
      <vt:variant>
        <vt:i4>71893018</vt:i4>
      </vt:variant>
      <vt:variant>
        <vt:i4>120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9</vt:lpwstr>
      </vt:variant>
      <vt:variant>
        <vt:i4>71893012</vt:i4>
      </vt:variant>
      <vt:variant>
        <vt:i4>117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7</vt:lpwstr>
      </vt:variant>
      <vt:variant>
        <vt:i4>71893013</vt:i4>
      </vt:variant>
      <vt:variant>
        <vt:i4>114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6</vt:lpwstr>
      </vt:variant>
      <vt:variant>
        <vt:i4>71893014</vt:i4>
      </vt:variant>
      <vt:variant>
        <vt:i4>111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5</vt:lpwstr>
      </vt:variant>
      <vt:variant>
        <vt:i4>71893015</vt:i4>
      </vt:variant>
      <vt:variant>
        <vt:i4>108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4</vt:lpwstr>
      </vt:variant>
      <vt:variant>
        <vt:i4>71893008</vt:i4>
      </vt:variant>
      <vt:variant>
        <vt:i4>105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3</vt:lpwstr>
      </vt:variant>
      <vt:variant>
        <vt:i4>71893009</vt:i4>
      </vt:variant>
      <vt:variant>
        <vt:i4>102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2</vt:lpwstr>
      </vt:variant>
      <vt:variant>
        <vt:i4>71893010</vt:i4>
      </vt:variant>
      <vt:variant>
        <vt:i4>99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</vt:lpwstr>
      </vt:variant>
      <vt:variant>
        <vt:i4>68288537</vt:i4>
      </vt:variant>
      <vt:variant>
        <vt:i4>96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5</vt:lpwstr>
      </vt:variant>
      <vt:variant>
        <vt:i4>68288536</vt:i4>
      </vt:variant>
      <vt:variant>
        <vt:i4>93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4</vt:lpwstr>
      </vt:variant>
      <vt:variant>
        <vt:i4>68288543</vt:i4>
      </vt:variant>
      <vt:variant>
        <vt:i4>90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3</vt:lpwstr>
      </vt:variant>
      <vt:variant>
        <vt:i4>68288542</vt:i4>
      </vt:variant>
      <vt:variant>
        <vt:i4>87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2</vt:lpwstr>
      </vt:variant>
      <vt:variant>
        <vt:i4>68288541</vt:i4>
      </vt:variant>
      <vt:variant>
        <vt:i4>84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1</vt:lpwstr>
      </vt:variant>
      <vt:variant>
        <vt:i4>68288537</vt:i4>
      </vt:variant>
      <vt:variant>
        <vt:i4>81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3</vt:lpwstr>
      </vt:variant>
      <vt:variant>
        <vt:i4>68288539</vt:i4>
      </vt:variant>
      <vt:variant>
        <vt:i4>78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1</vt:lpwstr>
      </vt:variant>
      <vt:variant>
        <vt:i4>73335847</vt:i4>
      </vt:variant>
      <vt:variant>
        <vt:i4>75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4</vt:lpwstr>
      </vt:variant>
      <vt:variant>
        <vt:i4>73335840</vt:i4>
      </vt:variant>
      <vt:variant>
        <vt:i4>72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3</vt:lpwstr>
      </vt:variant>
      <vt:variant>
        <vt:i4>73335841</vt:i4>
      </vt:variant>
      <vt:variant>
        <vt:i4>69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2</vt:lpwstr>
      </vt:variant>
      <vt:variant>
        <vt:i4>73335842</vt:i4>
      </vt:variant>
      <vt:variant>
        <vt:i4>66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1</vt:lpwstr>
      </vt:variant>
      <vt:variant>
        <vt:i4>75431954</vt:i4>
      </vt:variant>
      <vt:variant>
        <vt:i4>63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6160396</vt:i4>
      </vt:variant>
      <vt:variant>
        <vt:i4>60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57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54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51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6160396</vt:i4>
      </vt:variant>
      <vt:variant>
        <vt:i4>48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2621475</vt:i4>
      </vt:variant>
      <vt:variant>
        <vt:i4>45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42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3670071</vt:i4>
      </vt:variant>
      <vt:variant>
        <vt:i4>39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Files/Content.IE5/WSJS7E5Q/www.ebiblioteka.ru</vt:lpwstr>
      </vt:variant>
      <vt:variant>
        <vt:lpwstr/>
      </vt:variant>
      <vt:variant>
        <vt:i4>1441803</vt:i4>
      </vt:variant>
      <vt:variant>
        <vt:i4>36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Files/Content.IE5/WSJS7E5Q/www.elibrary.ru</vt:lpwstr>
      </vt:variant>
      <vt:variant>
        <vt:lpwstr/>
      </vt:variant>
      <vt:variant>
        <vt:i4>6619257</vt:i4>
      </vt:variant>
      <vt:variant>
        <vt:i4>33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Files/Content.IE5/WSJS7E5Q/www.biblioclub.ru</vt:lpwstr>
      </vt:variant>
      <vt:variant>
        <vt:lpwstr/>
      </vt:variant>
      <vt:variant>
        <vt:i4>6357118</vt:i4>
      </vt:variant>
      <vt:variant>
        <vt:i4>30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27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  <vt:variant>
        <vt:i4>6160396</vt:i4>
      </vt:variant>
      <vt:variant>
        <vt:i4>24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21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18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15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6750267</vt:i4>
      </vt:variant>
      <vt:variant>
        <vt:i4>12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Files/Content.IE5/DZ3EUE11/www.ebiblioteka.ru</vt:lpwstr>
      </vt:variant>
      <vt:variant>
        <vt:lpwstr/>
      </vt:variant>
      <vt:variant>
        <vt:i4>4784135</vt:i4>
      </vt:variant>
      <vt:variant>
        <vt:i4>9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Files/Content.IE5/DZ3EUE11/www.elibrary.ru</vt:lpwstr>
      </vt:variant>
      <vt:variant>
        <vt:lpwstr/>
      </vt:variant>
      <vt:variant>
        <vt:i4>3801205</vt:i4>
      </vt:variant>
      <vt:variant>
        <vt:i4>6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Files/Content.IE5/DZ3EUE11/www.biblioclub.ru</vt:lpwstr>
      </vt:variant>
      <vt:variant>
        <vt:lpwstr/>
      </vt:variant>
      <vt:variant>
        <vt:i4>6357118</vt:i4>
      </vt:variant>
      <vt:variant>
        <vt:i4>3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0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creator>Education-346</dc:creator>
  <cp:lastModifiedBy>Пользователь Windows</cp:lastModifiedBy>
  <cp:revision>10</cp:revision>
  <cp:lastPrinted>2019-08-27T17:11:00Z</cp:lastPrinted>
  <dcterms:created xsi:type="dcterms:W3CDTF">2019-06-22T14:24:00Z</dcterms:created>
  <dcterms:modified xsi:type="dcterms:W3CDTF">2021-09-26T17:24:00Z</dcterms:modified>
</cp:coreProperties>
</file>