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090943" w:rsidRDefault="00534747">
      <w:pPr>
        <w:suppressAutoHyphens w:val="0"/>
      </w:pPr>
      <w:r>
        <w:rPr>
          <w:noProof/>
        </w:rPr>
        <w:drawing>
          <wp:inline distT="0" distB="0" distL="0" distR="0">
            <wp:extent cx="6120130" cy="9364236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364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90943">
        <w:br w:type="page"/>
      </w:r>
    </w:p>
    <w:p w:rsidR="00090943" w:rsidRDefault="00090943">
      <w:pPr>
        <w:jc w:val="center"/>
      </w:pPr>
    </w:p>
    <w:p w:rsidR="00A73948" w:rsidRPr="007B1D3E" w:rsidRDefault="00534747" w:rsidP="00A73948">
      <w:pPr>
        <w:jc w:val="center"/>
        <w:rPr>
          <w:b/>
          <w:caps/>
        </w:rPr>
      </w:pPr>
      <w:r>
        <w:rPr>
          <w:noProof/>
        </w:rPr>
        <w:drawing>
          <wp:inline distT="0" distB="0" distL="0" distR="0">
            <wp:extent cx="6120130" cy="790689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906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948" w:rsidRDefault="00A73948" w:rsidP="00A73948">
      <w:pPr>
        <w:rPr>
          <w:b/>
          <w:caps/>
        </w:rPr>
      </w:pPr>
      <w:r w:rsidRPr="007B1D3E">
        <w:rPr>
          <w:b/>
          <w:caps/>
        </w:rPr>
        <w:br w:type="page"/>
      </w:r>
    </w:p>
    <w:p w:rsidR="00976179" w:rsidRDefault="00976179">
      <w:pPr>
        <w:jc w:val="center"/>
        <w:rPr>
          <w:b/>
          <w:caps/>
        </w:rPr>
      </w:pPr>
      <w:r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00000A"/>
          <w:kern w:val="1"/>
          <w:sz w:val="24"/>
          <w:szCs w:val="24"/>
        </w:rPr>
        <w:id w:val="-602419553"/>
        <w:docPartObj>
          <w:docPartGallery w:val="Table of Contents"/>
          <w:docPartUnique/>
        </w:docPartObj>
      </w:sdtPr>
      <w:sdtEndPr/>
      <w:sdtContent>
        <w:p w:rsidR="007450E6" w:rsidRDefault="007450E6">
          <w:pPr>
            <w:pStyle w:val="aff4"/>
          </w:pPr>
        </w:p>
        <w:p w:rsidR="00997CB7" w:rsidRPr="00997CB7" w:rsidRDefault="007450E6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5787143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1. назначение модуля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_Toc5787143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4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44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2. ХАРАКТЕРИСТИКА МОДУЛЯ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_Toc5787144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5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45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3. Структура модуля «ПОДГОТОВКА ФИЗИКА-УЧЕНОГО»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_Toc5787145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10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46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4. Методические указания для обучающихся  по освоению Модуля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_Toc5787146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12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47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 ПРОГРАММЫ ДИСЦИПЛИН МОДУЛЯ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_Toc5787147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14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48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5.1. ПРОГРАММА ДИСЦИПЛИНЫ «Основы теоретической физики. Статистическая физика и гидродинамика»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_Toc5787148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14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49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5.2. ПРОГРАММА ДИСЦИПЛИНЫ «Современная техника в физической лаборатории»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_Toc5787149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18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0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5.3. ПРОГРАММА ДИСЦИПЛИНЫ «Олимпиадные задачи по экспериментальной физике»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_Toc5787150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21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1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5.4. ПРОГРАММА ДИСЦИПЛИНЫ «МЕТОДИКА ОБУЧЕНИЯ математике и ФИЗИКЕ»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_Toc5787151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26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2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5.5. ПРОГРАММА ДИСЦИПЛИНЫ  «история физики»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_Toc5787152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30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3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5.6. ПРОГРАММА ДИСЦИПЛИНЫ  «история математики»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_Toc5787153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34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4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5.7. ПРОГРАММА ДИСЦИПЛИНЫ  «Современные средства оценивания результатов обучения»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_Toc5787154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39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5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5.8. ПРОГРАММА ДИСЦИПЛИНЫ «Физика вокруг нас»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_Toc5787155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43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6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5.9. ПРОГРАММА ДИСЦИПЛИНЫ  «Физика в быту и окружающей природе»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_Toc5787156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46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7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5.10. ПРОГРАММА ДИСЦИПЛИНЫ «Виртуальные лабораторные работы в школе»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_Toc5787157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49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8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5.11. ПРОГРАММА ДИСЦИПЛИНЫ «Виртуальные эксперименты в школе»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_Toc5787158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52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59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5.12. ПРОГРАММА ДИСЦИПЛИНЫ «Основы педагогического творчества по физике»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_Toc5787159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55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0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5.13. ПРОГРАММА ДИСЦИПЛИНЫ «Основы выполнения методической дипломной работы по физике»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_Toc5787160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58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1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5.14. ПРОГРАММА ДИСЦИПЛИНЫ «основы популяризаторской деятельности в науке»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_Toc5787161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61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2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5.15. ПРОГРАММА ДИСЦИПЛИНЫ «научная журналистика»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_Toc5787162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64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3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5.16. ПРОГРАММА ДИСЦИПЛИНЫ «Аэродинамика»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_Toc5787163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67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4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5.17. ПРОГРАММА ДИСЦИПЛИНЫ «физика плазмы»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_Toc5787164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72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5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5.18. ПРОГРАММА ДИСЦИПЛИНЫ «Дистанционное обучение по физикИ»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_Toc5787165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77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P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="Times New Roman" w:eastAsiaTheme="minorEastAsia" w:hAnsi="Times New Roman"/>
              <w:noProof/>
              <w:sz w:val="24"/>
              <w:lang w:eastAsia="ru-RU"/>
            </w:rPr>
          </w:pPr>
          <w:hyperlink w:anchor="_Toc5787166" w:history="1">
            <w:r w:rsidR="00997CB7" w:rsidRPr="00997CB7">
              <w:rPr>
                <w:rStyle w:val="a7"/>
                <w:rFonts w:ascii="Times New Roman" w:hAnsi="Times New Roman"/>
                <w:caps/>
                <w:noProof/>
                <w:kern w:val="24"/>
                <w:sz w:val="24"/>
              </w:rPr>
              <w:t>5.19. ПРОГРАММА ДИСЦИПЛИНЫ «Дистанционное обучение по МАТЕМАТИКИ»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_Toc5787166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80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997CB7" w:rsidRDefault="00FB204F" w:rsidP="00997CB7">
          <w:pPr>
            <w:pStyle w:val="1f"/>
            <w:tabs>
              <w:tab w:val="right" w:leader="dot" w:pos="9628"/>
            </w:tabs>
            <w:spacing w:after="0"/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5787167" w:history="1">
            <w:r w:rsidR="00997CB7" w:rsidRPr="00997CB7">
              <w:rPr>
                <w:rStyle w:val="a7"/>
                <w:rFonts w:ascii="Times New Roman" w:hAnsi="Times New Roman"/>
                <w:noProof/>
                <w:sz w:val="24"/>
              </w:rPr>
              <w:t>7. ПРОГРАММА ИТОГОВОЙ АТТЕСТАЦИИ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ab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begin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instrText xml:space="preserve"> PAGEREF _Toc5787167 \h </w:instrTex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separate"/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t>82</w:t>
            </w:r>
            <w:r w:rsidR="00997CB7" w:rsidRPr="00997CB7">
              <w:rPr>
                <w:rFonts w:ascii="Times New Roman" w:hAnsi="Times New Roman"/>
                <w:noProof/>
                <w:webHidden/>
                <w:sz w:val="24"/>
              </w:rPr>
              <w:fldChar w:fldCharType="end"/>
            </w:r>
          </w:hyperlink>
        </w:p>
        <w:p w:rsidR="007450E6" w:rsidRDefault="007450E6">
          <w:r>
            <w:rPr>
              <w:b/>
              <w:bCs/>
            </w:rPr>
            <w:fldChar w:fldCharType="end"/>
          </w:r>
        </w:p>
      </w:sdtContent>
    </w:sdt>
    <w:p w:rsidR="00997CB7" w:rsidRDefault="00997CB7">
      <w:pPr>
        <w:suppressAutoHyphens w:val="0"/>
      </w:pPr>
      <w:r>
        <w:br w:type="page"/>
      </w:r>
    </w:p>
    <w:p w:rsidR="00976179" w:rsidRDefault="00976179"/>
    <w:p w:rsidR="00976179" w:rsidRPr="007450E6" w:rsidRDefault="00976179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0" w:name="_Toc5787143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1. назначение модуля</w:t>
      </w:r>
      <w:bookmarkEnd w:id="0"/>
    </w:p>
    <w:p w:rsidR="00976179" w:rsidRDefault="00976179">
      <w:pPr>
        <w:spacing w:line="276" w:lineRule="auto"/>
        <w:ind w:firstLine="709"/>
        <w:jc w:val="both"/>
      </w:pPr>
      <w:r>
        <w:t xml:space="preserve">Модуль </w:t>
      </w:r>
      <w:bookmarkStart w:id="1" w:name="__DdeLink__348_1749161958"/>
      <w:r>
        <w:t>«</w:t>
      </w:r>
      <w:r w:rsidR="0026272D">
        <w:t>Подготовка физика-ученого</w:t>
      </w:r>
      <w:r>
        <w:t>»</w:t>
      </w:r>
      <w:bookmarkEnd w:id="1"/>
      <w:r>
        <w:t xml:space="preserve"> является неотъемлемой частью основной профессиональной образовательной программы уровня универсального бакалавриата и рекомендуется для направления подготовки 44.03.05 «Педагогическое образование». Адресную группу модуля составляют обучающиеся по указанному направлению подготовки по профилю «Физика</w:t>
      </w:r>
      <w:r w:rsidR="0026272D">
        <w:t xml:space="preserve"> и математика</w:t>
      </w:r>
      <w:r>
        <w:t>».</w:t>
      </w:r>
    </w:p>
    <w:p w:rsidR="005E576D" w:rsidRDefault="008E3BDE">
      <w:pPr>
        <w:spacing w:line="276" w:lineRule="auto"/>
        <w:ind w:firstLine="709"/>
        <w:jc w:val="both"/>
      </w:pPr>
      <w:proofErr w:type="gramStart"/>
      <w:r w:rsidRPr="008E3BDE">
        <w:t>Согласно ФГОС ВО для направления подготов</w:t>
      </w:r>
      <w:r>
        <w:t>ки 44.03.05 у бакалавров должны быть сформированы общепрофессиональные компетенции ОПК-1</w:t>
      </w:r>
      <w:r w:rsidRPr="008E3BDE">
        <w:t xml:space="preserve">: </w:t>
      </w:r>
      <w:r>
        <w:t>готовность</w:t>
      </w:r>
      <w:r w:rsidRPr="008E3BDE">
        <w:t xml:space="preserve"> сознавать социальную значимость своей будущей профессии, обладать мотивацией к осуществлени</w:t>
      </w:r>
      <w:r>
        <w:t xml:space="preserve">ю профессиональной деятельности;  </w:t>
      </w:r>
      <w:r w:rsidRPr="008E3BDE">
        <w:t>ОПК-2</w:t>
      </w:r>
      <w:r>
        <w:t>:</w:t>
      </w:r>
      <w:r w:rsidRPr="008E3BDE">
        <w:t xml:space="preserve"> 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</w:t>
      </w:r>
      <w:r>
        <w:t xml:space="preserve">; </w:t>
      </w:r>
      <w:r w:rsidR="005E576D">
        <w:t xml:space="preserve"> </w:t>
      </w:r>
      <w:r>
        <w:t>ОПК-3</w:t>
      </w:r>
      <w:r w:rsidRPr="008E3BDE">
        <w:t>:</w:t>
      </w:r>
      <w:r>
        <w:t xml:space="preserve"> готовность</w:t>
      </w:r>
      <w:r w:rsidRPr="008E3BDE">
        <w:t xml:space="preserve"> к психолого-педагогическому сопровождению учебно-воспитательного процесса</w:t>
      </w:r>
      <w:r>
        <w:t>;</w:t>
      </w:r>
      <w:proofErr w:type="gramEnd"/>
      <w:r>
        <w:t xml:space="preserve"> </w:t>
      </w:r>
      <w:proofErr w:type="gramStart"/>
      <w:r w:rsidRPr="008E3BDE">
        <w:t>ОПК-4</w:t>
      </w:r>
      <w:r>
        <w:t>:</w:t>
      </w:r>
      <w:r w:rsidR="005E576D">
        <w:t xml:space="preserve"> </w:t>
      </w:r>
      <w:r w:rsidR="00842D35">
        <w:t>готовность</w:t>
      </w:r>
      <w:r w:rsidRPr="008E3BDE">
        <w:t xml:space="preserve"> к профессиональной деятельности в соответствии с нормативными правовыми актами в сфере образования</w:t>
      </w:r>
      <w:r w:rsidR="005E576D">
        <w:t>;</w:t>
      </w:r>
      <w:r w:rsidR="00842D35" w:rsidRPr="00842D35">
        <w:t xml:space="preserve"> </w:t>
      </w:r>
      <w:r w:rsidR="00842D35">
        <w:t>ОПК-5</w:t>
      </w:r>
      <w:r w:rsidR="00842D35" w:rsidRPr="00842D35">
        <w:t>:</w:t>
      </w:r>
      <w:r w:rsidR="00842D35">
        <w:t xml:space="preserve"> владение</w:t>
      </w:r>
      <w:r w:rsidR="00842D35" w:rsidRPr="00842D35">
        <w:t xml:space="preserve"> основами профессиональной этики и речевой культуры</w:t>
      </w:r>
      <w:r w:rsidR="00842D35">
        <w:t>;</w:t>
      </w:r>
      <w:r w:rsidR="00842D35" w:rsidRPr="00842D35">
        <w:t xml:space="preserve"> </w:t>
      </w:r>
      <w:r w:rsidR="005E576D">
        <w:t xml:space="preserve"> </w:t>
      </w:r>
      <w:r w:rsidR="005E576D" w:rsidRPr="005E576D">
        <w:t>ОК-1</w:t>
      </w:r>
      <w:r w:rsidR="005E576D">
        <w:t>: способность</w:t>
      </w:r>
      <w:r w:rsidR="005E576D" w:rsidRPr="005E576D">
        <w:t xml:space="preserve"> использовать основы философских и </w:t>
      </w:r>
      <w:proofErr w:type="spellStart"/>
      <w:r w:rsidR="005E576D" w:rsidRPr="005E576D">
        <w:t>социо</w:t>
      </w:r>
      <w:proofErr w:type="spellEnd"/>
      <w:r w:rsidR="005E576D">
        <w:t>-</w:t>
      </w:r>
      <w:r w:rsidR="005E576D" w:rsidRPr="005E576D">
        <w:t>гуманитарных знаний для формирования научного мировоззрения</w:t>
      </w:r>
      <w:r w:rsidR="005E576D">
        <w:t>;</w:t>
      </w:r>
      <w:r w:rsidR="005E576D" w:rsidRPr="005E576D">
        <w:t xml:space="preserve"> ОК-3</w:t>
      </w:r>
      <w:r w:rsidR="005E576D">
        <w:t>: способность</w:t>
      </w:r>
      <w:r w:rsidR="005E576D" w:rsidRPr="005E576D">
        <w:t xml:space="preserve"> использовать естественнонаучные и математические знания для ориентирования в современном информационном пространстве</w:t>
      </w:r>
      <w:r w:rsidR="005E576D">
        <w:t>;</w:t>
      </w:r>
      <w:r w:rsidR="005E576D" w:rsidRPr="005E576D">
        <w:t xml:space="preserve"> ОК-6</w:t>
      </w:r>
      <w:r w:rsidR="005E576D">
        <w:t>: способность</w:t>
      </w:r>
      <w:r w:rsidR="005E576D" w:rsidRPr="005E576D">
        <w:t xml:space="preserve"> к самоорганизации и самообразованию</w:t>
      </w:r>
      <w:r w:rsidR="005E576D">
        <w:t>;</w:t>
      </w:r>
      <w:proofErr w:type="gramEnd"/>
      <w:r w:rsidR="005E576D" w:rsidRPr="005E576D">
        <w:t xml:space="preserve"> </w:t>
      </w:r>
      <w:r w:rsidR="005E576D">
        <w:t xml:space="preserve"> </w:t>
      </w:r>
      <w:r w:rsidR="005E576D" w:rsidRPr="005E576D">
        <w:t>ПК-1</w:t>
      </w:r>
      <w:r w:rsidR="005E576D">
        <w:t>:</w:t>
      </w:r>
      <w:r w:rsidR="005E576D" w:rsidRPr="005E576D">
        <w:t xml:space="preserve"> </w:t>
      </w:r>
      <w:r w:rsidR="005E576D">
        <w:t>готовность</w:t>
      </w:r>
      <w:r w:rsidR="005E576D" w:rsidRPr="005E576D">
        <w:t xml:space="preserve"> реализовывать образовательные программы по учебным предметам в соответствии с требованиями образовательных стандартов</w:t>
      </w:r>
      <w:r w:rsidR="005E576D">
        <w:t xml:space="preserve">; </w:t>
      </w:r>
      <w:r w:rsidR="005E576D" w:rsidRPr="005E576D">
        <w:t>ПК-2</w:t>
      </w:r>
      <w:r w:rsidR="005E576D">
        <w:t>: способность</w:t>
      </w:r>
      <w:r w:rsidR="005E576D" w:rsidRPr="005E576D">
        <w:t xml:space="preserve"> использовать современные методы и технологии обучения и диагностики</w:t>
      </w:r>
      <w:r w:rsidR="005E576D">
        <w:t xml:space="preserve">; </w:t>
      </w:r>
      <w:r w:rsidR="005E576D" w:rsidRPr="005E576D">
        <w:t>ПК-3</w:t>
      </w:r>
      <w:r w:rsidR="005E576D">
        <w:t>:</w:t>
      </w:r>
      <w:r w:rsidR="005E576D" w:rsidRPr="005E576D">
        <w:t xml:space="preserve"> </w:t>
      </w:r>
      <w:r w:rsidR="005E576D">
        <w:t>способность</w:t>
      </w:r>
      <w:r w:rsidR="005E576D" w:rsidRPr="005E576D">
        <w:t xml:space="preserve"> решать задачи воспитания и духовно-нравственного развития, обучающихся в учебной и </w:t>
      </w:r>
      <w:proofErr w:type="gramStart"/>
      <w:r w:rsidR="005E576D" w:rsidRPr="005E576D">
        <w:t>в</w:t>
      </w:r>
      <w:r w:rsidR="005E576D">
        <w:t xml:space="preserve"> </w:t>
      </w:r>
      <w:r w:rsidR="005E576D" w:rsidRPr="005E576D">
        <w:t>не</w:t>
      </w:r>
      <w:proofErr w:type="gramEnd"/>
      <w:r w:rsidR="005E576D" w:rsidRPr="005E576D">
        <w:t xml:space="preserve"> учебной деятельности</w:t>
      </w:r>
      <w:r w:rsidR="005E576D">
        <w:t>;</w:t>
      </w:r>
      <w:r w:rsidR="005E576D" w:rsidRPr="005E576D">
        <w:t xml:space="preserve"> </w:t>
      </w:r>
      <w:proofErr w:type="gramStart"/>
      <w:r w:rsidR="005E576D" w:rsidRPr="005E576D">
        <w:t>ПК-4</w:t>
      </w:r>
      <w:r w:rsidR="005E576D">
        <w:t>:</w:t>
      </w:r>
      <w:r w:rsidR="005E576D" w:rsidRPr="005E576D">
        <w:t xml:space="preserve"> </w:t>
      </w:r>
      <w:r w:rsidR="00842D35">
        <w:t>способность</w:t>
      </w:r>
      <w:r w:rsidR="005E576D" w:rsidRPr="005E576D">
        <w:t xml:space="preserve"> использовать возможности образовательной среды для достижения личностных, </w:t>
      </w:r>
      <w:proofErr w:type="spellStart"/>
      <w:r w:rsidR="005E576D" w:rsidRPr="005E576D">
        <w:t>метапредметных</w:t>
      </w:r>
      <w:proofErr w:type="spellEnd"/>
      <w:r w:rsidR="005E576D" w:rsidRPr="005E576D">
        <w:t xml:space="preserve"> и предметных результатов обучения и обеспечения качества учебно-воспитательного процесса средствами преподаваемых учебных предметов</w:t>
      </w:r>
      <w:r w:rsidR="005E576D">
        <w:t>;</w:t>
      </w:r>
      <w:r w:rsidR="00842D35" w:rsidRPr="00842D35">
        <w:t xml:space="preserve"> ПК-5</w:t>
      </w:r>
      <w:r w:rsidR="00842D35">
        <w:t>:</w:t>
      </w:r>
      <w:r w:rsidR="00842D35" w:rsidRPr="00842D35">
        <w:t xml:space="preserve"> </w:t>
      </w:r>
      <w:r w:rsidR="00842D35">
        <w:t>способность</w:t>
      </w:r>
      <w:r w:rsidR="00842D35" w:rsidRPr="00842D35">
        <w:t xml:space="preserve"> осуществлять педагогическое сопровождение социализации и профессионального самоопределения обучающихся</w:t>
      </w:r>
      <w:r w:rsidR="00842D35">
        <w:t>;</w:t>
      </w:r>
      <w:r w:rsidR="00842D35" w:rsidRPr="00842D35">
        <w:t xml:space="preserve"> ПК-6</w:t>
      </w:r>
      <w:r w:rsidR="00842D35">
        <w:t>:</w:t>
      </w:r>
      <w:r w:rsidR="00842D35" w:rsidRPr="00842D35">
        <w:t xml:space="preserve"> </w:t>
      </w:r>
      <w:r w:rsidR="00842D35">
        <w:t>готовность</w:t>
      </w:r>
      <w:r w:rsidR="00842D35" w:rsidRPr="00842D35">
        <w:t xml:space="preserve"> к взаимодействию с участниками образовательного процесса</w:t>
      </w:r>
      <w:r w:rsidR="00842D35">
        <w:t>; ПК-7:</w:t>
      </w:r>
      <w:r w:rsidR="00842D35" w:rsidRPr="00842D35">
        <w:t xml:space="preserve"> </w:t>
      </w:r>
      <w:r w:rsidR="00842D35">
        <w:t>способность</w:t>
      </w:r>
      <w:r w:rsidR="00842D35" w:rsidRPr="00842D35">
        <w:t xml:space="preserve"> организовывать сотрудничество обучающихся, поддерживать их активность, инициативность и самостоятельность, развивать творческие способности</w:t>
      </w:r>
      <w:r w:rsidR="00842D35">
        <w:t>;</w:t>
      </w:r>
      <w:proofErr w:type="gramEnd"/>
      <w:r w:rsidR="00842D35" w:rsidRPr="00842D35">
        <w:t xml:space="preserve"> </w:t>
      </w:r>
      <w:r w:rsidR="00842D35">
        <w:t>ПК-11:</w:t>
      </w:r>
      <w:r w:rsidR="00842D35" w:rsidRPr="00842D35">
        <w:t xml:space="preserve"> </w:t>
      </w:r>
      <w:r w:rsidR="00842D35">
        <w:t>готовность</w:t>
      </w:r>
      <w:r w:rsidR="00842D35" w:rsidRPr="00842D35">
        <w:t xml:space="preserve"> использовать систематизированные теоретические и практические знания для постановки и решения исследовательских задач в области образования</w:t>
      </w:r>
      <w:r w:rsidR="00842D35">
        <w:t>;</w:t>
      </w:r>
      <w:r w:rsidR="00842D35" w:rsidRPr="00842D35">
        <w:t xml:space="preserve"> ПК-12</w:t>
      </w:r>
      <w:r w:rsidR="00842D35">
        <w:t>:</w:t>
      </w:r>
      <w:r w:rsidR="00842D35" w:rsidRPr="00842D35">
        <w:t xml:space="preserve"> </w:t>
      </w:r>
      <w:r w:rsidR="00842D35">
        <w:t>способность</w:t>
      </w:r>
      <w:r w:rsidR="00842D35" w:rsidRPr="00842D35">
        <w:t xml:space="preserve"> руководить учебно-исследовательской деятельностью обучающихся</w:t>
      </w:r>
      <w:r w:rsidR="00842D35">
        <w:t>.</w:t>
      </w:r>
    </w:p>
    <w:p w:rsidR="00976179" w:rsidRDefault="00976179" w:rsidP="00842D35">
      <w:pPr>
        <w:spacing w:line="276" w:lineRule="auto"/>
        <w:jc w:val="both"/>
      </w:pPr>
      <w:r>
        <w:t xml:space="preserve"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является умение учиться, которое педагог должен уметь демонстрировать своим ученикам. Для эффективного выполнения трудовых функций будущему учителю необходимо освоить системы фундаментальных понятий естественных и математических наук, компьютерных наук, основные этапы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математической и информационной </w:t>
      </w:r>
      <w:r>
        <w:lastRenderedPageBreak/>
        <w:t>составляющей окружающего мира. Изменения образовательного процесса в подготовке педагогов в рамках модуля «</w:t>
      </w:r>
      <w:r w:rsidR="0026272D">
        <w:t>Подготовка физика-ученого</w:t>
      </w:r>
      <w:r>
        <w:t>» связаны, в первую очередь, с его ориентации на новые образовательные результаты, сформулированные на основе синтеза компетенций, выделенных в ФГОС ВО нового поколения по направлению «Педагогическое образование», и трудовых действий, определяемых профессиональным стандартом педагога. В этом смысле, важным методологическим основанием при проектировании модуля «</w:t>
      </w:r>
      <w:r w:rsidR="0026272D">
        <w:t>Подготовка физика-ученого</w:t>
      </w:r>
      <w:r>
        <w:t xml:space="preserve">» выбраны подходы — системно- деятельностный, личностно-ориентированный, компетентностный. </w:t>
      </w:r>
    </w:p>
    <w:p w:rsidR="00BA4BF0" w:rsidRDefault="00976179">
      <w:pPr>
        <w:spacing w:line="276" w:lineRule="auto"/>
        <w:ind w:firstLine="709"/>
        <w:jc w:val="both"/>
      </w:pPr>
      <w: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математических и компьютерных наук на основе освоения фундаментальных научных знаний в предметных областях. Для создания условий формирования </w:t>
      </w:r>
      <w:proofErr w:type="spellStart"/>
      <w:r>
        <w:t>квазипрофессиональной</w:t>
      </w:r>
      <w:proofErr w:type="spellEnd"/>
      <w:r>
        <w:t xml:space="preserve"> деятельности у будущих педагогов предусмотрено, как использование проектной, учебно-исследовательской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Реализация модуля предполагает использование ресурса сетевого взаимодействия с другими вузами-партнерами  и учреждениями системы образования. </w:t>
      </w:r>
    </w:p>
    <w:p w:rsidR="00976179" w:rsidRDefault="00976179">
      <w:pPr>
        <w:spacing w:line="276" w:lineRule="auto"/>
        <w:ind w:firstLine="709"/>
        <w:jc w:val="both"/>
      </w:pPr>
      <w:r>
        <w:t>Реализация названных подходов предполагает активное внедрение ЭО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:rsidR="00976179" w:rsidRDefault="00976179">
      <w:pPr>
        <w:spacing w:line="276" w:lineRule="auto"/>
        <w:ind w:firstLine="709"/>
        <w:jc w:val="both"/>
      </w:pPr>
      <w:r>
        <w:t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</w:t>
      </w:r>
    </w:p>
    <w:p w:rsidR="00976179" w:rsidRDefault="00976179">
      <w:pPr>
        <w:spacing w:line="276" w:lineRule="auto"/>
        <w:ind w:firstLine="709"/>
        <w:jc w:val="both"/>
      </w:pPr>
      <w:r>
        <w:t xml:space="preserve">Замысел  модуля состоит в формировании у обучающихся компетенций, заложенных в ФГОС ВО по направлению подготовки «Педагогическое образование»,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технологий, форм и методов обучения </w:t>
      </w:r>
      <w:proofErr w:type="spellStart"/>
      <w:proofErr w:type="gramStart"/>
      <w:r>
        <w:t>обучения</w:t>
      </w:r>
      <w:proofErr w:type="spellEnd"/>
      <w:proofErr w:type="gramEnd"/>
      <w:r>
        <w:t>.</w:t>
      </w:r>
    </w:p>
    <w:p w:rsidR="00976179" w:rsidRDefault="00976179">
      <w:pPr>
        <w:shd w:val="clear" w:color="auto" w:fill="FFFFFF"/>
        <w:spacing w:after="120" w:line="276" w:lineRule="auto"/>
        <w:jc w:val="both"/>
        <w:rPr>
          <w:b/>
          <w:bCs/>
        </w:rPr>
      </w:pPr>
    </w:p>
    <w:p w:rsidR="00976179" w:rsidRPr="007450E6" w:rsidRDefault="00976179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2" w:name="_Toc5787144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2. ХАРАКТЕРИСТИКА МОДУЛЯ</w:t>
      </w:r>
      <w:bookmarkEnd w:id="2"/>
    </w:p>
    <w:p w:rsidR="00976179" w:rsidRDefault="0097617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spacing w:line="276" w:lineRule="auto"/>
        <w:ind w:firstLine="709"/>
        <w:contextualSpacing/>
        <w:jc w:val="both"/>
      </w:pPr>
      <w:r>
        <w:rPr>
          <w:rFonts w:eastAsia="Calibri"/>
          <w:b/>
          <w:lang w:eastAsia="en-US"/>
        </w:rPr>
        <w:t>2.1. Образовательные цели и задачи</w:t>
      </w:r>
    </w:p>
    <w:p w:rsidR="00976179" w:rsidRDefault="00976179">
      <w:pPr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Модуль ставит своей </w:t>
      </w:r>
      <w:r>
        <w:rPr>
          <w:b/>
        </w:rPr>
        <w:t>целью</w:t>
      </w:r>
      <w:r>
        <w:t>: создать условия для освоения обучающимися комплексной интегральной системы знаний в области физики</w:t>
      </w:r>
      <w:r w:rsidR="0026272D">
        <w:t>, математики</w:t>
      </w:r>
      <w:r>
        <w:t xml:space="preserve"> и методики обучения физике</w:t>
      </w:r>
      <w:r w:rsidR="0026272D">
        <w:t xml:space="preserve"> и математике</w:t>
      </w:r>
      <w:r>
        <w:t>, приобретения опыта учебно-исследовательской и научно-исследовательской деятельности и формирования профессионально-педагогических компетенций по направлению  подготовки 44.03.05 «Педагогическое образование», обеспечивающих конкурентоспособность, академическую мобильность студентов вузов педагогического профиля в условиях сетевого взаимодействия.</w:t>
      </w:r>
    </w:p>
    <w:p w:rsidR="00976179" w:rsidRDefault="0097617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>
        <w:rPr>
          <w:rFonts w:eastAsia="Calibri"/>
          <w:b/>
          <w:lang w:eastAsia="en-US"/>
        </w:rPr>
        <w:t>задачи</w:t>
      </w:r>
      <w:r>
        <w:rPr>
          <w:rFonts w:eastAsia="Calibri"/>
          <w:lang w:eastAsia="en-US"/>
        </w:rPr>
        <w:t>:</w:t>
      </w:r>
    </w:p>
    <w:p w:rsidR="00976179" w:rsidRDefault="00976179" w:rsidP="008E105B">
      <w:pPr>
        <w:pStyle w:val="17"/>
        <w:numPr>
          <w:ilvl w:val="0"/>
          <w:numId w:val="1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умения использовать естественнонаучные и математические знания для ориентирования в современном информационном пространстве.</w:t>
      </w:r>
    </w:p>
    <w:p w:rsidR="00976179" w:rsidRDefault="00976179" w:rsidP="008E105B">
      <w:pPr>
        <w:pStyle w:val="17"/>
        <w:numPr>
          <w:ilvl w:val="0"/>
          <w:numId w:val="1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Обеспечить условия для формирования способности к самоорганизации и самообразованию.</w:t>
      </w:r>
    </w:p>
    <w:p w:rsidR="00976179" w:rsidRDefault="00976179" w:rsidP="008E105B">
      <w:pPr>
        <w:pStyle w:val="17"/>
        <w:numPr>
          <w:ilvl w:val="0"/>
          <w:numId w:val="1"/>
        </w:numPr>
        <w:tabs>
          <w:tab w:val="left" w:pos="1134"/>
        </w:tabs>
        <w:spacing w:after="0"/>
        <w:ind w:left="0" w:firstLine="709"/>
        <w:jc w:val="both"/>
        <w:rPr>
          <w:rFonts w:eastAsia="Calibri"/>
          <w:lang w:eastAsia="en-US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:rsidR="00976179" w:rsidRDefault="0097617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spacing w:line="276" w:lineRule="auto"/>
        <w:contextualSpacing/>
        <w:jc w:val="both"/>
        <w:rPr>
          <w:rFonts w:eastAsia="Calibri"/>
          <w:lang w:eastAsia="en-US"/>
        </w:rPr>
      </w:pPr>
    </w:p>
    <w:p w:rsidR="00976179" w:rsidRDefault="00976179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</w:pPr>
      <w:r>
        <w:rPr>
          <w:b/>
        </w:rPr>
        <w:t>2.2. Образовательные результаты (ОР) выпускника</w:t>
      </w:r>
    </w:p>
    <w:p w:rsidR="00511493" w:rsidRDefault="00511493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szCs w:val="28"/>
        </w:rPr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8"/>
        <w:gridCol w:w="2376"/>
        <w:gridCol w:w="2413"/>
        <w:gridCol w:w="2228"/>
        <w:gridCol w:w="2164"/>
      </w:tblGrid>
      <w:tr w:rsidR="00BC01BC" w:rsidTr="003B5415">
        <w:trPr>
          <w:jc w:val="center"/>
        </w:trPr>
        <w:tc>
          <w:tcPr>
            <w:tcW w:w="0" w:type="auto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both"/>
            </w:pPr>
            <w:r>
              <w:t>Код</w:t>
            </w:r>
          </w:p>
        </w:tc>
        <w:tc>
          <w:tcPr>
            <w:tcW w:w="26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center"/>
              <w:rPr>
                <w:color w:val="000000"/>
              </w:rPr>
            </w:pPr>
            <w:r>
              <w:t>Содержание образовательных результатов</w:t>
            </w:r>
          </w:p>
        </w:tc>
        <w:tc>
          <w:tcPr>
            <w:tcW w:w="15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center"/>
            </w:pPr>
            <w:r>
              <w:rPr>
                <w:color w:val="000000"/>
              </w:rPr>
              <w:t>Компетенции ОПОП</w:t>
            </w:r>
          </w:p>
        </w:tc>
        <w:tc>
          <w:tcPr>
            <w:tcW w:w="2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center"/>
            </w:pPr>
            <w:r>
              <w:t>Методы обучения</w:t>
            </w:r>
          </w:p>
        </w:tc>
        <w:tc>
          <w:tcPr>
            <w:tcW w:w="24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center"/>
            </w:pPr>
            <w:r>
              <w:t>Средства оценивания  образовательных результатов</w:t>
            </w:r>
          </w:p>
        </w:tc>
      </w:tr>
      <w:tr w:rsidR="00BC01BC" w:rsidTr="003B5415">
        <w:trPr>
          <w:jc w:val="center"/>
        </w:trPr>
        <w:tc>
          <w:tcPr>
            <w:tcW w:w="0" w:type="auto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both"/>
            </w:pPr>
            <w:r>
              <w:t>ОР.1</w:t>
            </w:r>
          </w:p>
        </w:tc>
        <w:tc>
          <w:tcPr>
            <w:tcW w:w="26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tabs>
                <w:tab w:val="left" w:pos="318"/>
              </w:tabs>
            </w:pPr>
            <w:r>
              <w:t>Демонстрирует владение специальной профессиональной терминологией, отражающей интегральные знания из области физики, математики и методики обучения физике и математике</w:t>
            </w:r>
          </w:p>
        </w:tc>
        <w:tc>
          <w:tcPr>
            <w:tcW w:w="15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6B2792" w:rsidRDefault="006B2792" w:rsidP="006B2792">
            <w:pPr>
              <w:jc w:val="center"/>
            </w:pPr>
            <w:r w:rsidRPr="006B2792">
              <w:t xml:space="preserve">ОПК-1: готовность сознавать социальную значимость своей будущей профессии, обладать мотивацией к осуществлению профессиональной деятельности; 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ОПК-2: 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потребностей; 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ОПК-3: готовность к психолого-педагогическому сопровождению учебно-воспитательного процесса;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ОПК-4: готовность к профессиональной деятельности в соответствии с нормативными правовыми актами в сфере образования; ОПК-5: владение основами </w:t>
            </w:r>
            <w:r w:rsidRPr="006B2792">
              <w:lastRenderedPageBreak/>
              <w:t xml:space="preserve">профессиональной этики и речевой культуры; 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ОК-1: способность использовать основы философских и </w:t>
            </w:r>
            <w:proofErr w:type="spellStart"/>
            <w:r w:rsidRPr="006B2792">
              <w:t>социо</w:t>
            </w:r>
            <w:proofErr w:type="spellEnd"/>
            <w:r w:rsidRPr="006B2792">
              <w:t xml:space="preserve">-гуманитарных знаний для формирования научного мировоззрения;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ОК-3: способность использовать естественнонаучные и математические знания для ориентирования в современном информационном пространстве; </w:t>
            </w:r>
          </w:p>
          <w:p w:rsidR="006B2792" w:rsidRDefault="006B2792" w:rsidP="006B2792">
            <w:pPr>
              <w:jc w:val="center"/>
            </w:pPr>
            <w:r w:rsidRPr="006B2792">
              <w:t>ОК-6: способность к самоорганизации и самообразованию;  ПК-1: готовность реализовывать образовательные программы по учебным предметам в соответствии с требованиями образовательных стандартов;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 ПК-2: способность использовать современные методы и технологии обучения и диагностики;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ПК-3: способность решать задачи воспитания и духовно-нравственного развития, </w:t>
            </w:r>
            <w:proofErr w:type="gramStart"/>
            <w:r w:rsidRPr="006B2792">
              <w:t>обучающихся</w:t>
            </w:r>
            <w:proofErr w:type="gramEnd"/>
            <w:r w:rsidRPr="006B2792">
              <w:t xml:space="preserve"> в учебной и в не учебной деятельности;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ПК-4: способность использовать возможности образовательной </w:t>
            </w:r>
            <w:r w:rsidRPr="006B2792">
              <w:lastRenderedPageBreak/>
              <w:t xml:space="preserve">среды для достижения личностных, </w:t>
            </w:r>
            <w:proofErr w:type="spellStart"/>
            <w:r w:rsidRPr="006B2792">
              <w:t>метапредметных</w:t>
            </w:r>
            <w:proofErr w:type="spellEnd"/>
            <w:r w:rsidRPr="006B2792">
              <w:t xml:space="preserve"> и предметных результатов обучения и обеспечения качества учебно-воспитательного процесса средствами преподаваемых учебных предметов;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ПК-5: способность осуществлять педагогическое сопровождение социализации и профессионального самоопределения </w:t>
            </w:r>
            <w:proofErr w:type="gramStart"/>
            <w:r w:rsidRPr="006B2792">
              <w:t>обучающихся</w:t>
            </w:r>
            <w:proofErr w:type="gramEnd"/>
            <w:r w:rsidRPr="006B2792">
              <w:t>;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 ПК-6: готовность к взаимодействию с участниками образовательного процесса;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ПК-7: способность организовывать сотрудничество обучающихся, поддерживать их активность, инициативность и самостоятельность, развивать творческие способности; </w:t>
            </w:r>
          </w:p>
          <w:p w:rsidR="006B2792" w:rsidRDefault="006B2792" w:rsidP="006B2792">
            <w:pPr>
              <w:jc w:val="center"/>
            </w:pPr>
            <w:r w:rsidRPr="006B2792">
              <w:t xml:space="preserve">ПК-11: 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образования; </w:t>
            </w:r>
          </w:p>
          <w:p w:rsidR="00BC01BC" w:rsidRDefault="006B2792" w:rsidP="006B2792">
            <w:pPr>
              <w:jc w:val="center"/>
            </w:pPr>
            <w:r w:rsidRPr="006B2792">
              <w:t xml:space="preserve">ПК-12: способность руководить учебно-исследовательской деятельностью </w:t>
            </w:r>
            <w:proofErr w:type="gramStart"/>
            <w:r w:rsidRPr="006B2792">
              <w:t>обучающихся</w:t>
            </w:r>
            <w:proofErr w:type="gramEnd"/>
            <w:r w:rsidRPr="006B2792">
              <w:t>.</w:t>
            </w:r>
          </w:p>
        </w:tc>
        <w:tc>
          <w:tcPr>
            <w:tcW w:w="2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pStyle w:val="210"/>
              <w:spacing w:after="0" w:line="240" w:lineRule="auto"/>
              <w:ind w:left="0"/>
            </w:pPr>
            <w:r>
              <w:lastRenderedPageBreak/>
              <w:t xml:space="preserve">Метод  </w:t>
            </w:r>
            <w:proofErr w:type="gramStart"/>
            <w:r>
              <w:t>профессионального</w:t>
            </w:r>
            <w:proofErr w:type="gramEnd"/>
            <w:r>
              <w:t xml:space="preserve"> портфолио, </w:t>
            </w:r>
          </w:p>
          <w:p w:rsidR="00BC01BC" w:rsidRDefault="00BC01BC" w:rsidP="003B5415">
            <w:pPr>
              <w:tabs>
                <w:tab w:val="left" w:pos="160"/>
                <w:tab w:val="left" w:pos="415"/>
              </w:tabs>
            </w:pPr>
            <w:r>
              <w:t>круглые столы с использованием мультимедиа,</w:t>
            </w:r>
          </w:p>
          <w:p w:rsidR="00BC01BC" w:rsidRDefault="00BC01BC" w:rsidP="003B5415">
            <w:r>
              <w:t>метод проектов, исследовательский,</w:t>
            </w:r>
          </w:p>
        </w:tc>
        <w:tc>
          <w:tcPr>
            <w:tcW w:w="24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BC01BC" w:rsidRDefault="00BC01BC" w:rsidP="003B5415">
            <w:pPr>
              <w:jc w:val="both"/>
            </w:pPr>
            <w:r>
              <w:t>Контекстная задача</w:t>
            </w:r>
          </w:p>
          <w:p w:rsidR="00BC01BC" w:rsidRDefault="00BC01BC" w:rsidP="003B5415">
            <w:pPr>
              <w:jc w:val="both"/>
            </w:pPr>
            <w:r>
              <w:t>Тест</w:t>
            </w:r>
          </w:p>
          <w:p w:rsidR="00BC01BC" w:rsidRDefault="00BC01BC" w:rsidP="003B5415">
            <w:r>
              <w:t>Лабораторные и п</w:t>
            </w:r>
            <w:r w:rsidRPr="004C0CBC">
              <w:t>рактические</w:t>
            </w:r>
            <w:r>
              <w:t xml:space="preserve"> работы</w:t>
            </w:r>
          </w:p>
          <w:p w:rsidR="00BC01BC" w:rsidRDefault="00BC01BC" w:rsidP="003B5415">
            <w:pPr>
              <w:jc w:val="both"/>
            </w:pPr>
          </w:p>
        </w:tc>
      </w:tr>
    </w:tbl>
    <w:p w:rsidR="00BC01BC" w:rsidRDefault="00BC01BC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color w:val="000000"/>
        </w:rPr>
      </w:pPr>
    </w:p>
    <w:p w:rsidR="00BF5439" w:rsidRPr="004C0CBC" w:rsidRDefault="00247CED" w:rsidP="00090943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9525" t="9525" r="0" b="0"/>
                <wp:wrapNone/>
                <wp:docPr id="2" name="AutoShape 3" hidden="1"/>
                <wp:cNvGraphicFramePr>
                  <a:graphicFrameLocks xmlns:a="http://schemas.openxmlformats.org/drawingml/2006/main" noSel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3163 w 21600"/>
                            <a:gd name="T1" fmla="*/ 3163 h 21600"/>
                            <a:gd name="T2" fmla="*/ 18437 w 21600"/>
                            <a:gd name="T3" fmla="*/ 18437 h 2160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T0" t="T1" r="T2" b="T3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2D117B84" id="AutoShape 3" o:spid="_x0000_s1026" style="position:absolute;margin-left:0;margin-top:0;width:50pt;height:50pt;z-index:25165721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" path="m,l,,,,,xe">
                <v:stroke joinstyle="miter"/>
                <v:path o:connecttype="custom" o:connectlocs="635000,317500;317500,635000;0,317500;317500,0" o:connectangles="0,90,180,270" textboxrect="3163,3163,18437,18437"/>
                <o:lock v:ext="edit" selection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margin">
                  <wp:posOffset>89535</wp:posOffset>
                </wp:positionH>
                <wp:positionV relativeFrom="paragraph">
                  <wp:posOffset>-720090</wp:posOffset>
                </wp:positionV>
                <wp:extent cx="5842635" cy="13867765"/>
                <wp:effectExtent l="0" t="0" r="0" b="3810"/>
                <wp:wrapNone/>
                <wp:docPr id="1" name="Врезка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635" cy="13867765"/>
                        </a:xfrm>
                        <a:custGeom>
                          <a:avLst/>
                          <a:gdLst>
                            <a:gd name="G0" fmla="*/ 9348 1 2"/>
                            <a:gd name="G1" fmla="*/ 21840 1 2"/>
                            <a:gd name="G2" fmla="+- 21840 0 0"/>
                            <a:gd name="G3" fmla="+- 9348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276F4B23" id="Врезка1" o:spid="_x0000_s1026" style="position:absolute;margin-left:7.05pt;margin-top:-56.7pt;width:460.05pt;height:1091.95pt;z-index:25165824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coordsize="5842635,13867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" path="m,l,,,,,xe" filled="f" stroked="f" strokecolor="#3465a4">
                <v:path o:connecttype="custom" o:connectlocs="5842635,6933883;2921318,13867765;0,6933883;2921318,0" o:connectangles="0,90,180,270" textboxrect="0,0,5842635,13867765"/>
                <w10:wrap anchorx="margin"/>
              </v:shape>
            </w:pict>
          </mc:Fallback>
        </mc:AlternateContent>
      </w:r>
      <w:r w:rsidR="00BF5439" w:rsidRPr="004C0CBC">
        <w:rPr>
          <w:b/>
          <w:spacing w:val="-8"/>
        </w:rPr>
        <w:t xml:space="preserve">2.3. </w:t>
      </w:r>
      <w:r w:rsidR="00BF5439" w:rsidRPr="004C0CBC">
        <w:rPr>
          <w:b/>
        </w:rPr>
        <w:t>Руководитель и преподаватели модуля</w:t>
      </w:r>
    </w:p>
    <w:p w:rsidR="00976179" w:rsidRDefault="00976179">
      <w:pPr>
        <w:shd w:val="clear" w:color="auto" w:fill="FFFFFF"/>
        <w:tabs>
          <w:tab w:val="left" w:pos="1123"/>
        </w:tabs>
        <w:spacing w:line="276" w:lineRule="auto"/>
        <w:ind w:firstLine="709"/>
        <w:rPr>
          <w:i/>
        </w:rPr>
      </w:pPr>
      <w:r>
        <w:rPr>
          <w:i/>
        </w:rPr>
        <w:lastRenderedPageBreak/>
        <w:t xml:space="preserve">Руководитель: </w:t>
      </w:r>
      <w:r w:rsidR="00795AD2">
        <w:t>Лапин Николай Иванович</w:t>
      </w:r>
      <w:r w:rsidR="00795AD2" w:rsidRPr="007B1D3E">
        <w:t>, к.ф.-м.н., кафедры прикладной информатики и информационных технологий в образовании НГПУ им.К.Минина</w:t>
      </w:r>
      <w:r>
        <w:t>,</w:t>
      </w:r>
    </w:p>
    <w:p w:rsidR="00976179" w:rsidRDefault="00976179">
      <w:pPr>
        <w:shd w:val="clear" w:color="auto" w:fill="FFFFFF"/>
        <w:tabs>
          <w:tab w:val="left" w:pos="1123"/>
        </w:tabs>
        <w:spacing w:line="276" w:lineRule="auto"/>
        <w:ind w:firstLine="709"/>
      </w:pPr>
      <w:r>
        <w:rPr>
          <w:i/>
        </w:rPr>
        <w:t>Преподаватели:</w:t>
      </w:r>
    </w:p>
    <w:p w:rsidR="00976179" w:rsidRDefault="00976179">
      <w:pPr>
        <w:shd w:val="clear" w:color="auto" w:fill="FFFFFF"/>
        <w:tabs>
          <w:tab w:val="left" w:pos="1123"/>
        </w:tabs>
        <w:spacing w:line="276" w:lineRule="auto"/>
        <w:ind w:firstLine="709"/>
      </w:pPr>
      <w:r>
        <w:t>Ревунов Сергей Евгеньевич, доцент, кандидат физико–математических  наук, доцент кафедры технологий сервиса и технологического образования НГПУ им. К.Минина,</w:t>
      </w:r>
    </w:p>
    <w:p w:rsidR="00976179" w:rsidRPr="00795AD2" w:rsidRDefault="00976179">
      <w:pPr>
        <w:spacing w:line="276" w:lineRule="auto"/>
        <w:ind w:firstLine="709"/>
      </w:pPr>
      <w:proofErr w:type="spellStart"/>
      <w:r>
        <w:t>Шондин</w:t>
      </w:r>
      <w:proofErr w:type="spellEnd"/>
      <w:r>
        <w:t xml:space="preserve"> Юрий Геннадьевич, доцент, кандидат физико–математических  наук, доцент кафедры технологий сервиса и технологического образования НГПУ им. К.Минина.</w:t>
      </w:r>
    </w:p>
    <w:p w:rsidR="00795AD2" w:rsidRPr="007B1D3E" w:rsidRDefault="00795AD2" w:rsidP="00795AD2">
      <w:pPr>
        <w:ind w:firstLine="709"/>
        <w:jc w:val="both"/>
      </w:pPr>
      <w:r w:rsidRPr="007B1D3E">
        <w:t>Бархатов Николай Александрович, д.ф.-м.н., профессор, профессор кафедры технологий сервиса и технологического образования НГПУ им.К.Минина;</w:t>
      </w:r>
    </w:p>
    <w:p w:rsidR="00795AD2" w:rsidRPr="00795AD2" w:rsidRDefault="00795AD2" w:rsidP="00795AD2">
      <w:pPr>
        <w:pStyle w:val="afa"/>
        <w:ind w:firstLine="709"/>
        <w:jc w:val="both"/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</w:pPr>
      <w:proofErr w:type="spellStart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Барбашова</w:t>
      </w:r>
      <w:proofErr w:type="spellEnd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 xml:space="preserve"> Галина Леонидовна, </w:t>
      </w:r>
      <w:proofErr w:type="spellStart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к.п.н</w:t>
      </w:r>
      <w:proofErr w:type="spellEnd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., доцент кафедры математики и математического образования НГПУ им.К.Минина;</w:t>
      </w:r>
    </w:p>
    <w:p w:rsidR="00795AD2" w:rsidRPr="00795AD2" w:rsidRDefault="00795AD2" w:rsidP="00795AD2">
      <w:pPr>
        <w:pStyle w:val="afa"/>
        <w:ind w:firstLine="709"/>
        <w:jc w:val="both"/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</w:pPr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Елизарова Екатерина Юрьевна, доцент кафедры математики и математического образования НГПУ им.К.Минина;</w:t>
      </w:r>
    </w:p>
    <w:p w:rsidR="00795AD2" w:rsidRPr="007B1D3E" w:rsidRDefault="00795AD2" w:rsidP="00795AD2">
      <w:pPr>
        <w:ind w:firstLine="709"/>
        <w:jc w:val="both"/>
      </w:pPr>
      <w:r w:rsidRPr="007B1D3E">
        <w:t xml:space="preserve">Ханжина Елена Вячеславовна, </w:t>
      </w:r>
      <w:proofErr w:type="spellStart"/>
      <w:r w:rsidRPr="007B1D3E">
        <w:t>к.п.н</w:t>
      </w:r>
      <w:proofErr w:type="spellEnd"/>
      <w:r w:rsidRPr="007B1D3E">
        <w:t>., доцент, доцент кафедры технологий сервиса и технологического образования НГПУ им.К.Минина;</w:t>
      </w:r>
    </w:p>
    <w:p w:rsidR="00795AD2" w:rsidRPr="00795AD2" w:rsidRDefault="00795AD2" w:rsidP="00795AD2">
      <w:pPr>
        <w:pStyle w:val="afa"/>
        <w:ind w:firstLine="709"/>
        <w:jc w:val="both"/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</w:pPr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Платонова Любовь Евгеньевна, старший преподаватель кафедры математики и математического образования НГПУ им.К.Минина;</w:t>
      </w:r>
    </w:p>
    <w:p w:rsidR="00795AD2" w:rsidRPr="007B1D3E" w:rsidRDefault="00795AD2" w:rsidP="00795AD2">
      <w:pPr>
        <w:ind w:firstLine="709"/>
        <w:jc w:val="both"/>
      </w:pPr>
      <w:r w:rsidRPr="007B1D3E">
        <w:t>Кукушкин Владимир Алексеевич, д.ф.-м.н., ИПФ РАН</w:t>
      </w:r>
    </w:p>
    <w:p w:rsidR="00976179" w:rsidRDefault="00976179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b/>
        </w:rPr>
      </w:pPr>
    </w:p>
    <w:p w:rsidR="00976179" w:rsidRDefault="00976179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</w:pPr>
      <w:r>
        <w:rPr>
          <w:b/>
        </w:rPr>
        <w:t>2.4. Статус образовательного модуля</w:t>
      </w:r>
    </w:p>
    <w:p w:rsidR="00976179" w:rsidRDefault="00976179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>
        <w:t>Образовательный модуль «</w:t>
      </w:r>
      <w:r w:rsidR="00795AD2">
        <w:t>Подготовка физика-ученого</w:t>
      </w:r>
      <w:r>
        <w:t>» является самостоятельной частью ОПОП универсального бакалавриата по направлению подготовки «Педагогическое образование», обеспечивающих фундаментальную подготовку по профилю «</w:t>
      </w:r>
      <w:r w:rsidR="00795AD2">
        <w:t>Физика и математика</w:t>
      </w:r>
      <w:r>
        <w:t>» и предваряет обучение по модулю «</w:t>
      </w:r>
      <w:r w:rsidR="00795AD2">
        <w:t>Подготовка учителя - предметника</w:t>
      </w:r>
      <w:r>
        <w:t>».</w:t>
      </w:r>
    </w:p>
    <w:p w:rsidR="00976179" w:rsidRDefault="00976179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>
        <w:t>К числу компетенций, необходимых обучающимся для его изучения, относятся компетенции, освоенные при изучении модулей «</w:t>
      </w:r>
      <w:r w:rsidR="00795AD2">
        <w:t>Основе теории поля</w:t>
      </w:r>
      <w:r>
        <w:t>», «</w:t>
      </w:r>
      <w:r w:rsidR="00795AD2">
        <w:t>Введение в теоретическую физику</w:t>
      </w:r>
      <w:r>
        <w:t>».</w:t>
      </w:r>
    </w:p>
    <w:p w:rsidR="00976179" w:rsidRDefault="00976179">
      <w:pPr>
        <w:spacing w:line="276" w:lineRule="auto"/>
        <w:ind w:firstLine="709"/>
        <w:jc w:val="both"/>
        <w:rPr>
          <w:b/>
        </w:rPr>
      </w:pPr>
    </w:p>
    <w:p w:rsidR="00976179" w:rsidRDefault="00976179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976179" w:rsidRDefault="00976179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4999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1"/>
        <w:gridCol w:w="2235"/>
      </w:tblGrid>
      <w:tr w:rsidR="008355C0" w:rsidRPr="007B1D3E" w:rsidTr="008355C0">
        <w:trPr>
          <w:trHeight w:hRule="exact" w:val="410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center"/>
              <w:rPr>
                <w:b/>
              </w:rPr>
            </w:pPr>
            <w:r w:rsidRPr="007B1D3E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center"/>
              <w:rPr>
                <w:b/>
              </w:rPr>
            </w:pPr>
            <w:r w:rsidRPr="007B1D3E">
              <w:rPr>
                <w:b/>
              </w:rPr>
              <w:t>Час</w:t>
            </w:r>
            <w:proofErr w:type="gramStart"/>
            <w:r w:rsidRPr="007B1D3E">
              <w:rPr>
                <w:b/>
              </w:rPr>
              <w:t>.</w:t>
            </w:r>
            <w:proofErr w:type="gramEnd"/>
            <w:r w:rsidRPr="007B1D3E">
              <w:rPr>
                <w:b/>
              </w:rPr>
              <w:t>/</w:t>
            </w:r>
            <w:proofErr w:type="spellStart"/>
            <w:proofErr w:type="gramStart"/>
            <w:r w:rsidRPr="007B1D3E">
              <w:rPr>
                <w:b/>
              </w:rPr>
              <w:t>з</w:t>
            </w:r>
            <w:proofErr w:type="gramEnd"/>
            <w:r w:rsidRPr="007B1D3E">
              <w:rPr>
                <w:b/>
              </w:rPr>
              <w:t>.е</w:t>
            </w:r>
            <w:proofErr w:type="spellEnd"/>
            <w:r w:rsidRPr="007B1D3E">
              <w:rPr>
                <w:b/>
              </w:rPr>
              <w:t>.</w:t>
            </w:r>
          </w:p>
        </w:tc>
      </w:tr>
      <w:tr w:rsidR="008355C0" w:rsidRPr="007B1D3E" w:rsidTr="008355C0">
        <w:trPr>
          <w:trHeight w:hRule="exact" w:val="410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both"/>
            </w:pPr>
            <w:r w:rsidRPr="007B1D3E">
              <w:t>Всего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center"/>
            </w:pPr>
            <w:r>
              <w:t>972</w:t>
            </w:r>
            <w:r w:rsidRPr="007B1D3E">
              <w:t>/</w:t>
            </w:r>
            <w:r>
              <w:t>27</w:t>
            </w:r>
          </w:p>
        </w:tc>
      </w:tr>
      <w:tr w:rsidR="008355C0" w:rsidRPr="007B1D3E" w:rsidTr="008355C0">
        <w:trPr>
          <w:trHeight w:hRule="exact" w:val="355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both"/>
            </w:pPr>
            <w:r w:rsidRPr="007B1D3E">
              <w:t xml:space="preserve">в т.ч. 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center"/>
            </w:pPr>
            <w:r>
              <w:t>468</w:t>
            </w:r>
          </w:p>
        </w:tc>
      </w:tr>
      <w:tr w:rsidR="008355C0" w:rsidRPr="007B1D3E" w:rsidTr="008355C0">
        <w:trPr>
          <w:trHeight w:hRule="exact" w:val="428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both"/>
            </w:pPr>
            <w:r w:rsidRPr="007B1D3E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355C0" w:rsidRPr="007B1D3E" w:rsidRDefault="008355C0" w:rsidP="00627962">
            <w:pPr>
              <w:shd w:val="clear" w:color="auto" w:fill="FFFFFF"/>
              <w:jc w:val="center"/>
            </w:pPr>
            <w:r>
              <w:t>504</w:t>
            </w:r>
          </w:p>
        </w:tc>
      </w:tr>
    </w:tbl>
    <w:p w:rsidR="00F5371F" w:rsidRDefault="00F5371F">
      <w:pPr>
        <w:suppressAutoHyphens w:val="0"/>
      </w:pPr>
    </w:p>
    <w:p w:rsidR="00F5371F" w:rsidRDefault="00F5371F">
      <w:pPr>
        <w:suppressAutoHyphens w:val="0"/>
      </w:pPr>
    </w:p>
    <w:p w:rsidR="00E13512" w:rsidRDefault="00E13512">
      <w:pPr>
        <w:suppressAutoHyphens w:val="0"/>
        <w:sectPr w:rsidR="00E13512">
          <w:pgSz w:w="11906" w:h="16838"/>
          <w:pgMar w:top="1134" w:right="1134" w:bottom="1134" w:left="1134" w:header="720" w:footer="720" w:gutter="0"/>
          <w:cols w:space="720"/>
        </w:sectPr>
      </w:pPr>
    </w:p>
    <w:p w:rsidR="00E13512" w:rsidRPr="007450E6" w:rsidRDefault="00E13512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3" w:name="_Toc5787145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lastRenderedPageBreak/>
        <w:t>3. Структура модуля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</w:t>
      </w:r>
      <w:r w:rsidR="002D069A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ПОДГОТОВКА ФИЗИКА-УЧЕНОГО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»</w:t>
      </w:r>
      <w:bookmarkEnd w:id="3"/>
    </w:p>
    <w:p w:rsidR="00F5371F" w:rsidRDefault="00F5371F">
      <w:pPr>
        <w:suppressAutoHyphens w:val="0"/>
      </w:pPr>
    </w:p>
    <w:tbl>
      <w:tblPr>
        <w:tblW w:w="5143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1"/>
        <w:gridCol w:w="3749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4C05D7" w:rsidRPr="00D1634E" w:rsidTr="004869B4">
        <w:trPr>
          <w:trHeight w:val="302"/>
          <w:jc w:val="center"/>
        </w:trPr>
        <w:tc>
          <w:tcPr>
            <w:tcW w:w="1241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Код</w:t>
            </w:r>
          </w:p>
        </w:tc>
        <w:tc>
          <w:tcPr>
            <w:tcW w:w="3749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Трудоемкость  (</w:t>
            </w:r>
            <w:proofErr w:type="spellStart"/>
            <w:r w:rsidRPr="00D1634E">
              <w:t>з.е</w:t>
            </w:r>
            <w:proofErr w:type="spellEnd"/>
            <w:r w:rsidRPr="00D1634E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 xml:space="preserve">Образовательные результаты </w:t>
            </w:r>
          </w:p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(код ОР)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proofErr w:type="gramStart"/>
            <w:r w:rsidRPr="00D1634E">
              <w:t xml:space="preserve">Контактная СР (в </w:t>
            </w:r>
            <w:proofErr w:type="spellStart"/>
            <w:r w:rsidRPr="00D1634E">
              <w:t>т.ч</w:t>
            </w:r>
            <w:proofErr w:type="spellEnd"/>
            <w:r w:rsidRPr="00D1634E">
              <w:t xml:space="preserve">. </w:t>
            </w:r>
            <w:proofErr w:type="gramEnd"/>
          </w:p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numPr>
                <w:ilvl w:val="0"/>
                <w:numId w:val="7"/>
              </w:numPr>
              <w:tabs>
                <w:tab w:val="left" w:pos="600"/>
              </w:tabs>
              <w:ind w:left="0" w:firstLine="0"/>
              <w:rPr>
                <w:caps/>
              </w:rPr>
            </w:pPr>
            <w:r w:rsidRPr="00D1634E">
              <w:rPr>
                <w:caps/>
              </w:rPr>
              <w:t>Дисциплины, обязательные для изучения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textAlignment w:val="baseline"/>
            </w:pPr>
            <w:r w:rsidRPr="00D1634E">
              <w:t>Основы теоретической физики. Статистическая физика и гидродинамика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proofErr w:type="spellStart"/>
            <w:proofErr w:type="gramStart"/>
            <w:r w:rsidRPr="00D1634E">
              <w:t>Экз</w:t>
            </w:r>
            <w:proofErr w:type="spellEnd"/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textAlignment w:val="baseline"/>
            </w:pPr>
            <w:r w:rsidRPr="00D1634E">
              <w:t>Современная техника в физической лаборатории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К.М.16.03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textAlignment w:val="baseline"/>
            </w:pPr>
            <w:r w:rsidRPr="0088450D">
              <w:t>Экспериментальные задачи по экспериментальной физике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</w:tcPr>
          <w:p w:rsidR="004C05D7" w:rsidRPr="00D1634E" w:rsidRDefault="004C05D7" w:rsidP="004869B4">
            <w:pPr>
              <w:jc w:val="center"/>
            </w:pPr>
            <w:r w:rsidRPr="00D1634E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К.М.16.04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Методика обучения математике и физике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За</w:t>
            </w:r>
          </w:p>
        </w:tc>
        <w:tc>
          <w:tcPr>
            <w:tcW w:w="1134" w:type="dxa"/>
            <w:shd w:val="clear" w:color="auto" w:fill="auto"/>
          </w:tcPr>
          <w:p w:rsidR="004C05D7" w:rsidRPr="00D1634E" w:rsidRDefault="004C05D7" w:rsidP="004869B4">
            <w:pPr>
              <w:jc w:val="center"/>
            </w:pPr>
            <w:r w:rsidRPr="00D1634E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К.М.16.05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История физики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</w:tcPr>
          <w:p w:rsidR="004C05D7" w:rsidRPr="00D1634E" w:rsidRDefault="004C05D7" w:rsidP="004869B4">
            <w:pPr>
              <w:jc w:val="center"/>
            </w:pPr>
            <w:r w:rsidRPr="00D1634E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К.М.16.06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История математики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</w:tcPr>
          <w:p w:rsidR="004C05D7" w:rsidRPr="00D1634E" w:rsidRDefault="004C05D7" w:rsidP="004869B4">
            <w:pPr>
              <w:jc w:val="center"/>
            </w:pPr>
            <w:r w:rsidRPr="00D1634E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К.М.16.07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Современные средства оценивания результатов обучения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За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  <w:r w:rsidRPr="00D1634E">
              <w:rPr>
                <w:caps/>
              </w:rPr>
              <w:t>2. Дисциплины по выбору (выбрать 1 из 2)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К.М.16.ДВ.01.01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Физика вокруг нас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  <w:rPr>
                <w:bC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К.М.16.ДВ.01.02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D1634E">
              <w:rPr>
                <w:iCs/>
                <w:color w:val="000000"/>
              </w:rPr>
              <w:t>Физика в быту и окружающей природе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  <w:rPr>
                <w:bCs/>
              </w:rPr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  <w:r>
              <w:rPr>
                <w:caps/>
              </w:rPr>
              <w:t>3</w:t>
            </w:r>
            <w:r w:rsidRPr="00D1634E">
              <w:rPr>
                <w:caps/>
              </w:rPr>
              <w:t>. Дисциплины по выбору (выбрать 1 из 2)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К.М.16.ДВ.02.01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Виртуальные лабораторные работы в школе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54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54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proofErr w:type="spellStart"/>
            <w:r w:rsidRPr="00D1634E">
              <w:rPr>
                <w:color w:val="000000"/>
              </w:rPr>
              <w:t>ЗаО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lastRenderedPageBreak/>
              <w:t>К.М.16.ДВ.02.02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D1634E">
              <w:rPr>
                <w:iCs/>
                <w:color w:val="000000"/>
              </w:rPr>
              <w:t>Виртуальные эксперименты в школе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54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54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proofErr w:type="spellStart"/>
            <w:r w:rsidRPr="00D1634E">
              <w:rPr>
                <w:color w:val="000000"/>
              </w:rPr>
              <w:t>ЗаО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  <w:r>
              <w:rPr>
                <w:caps/>
              </w:rPr>
              <w:t>4</w:t>
            </w:r>
            <w:r w:rsidRPr="00D1634E">
              <w:rPr>
                <w:caps/>
              </w:rPr>
              <w:t>. Дисциплины по выбору (выбрать 1 из 2)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К.М.16.ДВ.03.01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Основы педагогического творчества по физике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К.М.16.ДВ.03.02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D1634E">
              <w:rPr>
                <w:iCs/>
                <w:color w:val="000000"/>
              </w:rPr>
              <w:t>Основы выполнения методической дипломной работы по физике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  <w:r>
              <w:rPr>
                <w:caps/>
              </w:rPr>
              <w:t>5</w:t>
            </w:r>
            <w:r w:rsidRPr="00D1634E">
              <w:rPr>
                <w:caps/>
              </w:rPr>
              <w:t>. Дисциплины по выбору (выбрать 1 из 2)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К.М.16.ДВ.04.01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Основы популяризаторской деятельности в науке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proofErr w:type="spellStart"/>
            <w:r w:rsidRPr="00D1634E">
              <w:rPr>
                <w:color w:val="000000"/>
              </w:rPr>
              <w:t>ЗаО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К.М.16.ДВ.04.02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D1634E">
              <w:rPr>
                <w:iCs/>
                <w:color w:val="000000"/>
              </w:rPr>
              <w:t>Научная журналистика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proofErr w:type="spellStart"/>
            <w:r w:rsidRPr="00D1634E">
              <w:rPr>
                <w:color w:val="000000"/>
              </w:rPr>
              <w:t>ЗаО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  <w:r>
              <w:rPr>
                <w:caps/>
              </w:rPr>
              <w:t>6</w:t>
            </w:r>
            <w:r w:rsidRPr="00D1634E">
              <w:rPr>
                <w:caps/>
              </w:rPr>
              <w:t>. Дисциплины по выбору (выбрать 1 из 2)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К.М.16.ДВ.05.01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Аэродинамика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К.М.16.ДВ.05.02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D1634E">
              <w:rPr>
                <w:iCs/>
                <w:color w:val="000000"/>
              </w:rPr>
              <w:t>Физика плазмы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  <w:r w:rsidRPr="00D1634E"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К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rPr>
                <w:caps/>
              </w:rPr>
            </w:pPr>
            <w:r>
              <w:rPr>
                <w:caps/>
              </w:rPr>
              <w:t>7</w:t>
            </w:r>
            <w:r w:rsidRPr="00D1634E">
              <w:rPr>
                <w:caps/>
              </w:rPr>
              <w:t>. Дисциплины по выбору (выбрать 1 из 2)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К.М.16.ДВ.06.01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olor w:val="000000"/>
              </w:rPr>
            </w:pPr>
            <w:r w:rsidRPr="00D1634E">
              <w:rPr>
                <w:color w:val="000000"/>
              </w:rPr>
              <w:t>Дистанционное обучение по физики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За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both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К.М.16.ДВ.06.02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D1634E">
              <w:rPr>
                <w:iCs/>
                <w:color w:val="000000"/>
              </w:rPr>
              <w:t>Дистанционное обучение по математики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  <w:r w:rsidRPr="00D1634E">
              <w:rPr>
                <w:bCs/>
                <w:color w:val="000000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За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 w:rsidRPr="00D1634E">
              <w:rPr>
                <w:color w:val="000000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D1634E"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</w:pPr>
            <w:r w:rsidRPr="00D1634E">
              <w:rPr>
                <w:caps/>
              </w:rPr>
              <w:t>ОР.1</w:t>
            </w:r>
          </w:p>
        </w:tc>
      </w:tr>
      <w:tr w:rsidR="004C05D7" w:rsidRPr="00D1634E" w:rsidTr="004869B4">
        <w:trPr>
          <w:jc w:val="center"/>
        </w:trPr>
        <w:tc>
          <w:tcPr>
            <w:tcW w:w="15209" w:type="dxa"/>
            <w:gridSpan w:val="10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caps/>
              </w:rPr>
            </w:pPr>
            <w:r>
              <w:rPr>
                <w:caps/>
              </w:rPr>
              <w:t>8</w:t>
            </w:r>
            <w:r w:rsidRPr="00DB597C">
              <w:rPr>
                <w:caps/>
              </w:rPr>
              <w:t>. аттестация</w:t>
            </w:r>
          </w:p>
        </w:tc>
      </w:tr>
      <w:tr w:rsidR="004C05D7" w:rsidRPr="00D1634E" w:rsidTr="004869B4">
        <w:trPr>
          <w:jc w:val="center"/>
        </w:trPr>
        <w:tc>
          <w:tcPr>
            <w:tcW w:w="1241" w:type="dxa"/>
            <w:shd w:val="clear" w:color="auto" w:fill="auto"/>
            <w:vAlign w:val="center"/>
          </w:tcPr>
          <w:p w:rsidR="004C05D7" w:rsidRPr="00C1723E" w:rsidRDefault="004C05D7" w:rsidP="004869B4">
            <w:r w:rsidRPr="00C1723E">
              <w:t>К.М.16.08(К)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4C05D7" w:rsidRPr="00D1634E" w:rsidRDefault="004C05D7" w:rsidP="004869B4">
            <w:pPr>
              <w:rPr>
                <w:iCs/>
                <w:color w:val="000000"/>
              </w:rPr>
            </w:pPr>
            <w:r w:rsidRPr="00C1723E">
              <w:rPr>
                <w:iCs/>
                <w:color w:val="000000"/>
              </w:rPr>
              <w:t>Экзамены по модулю "Подготовка физика-ученого"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Э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olor w:val="000000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4C05D7" w:rsidRPr="00D1634E" w:rsidRDefault="004C05D7" w:rsidP="004869B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4C05D7" w:rsidRPr="00D1634E" w:rsidRDefault="004C05D7" w:rsidP="004869B4">
            <w:pPr>
              <w:jc w:val="center"/>
              <w:rPr>
                <w:caps/>
              </w:rPr>
            </w:pPr>
            <w:r w:rsidRPr="00D1634E">
              <w:rPr>
                <w:caps/>
              </w:rPr>
              <w:t>ОР.1</w:t>
            </w:r>
          </w:p>
        </w:tc>
      </w:tr>
    </w:tbl>
    <w:p w:rsidR="004C05D7" w:rsidRDefault="004C05D7">
      <w:pPr>
        <w:suppressAutoHyphens w:val="0"/>
      </w:pPr>
    </w:p>
    <w:p w:rsidR="00F5371F" w:rsidRDefault="00F5371F">
      <w:pPr>
        <w:suppressAutoHyphens w:val="0"/>
        <w:rPr>
          <w:b/>
        </w:rPr>
      </w:pPr>
    </w:p>
    <w:p w:rsidR="002D069A" w:rsidRPr="002D069A" w:rsidRDefault="002D069A">
      <w:pPr>
        <w:suppressAutoHyphens w:val="0"/>
        <w:rPr>
          <w:b/>
        </w:rPr>
      </w:pPr>
    </w:p>
    <w:p w:rsidR="00492779" w:rsidRDefault="00492779">
      <w:pPr>
        <w:suppressAutoHyphens w:val="0"/>
        <w:sectPr w:rsidR="00492779" w:rsidSect="00E13512">
          <w:pgSz w:w="16838" w:h="11906" w:orient="landscape"/>
          <w:pgMar w:top="1134" w:right="1134" w:bottom="1134" w:left="1134" w:header="720" w:footer="720" w:gutter="0"/>
          <w:cols w:space="720"/>
          <w:docGrid w:linePitch="326"/>
        </w:sectPr>
      </w:pPr>
    </w:p>
    <w:p w:rsidR="00492779" w:rsidRPr="007450E6" w:rsidRDefault="00492779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4" w:name="_Toc5787146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lastRenderedPageBreak/>
        <w:t xml:space="preserve">4. Методические указания для обучающихся 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по освоению Модуля</w:t>
      </w:r>
      <w:bookmarkEnd w:id="4"/>
    </w:p>
    <w:p w:rsidR="00492779" w:rsidRPr="004C0CBC" w:rsidRDefault="00492779" w:rsidP="00492779">
      <w:pPr>
        <w:jc w:val="center"/>
        <w:rPr>
          <w:b/>
          <w:caps/>
        </w:rPr>
      </w:pPr>
    </w:p>
    <w:p w:rsidR="00492779" w:rsidRDefault="00492779" w:rsidP="00492779">
      <w:pPr>
        <w:ind w:firstLine="709"/>
        <w:jc w:val="both"/>
      </w:pPr>
      <w:r w:rsidRPr="004C0CBC">
        <w:t>Модуль «</w:t>
      </w:r>
      <w:r w:rsidR="003000F6">
        <w:t>Подготовка физика-ученого</w:t>
      </w:r>
      <w:r w:rsidRPr="004C0CBC">
        <w:t xml:space="preserve">» направлен на подготовку учителя </w:t>
      </w:r>
      <w:r w:rsidR="003000F6">
        <w:t>физики</w:t>
      </w:r>
      <w:r w:rsidRPr="004C0CBC">
        <w:t xml:space="preserve"> и </w:t>
      </w:r>
      <w:r w:rsidR="003000F6">
        <w:t>математики</w:t>
      </w:r>
      <w:r w:rsidRPr="004C0CBC">
        <w:t>, обладающего общекультурными и профессиональными компетенциями:</w:t>
      </w:r>
    </w:p>
    <w:p w:rsidR="006B2792" w:rsidRDefault="006B2792" w:rsidP="00492779">
      <w:pPr>
        <w:ind w:firstLine="709"/>
        <w:jc w:val="both"/>
      </w:pPr>
      <w:r w:rsidRPr="006B2792">
        <w:t xml:space="preserve">ОПК-1: готовность сознавать социальную значимость своей будущей профессии, обладать мотивацией к осуществлению профессиональной деятельности;  </w:t>
      </w:r>
    </w:p>
    <w:p w:rsidR="006B2792" w:rsidRDefault="006B2792" w:rsidP="00492779">
      <w:pPr>
        <w:ind w:firstLine="709"/>
        <w:jc w:val="both"/>
      </w:pPr>
      <w:r w:rsidRPr="006B2792">
        <w:t xml:space="preserve">ОПК-2: 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потребностей;  </w:t>
      </w:r>
    </w:p>
    <w:p w:rsidR="006B2792" w:rsidRDefault="006B2792" w:rsidP="00492779">
      <w:pPr>
        <w:ind w:firstLine="709"/>
        <w:jc w:val="both"/>
      </w:pPr>
      <w:r w:rsidRPr="006B2792">
        <w:t xml:space="preserve">ОПК-3: готовность к психолого-педагогическому сопровождению учебно-воспитательного процесса; </w:t>
      </w:r>
    </w:p>
    <w:p w:rsidR="006B2792" w:rsidRDefault="006B2792" w:rsidP="00492779">
      <w:pPr>
        <w:ind w:firstLine="709"/>
        <w:jc w:val="both"/>
      </w:pPr>
      <w:r w:rsidRPr="006B2792">
        <w:t xml:space="preserve">ОПК-4: готовность к профессиональной деятельности в соответствии с нормативными правовыми актами в сфере образования; </w:t>
      </w:r>
    </w:p>
    <w:p w:rsidR="006B2792" w:rsidRDefault="006B2792" w:rsidP="00492779">
      <w:pPr>
        <w:ind w:firstLine="709"/>
        <w:jc w:val="both"/>
      </w:pPr>
      <w:r w:rsidRPr="006B2792">
        <w:t xml:space="preserve">ОПК-5: владение основами профессиональной этики и речевой культуры;  </w:t>
      </w:r>
    </w:p>
    <w:p w:rsidR="006B2792" w:rsidRDefault="006B2792" w:rsidP="00492779">
      <w:pPr>
        <w:ind w:firstLine="709"/>
        <w:jc w:val="both"/>
      </w:pPr>
      <w:r w:rsidRPr="006B2792">
        <w:t xml:space="preserve">ОК-1: способность использовать основы философских и </w:t>
      </w:r>
      <w:proofErr w:type="spellStart"/>
      <w:r w:rsidRPr="006B2792">
        <w:t>социо</w:t>
      </w:r>
      <w:proofErr w:type="spellEnd"/>
      <w:r w:rsidRPr="006B2792">
        <w:t xml:space="preserve">-гуманитарных знаний для формирования научного мировоззрения; </w:t>
      </w:r>
    </w:p>
    <w:p w:rsidR="006B2792" w:rsidRDefault="006B2792" w:rsidP="00492779">
      <w:pPr>
        <w:ind w:firstLine="709"/>
        <w:jc w:val="both"/>
      </w:pPr>
      <w:r w:rsidRPr="006B2792">
        <w:t xml:space="preserve">ОК-3: способность использовать естественнонаучные и математические знания для ориентирования в современном информационном пространстве; </w:t>
      </w:r>
    </w:p>
    <w:p w:rsidR="006B2792" w:rsidRDefault="006B2792" w:rsidP="00492779">
      <w:pPr>
        <w:ind w:firstLine="709"/>
        <w:jc w:val="both"/>
      </w:pPr>
      <w:r w:rsidRPr="006B2792">
        <w:t xml:space="preserve">ОК-6: способность к самоорганизации и самообразованию;  </w:t>
      </w:r>
    </w:p>
    <w:p w:rsidR="006B2792" w:rsidRDefault="006B2792" w:rsidP="00492779">
      <w:pPr>
        <w:ind w:firstLine="709"/>
        <w:jc w:val="both"/>
      </w:pPr>
      <w:r w:rsidRPr="006B2792">
        <w:t xml:space="preserve">ПК-1: готовность реализовывать образовательные программы по учебным предметам в соответствии с требованиями образовательных стандартов; </w:t>
      </w:r>
    </w:p>
    <w:p w:rsidR="006B2792" w:rsidRDefault="006B2792" w:rsidP="00492779">
      <w:pPr>
        <w:ind w:firstLine="709"/>
        <w:jc w:val="both"/>
      </w:pPr>
      <w:r w:rsidRPr="006B2792">
        <w:t xml:space="preserve">ПК-2: способность использовать современные методы и технологии обучения и диагностики; </w:t>
      </w:r>
    </w:p>
    <w:p w:rsidR="006B2792" w:rsidRDefault="006B2792" w:rsidP="00492779">
      <w:pPr>
        <w:ind w:firstLine="709"/>
        <w:jc w:val="both"/>
      </w:pPr>
      <w:r w:rsidRPr="006B2792">
        <w:t xml:space="preserve">ПК-3: способность решать задачи воспитания и духовно-нравственного развития, </w:t>
      </w:r>
      <w:proofErr w:type="gramStart"/>
      <w:r w:rsidRPr="006B2792">
        <w:t>обучающихся</w:t>
      </w:r>
      <w:proofErr w:type="gramEnd"/>
      <w:r w:rsidRPr="006B2792">
        <w:t xml:space="preserve"> в учебной и в не учебной деятельности; </w:t>
      </w:r>
    </w:p>
    <w:p w:rsidR="009825F8" w:rsidRDefault="006B2792" w:rsidP="00492779">
      <w:pPr>
        <w:ind w:firstLine="709"/>
        <w:jc w:val="both"/>
      </w:pPr>
      <w:r w:rsidRPr="006B2792">
        <w:t xml:space="preserve">ПК-4: способность использовать возможности образовательной среды для достижения личностных, </w:t>
      </w:r>
      <w:proofErr w:type="spellStart"/>
      <w:r w:rsidRPr="006B2792">
        <w:t>метапредметных</w:t>
      </w:r>
      <w:proofErr w:type="spellEnd"/>
      <w:r w:rsidRPr="006B2792">
        <w:t xml:space="preserve"> и предметных результатов обучения и обеспечения качества учебно-воспитательного процесса средствами преподаваемых учебных предметов; </w:t>
      </w:r>
    </w:p>
    <w:p w:rsidR="009825F8" w:rsidRDefault="006B2792" w:rsidP="00492779">
      <w:pPr>
        <w:ind w:firstLine="709"/>
        <w:jc w:val="both"/>
      </w:pPr>
      <w:r w:rsidRPr="006B2792">
        <w:t xml:space="preserve">ПК-5: способность осуществлять педагогическое сопровождение социализации и профессионального самоопределения </w:t>
      </w:r>
      <w:proofErr w:type="gramStart"/>
      <w:r w:rsidRPr="006B2792">
        <w:t>обучающихся</w:t>
      </w:r>
      <w:proofErr w:type="gramEnd"/>
      <w:r w:rsidRPr="006B2792">
        <w:t xml:space="preserve">; </w:t>
      </w:r>
    </w:p>
    <w:p w:rsidR="009825F8" w:rsidRDefault="006B2792" w:rsidP="00492779">
      <w:pPr>
        <w:ind w:firstLine="709"/>
        <w:jc w:val="both"/>
      </w:pPr>
      <w:r w:rsidRPr="006B2792">
        <w:t xml:space="preserve">ПК-6: готовность к взаимодействию с участниками образовательного процесса; </w:t>
      </w:r>
    </w:p>
    <w:p w:rsidR="009825F8" w:rsidRDefault="006B2792" w:rsidP="00492779">
      <w:pPr>
        <w:ind w:firstLine="709"/>
        <w:jc w:val="both"/>
      </w:pPr>
      <w:r w:rsidRPr="006B2792">
        <w:t xml:space="preserve">ПК-7: способность организовывать сотрудничество обучающихся, поддерживать их активность, инициативность и самостоятельность, развивать творческие способности; </w:t>
      </w:r>
    </w:p>
    <w:p w:rsidR="009825F8" w:rsidRDefault="006B2792" w:rsidP="00492779">
      <w:pPr>
        <w:ind w:firstLine="709"/>
        <w:jc w:val="both"/>
      </w:pPr>
      <w:r w:rsidRPr="006B2792">
        <w:t xml:space="preserve">ПК-11: 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образования; </w:t>
      </w:r>
    </w:p>
    <w:p w:rsidR="006B2792" w:rsidRPr="004C0CBC" w:rsidRDefault="006B2792" w:rsidP="00492779">
      <w:pPr>
        <w:ind w:firstLine="709"/>
        <w:jc w:val="both"/>
      </w:pPr>
      <w:r w:rsidRPr="006B2792">
        <w:t xml:space="preserve">ПК-12: способность руководить учебно-исследовательской деятельностью </w:t>
      </w:r>
      <w:proofErr w:type="gramStart"/>
      <w:r w:rsidRPr="006B2792">
        <w:t>обучающихся</w:t>
      </w:r>
      <w:proofErr w:type="gramEnd"/>
      <w:r w:rsidRPr="006B2792">
        <w:t>.</w:t>
      </w:r>
    </w:p>
    <w:p w:rsidR="00492779" w:rsidRPr="004C0CBC" w:rsidRDefault="00492779" w:rsidP="00492779">
      <w:pPr>
        <w:ind w:firstLine="709"/>
        <w:jc w:val="both"/>
      </w:pPr>
      <w:r w:rsidRPr="004C0CBC">
        <w:t xml:space="preserve">Освоение программы модуля </w:t>
      </w:r>
      <w:proofErr w:type="gramStart"/>
      <w:r w:rsidRPr="004C0CBC">
        <w:t>обучающимися</w:t>
      </w:r>
      <w:proofErr w:type="gramEnd"/>
      <w:r w:rsidRPr="004C0CBC">
        <w:t xml:space="preserve"> осуществляется в течение </w:t>
      </w:r>
      <w:r w:rsidR="003000F6">
        <w:t>9</w:t>
      </w:r>
      <w:r w:rsidRPr="004C0CBC">
        <w:t xml:space="preserve"> семестр</w:t>
      </w:r>
      <w:r>
        <w:t>а</w:t>
      </w:r>
      <w:r w:rsidRPr="004C0CBC">
        <w:t xml:space="preserve"> </w:t>
      </w:r>
      <w:r w:rsidR="003000F6">
        <w:t>5</w:t>
      </w:r>
      <w:r w:rsidRPr="004C0CBC">
        <w:t xml:space="preserve"> курса в рамках программы универсального бакалавриата.  </w:t>
      </w:r>
    </w:p>
    <w:p w:rsidR="00492779" w:rsidRPr="004C0CBC" w:rsidRDefault="00492779" w:rsidP="00492779">
      <w:pPr>
        <w:ind w:firstLine="709"/>
        <w:jc w:val="both"/>
      </w:pPr>
      <w:r w:rsidRPr="004C0CBC">
        <w:t>При изучении программы модуля 55% от запланированных на изучение дисциплин по учебному плану часов отводится на самостоятельную работу студентов, которая включает различные виды деятельности: подготовку конспектов,</w:t>
      </w:r>
      <w:r w:rsidR="00586FD4">
        <w:t xml:space="preserve"> подготовку и </w:t>
      </w:r>
      <w:r w:rsidRPr="004C0CBC">
        <w:t>оформление лабораторных работ, выполнение творческих заданий, работу в электронной образовательной среде НГПУ им. К. Минина «</w:t>
      </w:r>
      <w:r w:rsidRPr="004C0CBC">
        <w:rPr>
          <w:lang w:val="en-US"/>
        </w:rPr>
        <w:t>Moodle</w:t>
      </w:r>
      <w:r w:rsidRPr="004C0CBC">
        <w:t xml:space="preserve">» и др. </w:t>
      </w:r>
    </w:p>
    <w:p w:rsidR="00492779" w:rsidRPr="004C0CBC" w:rsidRDefault="00492779" w:rsidP="00492779">
      <w:pPr>
        <w:ind w:firstLine="709"/>
        <w:jc w:val="both"/>
      </w:pPr>
      <w:r w:rsidRPr="004C0CBC">
        <w:t xml:space="preserve">Программа модуля составлена с учетом Положения о рейтинговой системе оценивания достижений студентов, осваивающих образовательные программы высшего образования. </w:t>
      </w:r>
    </w:p>
    <w:p w:rsidR="00492779" w:rsidRPr="004C0CBC" w:rsidRDefault="00492779" w:rsidP="00492779">
      <w:pPr>
        <w:ind w:firstLine="709"/>
        <w:jc w:val="both"/>
      </w:pPr>
      <w:r w:rsidRPr="004C0CBC">
        <w:lastRenderedPageBreak/>
        <w:t>Итогом изучения программы модуля является успешное освоение составляющих его дисциплин.</w:t>
      </w:r>
    </w:p>
    <w:p w:rsidR="00492779" w:rsidRPr="004C0CBC" w:rsidRDefault="00492779" w:rsidP="00492779">
      <w:pPr>
        <w:jc w:val="center"/>
        <w:rPr>
          <w:b/>
          <w:caps/>
        </w:rPr>
      </w:pPr>
    </w:p>
    <w:p w:rsidR="006527DE" w:rsidRDefault="006527DE" w:rsidP="006527DE">
      <w:pPr>
        <w:jc w:val="center"/>
        <w:rPr>
          <w:b/>
          <w:caps/>
        </w:rPr>
      </w:pPr>
    </w:p>
    <w:p w:rsidR="006527DE" w:rsidRPr="007450E6" w:rsidRDefault="003000F6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>
        <w:rPr>
          <w:b/>
          <w:caps/>
        </w:rPr>
        <w:br w:type="page"/>
      </w:r>
      <w:bookmarkStart w:id="5" w:name="_Toc5787147"/>
      <w:r w:rsidR="006527DE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lastRenderedPageBreak/>
        <w:t>5. ПРОГРАММЫ ДИСЦИПЛИН МОДУЛЯ</w:t>
      </w:r>
      <w:bookmarkEnd w:id="5"/>
    </w:p>
    <w:p w:rsidR="000530F1" w:rsidRPr="007450E6" w:rsidRDefault="000530F1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6" w:name="_Toc5787148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5.1. ПРОГРАММА ДИСЦИПЛИНЫ «Основы теоретической физики. Статистическая физика и гидродинамика»</w:t>
      </w:r>
      <w:bookmarkEnd w:id="6"/>
    </w:p>
    <w:p w:rsidR="000530F1" w:rsidRPr="006B4E70" w:rsidRDefault="000530F1" w:rsidP="000530F1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0530F1" w:rsidRPr="009C0A64" w:rsidRDefault="000530F1" w:rsidP="000530F1">
      <w:pPr>
        <w:spacing w:line="276" w:lineRule="auto"/>
        <w:ind w:firstLine="709"/>
        <w:jc w:val="both"/>
      </w:pPr>
      <w:r w:rsidRPr="009C0A64">
        <w:t>Одним из решений задачи эффективно</w:t>
      </w:r>
      <w:r>
        <w:t>й подготовки «преподавателя будущего»</w:t>
      </w:r>
      <w:r w:rsidRPr="009C0A64">
        <w:t xml:space="preserve"> является </w:t>
      </w:r>
      <w:r w:rsidRPr="00EC12EB">
        <w:t>формирование систематизированных знаний, полученных на предыдущем уровне образования, как базы для подготовки к изучению</w:t>
      </w:r>
      <w:r>
        <w:t xml:space="preserve"> ряда дисциплин предметной подготовки</w:t>
      </w:r>
      <w:r w:rsidRPr="00EC12EB">
        <w:t>.</w:t>
      </w:r>
    </w:p>
    <w:p w:rsidR="000530F1" w:rsidRPr="00126383" w:rsidRDefault="000530F1" w:rsidP="000530F1">
      <w:pPr>
        <w:spacing w:line="276" w:lineRule="auto"/>
        <w:ind w:firstLine="709"/>
        <w:jc w:val="both"/>
      </w:pPr>
      <w:r>
        <w:t>Формой контроля по данной дисциплине является экзамен.</w:t>
      </w:r>
    </w:p>
    <w:p w:rsidR="000530F1" w:rsidRPr="006B4E70" w:rsidRDefault="000530F1" w:rsidP="000530F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0530F1" w:rsidRPr="00216D94" w:rsidRDefault="000530F1" w:rsidP="000530F1">
      <w:pPr>
        <w:ind w:firstLine="720"/>
        <w:jc w:val="both"/>
      </w:pPr>
      <w:r w:rsidRPr="00216D94">
        <w:t>Дисциплина относится к базовой части дисциплин профессиональной подготовки бакалавра по направлению «Педагогическое образование» (профиль «</w:t>
      </w:r>
      <w:r>
        <w:t>Физика</w:t>
      </w:r>
      <w:r w:rsidRPr="00216D94">
        <w:t xml:space="preserve"> и </w:t>
      </w:r>
      <w:r>
        <w:t>математика</w:t>
      </w:r>
      <w:r w:rsidRPr="00216D94">
        <w:t xml:space="preserve">»). </w:t>
      </w:r>
    </w:p>
    <w:p w:rsidR="000530F1" w:rsidRPr="00216D94" w:rsidRDefault="000530F1" w:rsidP="000530F1">
      <w:pPr>
        <w:ind w:firstLine="720"/>
        <w:jc w:val="both"/>
      </w:pPr>
      <w:r w:rsidRPr="00216D94">
        <w:t>Дисциплины, на которых базируется данная дисциплина: «Общая и экспериментальная физика», «Математический анализ и дифференциальные уравнения», «Алгебра и геометрия».</w:t>
      </w:r>
    </w:p>
    <w:p w:rsidR="000530F1" w:rsidRPr="00216D94" w:rsidRDefault="000530F1" w:rsidP="000530F1">
      <w:pPr>
        <w:ind w:firstLine="709"/>
        <w:jc w:val="both"/>
      </w:pPr>
      <w:r w:rsidRPr="00216D94">
        <w:t>Дисциплины, для которых «</w:t>
      </w:r>
      <w:r w:rsidRPr="002D069A">
        <w:t>Основы теоретической физики. Статистическая физика и гидродинамика</w:t>
      </w:r>
      <w:r w:rsidRPr="00216D94">
        <w:t>»  является предшествующей: «</w:t>
      </w:r>
      <w:r>
        <w:t>Современные проблемы физики</w:t>
      </w:r>
      <w:r w:rsidRPr="00216D94">
        <w:t>», прохождение педагогической практики.</w:t>
      </w:r>
    </w:p>
    <w:p w:rsidR="000530F1" w:rsidRPr="006B4E70" w:rsidRDefault="000530F1" w:rsidP="000530F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0530F1" w:rsidRPr="0039556E" w:rsidRDefault="000530F1" w:rsidP="000530F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 w:rsidRPr="006B4E70">
        <w:rPr>
          <w:spacing w:val="3"/>
        </w:rPr>
        <w:t xml:space="preserve">- </w:t>
      </w:r>
      <w:r w:rsidRPr="0039556E">
        <w:rPr>
          <w:color w:val="000000"/>
        </w:rPr>
        <w:t>формирование понимания студентами общей структуры конкретных физических теорий и их решающей роли в формировании целостных представлений о современной физической картине мира,  формирование систематических знаний, умений и навыков студентов по основам теоретической физики и применению методов теоретической физики для анализа физических явлений и решения физических задач.</w:t>
      </w:r>
    </w:p>
    <w:p w:rsidR="000530F1" w:rsidRDefault="000530F1" w:rsidP="000530F1">
      <w:pPr>
        <w:ind w:firstLine="756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0530F1" w:rsidRPr="0039556E" w:rsidRDefault="000530F1" w:rsidP="000530F1">
      <w:pPr>
        <w:ind w:firstLine="756"/>
        <w:jc w:val="both"/>
      </w:pPr>
      <w:r w:rsidRPr="0039556E">
        <w:rPr>
          <w:color w:val="000000"/>
        </w:rPr>
        <w:t>• освоение базовых понятий дисциплины (импульс, закон сохранения момента импульса, электромагнитное поле, пространство и время);</w:t>
      </w:r>
    </w:p>
    <w:p w:rsidR="000530F1" w:rsidRPr="0039556E" w:rsidRDefault="000530F1" w:rsidP="000530F1">
      <w:pPr>
        <w:ind w:firstLine="756"/>
        <w:jc w:val="both"/>
      </w:pPr>
      <w:r w:rsidRPr="0039556E">
        <w:rPr>
          <w:color w:val="000000"/>
        </w:rPr>
        <w:t>• умения применять понятия и закономерности, которые составляют ядро физических знаний;</w:t>
      </w:r>
    </w:p>
    <w:p w:rsidR="000530F1" w:rsidRPr="0039556E" w:rsidRDefault="000530F1" w:rsidP="000530F1">
      <w:pPr>
        <w:ind w:firstLine="756"/>
        <w:jc w:val="both"/>
      </w:pPr>
      <w:r w:rsidRPr="0039556E">
        <w:rPr>
          <w:color w:val="000000"/>
        </w:rPr>
        <w:t>• уметь проецировать приобретенные знания</w:t>
      </w:r>
      <w:r>
        <w:rPr>
          <w:color w:val="000000"/>
        </w:rPr>
        <w:t xml:space="preserve">, составляющие научную основу, </w:t>
      </w:r>
      <w:r w:rsidRPr="0039556E">
        <w:rPr>
          <w:color w:val="000000"/>
        </w:rPr>
        <w:t xml:space="preserve"> на </w:t>
      </w:r>
      <w:r>
        <w:rPr>
          <w:color w:val="000000"/>
        </w:rPr>
        <w:t xml:space="preserve">содержание </w:t>
      </w:r>
      <w:r w:rsidRPr="0039556E">
        <w:rPr>
          <w:color w:val="000000"/>
        </w:rPr>
        <w:t>школьн</w:t>
      </w:r>
      <w:r>
        <w:rPr>
          <w:color w:val="000000"/>
        </w:rPr>
        <w:t>ого</w:t>
      </w:r>
      <w:r w:rsidRPr="0039556E">
        <w:rPr>
          <w:color w:val="000000"/>
        </w:rPr>
        <w:t xml:space="preserve"> курс</w:t>
      </w:r>
      <w:r>
        <w:rPr>
          <w:color w:val="000000"/>
        </w:rPr>
        <w:t>а</w:t>
      </w:r>
      <w:r w:rsidRPr="0039556E">
        <w:rPr>
          <w:color w:val="000000"/>
        </w:rPr>
        <w:t xml:space="preserve"> физики.</w:t>
      </w:r>
    </w:p>
    <w:p w:rsidR="000530F1" w:rsidRDefault="000530F1" w:rsidP="000530F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0530F1" w:rsidRPr="00381023" w:rsidRDefault="000530F1" w:rsidP="000530F1">
      <w:pPr>
        <w:pStyle w:val="ac"/>
        <w:shd w:val="clear" w:color="auto" w:fill="FFFFFF"/>
        <w:tabs>
          <w:tab w:val="left" w:pos="1123"/>
        </w:tabs>
        <w:spacing w:after="0" w:line="240" w:lineRule="auto"/>
        <w:ind w:left="0"/>
        <w:jc w:val="both"/>
        <w:rPr>
          <w:rFonts w:ascii="Times New Roman" w:hAnsi="Times New Roman"/>
          <w:color w:val="FF0000"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7"/>
        <w:gridCol w:w="2686"/>
        <w:gridCol w:w="1136"/>
        <w:gridCol w:w="2336"/>
        <w:gridCol w:w="1063"/>
        <w:gridCol w:w="1561"/>
      </w:tblGrid>
      <w:tr w:rsidR="000530F1" w:rsidRPr="00A51EE6" w:rsidTr="000530F1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A51EE6" w:rsidRDefault="000530F1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A51EE6" w:rsidRDefault="000530F1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A51EE6" w:rsidRDefault="000530F1" w:rsidP="0029037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A51EE6" w:rsidRDefault="000530F1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0F1" w:rsidRPr="00A51EE6" w:rsidRDefault="000530F1" w:rsidP="0029037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0F1" w:rsidRPr="00A51EE6" w:rsidRDefault="000530F1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0530F1" w:rsidRPr="00A51EE6" w:rsidTr="000530F1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530F1" w:rsidRPr="00213994" w:rsidRDefault="000530F1" w:rsidP="00290373">
            <w:pPr>
              <w:jc w:val="both"/>
              <w:rPr>
                <w:i/>
              </w:rPr>
            </w:pPr>
            <w:r w:rsidRPr="00213994">
              <w:rPr>
                <w:i/>
              </w:rPr>
              <w:t>ОР.1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530F1" w:rsidRPr="00213994" w:rsidRDefault="000530F1" w:rsidP="00290373">
            <w:pPr>
              <w:tabs>
                <w:tab w:val="left" w:pos="318"/>
              </w:tabs>
            </w:pPr>
            <w:r w:rsidRPr="00213994">
              <w:t xml:space="preserve">Демонстрирует владение специальной профессиональной терминологией, отражающей интегральные знания из области </w:t>
            </w:r>
            <w:r>
              <w:t>физики-наук</w:t>
            </w:r>
            <w:r w:rsidRPr="00213994">
              <w:t>и.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530F1" w:rsidRDefault="000530F1" w:rsidP="00290373">
            <w:pPr>
              <w:pStyle w:val="24"/>
              <w:spacing w:after="0" w:line="240" w:lineRule="auto"/>
              <w:ind w:left="0"/>
            </w:pPr>
          </w:p>
          <w:p w:rsidR="000530F1" w:rsidRPr="00D02C53" w:rsidRDefault="000530F1" w:rsidP="00290373">
            <w:pPr>
              <w:jc w:val="center"/>
            </w:pPr>
            <w:r>
              <w:t>ОР.1-1-1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530F1" w:rsidRPr="00173F9C" w:rsidRDefault="000530F1" w:rsidP="00290373">
            <w:r>
              <w:t>Демонстрирует владение навыками при решении задач по основам теоретической физики.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530F1" w:rsidRPr="00173F9C" w:rsidRDefault="005B2E85" w:rsidP="005B2E85">
            <w:pPr>
              <w:jc w:val="both"/>
            </w:pPr>
            <w:r w:rsidRPr="005B2E85">
              <w:t xml:space="preserve">ОПК-3; ОПК-2; ОПК-5; ОПК-4; ОК-3; ОК-1; ОПК-1; ОК-6; ПК-1; </w:t>
            </w:r>
            <w:r w:rsidRPr="005B2E85">
              <w:lastRenderedPageBreak/>
              <w:t>ПК-5; ПК-6; ПК-7; ПК-2; ПК-3; ПК-4; ПК-12; ПК-11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530F1" w:rsidRPr="000B5C11" w:rsidRDefault="000530F1" w:rsidP="00290373">
            <w:pPr>
              <w:jc w:val="both"/>
            </w:pPr>
            <w:r>
              <w:lastRenderedPageBreak/>
              <w:t>Контрольная работа</w:t>
            </w:r>
          </w:p>
        </w:tc>
      </w:tr>
    </w:tbl>
    <w:p w:rsidR="000530F1" w:rsidRDefault="000530F1" w:rsidP="000530F1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0530F1" w:rsidRDefault="000530F1" w:rsidP="000530F1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p w:rsidR="000530F1" w:rsidRDefault="000530F1" w:rsidP="000530F1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0530F1" w:rsidRPr="005529DD" w:rsidRDefault="000530F1" w:rsidP="000530F1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487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93"/>
        <w:gridCol w:w="855"/>
        <w:gridCol w:w="1143"/>
        <w:gridCol w:w="1419"/>
        <w:gridCol w:w="1239"/>
        <w:gridCol w:w="857"/>
      </w:tblGrid>
      <w:tr w:rsidR="000530F1" w:rsidRPr="002C4B45" w:rsidTr="00290373">
        <w:trPr>
          <w:trHeight w:val="203"/>
        </w:trPr>
        <w:tc>
          <w:tcPr>
            <w:tcW w:w="4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Наименование темы</w:t>
            </w:r>
          </w:p>
        </w:tc>
        <w:tc>
          <w:tcPr>
            <w:tcW w:w="34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Всего часов по дисциплине</w:t>
            </w:r>
          </w:p>
        </w:tc>
      </w:tr>
      <w:tr w:rsidR="000530F1" w:rsidRPr="002C4B45" w:rsidTr="00290373">
        <w:trPr>
          <w:trHeight w:val="533"/>
        </w:trPr>
        <w:tc>
          <w:tcPr>
            <w:tcW w:w="40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2C4B45">
              <w:t>Аудиторнаяработа</w:t>
            </w:r>
            <w:proofErr w:type="spellEnd"/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0F1" w:rsidRPr="002C4B45" w:rsidRDefault="000530F1" w:rsidP="00290373">
            <w:pPr>
              <w:tabs>
                <w:tab w:val="left" w:pos="814"/>
              </w:tabs>
              <w:jc w:val="center"/>
            </w:pPr>
            <w:r w:rsidRPr="002C4B45">
              <w:t xml:space="preserve">Контактная СР (в т.ч. </w:t>
            </w:r>
          </w:p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в ЭИОС)</w:t>
            </w:r>
          </w:p>
        </w:tc>
        <w:tc>
          <w:tcPr>
            <w:tcW w:w="123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0530F1" w:rsidRPr="002C4B45" w:rsidTr="00290373">
        <w:trPr>
          <w:trHeight w:val="1"/>
        </w:trPr>
        <w:tc>
          <w:tcPr>
            <w:tcW w:w="40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Лекции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Практическое занятие</w:t>
            </w: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2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0530F1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FD415E" w:rsidP="00290373">
            <w:pPr>
              <w:jc w:val="both"/>
            </w:pPr>
            <w:r>
              <w:rPr>
                <w:color w:val="000000"/>
              </w:rPr>
              <w:t>Раздел 1. Статистическая физика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0530F1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FD415E" w:rsidP="00290373">
            <w:pPr>
              <w:jc w:val="both"/>
            </w:pPr>
            <w:r>
              <w:rPr>
                <w:color w:val="000000"/>
              </w:rPr>
              <w:t xml:space="preserve">1.1 </w:t>
            </w:r>
            <w:r>
              <w:t>Фазовое пространство. Функция распределения.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FD415E" w:rsidP="00290373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FD415E" w:rsidP="00290373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Default="00FD415E" w:rsidP="00290373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1.2 </w:t>
            </w:r>
            <w:r>
              <w:t xml:space="preserve">Теорема </w:t>
            </w:r>
            <w:proofErr w:type="spellStart"/>
            <w:r>
              <w:t>Лиувилля</w:t>
            </w:r>
            <w:proofErr w:type="spellEnd"/>
            <w:r>
              <w:t>. Микроканоническое распределение.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1.3 </w:t>
            </w:r>
            <w:r>
              <w:t>Особенности квантовой статистики. Матрица плотности.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1.4 </w:t>
            </w:r>
            <w:r>
              <w:t>Микроканоническое распределение в квантовой статистике.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1.5 </w:t>
            </w:r>
            <w:r>
              <w:t>Энтропия, вероятностный характер энтропии. Закон возрастания энтропии.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0530F1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FD415E" w:rsidP="00290373">
            <w:pPr>
              <w:jc w:val="both"/>
            </w:pPr>
            <w:r>
              <w:rPr>
                <w:color w:val="000000"/>
              </w:rPr>
              <w:t>Раздел 2. Гидродинамика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Default="000530F1" w:rsidP="00290373">
            <w:pPr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P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2.1 </w:t>
            </w:r>
            <w:r w:rsidRPr="00FD415E">
              <w:rPr>
                <w:color w:val="000000"/>
              </w:rPr>
              <w:t>Система гидродинамических уравнений и граничных условий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2.2 </w:t>
            </w:r>
            <w:r w:rsidRPr="00FD415E">
              <w:rPr>
                <w:color w:val="000000"/>
              </w:rPr>
              <w:t>Малые возмущения в релаксирующей среде. Дисперсия звуковых волн, распространение вихревых и тепловых возмущений.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2.3 </w:t>
            </w:r>
            <w:r w:rsidRPr="00FD415E">
              <w:rPr>
                <w:color w:val="000000"/>
              </w:rPr>
              <w:t>Гидродинамическое описание открытых систем.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2.4 </w:t>
            </w:r>
            <w:r w:rsidRPr="00FD415E">
              <w:rPr>
                <w:color w:val="000000"/>
              </w:rPr>
              <w:t>Энергообмен на границе раздела жидкость-газ. Эмпирические формулы для описания потоков, критерии подобия.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FD415E">
            <w:pPr>
              <w:jc w:val="center"/>
            </w:pPr>
            <w: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FD415E">
            <w:pPr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FD41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both"/>
              <w:rPr>
                <w:color w:val="000000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  <w:rPr>
                <w:color w:val="000000"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0530F1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Pr="002C4B45" w:rsidRDefault="000530F1" w:rsidP="00290373">
            <w:pPr>
              <w:autoSpaceDE w:val="0"/>
              <w:autoSpaceDN w:val="0"/>
              <w:adjustRightInd w:val="0"/>
              <w:jc w:val="right"/>
            </w:pPr>
            <w:r w:rsidRPr="002C4B45">
              <w:rPr>
                <w:bCs/>
              </w:rPr>
              <w:t>Итого: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Pr="003E2E42" w:rsidRDefault="00FD415E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0F1" w:rsidRPr="003E2E42" w:rsidRDefault="00FD415E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3E2E42" w:rsidRDefault="000530F1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3E2E42" w:rsidRDefault="00FD415E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0F1" w:rsidRPr="003E2E42" w:rsidRDefault="00FD415E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108</w:t>
            </w:r>
          </w:p>
        </w:tc>
      </w:tr>
    </w:tbl>
    <w:p w:rsidR="000530F1" w:rsidRDefault="000530F1" w:rsidP="000530F1">
      <w:pPr>
        <w:spacing w:line="276" w:lineRule="auto"/>
        <w:rPr>
          <w:bCs/>
          <w:i/>
        </w:rPr>
      </w:pPr>
    </w:p>
    <w:p w:rsidR="004C05D7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4C05D7" w:rsidRPr="002C4B45" w:rsidRDefault="004C05D7" w:rsidP="004C05D7">
      <w:pPr>
        <w:pStyle w:val="24"/>
        <w:spacing w:after="0" w:line="276" w:lineRule="auto"/>
        <w:ind w:left="0" w:firstLine="709"/>
        <w:jc w:val="both"/>
      </w:pPr>
      <w:r w:rsidRPr="002C4B45">
        <w:t>Методы обучения: метод проблемного обучения</w:t>
      </w:r>
    </w:p>
    <w:p w:rsidR="004C05D7" w:rsidRPr="002C4B45" w:rsidRDefault="004C05D7" w:rsidP="004C05D7">
      <w:pPr>
        <w:pStyle w:val="24"/>
        <w:spacing w:after="0" w:line="276" w:lineRule="auto"/>
        <w:ind w:left="0" w:firstLine="709"/>
        <w:jc w:val="both"/>
      </w:pPr>
      <w:r w:rsidRPr="002C4B45">
        <w:lastRenderedPageBreak/>
        <w:t>Технологии обучения: модульная, проблемная, обучения в сотрудничестве, технологии дистанционного обучения.</w:t>
      </w:r>
    </w:p>
    <w:p w:rsidR="004C05D7" w:rsidRPr="009C0A64" w:rsidRDefault="004C05D7" w:rsidP="004C05D7">
      <w:pPr>
        <w:pStyle w:val="24"/>
        <w:spacing w:after="0" w:line="276" w:lineRule="auto"/>
        <w:ind w:left="0" w:firstLine="709"/>
        <w:jc w:val="both"/>
        <w:rPr>
          <w:b/>
        </w:rPr>
      </w:pPr>
      <w:r w:rsidRPr="002C4B45">
        <w:t>Формы обучения: индивидуальная, групповая</w:t>
      </w:r>
      <w:r>
        <w:t>.</w:t>
      </w:r>
    </w:p>
    <w:p w:rsidR="004C05D7" w:rsidRPr="00580390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05D7" w:rsidRPr="000608DD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0608DD"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0608DD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0608DD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0608DD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0608DD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(</w:t>
            </w:r>
            <w:r w:rsidRPr="000608DD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0608DD">
              <w:rPr>
                <w:color w:val="auto"/>
                <w:kern w:val="0"/>
                <w:sz w:val="20"/>
                <w:szCs w:val="20"/>
              </w:rPr>
              <w:t>-</w:t>
            </w:r>
            <w:r w:rsidRPr="000608DD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0608DD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0608DD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0608DD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0608DD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0608DD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0608DD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5B2E85">
              <w:rPr>
                <w:b/>
                <w:bCs/>
                <w:color w:val="auto"/>
                <w:kern w:val="0"/>
                <w:sz w:val="20"/>
                <w:szCs w:val="20"/>
              </w:rPr>
              <w:t>Статистическая физика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pStyle w:val="24"/>
              <w:spacing w:after="0" w:line="240" w:lineRule="auto"/>
              <w:ind w:left="0"/>
            </w:pPr>
          </w:p>
          <w:p w:rsidR="004C05D7" w:rsidRPr="00D02C53" w:rsidRDefault="004C05D7" w:rsidP="004869B4">
            <w:pPr>
              <w:jc w:val="center"/>
            </w:pPr>
            <w:r>
              <w:t>ОР.1-1-1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 xml:space="preserve">практической </w:t>
            </w:r>
            <w:r w:rsidRPr="000608DD">
              <w:rPr>
                <w:color w:val="auto"/>
                <w:kern w:val="0"/>
                <w:sz w:val="20"/>
                <w:szCs w:val="20"/>
              </w:rPr>
              <w:t>работ</w:t>
            </w:r>
            <w:r>
              <w:rPr>
                <w:color w:val="auto"/>
                <w:kern w:val="0"/>
                <w:sz w:val="20"/>
                <w:szCs w:val="20"/>
              </w:rPr>
              <w:t>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r>
              <w:rPr>
                <w:color w:val="auto"/>
                <w:kern w:val="0"/>
                <w:sz w:val="20"/>
                <w:szCs w:val="20"/>
              </w:rPr>
              <w:t>пр</w:t>
            </w:r>
            <w:r w:rsidRPr="000608DD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608DD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608DD">
              <w:rPr>
                <w:color w:val="auto"/>
                <w:kern w:val="0"/>
                <w:sz w:val="22"/>
                <w:szCs w:val="22"/>
              </w:rPr>
              <w:t>12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 xml:space="preserve">практической </w:t>
            </w:r>
            <w:r w:rsidRPr="000608DD">
              <w:rPr>
                <w:color w:val="auto"/>
                <w:kern w:val="0"/>
                <w:sz w:val="20"/>
                <w:szCs w:val="20"/>
              </w:rPr>
              <w:t>работ</w:t>
            </w:r>
            <w:r>
              <w:rPr>
                <w:color w:val="auto"/>
                <w:kern w:val="0"/>
                <w:sz w:val="20"/>
                <w:szCs w:val="20"/>
              </w:rPr>
              <w:t>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r>
              <w:rPr>
                <w:color w:val="auto"/>
                <w:kern w:val="0"/>
                <w:sz w:val="20"/>
                <w:szCs w:val="20"/>
              </w:rPr>
              <w:t>пр</w:t>
            </w:r>
            <w:r w:rsidRPr="000608DD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1,3-3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>
              <w:rPr>
                <w:color w:val="auto"/>
                <w:kern w:val="0"/>
                <w:sz w:val="22"/>
                <w:szCs w:val="22"/>
              </w:rPr>
              <w:t>18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0,75-1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>
              <w:rPr>
                <w:color w:val="auto"/>
                <w:kern w:val="0"/>
                <w:sz w:val="22"/>
                <w:szCs w:val="22"/>
              </w:rPr>
              <w:t>20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b/>
                <w:bCs/>
                <w:color w:val="auto"/>
                <w:kern w:val="0"/>
                <w:sz w:val="20"/>
                <w:szCs w:val="20"/>
              </w:rPr>
              <w:t>Раздел 2.</w:t>
            </w:r>
            <w:r w:rsidRPr="000608DD">
              <w:rPr>
                <w:b/>
                <w:bCs/>
                <w:color w:val="000000"/>
                <w:kern w:val="0"/>
                <w:sz w:val="20"/>
                <w:szCs w:val="20"/>
              </w:rPr>
              <w:t xml:space="preserve"> </w:t>
            </w:r>
            <w:r w:rsidRPr="005B2E85">
              <w:rPr>
                <w:b/>
                <w:bCs/>
                <w:color w:val="000000"/>
                <w:kern w:val="0"/>
                <w:sz w:val="20"/>
                <w:szCs w:val="20"/>
              </w:rPr>
              <w:t>Гидродинамика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pStyle w:val="24"/>
              <w:spacing w:after="0" w:line="240" w:lineRule="auto"/>
              <w:ind w:left="0"/>
            </w:pPr>
          </w:p>
          <w:p w:rsidR="004C05D7" w:rsidRPr="00D02C53" w:rsidRDefault="004C05D7" w:rsidP="004869B4">
            <w:pPr>
              <w:jc w:val="center"/>
            </w:pPr>
            <w:r>
              <w:t>ОР.1-1-1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 xml:space="preserve">практической </w:t>
            </w:r>
            <w:r w:rsidRPr="000608DD">
              <w:rPr>
                <w:color w:val="auto"/>
                <w:kern w:val="0"/>
                <w:sz w:val="20"/>
                <w:szCs w:val="20"/>
              </w:rPr>
              <w:t>работ</w:t>
            </w:r>
            <w:r>
              <w:rPr>
                <w:color w:val="auto"/>
                <w:kern w:val="0"/>
                <w:sz w:val="20"/>
                <w:szCs w:val="20"/>
              </w:rPr>
              <w:t>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r>
              <w:rPr>
                <w:color w:val="auto"/>
                <w:kern w:val="0"/>
                <w:sz w:val="20"/>
                <w:szCs w:val="20"/>
              </w:rPr>
              <w:t>пр</w:t>
            </w:r>
            <w:r w:rsidRPr="000608DD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608DD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608DD">
              <w:rPr>
                <w:color w:val="auto"/>
                <w:kern w:val="0"/>
                <w:sz w:val="22"/>
                <w:szCs w:val="22"/>
              </w:rPr>
              <w:t>6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 xml:space="preserve">практической </w:t>
            </w:r>
            <w:r w:rsidRPr="000608DD">
              <w:rPr>
                <w:color w:val="auto"/>
                <w:kern w:val="0"/>
                <w:sz w:val="20"/>
                <w:szCs w:val="20"/>
              </w:rPr>
              <w:t>работ</w:t>
            </w:r>
            <w:r>
              <w:rPr>
                <w:color w:val="auto"/>
                <w:kern w:val="0"/>
                <w:sz w:val="20"/>
                <w:szCs w:val="20"/>
              </w:rPr>
              <w:t>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r>
              <w:rPr>
                <w:color w:val="auto"/>
                <w:kern w:val="0"/>
                <w:sz w:val="20"/>
                <w:szCs w:val="20"/>
              </w:rPr>
              <w:t>пр</w:t>
            </w:r>
            <w:r w:rsidRPr="000608DD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>
              <w:rPr>
                <w:color w:val="auto"/>
                <w:kern w:val="0"/>
                <w:sz w:val="22"/>
                <w:szCs w:val="22"/>
              </w:rPr>
              <w:t>6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0608DD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608DD">
              <w:rPr>
                <w:color w:val="auto"/>
                <w:kern w:val="0"/>
                <w:sz w:val="22"/>
                <w:szCs w:val="22"/>
              </w:rPr>
              <w:t>8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Экзамен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608DD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608DD">
              <w:rPr>
                <w:color w:val="auto"/>
                <w:kern w:val="0"/>
                <w:sz w:val="22"/>
                <w:szCs w:val="22"/>
              </w:rPr>
              <w:t>30</w:t>
            </w:r>
          </w:p>
        </w:tc>
      </w:tr>
      <w:tr w:rsidR="004C05D7" w:rsidRPr="000608DD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608DD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608DD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608DD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608DD">
              <w:rPr>
                <w:color w:val="auto"/>
                <w:kern w:val="0"/>
                <w:sz w:val="22"/>
                <w:szCs w:val="22"/>
              </w:rPr>
              <w:t>100</w:t>
            </w:r>
          </w:p>
        </w:tc>
      </w:tr>
    </w:tbl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775B5B" w:rsidRDefault="004C05D7" w:rsidP="004C05D7">
      <w:pPr>
        <w:autoSpaceDE w:val="0"/>
        <w:autoSpaceDN w:val="0"/>
        <w:adjustRightInd w:val="0"/>
        <w:spacing w:line="276" w:lineRule="auto"/>
        <w:ind w:left="1080"/>
        <w:jc w:val="both"/>
        <w:rPr>
          <w:b/>
          <w:bCs/>
        </w:rPr>
      </w:pPr>
      <w:r w:rsidRPr="00775B5B">
        <w:rPr>
          <w:b/>
          <w:bCs/>
        </w:rPr>
        <w:t>7. Учебно-методическое и информационное обеспечение</w:t>
      </w:r>
    </w:p>
    <w:p w:rsidR="004C05D7" w:rsidRPr="00775B5B" w:rsidRDefault="004C05D7" w:rsidP="004C05D7">
      <w:pPr>
        <w:ind w:left="720"/>
        <w:jc w:val="both"/>
        <w:rPr>
          <w:b/>
        </w:rPr>
      </w:pPr>
      <w:r w:rsidRPr="00775B5B">
        <w:rPr>
          <w:b/>
        </w:rPr>
        <w:t>7.1.  Основная литература:</w:t>
      </w:r>
    </w:p>
    <w:p w:rsidR="004C05D7" w:rsidRPr="00691119" w:rsidRDefault="004C05D7" w:rsidP="004C05D7">
      <w:pPr>
        <w:pStyle w:val="ac"/>
        <w:numPr>
          <w:ilvl w:val="0"/>
          <w:numId w:val="14"/>
        </w:numPr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Ахиезер</w:t>
      </w:r>
      <w:proofErr w:type="spellEnd"/>
      <w:r w:rsidRPr="00691119">
        <w:rPr>
          <w:rFonts w:ascii="Times New Roman" w:hAnsi="Times New Roman"/>
          <w:sz w:val="24"/>
          <w:szCs w:val="24"/>
        </w:rPr>
        <w:t>, А.И. Методы статистической физики / А.И. </w:t>
      </w:r>
      <w:proofErr w:type="spellStart"/>
      <w:r w:rsidRPr="00691119">
        <w:rPr>
          <w:rFonts w:ascii="Times New Roman" w:hAnsi="Times New Roman"/>
          <w:sz w:val="24"/>
          <w:szCs w:val="24"/>
        </w:rPr>
        <w:t>Ахиезер</w:t>
      </w:r>
      <w:proofErr w:type="spellEnd"/>
      <w:r w:rsidRPr="00691119">
        <w:rPr>
          <w:rFonts w:ascii="Times New Roman" w:hAnsi="Times New Roman"/>
          <w:sz w:val="24"/>
          <w:szCs w:val="24"/>
        </w:rPr>
        <w:t>, С.В. </w:t>
      </w:r>
      <w:proofErr w:type="spellStart"/>
      <w:r w:rsidRPr="00691119">
        <w:rPr>
          <w:rFonts w:ascii="Times New Roman" w:hAnsi="Times New Roman"/>
          <w:sz w:val="24"/>
          <w:szCs w:val="24"/>
        </w:rPr>
        <w:t>Пелетминский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Наука, 1977. - 367 с. : ил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. ; </w:t>
      </w:r>
      <w:proofErr w:type="gramEnd"/>
      <w:r w:rsidRPr="00691119">
        <w:rPr>
          <w:rFonts w:ascii="Times New Roman" w:hAnsi="Times New Roman"/>
          <w:sz w:val="24"/>
          <w:szCs w:val="24"/>
        </w:rPr>
        <w:t>То же [Электронный ресурс]. - URL: </w:t>
      </w:r>
      <w:hyperlink r:id="rId11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http://biblioclub.ru/index.php?page=book&amp;id=482777</w:t>
        </w:r>
      </w:hyperlink>
    </w:p>
    <w:p w:rsidR="004C05D7" w:rsidRPr="00691119" w:rsidRDefault="004C05D7" w:rsidP="004C05D7">
      <w:pPr>
        <w:pStyle w:val="ac"/>
        <w:numPr>
          <w:ilvl w:val="0"/>
          <w:numId w:val="14"/>
        </w:numPr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Компанеец</w:t>
      </w:r>
      <w:proofErr w:type="spellEnd"/>
      <w:r w:rsidRPr="00691119">
        <w:rPr>
          <w:rFonts w:ascii="Times New Roman" w:hAnsi="Times New Roman"/>
          <w:sz w:val="24"/>
          <w:szCs w:val="24"/>
        </w:rPr>
        <w:t>, А.С. Курс теоретической физики / А.С. </w:t>
      </w:r>
      <w:proofErr w:type="spellStart"/>
      <w:r w:rsidRPr="00691119">
        <w:rPr>
          <w:rFonts w:ascii="Times New Roman" w:hAnsi="Times New Roman"/>
          <w:sz w:val="24"/>
          <w:szCs w:val="24"/>
        </w:rPr>
        <w:t>Компанеец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Издательство «Просвещение», 1975. - Т. 2. Статистические законы. - 480 с. : ил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. ; </w:t>
      </w:r>
      <w:proofErr w:type="gramEnd"/>
      <w:r w:rsidRPr="00691119">
        <w:rPr>
          <w:rFonts w:ascii="Times New Roman" w:hAnsi="Times New Roman"/>
          <w:sz w:val="24"/>
          <w:szCs w:val="24"/>
        </w:rPr>
        <w:t>То же [Электронный ресурс]. - URL: </w:t>
      </w:r>
      <w:hyperlink r:id="rId12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http://biblioclub.ru/index.php?page=book&amp;id=482837</w:t>
        </w:r>
      </w:hyperlink>
      <w:r w:rsidRPr="00691119">
        <w:rPr>
          <w:rFonts w:ascii="Times New Roman" w:hAnsi="Times New Roman"/>
          <w:sz w:val="24"/>
          <w:szCs w:val="24"/>
        </w:rPr>
        <w:t> </w:t>
      </w:r>
    </w:p>
    <w:p w:rsidR="004C05D7" w:rsidRPr="00691119" w:rsidRDefault="004C05D7" w:rsidP="004C05D7">
      <w:pPr>
        <w:pStyle w:val="ac"/>
        <w:numPr>
          <w:ilvl w:val="0"/>
          <w:numId w:val="14"/>
        </w:numPr>
        <w:ind w:left="0" w:firstLine="709"/>
        <w:rPr>
          <w:rFonts w:ascii="Times New Roman" w:hAnsi="Times New Roman"/>
          <w:sz w:val="24"/>
          <w:szCs w:val="24"/>
        </w:rPr>
      </w:pPr>
      <w:r w:rsidRPr="00691119">
        <w:rPr>
          <w:rFonts w:ascii="Times New Roman" w:hAnsi="Times New Roman"/>
          <w:sz w:val="24"/>
          <w:szCs w:val="24"/>
        </w:rPr>
        <w:t>Квантовая теория поля и гидродинамика: некоторые вопросы квантовой теории релятивистских статистических систем и гидродинамика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научное издание / отв. ред. Д.В. </w:t>
      </w:r>
      <w:proofErr w:type="spellStart"/>
      <w:r w:rsidRPr="00691119">
        <w:rPr>
          <w:rFonts w:ascii="Times New Roman" w:hAnsi="Times New Roman"/>
          <w:sz w:val="24"/>
          <w:szCs w:val="24"/>
        </w:rPr>
        <w:t>Скобельцын</w:t>
      </w:r>
      <w:proofErr w:type="spellEnd"/>
      <w:r w:rsidRPr="00691119">
        <w:rPr>
          <w:rFonts w:ascii="Times New Roman" w:hAnsi="Times New Roman"/>
          <w:sz w:val="24"/>
          <w:szCs w:val="24"/>
        </w:rPr>
        <w:t xml:space="preserve"> ; Академия наук СССР.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Наука, 1965. - 83 с. - (Труды физического института им. П. Н. Лебедева Том XXIX).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3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http://biblioclub.ru/index.php?page=book&amp;id=499390</w:t>
        </w:r>
      </w:hyperlink>
    </w:p>
    <w:p w:rsidR="004C05D7" w:rsidRPr="00691119" w:rsidRDefault="004C05D7" w:rsidP="004C05D7">
      <w:pPr>
        <w:ind w:firstLine="709"/>
        <w:jc w:val="both"/>
        <w:rPr>
          <w:b/>
          <w:color w:val="auto"/>
        </w:rPr>
      </w:pPr>
      <w:r w:rsidRPr="00691119">
        <w:rPr>
          <w:b/>
          <w:color w:val="auto"/>
        </w:rPr>
        <w:t>7.2. Дополнительная литература:</w:t>
      </w:r>
    </w:p>
    <w:p w:rsidR="004C05D7" w:rsidRPr="00691119" w:rsidRDefault="004C05D7" w:rsidP="004C05D7">
      <w:pPr>
        <w:pStyle w:val="ac"/>
        <w:numPr>
          <w:ilvl w:val="0"/>
          <w:numId w:val="15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Кляцкин</w:t>
      </w:r>
      <w:proofErr w:type="spellEnd"/>
      <w:r w:rsidRPr="00691119">
        <w:rPr>
          <w:rFonts w:ascii="Times New Roman" w:hAnsi="Times New Roman"/>
          <w:sz w:val="24"/>
          <w:szCs w:val="24"/>
        </w:rPr>
        <w:t>, В.И. Очерки по динамике стохастических систем / В.И. </w:t>
      </w:r>
      <w:proofErr w:type="spellStart"/>
      <w:r w:rsidRPr="00691119">
        <w:rPr>
          <w:rFonts w:ascii="Times New Roman" w:hAnsi="Times New Roman"/>
          <w:sz w:val="24"/>
          <w:szCs w:val="24"/>
        </w:rPr>
        <w:t>Кляцкин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Издательство КРАСАНД, 2012. - 442 с. - ISBN 978-5-396-00434-4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4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http://biblioclub.ru/index.php?page=book&amp;id=467671</w:t>
        </w:r>
      </w:hyperlink>
    </w:p>
    <w:p w:rsidR="004C05D7" w:rsidRPr="00691119" w:rsidRDefault="004C05D7" w:rsidP="004C05D7">
      <w:pPr>
        <w:pStyle w:val="ac"/>
        <w:numPr>
          <w:ilvl w:val="0"/>
          <w:numId w:val="15"/>
        </w:numPr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lastRenderedPageBreak/>
        <w:t>Никеров</w:t>
      </w:r>
      <w:proofErr w:type="spellEnd"/>
      <w:r w:rsidRPr="00691119">
        <w:rPr>
          <w:rFonts w:ascii="Times New Roman" w:hAnsi="Times New Roman"/>
          <w:sz w:val="24"/>
          <w:szCs w:val="24"/>
        </w:rPr>
        <w:t>, В.А. Физика для вузов: механика и молекулярная физика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691119">
        <w:rPr>
          <w:rFonts w:ascii="Times New Roman" w:hAnsi="Times New Roman"/>
          <w:sz w:val="24"/>
          <w:szCs w:val="24"/>
        </w:rPr>
        <w:t>Никеров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- 136 с. : табл., граф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91119">
        <w:rPr>
          <w:rFonts w:ascii="Times New Roman" w:hAnsi="Times New Roman"/>
          <w:sz w:val="24"/>
          <w:szCs w:val="24"/>
        </w:rPr>
        <w:t>схем. - ISBN 978-5-394-00691-3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5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http://biblioclub.ru/index.php?page=book&amp;id=450772</w:t>
        </w:r>
      </w:hyperlink>
      <w:r w:rsidRPr="00691119">
        <w:rPr>
          <w:rFonts w:ascii="Times New Roman" w:hAnsi="Times New Roman"/>
          <w:sz w:val="24"/>
          <w:szCs w:val="24"/>
        </w:rPr>
        <w:t> </w:t>
      </w:r>
    </w:p>
    <w:p w:rsidR="004C05D7" w:rsidRPr="00691119" w:rsidRDefault="004C05D7" w:rsidP="004C05D7">
      <w:pPr>
        <w:pStyle w:val="ac"/>
        <w:numPr>
          <w:ilvl w:val="0"/>
          <w:numId w:val="15"/>
        </w:numPr>
        <w:ind w:left="0" w:firstLine="709"/>
        <w:rPr>
          <w:rFonts w:ascii="Times New Roman" w:hAnsi="Times New Roman"/>
          <w:sz w:val="24"/>
          <w:szCs w:val="24"/>
        </w:rPr>
      </w:pPr>
      <w:r w:rsidRPr="00691119">
        <w:rPr>
          <w:rFonts w:ascii="Times New Roman" w:hAnsi="Times New Roman"/>
          <w:sz w:val="24"/>
          <w:szCs w:val="24"/>
        </w:rPr>
        <w:t>Козырев, А.В. Термодинамика и молекулярная физика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учебное пособие / А.В. Козырев. - Томск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Томский государственный университет систем управления и радиоэлектроники, 2012. - 113 с. - ISBN 978-5-4332-0029-6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6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http://biblioclub.ru/index.php?page=book&amp;id=208984</w:t>
        </w:r>
      </w:hyperlink>
      <w:r w:rsidRPr="00691119">
        <w:rPr>
          <w:rFonts w:ascii="Times New Roman" w:hAnsi="Times New Roman"/>
          <w:sz w:val="24"/>
          <w:szCs w:val="24"/>
        </w:rPr>
        <w:t> </w:t>
      </w:r>
    </w:p>
    <w:p w:rsidR="004C05D7" w:rsidRPr="00691119" w:rsidRDefault="004C05D7" w:rsidP="004C05D7">
      <w:pPr>
        <w:pStyle w:val="ac"/>
        <w:numPr>
          <w:ilvl w:val="0"/>
          <w:numId w:val="1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Сивухин</w:t>
      </w:r>
      <w:proofErr w:type="spellEnd"/>
      <w:r w:rsidRPr="00691119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691119">
        <w:rPr>
          <w:rFonts w:ascii="Times New Roman" w:hAnsi="Times New Roman"/>
          <w:sz w:val="24"/>
          <w:szCs w:val="24"/>
        </w:rPr>
        <w:t>Сивухин</w:t>
      </w:r>
      <w:proofErr w:type="spellEnd"/>
      <w:r w:rsidRPr="00691119">
        <w:rPr>
          <w:rFonts w:ascii="Times New Roman" w:hAnsi="Times New Roman"/>
          <w:sz w:val="24"/>
          <w:szCs w:val="24"/>
        </w:rPr>
        <w:t xml:space="preserve">. - 5-е изд., </w:t>
      </w:r>
      <w:proofErr w:type="spellStart"/>
      <w:r w:rsidRPr="00691119">
        <w:rPr>
          <w:rFonts w:ascii="Times New Roman" w:hAnsi="Times New Roman"/>
          <w:sz w:val="24"/>
          <w:szCs w:val="24"/>
        </w:rPr>
        <w:t>испр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91119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91119">
        <w:rPr>
          <w:rFonts w:ascii="Times New Roman" w:hAnsi="Times New Roman"/>
          <w:sz w:val="24"/>
          <w:szCs w:val="24"/>
        </w:rPr>
        <w:t>, 2006. - Т. 2. Термодинамика и молекулярная физика. - 544 с. - ISBN 5-9221-0601-5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7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http://biblioclub.ru/index.php?page=book&amp;id=82995</w:t>
        </w:r>
      </w:hyperlink>
    </w:p>
    <w:p w:rsidR="004C05D7" w:rsidRPr="00415C7C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4C05D7" w:rsidRPr="00CD37D9" w:rsidRDefault="004C05D7" w:rsidP="004C05D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 xml:space="preserve">едставлен в Приложении </w:t>
      </w:r>
      <w:r>
        <w:rPr>
          <w:spacing w:val="-4"/>
        </w:rPr>
        <w:t>3</w:t>
      </w:r>
      <w:r w:rsidRPr="00CD37D9">
        <w:rPr>
          <w:spacing w:val="-4"/>
        </w:rPr>
        <w:t>.</w:t>
      </w:r>
    </w:p>
    <w:p w:rsidR="004C05D7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05D7" w:rsidRPr="00415C7C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bookmarkStart w:id="7" w:name="_Toc28"/>
      <w:r w:rsidRPr="00F6388C">
        <w:rPr>
          <w:i/>
          <w:iCs/>
        </w:rPr>
        <w:t>9.1. Описание материально-технической базы</w:t>
      </w:r>
      <w:bookmarkEnd w:id="7"/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bookmarkStart w:id="8" w:name="_Toc29"/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  <w:bookmarkEnd w:id="8"/>
    </w:p>
    <w:p w:rsidR="008E105B" w:rsidRDefault="004C05D7" w:rsidP="004C05D7">
      <w:pPr>
        <w:spacing w:line="276" w:lineRule="auto"/>
        <w:jc w:val="center"/>
        <w:rPr>
          <w:b/>
        </w:rPr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0530F1" w:rsidRDefault="000530F1" w:rsidP="000530F1">
      <w:pPr>
        <w:ind w:left="283" w:firstLine="709"/>
        <w:jc w:val="both"/>
      </w:pPr>
    </w:p>
    <w:p w:rsidR="00FD415E" w:rsidRPr="007450E6" w:rsidRDefault="00FD415E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9" w:name="_Toc5787149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</w:t>
      </w:r>
      <w:r w:rsidR="00F11E3F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2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. ПРОГРАММА ДИСЦИПЛИНЫ «Современная техника в физической лаборатории»</w:t>
      </w:r>
      <w:bookmarkEnd w:id="9"/>
    </w:p>
    <w:p w:rsidR="00FD415E" w:rsidRPr="006B4E70" w:rsidRDefault="00FD415E" w:rsidP="00FD415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FD415E" w:rsidRPr="009C0A64" w:rsidRDefault="00FD415E" w:rsidP="00FD415E">
      <w:pPr>
        <w:spacing w:line="276" w:lineRule="auto"/>
        <w:ind w:firstLine="709"/>
        <w:jc w:val="both"/>
      </w:pPr>
      <w:r w:rsidRPr="009C0A64">
        <w:t>Одним из решений задачи эффективно</w:t>
      </w:r>
      <w:r>
        <w:t>й подготовки «преподавателя будущего»</w:t>
      </w:r>
      <w:r w:rsidRPr="009C0A64">
        <w:t xml:space="preserve"> является </w:t>
      </w:r>
      <w:r w:rsidRPr="00EC12EB">
        <w:t>формирование систематизированных знаний, полученных на предыдущем уровне образования, как базы для подготовки к изучению</w:t>
      </w:r>
      <w:r>
        <w:t xml:space="preserve"> ряда дисциплин предметной подготовки</w:t>
      </w:r>
      <w:r w:rsidRPr="00EC12EB">
        <w:t>.</w:t>
      </w:r>
    </w:p>
    <w:p w:rsidR="00FD415E" w:rsidRPr="006B4E70" w:rsidRDefault="00FD415E" w:rsidP="00FD415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FD415E" w:rsidRPr="00216D94" w:rsidRDefault="00FD415E" w:rsidP="00FD415E">
      <w:pPr>
        <w:ind w:firstLine="720"/>
        <w:jc w:val="both"/>
      </w:pPr>
      <w:r w:rsidRPr="00216D94">
        <w:t>Дисциплина относится к базовой части дисциплин профессиональной подготовки бакалавра по направлению «Педагогическое образование» (профиль «</w:t>
      </w:r>
      <w:r>
        <w:t>Физика</w:t>
      </w:r>
      <w:r w:rsidRPr="00216D94">
        <w:t xml:space="preserve"> и </w:t>
      </w:r>
      <w:r>
        <w:t>математика</w:t>
      </w:r>
      <w:r w:rsidRPr="00216D94">
        <w:t xml:space="preserve">»). </w:t>
      </w:r>
    </w:p>
    <w:p w:rsidR="00FD415E" w:rsidRPr="00216D94" w:rsidRDefault="00FD415E" w:rsidP="00FD415E">
      <w:pPr>
        <w:ind w:firstLine="720"/>
        <w:jc w:val="both"/>
      </w:pPr>
      <w:r w:rsidRPr="00216D94">
        <w:t>Дисциплины, на которых базируется данная дисциплина: «Общая и экспериментальная физика», «Математический анализ и дифференциальные уравнения», «Алгебра и геометрия».</w:t>
      </w:r>
    </w:p>
    <w:p w:rsidR="00FD415E" w:rsidRPr="00216D94" w:rsidRDefault="00FD415E" w:rsidP="00FD415E">
      <w:pPr>
        <w:ind w:firstLine="709"/>
        <w:jc w:val="both"/>
      </w:pPr>
      <w:r w:rsidRPr="00216D94">
        <w:t>Дисциплины, для которых «</w:t>
      </w:r>
      <w:r w:rsidRPr="002D069A">
        <w:t>Основы теоретической физики. Статистическая физика и гидродинамика</w:t>
      </w:r>
      <w:r w:rsidRPr="00216D94">
        <w:t>»  является предшествующей: «</w:t>
      </w:r>
      <w:r>
        <w:t>Современные проблемы физики</w:t>
      </w:r>
      <w:r w:rsidRPr="00216D94">
        <w:t>», прохождение педагогической практики.</w:t>
      </w:r>
    </w:p>
    <w:p w:rsidR="00FD415E" w:rsidRPr="006B4E70" w:rsidRDefault="00FD415E" w:rsidP="00FD415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FD415E" w:rsidRPr="0039556E" w:rsidRDefault="00FD415E" w:rsidP="00FD415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6B4E70">
        <w:rPr>
          <w:i/>
          <w:iCs/>
        </w:rPr>
        <w:lastRenderedPageBreak/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 w:rsidRPr="006B4E70">
        <w:rPr>
          <w:spacing w:val="3"/>
        </w:rPr>
        <w:t xml:space="preserve">- </w:t>
      </w:r>
      <w:r w:rsidRPr="0039556E">
        <w:rPr>
          <w:color w:val="000000"/>
        </w:rPr>
        <w:t>формирование понимания студентами общей структуры конкретных физических теорий и их решающей роли в формировании целостных представлений о современной физической картине мира,  формирование систематических знаний, умений и навыков студентов по основам теоретической физики и применению методов теоретической физики для анализа физических явлений и решения физических задач.</w:t>
      </w:r>
    </w:p>
    <w:p w:rsidR="00FD415E" w:rsidRDefault="00FD415E" w:rsidP="00FD415E">
      <w:pPr>
        <w:ind w:firstLine="756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FD415E" w:rsidRPr="0039556E" w:rsidRDefault="00FD415E" w:rsidP="00FD415E">
      <w:pPr>
        <w:ind w:firstLine="756"/>
        <w:jc w:val="both"/>
      </w:pPr>
      <w:r w:rsidRPr="0039556E">
        <w:rPr>
          <w:color w:val="000000"/>
        </w:rPr>
        <w:t>• освоение базовых понятий дисциплины (импульс, закон сохранения момента импульса, электромагнитное поле, пространство и время);</w:t>
      </w:r>
    </w:p>
    <w:p w:rsidR="00FD415E" w:rsidRPr="0039556E" w:rsidRDefault="00FD415E" w:rsidP="00FD415E">
      <w:pPr>
        <w:ind w:firstLine="756"/>
        <w:jc w:val="both"/>
      </w:pPr>
      <w:r w:rsidRPr="0039556E">
        <w:rPr>
          <w:color w:val="000000"/>
        </w:rPr>
        <w:t>• умения применять понятия и закономерности, которые составляют ядро физических знаний;</w:t>
      </w:r>
    </w:p>
    <w:p w:rsidR="00FD415E" w:rsidRPr="0039556E" w:rsidRDefault="00FD415E" w:rsidP="00FD415E">
      <w:pPr>
        <w:ind w:firstLine="756"/>
        <w:jc w:val="both"/>
      </w:pPr>
      <w:r w:rsidRPr="0039556E">
        <w:rPr>
          <w:color w:val="000000"/>
        </w:rPr>
        <w:t>• уметь проецировать приобретенные знания</w:t>
      </w:r>
      <w:r>
        <w:rPr>
          <w:color w:val="000000"/>
        </w:rPr>
        <w:t xml:space="preserve">, составляющие научную основу, </w:t>
      </w:r>
      <w:r w:rsidRPr="0039556E">
        <w:rPr>
          <w:color w:val="000000"/>
        </w:rPr>
        <w:t xml:space="preserve"> на </w:t>
      </w:r>
      <w:r>
        <w:rPr>
          <w:color w:val="000000"/>
        </w:rPr>
        <w:t xml:space="preserve">содержание </w:t>
      </w:r>
      <w:r w:rsidRPr="0039556E">
        <w:rPr>
          <w:color w:val="000000"/>
        </w:rPr>
        <w:t>школьн</w:t>
      </w:r>
      <w:r>
        <w:rPr>
          <w:color w:val="000000"/>
        </w:rPr>
        <w:t>ого</w:t>
      </w:r>
      <w:r w:rsidRPr="0039556E">
        <w:rPr>
          <w:color w:val="000000"/>
        </w:rPr>
        <w:t xml:space="preserve"> курс</w:t>
      </w:r>
      <w:r>
        <w:rPr>
          <w:color w:val="000000"/>
        </w:rPr>
        <w:t>а</w:t>
      </w:r>
      <w:r w:rsidRPr="0039556E">
        <w:rPr>
          <w:color w:val="000000"/>
        </w:rPr>
        <w:t xml:space="preserve"> физики.</w:t>
      </w:r>
    </w:p>
    <w:p w:rsidR="00FD415E" w:rsidRDefault="00FD415E" w:rsidP="00FD415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FD415E" w:rsidRPr="00381023" w:rsidRDefault="00FD415E" w:rsidP="00FD415E">
      <w:pPr>
        <w:pStyle w:val="ac"/>
        <w:shd w:val="clear" w:color="auto" w:fill="FFFFFF"/>
        <w:tabs>
          <w:tab w:val="left" w:pos="1123"/>
        </w:tabs>
        <w:spacing w:after="0" w:line="240" w:lineRule="auto"/>
        <w:ind w:left="0"/>
        <w:jc w:val="both"/>
        <w:rPr>
          <w:rFonts w:ascii="Times New Roman" w:hAnsi="Times New Roman"/>
          <w:color w:val="FF0000"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7"/>
        <w:gridCol w:w="2686"/>
        <w:gridCol w:w="1136"/>
        <w:gridCol w:w="2336"/>
        <w:gridCol w:w="1063"/>
        <w:gridCol w:w="1561"/>
      </w:tblGrid>
      <w:tr w:rsidR="00FD415E" w:rsidRPr="00A51EE6" w:rsidTr="00290373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A51EE6" w:rsidRDefault="00FD415E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A51EE6" w:rsidRDefault="00FD415E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A51EE6" w:rsidRDefault="00FD415E" w:rsidP="0029037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A51EE6" w:rsidRDefault="00FD415E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D415E" w:rsidRPr="00A51EE6" w:rsidRDefault="00FD415E" w:rsidP="0029037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D415E" w:rsidRPr="00A51EE6" w:rsidRDefault="00FD415E" w:rsidP="0029037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FD415E" w:rsidRPr="00A51EE6" w:rsidTr="00290373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D415E" w:rsidRPr="00213994" w:rsidRDefault="00FD415E" w:rsidP="00290373">
            <w:pPr>
              <w:jc w:val="both"/>
              <w:rPr>
                <w:i/>
              </w:rPr>
            </w:pPr>
            <w:r w:rsidRPr="00213994">
              <w:rPr>
                <w:i/>
              </w:rPr>
              <w:t>ОР.1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D415E" w:rsidRPr="00213994" w:rsidRDefault="00FD415E" w:rsidP="00290373">
            <w:pPr>
              <w:tabs>
                <w:tab w:val="left" w:pos="318"/>
              </w:tabs>
            </w:pPr>
            <w:r w:rsidRPr="00213994">
              <w:t xml:space="preserve">Демонстрирует владение специальной профессиональной терминологией, отражающей интегральные знания из области </w:t>
            </w:r>
            <w:r>
              <w:t>физики-наук</w:t>
            </w:r>
            <w:r w:rsidRPr="00213994">
              <w:t>и.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D415E" w:rsidRDefault="00FD415E" w:rsidP="00290373">
            <w:pPr>
              <w:pStyle w:val="24"/>
              <w:spacing w:after="0" w:line="240" w:lineRule="auto"/>
              <w:ind w:left="0"/>
            </w:pPr>
          </w:p>
          <w:p w:rsidR="00FD415E" w:rsidRPr="00D02C53" w:rsidRDefault="00FD415E" w:rsidP="00290373">
            <w:pPr>
              <w:jc w:val="center"/>
            </w:pPr>
            <w:r>
              <w:t>ОР.1-2-1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D415E" w:rsidRPr="00173F9C" w:rsidRDefault="00FD415E" w:rsidP="00290373">
            <w:r>
              <w:t>Демонстрирует владение навыками при решении задач по основам теоретической физики.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D415E" w:rsidRPr="00173F9C" w:rsidRDefault="005B2E85" w:rsidP="005B2E85">
            <w:pPr>
              <w:jc w:val="both"/>
            </w:pPr>
            <w:r w:rsidRPr="005B2E85">
              <w:t>ОПК-3; ОПК-2; ОПК-5; ОПК-4; ОК-3; ОК-1; ОПК-1; ОК-6; ПК-1; ПК-5; ПК-6; ПК-7; ПК-2; ПК-3; ПК-4; ПК-12; ПК-11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D415E" w:rsidRPr="000B5C11" w:rsidRDefault="00FD415E" w:rsidP="00290373">
            <w:pPr>
              <w:jc w:val="both"/>
            </w:pPr>
            <w:r>
              <w:t>Контрольная работа</w:t>
            </w:r>
          </w:p>
        </w:tc>
      </w:tr>
    </w:tbl>
    <w:p w:rsidR="00FD415E" w:rsidRDefault="00FD415E" w:rsidP="00FD415E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D415E" w:rsidRDefault="00FD415E" w:rsidP="00FD415E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p w:rsidR="00FD415E" w:rsidRDefault="00FD415E" w:rsidP="00FD415E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FD415E" w:rsidRPr="005529DD" w:rsidRDefault="00FD415E" w:rsidP="00FD415E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487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93"/>
        <w:gridCol w:w="855"/>
        <w:gridCol w:w="1143"/>
        <w:gridCol w:w="1419"/>
        <w:gridCol w:w="1239"/>
        <w:gridCol w:w="857"/>
      </w:tblGrid>
      <w:tr w:rsidR="00FD415E" w:rsidRPr="002C4B45" w:rsidTr="00290373">
        <w:trPr>
          <w:trHeight w:val="203"/>
        </w:trPr>
        <w:tc>
          <w:tcPr>
            <w:tcW w:w="4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Наименование темы</w:t>
            </w:r>
          </w:p>
        </w:tc>
        <w:tc>
          <w:tcPr>
            <w:tcW w:w="34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Всего часов по дисциплине</w:t>
            </w:r>
          </w:p>
        </w:tc>
      </w:tr>
      <w:tr w:rsidR="00FD415E" w:rsidRPr="002C4B45" w:rsidTr="00290373">
        <w:trPr>
          <w:trHeight w:val="533"/>
        </w:trPr>
        <w:tc>
          <w:tcPr>
            <w:tcW w:w="40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2C4B45">
              <w:t>Аудиторнаяработа</w:t>
            </w:r>
            <w:proofErr w:type="spellEnd"/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D415E" w:rsidRPr="002C4B45" w:rsidRDefault="00FD415E" w:rsidP="00290373">
            <w:pPr>
              <w:tabs>
                <w:tab w:val="left" w:pos="814"/>
              </w:tabs>
              <w:jc w:val="center"/>
            </w:pPr>
            <w:r w:rsidRPr="002C4B45">
              <w:t xml:space="preserve">Контактная СР (в т.ч. </w:t>
            </w:r>
          </w:p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в ЭИОС)</w:t>
            </w:r>
          </w:p>
        </w:tc>
        <w:tc>
          <w:tcPr>
            <w:tcW w:w="123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  <w:r w:rsidRPr="002C4B45">
              <w:t>Лекции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15E" w:rsidRPr="002C4B45" w:rsidRDefault="004545A3" w:rsidP="00290373">
            <w:pPr>
              <w:autoSpaceDE w:val="0"/>
              <w:autoSpaceDN w:val="0"/>
              <w:adjustRightInd w:val="0"/>
              <w:jc w:val="center"/>
            </w:pPr>
            <w:r>
              <w:t>Лабораторные</w:t>
            </w: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2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both"/>
            </w:pPr>
            <w:r>
              <w:rPr>
                <w:color w:val="000000"/>
              </w:rPr>
              <w:t xml:space="preserve">Раздел 1. </w:t>
            </w:r>
            <w:r w:rsidR="004545A3">
              <w:rPr>
                <w:color w:val="000000"/>
              </w:rPr>
              <w:t>Современная экспериментальная техника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both"/>
            </w:pPr>
            <w:r>
              <w:rPr>
                <w:color w:val="000000"/>
              </w:rPr>
              <w:t xml:space="preserve">1.1 </w:t>
            </w:r>
            <w:r w:rsidR="004545A3">
              <w:t>Физический эксперимент по механике</w:t>
            </w:r>
            <w: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11E3F" w:rsidP="00290373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11E3F" w:rsidP="00290373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1.2 </w:t>
            </w:r>
            <w:r>
              <w:t>Физический эксперимент по молекулярной физике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1.3 </w:t>
            </w:r>
            <w:r>
              <w:t>Физический эксперимент по оптике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1.4 </w:t>
            </w:r>
            <w:r>
              <w:t>Физический эксперимент по квантовой физике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1.5 </w:t>
            </w:r>
            <w:r>
              <w:t>Физический эксперимент по колебаниям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both"/>
            </w:pPr>
            <w:r>
              <w:rPr>
                <w:color w:val="000000"/>
              </w:rPr>
              <w:t xml:space="preserve">Раздел 2. </w:t>
            </w:r>
            <w:r w:rsidR="004545A3">
              <w:rPr>
                <w:color w:val="000000"/>
              </w:rPr>
              <w:t>Эксперименты в ИПФ РАН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FD415E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2.1 Оптические эксперименты в медицине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2.2 Самый мощный лазер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2.3 Установка для моделирования молний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2.4 </w:t>
            </w:r>
            <w:proofErr w:type="spellStart"/>
            <w:r>
              <w:rPr>
                <w:color w:val="000000"/>
              </w:rPr>
              <w:t>Ультразук</w:t>
            </w:r>
            <w:proofErr w:type="spellEnd"/>
            <w:r>
              <w:rPr>
                <w:color w:val="000000"/>
              </w:rPr>
              <w:t xml:space="preserve"> в медицине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F11E3F">
            <w:pPr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2C4B45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both"/>
              <w:rPr>
                <w:color w:val="000000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  <w:rPr>
                <w:color w:val="000000"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Default="00FD415E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D415E" w:rsidRPr="002C4B45" w:rsidTr="00290373">
        <w:trPr>
          <w:trHeight w:val="1"/>
        </w:trPr>
        <w:tc>
          <w:tcPr>
            <w:tcW w:w="4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Pr="002C4B45" w:rsidRDefault="00FD415E" w:rsidP="00290373">
            <w:pPr>
              <w:autoSpaceDE w:val="0"/>
              <w:autoSpaceDN w:val="0"/>
              <w:adjustRightInd w:val="0"/>
              <w:jc w:val="right"/>
            </w:pPr>
            <w:r w:rsidRPr="002C4B45">
              <w:rPr>
                <w:bCs/>
              </w:rPr>
              <w:t>Итого: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Pr="003E2E42" w:rsidRDefault="00FD415E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15E" w:rsidRPr="003E2E42" w:rsidRDefault="004545A3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3E2E42" w:rsidRDefault="00FD415E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3E2E42" w:rsidRDefault="004545A3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415E" w:rsidRPr="003E2E42" w:rsidRDefault="004545A3" w:rsidP="0029037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FD415E" w:rsidRDefault="00FD415E" w:rsidP="00FD415E">
      <w:pPr>
        <w:spacing w:line="276" w:lineRule="auto"/>
        <w:rPr>
          <w:bCs/>
          <w:i/>
        </w:rPr>
      </w:pPr>
    </w:p>
    <w:p w:rsidR="004C05D7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bookmarkStart w:id="10" w:name="_Toc5787150"/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4C05D7" w:rsidRPr="002C4B45" w:rsidRDefault="004C05D7" w:rsidP="004C05D7">
      <w:pPr>
        <w:pStyle w:val="24"/>
        <w:spacing w:after="0" w:line="276" w:lineRule="auto"/>
        <w:ind w:left="0" w:firstLine="709"/>
        <w:jc w:val="both"/>
      </w:pPr>
      <w:r w:rsidRPr="002C4B45">
        <w:t>Методы обучения: метод проблемного обучения</w:t>
      </w:r>
    </w:p>
    <w:p w:rsidR="004C05D7" w:rsidRPr="002C4B45" w:rsidRDefault="004C05D7" w:rsidP="004C05D7">
      <w:pPr>
        <w:pStyle w:val="24"/>
        <w:spacing w:after="0" w:line="276" w:lineRule="auto"/>
        <w:ind w:left="0" w:firstLine="709"/>
        <w:jc w:val="both"/>
      </w:pPr>
      <w:r w:rsidRPr="002C4B45">
        <w:t>Технологии обучения: модульная, проблемная, обучения в сотрудничестве, технологии дистанционного обучения.</w:t>
      </w:r>
    </w:p>
    <w:p w:rsidR="004C05D7" w:rsidRPr="009C0A64" w:rsidRDefault="004C05D7" w:rsidP="004C05D7">
      <w:pPr>
        <w:pStyle w:val="24"/>
        <w:spacing w:after="0" w:line="276" w:lineRule="auto"/>
        <w:ind w:left="0" w:firstLine="709"/>
        <w:jc w:val="both"/>
        <w:rPr>
          <w:b/>
        </w:rPr>
      </w:pPr>
      <w:r w:rsidRPr="002C4B45">
        <w:t>Формы обучения: индивидуальная, групповая</w:t>
      </w:r>
      <w:r>
        <w:t>.</w:t>
      </w:r>
    </w:p>
    <w:p w:rsidR="004C05D7" w:rsidRPr="00580390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05D7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5B2E85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5B2E85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5B2E85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5B2E85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(</w:t>
            </w:r>
            <w:r w:rsidRPr="005B2E85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5B2E85">
              <w:rPr>
                <w:color w:val="auto"/>
                <w:kern w:val="0"/>
                <w:sz w:val="20"/>
                <w:szCs w:val="20"/>
              </w:rPr>
              <w:t>-</w:t>
            </w:r>
            <w:r w:rsidRPr="005B2E85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5B2E85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5B2E85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5B2E85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5B2E85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5B2E85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5B2E85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>
              <w:rPr>
                <w:color w:val="000000"/>
              </w:rPr>
              <w:t>Современная экспериментальная техника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pStyle w:val="24"/>
              <w:spacing w:after="0" w:line="240" w:lineRule="auto"/>
              <w:ind w:left="0"/>
            </w:pPr>
          </w:p>
          <w:p w:rsidR="004C05D7" w:rsidRPr="00D02C53" w:rsidRDefault="004C05D7" w:rsidP="004869B4">
            <w:pPr>
              <w:jc w:val="center"/>
            </w:pPr>
            <w:r>
              <w:t>ОР.1-2-1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5B2E85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5B2E85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5B2E85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12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5B2E85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b/>
                <w:bCs/>
                <w:color w:val="auto"/>
                <w:kern w:val="0"/>
                <w:sz w:val="20"/>
                <w:szCs w:val="20"/>
              </w:rPr>
              <w:t>Раздел 2.</w:t>
            </w:r>
            <w:r w:rsidRPr="005B2E85">
              <w:rPr>
                <w:b/>
                <w:bCs/>
                <w:color w:val="000000"/>
                <w:kern w:val="0"/>
                <w:sz w:val="20"/>
                <w:szCs w:val="20"/>
              </w:rPr>
              <w:t xml:space="preserve"> </w:t>
            </w:r>
            <w:r>
              <w:rPr>
                <w:color w:val="000000"/>
              </w:rPr>
              <w:t>Эксперименты в ИПФ РАН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pStyle w:val="24"/>
              <w:spacing w:after="0" w:line="240" w:lineRule="auto"/>
              <w:ind w:left="0"/>
            </w:pPr>
          </w:p>
          <w:p w:rsidR="004C05D7" w:rsidRPr="00D02C53" w:rsidRDefault="004C05D7" w:rsidP="004869B4">
            <w:pPr>
              <w:jc w:val="center"/>
            </w:pPr>
            <w:r>
              <w:t>ОР.1-2-1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5B2E85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5B2E85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5B2E85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6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5B2E85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5B2E85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5B2E85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8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pStyle w:val="24"/>
              <w:spacing w:after="0" w:line="240" w:lineRule="auto"/>
              <w:ind w:left="0"/>
            </w:pPr>
          </w:p>
          <w:p w:rsidR="004C05D7" w:rsidRPr="00D02C53" w:rsidRDefault="004C05D7" w:rsidP="004869B4">
            <w:pPr>
              <w:jc w:val="center"/>
            </w:pPr>
            <w:r>
              <w:t>ОР.1-2-1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5B2E85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5B2E85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5B2E85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5B2E85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Контрольное тестирование по разделам </w:t>
            </w:r>
            <w:r>
              <w:rPr>
                <w:color w:val="auto"/>
                <w:kern w:val="0"/>
                <w:sz w:val="20"/>
                <w:szCs w:val="20"/>
              </w:rPr>
              <w:t>1</w:t>
            </w:r>
            <w:r w:rsidRPr="005B2E85">
              <w:rPr>
                <w:color w:val="auto"/>
                <w:kern w:val="0"/>
                <w:sz w:val="20"/>
                <w:szCs w:val="20"/>
              </w:rPr>
              <w:t xml:space="preserve">и </w:t>
            </w:r>
            <w:r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5B2E85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pStyle w:val="24"/>
              <w:spacing w:after="0" w:line="240" w:lineRule="auto"/>
              <w:ind w:left="0"/>
            </w:pPr>
          </w:p>
          <w:p w:rsidR="004C05D7" w:rsidRPr="00D02C53" w:rsidRDefault="004C05D7" w:rsidP="004869B4">
            <w:pPr>
              <w:jc w:val="center"/>
            </w:pPr>
            <w:r>
              <w:t>ОР.1-2-1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5B2E85">
              <w:rPr>
                <w:color w:val="auto"/>
                <w:kern w:val="0"/>
                <w:sz w:val="20"/>
                <w:szCs w:val="20"/>
              </w:rPr>
              <w:t xml:space="preserve"> </w:t>
            </w:r>
            <w:r w:rsidRPr="005B2E85">
              <w:rPr>
                <w:color w:val="auto"/>
                <w:kern w:val="0"/>
                <w:sz w:val="20"/>
                <w:szCs w:val="20"/>
              </w:rPr>
              <w:lastRenderedPageBreak/>
              <w:t>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lastRenderedPageBreak/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5B2E85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5B2E85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5B2E85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14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5B2E85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30</w:t>
            </w:r>
          </w:p>
        </w:tc>
      </w:tr>
      <w:tr w:rsidR="004C05D7" w:rsidRPr="005B2E85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5B2E85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5B2E85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5B2E85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5B2E85">
              <w:rPr>
                <w:color w:val="auto"/>
                <w:kern w:val="0"/>
                <w:sz w:val="22"/>
                <w:szCs w:val="22"/>
              </w:rPr>
              <w:t>100</w:t>
            </w:r>
          </w:p>
        </w:tc>
      </w:tr>
    </w:tbl>
    <w:p w:rsidR="004C05D7" w:rsidRPr="005B2E85" w:rsidRDefault="004C05D7" w:rsidP="004C05D7">
      <w:pPr>
        <w:suppressAutoHyphens w:val="0"/>
        <w:rPr>
          <w:color w:val="auto"/>
          <w:kern w:val="0"/>
        </w:rPr>
      </w:pPr>
    </w:p>
    <w:p w:rsidR="004C05D7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05D7" w:rsidRPr="00775B5B" w:rsidRDefault="004C05D7" w:rsidP="004C05D7">
      <w:pPr>
        <w:autoSpaceDE w:val="0"/>
        <w:autoSpaceDN w:val="0"/>
        <w:adjustRightInd w:val="0"/>
        <w:spacing w:line="276" w:lineRule="auto"/>
        <w:ind w:left="1080"/>
        <w:jc w:val="both"/>
        <w:rPr>
          <w:b/>
          <w:bCs/>
        </w:rPr>
      </w:pPr>
      <w:r w:rsidRPr="00775B5B">
        <w:rPr>
          <w:b/>
          <w:bCs/>
        </w:rPr>
        <w:t>7. Учебно-методическое и информационное обеспечение</w:t>
      </w:r>
    </w:p>
    <w:p w:rsidR="004C05D7" w:rsidRPr="00775B5B" w:rsidRDefault="004C05D7" w:rsidP="004C05D7">
      <w:pPr>
        <w:ind w:left="720"/>
        <w:jc w:val="both"/>
        <w:rPr>
          <w:b/>
        </w:rPr>
      </w:pPr>
      <w:r w:rsidRPr="00775B5B">
        <w:rPr>
          <w:b/>
        </w:rPr>
        <w:t>7.1.  Основная литература:</w:t>
      </w:r>
    </w:p>
    <w:p w:rsidR="004C05D7" w:rsidRPr="00691119" w:rsidRDefault="004C05D7" w:rsidP="004C05D7">
      <w:pPr>
        <w:pStyle w:val="ac"/>
        <w:numPr>
          <w:ilvl w:val="0"/>
          <w:numId w:val="17"/>
        </w:numPr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Ахиезер</w:t>
      </w:r>
      <w:proofErr w:type="spellEnd"/>
      <w:r w:rsidRPr="00691119">
        <w:rPr>
          <w:rFonts w:ascii="Times New Roman" w:hAnsi="Times New Roman"/>
          <w:sz w:val="24"/>
          <w:szCs w:val="24"/>
        </w:rPr>
        <w:t>, А.И. Методы статистической физики / А.И. </w:t>
      </w:r>
      <w:proofErr w:type="spellStart"/>
      <w:r w:rsidRPr="00691119">
        <w:rPr>
          <w:rFonts w:ascii="Times New Roman" w:hAnsi="Times New Roman"/>
          <w:sz w:val="24"/>
          <w:szCs w:val="24"/>
        </w:rPr>
        <w:t>Ахиезер</w:t>
      </w:r>
      <w:proofErr w:type="spellEnd"/>
      <w:r w:rsidRPr="00691119">
        <w:rPr>
          <w:rFonts w:ascii="Times New Roman" w:hAnsi="Times New Roman"/>
          <w:sz w:val="24"/>
          <w:szCs w:val="24"/>
        </w:rPr>
        <w:t>, С.В. </w:t>
      </w:r>
      <w:proofErr w:type="spellStart"/>
      <w:r w:rsidRPr="00691119">
        <w:rPr>
          <w:rFonts w:ascii="Times New Roman" w:hAnsi="Times New Roman"/>
          <w:sz w:val="24"/>
          <w:szCs w:val="24"/>
        </w:rPr>
        <w:t>Пелетминский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Наука, 1977. - 367 с. : ил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. ; </w:t>
      </w:r>
      <w:proofErr w:type="gramEnd"/>
      <w:r w:rsidRPr="00691119">
        <w:rPr>
          <w:rFonts w:ascii="Times New Roman" w:hAnsi="Times New Roman"/>
          <w:sz w:val="24"/>
          <w:szCs w:val="24"/>
        </w:rPr>
        <w:t>То же [Электронный ресурс]. - URL: </w:t>
      </w:r>
      <w:hyperlink r:id="rId18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http://biblioclub.ru/index.php?page=book&amp;id=482777</w:t>
        </w:r>
      </w:hyperlink>
    </w:p>
    <w:p w:rsidR="004C05D7" w:rsidRPr="00691119" w:rsidRDefault="004C05D7" w:rsidP="004C05D7">
      <w:pPr>
        <w:pStyle w:val="ac"/>
        <w:numPr>
          <w:ilvl w:val="0"/>
          <w:numId w:val="17"/>
        </w:numPr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Компанеец</w:t>
      </w:r>
      <w:proofErr w:type="spellEnd"/>
      <w:r w:rsidRPr="00691119">
        <w:rPr>
          <w:rFonts w:ascii="Times New Roman" w:hAnsi="Times New Roman"/>
          <w:sz w:val="24"/>
          <w:szCs w:val="24"/>
        </w:rPr>
        <w:t>, А.С. Курс теоретической физики / А.С. </w:t>
      </w:r>
      <w:proofErr w:type="spellStart"/>
      <w:r w:rsidRPr="00691119">
        <w:rPr>
          <w:rFonts w:ascii="Times New Roman" w:hAnsi="Times New Roman"/>
          <w:sz w:val="24"/>
          <w:szCs w:val="24"/>
        </w:rPr>
        <w:t>Компанеец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Издательство «Просвещение», 1975. - Т. 2. Статистические законы. - 480 с. : ил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. ; </w:t>
      </w:r>
      <w:proofErr w:type="gramEnd"/>
      <w:r w:rsidRPr="00691119">
        <w:rPr>
          <w:rFonts w:ascii="Times New Roman" w:hAnsi="Times New Roman"/>
          <w:sz w:val="24"/>
          <w:szCs w:val="24"/>
        </w:rPr>
        <w:t>То же [Электронный ресурс]. - URL: </w:t>
      </w:r>
      <w:hyperlink r:id="rId19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http://biblioclub.ru/index.php?page=book&amp;id=482837</w:t>
        </w:r>
      </w:hyperlink>
      <w:r w:rsidRPr="00691119">
        <w:rPr>
          <w:rFonts w:ascii="Times New Roman" w:hAnsi="Times New Roman"/>
          <w:sz w:val="24"/>
          <w:szCs w:val="24"/>
        </w:rPr>
        <w:t> </w:t>
      </w:r>
    </w:p>
    <w:p w:rsidR="004C05D7" w:rsidRPr="00691119" w:rsidRDefault="004C05D7" w:rsidP="004C05D7">
      <w:pPr>
        <w:pStyle w:val="ac"/>
        <w:numPr>
          <w:ilvl w:val="0"/>
          <w:numId w:val="17"/>
        </w:numPr>
        <w:ind w:left="0" w:firstLine="709"/>
        <w:rPr>
          <w:rFonts w:ascii="Times New Roman" w:hAnsi="Times New Roman"/>
          <w:sz w:val="24"/>
          <w:szCs w:val="24"/>
        </w:rPr>
      </w:pPr>
      <w:r w:rsidRPr="00691119">
        <w:rPr>
          <w:rFonts w:ascii="Times New Roman" w:hAnsi="Times New Roman"/>
          <w:sz w:val="24"/>
          <w:szCs w:val="24"/>
        </w:rPr>
        <w:t>Квантовая теория поля и гидродинамика: некоторые вопросы квантовой теории релятивистских статистических систем и гидродинамика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научное издание / отв. ред. Д.В. </w:t>
      </w:r>
      <w:proofErr w:type="spellStart"/>
      <w:r w:rsidRPr="00691119">
        <w:rPr>
          <w:rFonts w:ascii="Times New Roman" w:hAnsi="Times New Roman"/>
          <w:sz w:val="24"/>
          <w:szCs w:val="24"/>
        </w:rPr>
        <w:t>Скобельцын</w:t>
      </w:r>
      <w:proofErr w:type="spellEnd"/>
      <w:r w:rsidRPr="00691119">
        <w:rPr>
          <w:rFonts w:ascii="Times New Roman" w:hAnsi="Times New Roman"/>
          <w:sz w:val="24"/>
          <w:szCs w:val="24"/>
        </w:rPr>
        <w:t xml:space="preserve"> ; Академия наук СССР.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Наука, 1965. - 83 с. - (Труды физического института им. П. Н. Лебедева Том XXIX).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http://biblioclub.ru/index.php?page=book&amp;id=499390</w:t>
        </w:r>
      </w:hyperlink>
    </w:p>
    <w:p w:rsidR="004C05D7" w:rsidRPr="00691119" w:rsidRDefault="004C05D7" w:rsidP="004C05D7">
      <w:pPr>
        <w:ind w:firstLine="709"/>
        <w:jc w:val="both"/>
        <w:rPr>
          <w:b/>
          <w:color w:val="auto"/>
        </w:rPr>
      </w:pPr>
      <w:r w:rsidRPr="00691119">
        <w:rPr>
          <w:b/>
          <w:color w:val="auto"/>
        </w:rPr>
        <w:t>7.2. Дополнительная литература:</w:t>
      </w:r>
    </w:p>
    <w:p w:rsidR="004C05D7" w:rsidRPr="00691119" w:rsidRDefault="004C05D7" w:rsidP="004C05D7">
      <w:pPr>
        <w:pStyle w:val="ac"/>
        <w:numPr>
          <w:ilvl w:val="0"/>
          <w:numId w:val="1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Кляцкин</w:t>
      </w:r>
      <w:proofErr w:type="spellEnd"/>
      <w:r w:rsidRPr="00691119">
        <w:rPr>
          <w:rFonts w:ascii="Times New Roman" w:hAnsi="Times New Roman"/>
          <w:sz w:val="24"/>
          <w:szCs w:val="24"/>
        </w:rPr>
        <w:t>, В.И. Очерки по динамике стохастических систем / В.И. </w:t>
      </w:r>
      <w:proofErr w:type="spellStart"/>
      <w:r w:rsidRPr="00691119">
        <w:rPr>
          <w:rFonts w:ascii="Times New Roman" w:hAnsi="Times New Roman"/>
          <w:sz w:val="24"/>
          <w:szCs w:val="24"/>
        </w:rPr>
        <w:t>Кляцкин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Издательство КРАСАНД, 2012. - 442 с. - ISBN 978-5-396-00434-4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1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http://biblioclub.ru/index.php?page=book&amp;id=467671</w:t>
        </w:r>
      </w:hyperlink>
    </w:p>
    <w:p w:rsidR="004C05D7" w:rsidRPr="00691119" w:rsidRDefault="004C05D7" w:rsidP="004C05D7">
      <w:pPr>
        <w:pStyle w:val="ac"/>
        <w:numPr>
          <w:ilvl w:val="0"/>
          <w:numId w:val="16"/>
        </w:numPr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Никеров</w:t>
      </w:r>
      <w:proofErr w:type="spellEnd"/>
      <w:r w:rsidRPr="00691119">
        <w:rPr>
          <w:rFonts w:ascii="Times New Roman" w:hAnsi="Times New Roman"/>
          <w:sz w:val="24"/>
          <w:szCs w:val="24"/>
        </w:rPr>
        <w:t>, В.А. Физика для вузов: механика и молекулярная физика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691119">
        <w:rPr>
          <w:rFonts w:ascii="Times New Roman" w:hAnsi="Times New Roman"/>
          <w:sz w:val="24"/>
          <w:szCs w:val="24"/>
        </w:rPr>
        <w:t>Никеров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- 136 с. : табл., граф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91119">
        <w:rPr>
          <w:rFonts w:ascii="Times New Roman" w:hAnsi="Times New Roman"/>
          <w:sz w:val="24"/>
          <w:szCs w:val="24"/>
        </w:rPr>
        <w:t>схем. - ISBN 978-5-394-00691-3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2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http://biblioclub.ru/index.php?page=book&amp;id=450772</w:t>
        </w:r>
      </w:hyperlink>
      <w:r w:rsidRPr="00691119">
        <w:rPr>
          <w:rFonts w:ascii="Times New Roman" w:hAnsi="Times New Roman"/>
          <w:sz w:val="24"/>
          <w:szCs w:val="24"/>
        </w:rPr>
        <w:t> </w:t>
      </w:r>
    </w:p>
    <w:p w:rsidR="004C05D7" w:rsidRPr="00691119" w:rsidRDefault="004C05D7" w:rsidP="004C05D7">
      <w:pPr>
        <w:pStyle w:val="ac"/>
        <w:numPr>
          <w:ilvl w:val="0"/>
          <w:numId w:val="16"/>
        </w:numPr>
        <w:ind w:left="0" w:firstLine="709"/>
        <w:rPr>
          <w:rFonts w:ascii="Times New Roman" w:hAnsi="Times New Roman"/>
          <w:sz w:val="24"/>
          <w:szCs w:val="24"/>
        </w:rPr>
      </w:pPr>
      <w:r w:rsidRPr="00691119">
        <w:rPr>
          <w:rFonts w:ascii="Times New Roman" w:hAnsi="Times New Roman"/>
          <w:sz w:val="24"/>
          <w:szCs w:val="24"/>
        </w:rPr>
        <w:t>Козырев, А.В. Термодинамика и молекулярная физика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учебное пособие / А.В. Козырев. - Томск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Томский государственный университет систем управления и радиоэлектроники, 2012. - 113 с. - ISBN 978-5-4332-0029-6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3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http://biblioclub.ru/index.php?page=book&amp;id=208984</w:t>
        </w:r>
      </w:hyperlink>
      <w:r w:rsidRPr="00691119">
        <w:rPr>
          <w:rFonts w:ascii="Times New Roman" w:hAnsi="Times New Roman"/>
          <w:sz w:val="24"/>
          <w:szCs w:val="24"/>
        </w:rPr>
        <w:t> </w:t>
      </w:r>
    </w:p>
    <w:p w:rsidR="004C05D7" w:rsidRPr="00691119" w:rsidRDefault="004C05D7" w:rsidP="004C05D7">
      <w:pPr>
        <w:pStyle w:val="ac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691119">
        <w:rPr>
          <w:rFonts w:ascii="Times New Roman" w:hAnsi="Times New Roman"/>
          <w:sz w:val="24"/>
          <w:szCs w:val="24"/>
        </w:rPr>
        <w:t>Сивухин</w:t>
      </w:r>
      <w:proofErr w:type="spellEnd"/>
      <w:r w:rsidRPr="00691119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691119">
        <w:rPr>
          <w:rFonts w:ascii="Times New Roman" w:hAnsi="Times New Roman"/>
          <w:sz w:val="24"/>
          <w:szCs w:val="24"/>
        </w:rPr>
        <w:t>Сивухин</w:t>
      </w:r>
      <w:proofErr w:type="spellEnd"/>
      <w:r w:rsidRPr="00691119">
        <w:rPr>
          <w:rFonts w:ascii="Times New Roman" w:hAnsi="Times New Roman"/>
          <w:sz w:val="24"/>
          <w:szCs w:val="24"/>
        </w:rPr>
        <w:t xml:space="preserve">. - 5-е изд., </w:t>
      </w:r>
      <w:proofErr w:type="spellStart"/>
      <w:r w:rsidRPr="00691119">
        <w:rPr>
          <w:rFonts w:ascii="Times New Roman" w:hAnsi="Times New Roman"/>
          <w:sz w:val="24"/>
          <w:szCs w:val="24"/>
        </w:rPr>
        <w:t>испр</w:t>
      </w:r>
      <w:proofErr w:type="spellEnd"/>
      <w:r w:rsidRPr="006911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91119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91119">
        <w:rPr>
          <w:rFonts w:ascii="Times New Roman" w:hAnsi="Times New Roman"/>
          <w:sz w:val="24"/>
          <w:szCs w:val="24"/>
        </w:rPr>
        <w:t>, 2006. - Т. 2. Термодинамика и молекулярная физика. - 544 с. - ISBN 5-9221-0601-5</w:t>
      </w:r>
      <w:proofErr w:type="gramStart"/>
      <w:r w:rsidRPr="006911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9111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4" w:history="1">
        <w:r w:rsidRPr="00691119">
          <w:rPr>
            <w:rStyle w:val="a7"/>
            <w:rFonts w:ascii="Times New Roman" w:hAnsi="Times New Roman"/>
            <w:color w:val="auto"/>
            <w:sz w:val="24"/>
            <w:szCs w:val="24"/>
          </w:rPr>
          <w:t>http://biblioclub.ru/index.php?page=book&amp;id=82995</w:t>
        </w:r>
      </w:hyperlink>
    </w:p>
    <w:p w:rsidR="004C05D7" w:rsidRPr="00775B5B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4C05D7" w:rsidRPr="00415C7C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4C05D7" w:rsidRPr="00CD37D9" w:rsidRDefault="004C05D7" w:rsidP="004C05D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 xml:space="preserve">едставлен в Приложении </w:t>
      </w:r>
      <w:r>
        <w:rPr>
          <w:spacing w:val="-4"/>
        </w:rPr>
        <w:t>3</w:t>
      </w:r>
      <w:r w:rsidRPr="00CD37D9">
        <w:rPr>
          <w:spacing w:val="-4"/>
        </w:rPr>
        <w:t>.</w:t>
      </w:r>
    </w:p>
    <w:p w:rsidR="004C05D7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05D7" w:rsidRPr="00415C7C" w:rsidRDefault="004C05D7" w:rsidP="004C05D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lastRenderedPageBreak/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Default="004C05D7" w:rsidP="004C05D7">
      <w:pPr>
        <w:spacing w:line="276" w:lineRule="auto"/>
        <w:jc w:val="center"/>
        <w:rPr>
          <w:b/>
        </w:rPr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F11E3F" w:rsidRPr="007450E6" w:rsidRDefault="00F11E3F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5.3. ПРОГРАММА ДИСЦИПЛИНЫ «Олимпиадные задачи по экспериментальной физике»</w:t>
      </w:r>
      <w:bookmarkEnd w:id="10"/>
    </w:p>
    <w:p w:rsidR="00F11E3F" w:rsidRPr="007B1D3E" w:rsidRDefault="00F11E3F" w:rsidP="00F11E3F">
      <w:pPr>
        <w:autoSpaceDE w:val="0"/>
        <w:autoSpaceDN w:val="0"/>
        <w:adjustRightInd w:val="0"/>
        <w:jc w:val="center"/>
        <w:rPr>
          <w:bCs/>
          <w:i/>
          <w:sz w:val="18"/>
          <w:szCs w:val="18"/>
        </w:rPr>
      </w:pPr>
      <w:r w:rsidRPr="007B1D3E">
        <w:rPr>
          <w:bCs/>
          <w:i/>
          <w:sz w:val="18"/>
          <w:szCs w:val="18"/>
        </w:rPr>
        <w:t>Наименование дисциплины</w:t>
      </w:r>
    </w:p>
    <w:p w:rsidR="00F11E3F" w:rsidRPr="007B1D3E" w:rsidRDefault="00F11E3F" w:rsidP="00F11E3F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F11E3F" w:rsidRPr="007B1D3E" w:rsidRDefault="00F11E3F" w:rsidP="00F11E3F">
      <w:pPr>
        <w:jc w:val="both"/>
      </w:pPr>
      <w:r w:rsidRPr="007B1D3E">
        <w:t>Данный курс осуществляет первоначальную подготовку студенто</w:t>
      </w:r>
      <w:r>
        <w:t>в к педагогической практике.</w:t>
      </w:r>
    </w:p>
    <w:p w:rsidR="00F11E3F" w:rsidRPr="007B1D3E" w:rsidRDefault="00F11E3F" w:rsidP="00F11E3F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F11E3F" w:rsidRPr="007B1D3E" w:rsidRDefault="00F11E3F" w:rsidP="00F11E3F">
      <w:r w:rsidRPr="007B1D3E">
        <w:t>Дисциплина «</w:t>
      </w:r>
      <w:r w:rsidRPr="00F11E3F">
        <w:rPr>
          <w:kern w:val="24"/>
        </w:rPr>
        <w:t>Олимпиадные задачи по экспериментальной физике</w:t>
      </w:r>
      <w:r w:rsidRPr="007B1D3E">
        <w:t>» относится к базовой части дисциплин модуля «</w:t>
      </w:r>
      <w:r>
        <w:t>Физика элементарных частиц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C14614">
        <w:t>Демонстрационный эксперимент в школьном курсе физики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F11E3F" w:rsidRPr="007B1D3E" w:rsidRDefault="00F11E3F" w:rsidP="00F11E3F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F11E3F" w:rsidRPr="007B1D3E" w:rsidRDefault="00F11E3F" w:rsidP="00F11E3F">
      <w:pPr>
        <w:widowControl w:val="0"/>
        <w:shd w:val="clear" w:color="auto" w:fill="FFFFFF"/>
        <w:tabs>
          <w:tab w:val="left" w:pos="4635"/>
          <w:tab w:val="left" w:leader="underscore" w:pos="6415"/>
        </w:tabs>
        <w:autoSpaceDE w:val="0"/>
        <w:autoSpaceDN w:val="0"/>
        <w:adjustRightInd w:val="0"/>
        <w:jc w:val="both"/>
      </w:pPr>
      <w:r w:rsidRPr="007B1D3E">
        <w:rPr>
          <w:color w:val="1D1B11"/>
          <w:spacing w:val="-1"/>
        </w:rPr>
        <w:t>Цель дисциплины - ф</w:t>
      </w:r>
      <w:r w:rsidRPr="007B1D3E">
        <w:t xml:space="preserve">ормирование способности выпускника применять знания, умения и личностные качества для успешной деятельности в области оптимального использования </w:t>
      </w:r>
      <w:r>
        <w:t>демонстрационного эксперимента</w:t>
      </w:r>
      <w:r w:rsidRPr="007B1D3E">
        <w:t xml:space="preserve"> в учебно-воспитательном процессе.</w:t>
      </w:r>
    </w:p>
    <w:p w:rsidR="00F11E3F" w:rsidRPr="007B1D3E" w:rsidRDefault="00F11E3F" w:rsidP="00F11E3F">
      <w:pPr>
        <w:jc w:val="both"/>
        <w:rPr>
          <w:i/>
        </w:rPr>
      </w:pPr>
      <w:r w:rsidRPr="007B1D3E">
        <w:rPr>
          <w:i/>
        </w:rPr>
        <w:t xml:space="preserve">Задачи дисциплины </w:t>
      </w:r>
    </w:p>
    <w:p w:rsidR="00F11E3F" w:rsidRPr="007B1D3E" w:rsidRDefault="00F11E3F" w:rsidP="008E105B">
      <w:pPr>
        <w:numPr>
          <w:ilvl w:val="0"/>
          <w:numId w:val="8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актуализировать знания о физическом эксперименте как составляющей части  физической науки; определить психологические и педагогические аспекты использования физического эксперимента для активизации учебной деятельности учащихся; развивать умение планировать и осуществлять уроки физики с использованием физических экспериментов и оценивать их результаты;</w:t>
      </w:r>
    </w:p>
    <w:p w:rsidR="00F11E3F" w:rsidRPr="007B1D3E" w:rsidRDefault="00F11E3F" w:rsidP="008E105B">
      <w:pPr>
        <w:numPr>
          <w:ilvl w:val="0"/>
          <w:numId w:val="8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раскрыть сущность современных технологий учебного физического эксперимента; рассмотреть методы конструирования уроков физики на основе современной дидактики в части физического эксперимента; рассмотреть компьютерные технологии, используемые в физических демонстрациях и  в самостоятельном экспериментировании учеников;</w:t>
      </w:r>
    </w:p>
    <w:p w:rsidR="00F11E3F" w:rsidRPr="007B1D3E" w:rsidRDefault="00F11E3F" w:rsidP="008E105B">
      <w:pPr>
        <w:numPr>
          <w:ilvl w:val="0"/>
          <w:numId w:val="8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раскрыть цели, задачи и организационные вопросы учебного физического эксперимента в школе. </w:t>
      </w:r>
    </w:p>
    <w:p w:rsidR="00F11E3F" w:rsidRPr="007B1D3E" w:rsidRDefault="00F11E3F" w:rsidP="00F11E3F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F11E3F" w:rsidRPr="007B1D3E" w:rsidTr="00290373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F11E3F" w:rsidRPr="007B1D3E" w:rsidTr="00290373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jc w:val="both"/>
              <w:rPr>
                <w:i/>
              </w:rPr>
            </w:pPr>
            <w:r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>
              <w:t xml:space="preserve">Демонстрирует навыки применения основных методов исследований в области физики и </w:t>
            </w:r>
            <w:r>
              <w:lastRenderedPageBreak/>
              <w:t>методики обучения физике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ОР.1.3.1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 xml:space="preserve">Демонстрирует способность использовать основные законы естественнонаучных дисциплин в </w:t>
            </w:r>
            <w:r w:rsidRPr="007B1D3E">
              <w:rPr>
                <w:color w:val="000000"/>
                <w:spacing w:val="-5"/>
              </w:rPr>
              <w:lastRenderedPageBreak/>
              <w:t>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2E85" w:rsidRDefault="005B2E85" w:rsidP="00290373">
            <w:pPr>
              <w:autoSpaceDE w:val="0"/>
              <w:autoSpaceDN w:val="0"/>
              <w:adjustRightInd w:val="0"/>
              <w:jc w:val="both"/>
            </w:pPr>
            <w:r w:rsidRPr="005B2E85">
              <w:lastRenderedPageBreak/>
              <w:t xml:space="preserve">ОПК-3; ОПК-2; </w:t>
            </w:r>
          </w:p>
          <w:p w:rsidR="00F11E3F" w:rsidRPr="007B1D3E" w:rsidRDefault="005B2E85" w:rsidP="00290373">
            <w:pPr>
              <w:autoSpaceDE w:val="0"/>
              <w:autoSpaceDN w:val="0"/>
              <w:adjustRightInd w:val="0"/>
              <w:jc w:val="both"/>
            </w:pPr>
            <w:r w:rsidRPr="005B2E85">
              <w:t xml:space="preserve">ОПК-5; ОПК-4; ОК-3; ОК-1; ОПК-1; ОК-6; ПК-1; </w:t>
            </w:r>
            <w:r w:rsidRPr="005B2E85">
              <w:lastRenderedPageBreak/>
              <w:t>ПК-5; ПК-6; ПК-7; ПК-2; ПК-3; ПК-4; ПК-12; ПК-11</w:t>
            </w:r>
            <w:r>
              <w:t>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jc w:val="both"/>
            </w:pPr>
            <w:r w:rsidRPr="007B1D3E">
              <w:lastRenderedPageBreak/>
              <w:t>Тест в ЭОС</w:t>
            </w:r>
          </w:p>
          <w:p w:rsidR="00F11E3F" w:rsidRPr="007B1D3E" w:rsidRDefault="00F11E3F" w:rsidP="00290373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F11E3F" w:rsidRPr="007B1D3E" w:rsidRDefault="00F11E3F" w:rsidP="00F11E3F">
      <w:pPr>
        <w:autoSpaceDE w:val="0"/>
        <w:autoSpaceDN w:val="0"/>
        <w:adjustRightInd w:val="0"/>
        <w:jc w:val="both"/>
        <w:rPr>
          <w:b/>
          <w:bCs/>
        </w:rPr>
      </w:pPr>
    </w:p>
    <w:p w:rsidR="00F11E3F" w:rsidRPr="007B1D3E" w:rsidRDefault="00F11E3F" w:rsidP="00F11E3F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F11E3F" w:rsidRPr="007B1D3E" w:rsidRDefault="00F11E3F" w:rsidP="00F11E3F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F11E3F" w:rsidRPr="007B1D3E" w:rsidTr="00290373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F11E3F" w:rsidRPr="007B1D3E" w:rsidTr="00290373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 w:rsidRPr="007B1D3E"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</w:pP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Классификация задач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r w:rsidRPr="007B1D3E">
              <w:t xml:space="preserve">1.1. </w:t>
            </w:r>
            <w:r w:rsidRPr="00FD3F51">
              <w:t>Что такое физическая задача. Физическая теория и решение задач. Значение задач в обучении и жизни. Классификация задач по содержанию, способу задания, способу решения. Основные требования к составлению задач. Способы и техника составления задач. Примеры задач всех типов.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 w:rsidRPr="007B1D3E">
              <w:t xml:space="preserve">1.2. </w:t>
            </w:r>
            <w:r>
              <w:t>Классификация физических задач по требованию, содержанию, способу задания и решения. Примеры задач всех видов.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 w:rsidRPr="007B1D3E">
              <w:t xml:space="preserve">1.3. </w:t>
            </w:r>
            <w:r>
              <w:t>Составление физических задач. Основные требования к составлению задач. Способы и техника составления задач. Примеры задач всех видов.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 w:rsidRPr="007B1D3E">
              <w:t xml:space="preserve">1.4. </w:t>
            </w:r>
            <w:r>
              <w:t>Экспериментальные задачи. Алгоритмы решения экспериментальных задач.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FD3F51" w:rsidRDefault="00F11E3F" w:rsidP="00290373">
            <w:pPr>
              <w:rPr>
                <w:b/>
              </w:rPr>
            </w:pPr>
            <w:r>
              <w:rPr>
                <w:b/>
              </w:rPr>
              <w:t>Раздел 2</w:t>
            </w:r>
            <w:r w:rsidRPr="007B1D3E">
              <w:rPr>
                <w:b/>
              </w:rPr>
              <w:t xml:space="preserve">. </w:t>
            </w:r>
            <w:r w:rsidRPr="00FD3F51">
              <w:rPr>
                <w:b/>
              </w:rPr>
              <w:t>Правила и приемы решения физических задач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2.</w:t>
            </w:r>
            <w:r w:rsidRPr="007B1D3E">
              <w:t xml:space="preserve">1 </w:t>
            </w:r>
            <w:r>
              <w:t>Общие требования при решении физических задач. Этапы решения физической задачи.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2.2 Работа с текстом задачи. Анализ физического явления; формулировка идеи решения (план решения). Выполнение плана решения задачи. Числовой расчет.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2.3</w:t>
            </w:r>
            <w:r w:rsidRPr="007B1D3E">
              <w:t xml:space="preserve"> </w:t>
            </w:r>
            <w:r>
              <w:t>Использование вычислительной техники для расчетов. Анализ решения и его значение. Оформление решения.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 xml:space="preserve">2.4 Типичные недостатки при решении и оформлении решения физической задачи. </w:t>
            </w:r>
            <w:r>
              <w:lastRenderedPageBreak/>
              <w:t>Изучение примеров решения задач. Различные приемы и способы решения: алгоритмы, аналогии, геометрические приемы, графические решения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Default="00F11E3F" w:rsidP="00290373">
            <w:r>
              <w:rPr>
                <w:b/>
              </w:rPr>
              <w:lastRenderedPageBreak/>
              <w:t>Раздел 3</w:t>
            </w:r>
            <w:r w:rsidRPr="007B1D3E">
              <w:rPr>
                <w:b/>
              </w:rPr>
              <w:t xml:space="preserve">. </w:t>
            </w:r>
            <w:r w:rsidRPr="00FD3F51">
              <w:rPr>
                <w:b/>
              </w:rPr>
              <w:t>Динамика и статика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3.</w:t>
            </w:r>
            <w:r w:rsidRPr="007B1D3E">
              <w:t xml:space="preserve">1 </w:t>
            </w:r>
            <w:r>
              <w:t>Координатный метод решения задач по механике. Решение задач на основные законы динамики: законы для сил тяготения, упругости, трения, сопротивления. Решение задач на движение материальной точки, системы точек, твердого тела под действием нескольких сил.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3.2 Задачи на определение характеристик равновесия физических систем. Простые механизмы.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3.3</w:t>
            </w:r>
            <w:r w:rsidRPr="007B1D3E">
              <w:t xml:space="preserve"> </w:t>
            </w:r>
            <w:r>
              <w:t>Классификация задач по механике: решение задач средствами кинематики, динамики, с помощью законов сохранения.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 w:rsidRPr="007B1D3E">
              <w:t>3.</w:t>
            </w:r>
            <w:r>
              <w:t>4</w:t>
            </w:r>
            <w:r w:rsidRPr="007B1D3E">
              <w:t xml:space="preserve"> </w:t>
            </w:r>
            <w:r>
              <w:t>Задачи на реактивное движение. Задачи на определение работы и мощности. Задачи на закон сохранения и превращения механической энергии.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358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 w:rsidRPr="007B1D3E">
              <w:t>3.</w:t>
            </w:r>
            <w:r>
              <w:t>5</w:t>
            </w:r>
            <w:r w:rsidRPr="007B1D3E">
              <w:t xml:space="preserve"> </w:t>
            </w:r>
            <w:r>
              <w:t>Решение задач несколькими способами. Составление задач на заданные объекты или явления. Взаимопроверка решаемых задач. Знакомство с примерами решения задач по механике республиканских и международных олимпиад. Конструкторские задачи и задачи на проекты.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358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r>
              <w:rPr>
                <w:b/>
              </w:rPr>
              <w:t>Раздел 4</w:t>
            </w:r>
            <w:r w:rsidRPr="007B1D3E">
              <w:rPr>
                <w:b/>
              </w:rPr>
              <w:t xml:space="preserve">. </w:t>
            </w:r>
            <w:r w:rsidRPr="00FD3F51">
              <w:rPr>
                <w:b/>
              </w:rPr>
              <w:t>Строение и свойства газов, жидкостей и твёрдых тел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</w:tr>
      <w:tr w:rsidR="00F11E3F" w:rsidRPr="007B1D3E" w:rsidTr="00290373">
        <w:trPr>
          <w:trHeight w:val="562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F11E3F">
            <w:r>
              <w:t>4</w:t>
            </w:r>
            <w:r w:rsidRPr="007B1D3E">
              <w:t>.</w:t>
            </w:r>
            <w:r>
              <w:t>1</w:t>
            </w:r>
            <w:r w:rsidRPr="007B1D3E">
              <w:t xml:space="preserve">. </w:t>
            </w:r>
            <w:r>
              <w:t>Качественные задачи. Устный диалог при решении качественных задач. Графические и экспериментальные задачи, задачи бытового содержания.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F11E3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F11E3F" w:rsidRPr="007B1D3E" w:rsidTr="00290373">
        <w:trPr>
          <w:trHeight w:val="366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r>
              <w:t xml:space="preserve">4.2 Закон Паскаля. Давление жидкостей и газов. </w:t>
            </w:r>
            <w:proofErr w:type="spellStart"/>
            <w:r>
              <w:t>Сообщающеся</w:t>
            </w:r>
            <w:proofErr w:type="spellEnd"/>
            <w:r>
              <w:t xml:space="preserve"> сосуды.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7B1D3E" w:rsidTr="00290373">
        <w:trPr>
          <w:trHeight w:val="240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Default="00F11E3F" w:rsidP="00290373">
            <w:r>
              <w:t>4.3 Работа тепловых двигателей.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F11E3F" w:rsidRPr="007B1D3E" w:rsidTr="0029037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1E3F" w:rsidRPr="007B1D3E" w:rsidRDefault="00F11E3F" w:rsidP="00290373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F11E3F" w:rsidRPr="007B1D3E" w:rsidRDefault="00F11E3F" w:rsidP="00F11E3F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bookmarkStart w:id="11" w:name="_Toc5787151"/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Pr="00096528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096528">
        <w:rPr>
          <w:b/>
          <w:bCs/>
        </w:rPr>
        <w:t>6. 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lastRenderedPageBreak/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Классификация задач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>Раздел 2.</w:t>
            </w:r>
            <w:r w:rsidRPr="008A6E6B">
              <w:rPr>
                <w:b/>
                <w:bCs/>
                <w:color w:val="000000"/>
                <w:kern w:val="0"/>
                <w:sz w:val="20"/>
                <w:szCs w:val="20"/>
              </w:rPr>
              <w:t xml:space="preserve"> </w:t>
            </w:r>
            <w:r w:rsidRPr="008A6E6B">
              <w:rPr>
                <w:b/>
                <w:sz w:val="20"/>
                <w:szCs w:val="20"/>
              </w:rPr>
              <w:t>Правила и приемы решения физических задач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3. </w:t>
            </w:r>
            <w:r w:rsidRPr="008A6E6B">
              <w:rPr>
                <w:b/>
                <w:sz w:val="20"/>
                <w:szCs w:val="20"/>
              </w:rPr>
              <w:t>Динамика и статика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4. </w:t>
            </w:r>
            <w:r w:rsidRPr="008A6E6B">
              <w:rPr>
                <w:b/>
                <w:sz w:val="20"/>
                <w:szCs w:val="20"/>
              </w:rPr>
              <w:t>Строение и свойства газов, жидкостей и твёрдых тел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096528" w:rsidRDefault="004C05D7" w:rsidP="004C05D7">
      <w:pPr>
        <w:suppressAutoHyphens w:val="0"/>
        <w:rPr>
          <w:color w:val="auto"/>
          <w:kern w:val="0"/>
        </w:rPr>
      </w:pPr>
    </w:p>
    <w:p w:rsidR="004C05D7" w:rsidRPr="007B1D3E" w:rsidRDefault="004C05D7" w:rsidP="004C05D7">
      <w:pPr>
        <w:jc w:val="both"/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numPr>
          <w:ilvl w:val="0"/>
          <w:numId w:val="18"/>
        </w:numPr>
        <w:ind w:left="0" w:firstLine="851"/>
        <w:jc w:val="both"/>
      </w:pPr>
      <w:r w:rsidRPr="006B3018">
        <w:t>Наумчик, В.Н. Физика и техника в демонстрационном эксперименте: очерки истории</w:t>
      </w:r>
      <w:proofErr w:type="gramStart"/>
      <w:r w:rsidRPr="006B3018">
        <w:t xml:space="preserve"> :</w:t>
      </w:r>
      <w:proofErr w:type="gramEnd"/>
      <w:r w:rsidRPr="006B3018">
        <w:t xml:space="preserve"> пособие / В.Н. Наумчик, Т.А. Ярошенко. - Минск</w:t>
      </w:r>
      <w:proofErr w:type="gramStart"/>
      <w:r w:rsidRPr="006B3018">
        <w:t xml:space="preserve"> :</w:t>
      </w:r>
      <w:proofErr w:type="gramEnd"/>
      <w:r w:rsidRPr="006B3018">
        <w:t xml:space="preserve"> РИПО, 2017. - 280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.: с. 257 - ISBN 978-985-503-654-9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5" w:history="1">
        <w:r w:rsidRPr="006B3018">
          <w:rPr>
            <w:rStyle w:val="a7"/>
          </w:rPr>
          <w:t>http://biblioclub.ru/index.php?page=book&amp;id=463648</w:t>
        </w:r>
      </w:hyperlink>
      <w:r w:rsidRPr="006B3018">
        <w:t> </w:t>
      </w:r>
    </w:p>
    <w:p w:rsidR="004C05D7" w:rsidRPr="006B3018" w:rsidRDefault="004C05D7" w:rsidP="004C05D7">
      <w:pPr>
        <w:numPr>
          <w:ilvl w:val="0"/>
          <w:numId w:val="18"/>
        </w:numPr>
        <w:ind w:left="0" w:firstLine="851"/>
        <w:jc w:val="both"/>
      </w:pPr>
      <w:proofErr w:type="spellStart"/>
      <w:r w:rsidRPr="006B3018">
        <w:t>Ларченкова</w:t>
      </w:r>
      <w:proofErr w:type="spellEnd"/>
      <w:r w:rsidRPr="006B3018">
        <w:t>, Л.А. Десять интерактивных лекций по методике обучения физике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Л.А. </w:t>
      </w:r>
      <w:proofErr w:type="spellStart"/>
      <w:r w:rsidRPr="006B3018">
        <w:t>Ларченкова</w:t>
      </w:r>
      <w:proofErr w:type="spellEnd"/>
      <w:r w:rsidRPr="006B3018">
        <w:t xml:space="preserve"> ; Российский государственный педагогический университет им. А. И. Герцена. - Санкт-Петербург</w:t>
      </w:r>
      <w:proofErr w:type="gramStart"/>
      <w:r w:rsidRPr="006B3018">
        <w:t xml:space="preserve"> :</w:t>
      </w:r>
      <w:proofErr w:type="gramEnd"/>
      <w:r w:rsidRPr="006B3018">
        <w:t xml:space="preserve"> РГПУ им. А. И. Герцена, 2012. - 192 с.</w:t>
      </w:r>
      <w:proofErr w:type="gramStart"/>
      <w:r w:rsidRPr="006B3018">
        <w:t xml:space="preserve"> :</w:t>
      </w:r>
      <w:proofErr w:type="gramEnd"/>
      <w:r w:rsidRPr="006B3018">
        <w:t xml:space="preserve"> табл., ил. - ISBN 978-5-8064-1785-6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6" w:history="1">
        <w:r w:rsidRPr="006B3018">
          <w:rPr>
            <w:rStyle w:val="a7"/>
          </w:rPr>
          <w:t>http://biblioclub.ru/index.php?page=book&amp;id=428326</w:t>
        </w:r>
      </w:hyperlink>
    </w:p>
    <w:p w:rsidR="004C05D7" w:rsidRPr="006B3018" w:rsidRDefault="004C05D7" w:rsidP="004C05D7">
      <w:pPr>
        <w:pStyle w:val="ac"/>
        <w:numPr>
          <w:ilvl w:val="0"/>
          <w:numId w:val="18"/>
        </w:numPr>
        <w:spacing w:after="0" w:line="240" w:lineRule="auto"/>
        <w:ind w:left="0" w:firstLine="851"/>
        <w:jc w:val="both"/>
        <w:rPr>
          <w:rStyle w:val="a7"/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Сборник контекстных задач по методике обучения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для студентов вузов / Н.С. </w:t>
      </w:r>
      <w:proofErr w:type="spellStart"/>
      <w:r w:rsidRPr="006B3018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Н.В. Шаронова, Н.В. </w:t>
      </w:r>
      <w:proofErr w:type="spellStart"/>
      <w:r w:rsidRPr="006B3018">
        <w:rPr>
          <w:rFonts w:ascii="Times New Roman" w:hAnsi="Times New Roman"/>
          <w:sz w:val="24"/>
          <w:szCs w:val="24"/>
        </w:rPr>
        <w:t>Ромашкина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Е.А. Мишина.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Прометей, 2013. - 116 с. - ISBN 978-5-7042-2412-9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http://biblioclub.ru/index.php?page=book&amp;id=212824</w:t>
        </w:r>
      </w:hyperlink>
    </w:p>
    <w:p w:rsidR="004C05D7" w:rsidRPr="006B3018" w:rsidRDefault="004C05D7" w:rsidP="004C05D7">
      <w:pPr>
        <w:pStyle w:val="ac"/>
        <w:spacing w:after="0" w:line="240" w:lineRule="auto"/>
        <w:ind w:left="851"/>
        <w:jc w:val="both"/>
        <w:rPr>
          <w:rFonts w:ascii="Times New Roman" w:hAnsi="Times New Roman"/>
          <w:sz w:val="24"/>
          <w:szCs w:val="24"/>
        </w:rPr>
      </w:pPr>
    </w:p>
    <w:p w:rsidR="004C05D7" w:rsidRPr="006B3018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851"/>
        <w:jc w:val="both"/>
        <w:rPr>
          <w:bCs/>
          <w:i/>
        </w:rPr>
      </w:pPr>
      <w:r w:rsidRPr="006B3018">
        <w:rPr>
          <w:bCs/>
          <w:i/>
        </w:rPr>
        <w:t>7.2. Дополнительная литература:</w:t>
      </w:r>
    </w:p>
    <w:p w:rsidR="004C05D7" w:rsidRPr="006B3018" w:rsidRDefault="004C05D7" w:rsidP="004C05D7">
      <w:pPr>
        <w:pStyle w:val="a3"/>
        <w:numPr>
          <w:ilvl w:val="0"/>
          <w:numId w:val="19"/>
        </w:numPr>
        <w:suppressAutoHyphens w:val="0"/>
        <w:ind w:left="0" w:firstLine="851"/>
        <w:jc w:val="both"/>
        <w:rPr>
          <w:rStyle w:val="a7"/>
          <w:sz w:val="24"/>
        </w:rPr>
      </w:pPr>
      <w:proofErr w:type="spellStart"/>
      <w:r w:rsidRPr="006B3018">
        <w:rPr>
          <w:sz w:val="24"/>
        </w:rPr>
        <w:t>Самылкина</w:t>
      </w:r>
      <w:proofErr w:type="spellEnd"/>
      <w:r w:rsidRPr="006B3018">
        <w:rPr>
          <w:sz w:val="24"/>
        </w:rPr>
        <w:t>, Н.Н. Современные средства оценивания результатов обучения</w:t>
      </w:r>
      <w:proofErr w:type="gramStart"/>
      <w:r w:rsidRPr="006B3018">
        <w:rPr>
          <w:sz w:val="24"/>
        </w:rPr>
        <w:t xml:space="preserve"> :</w:t>
      </w:r>
      <w:proofErr w:type="gramEnd"/>
      <w:r w:rsidRPr="006B3018">
        <w:rPr>
          <w:sz w:val="24"/>
        </w:rPr>
        <w:t xml:space="preserve"> учебное пособие / Н.Н. </w:t>
      </w:r>
      <w:proofErr w:type="spellStart"/>
      <w:r w:rsidRPr="006B3018">
        <w:rPr>
          <w:sz w:val="24"/>
        </w:rPr>
        <w:t>Самылкина</w:t>
      </w:r>
      <w:proofErr w:type="spellEnd"/>
      <w:r w:rsidRPr="006B3018">
        <w:rPr>
          <w:sz w:val="24"/>
        </w:rPr>
        <w:t>. - 3-е изд. (эл.). - Москва</w:t>
      </w:r>
      <w:proofErr w:type="gramStart"/>
      <w:r w:rsidRPr="006B3018">
        <w:rPr>
          <w:sz w:val="24"/>
        </w:rPr>
        <w:t xml:space="preserve"> :</w:t>
      </w:r>
      <w:proofErr w:type="gramEnd"/>
      <w:r w:rsidRPr="006B3018">
        <w:rPr>
          <w:sz w:val="24"/>
        </w:rPr>
        <w:t xml:space="preserve"> БИНОМ. Лаборатория знаний, </w:t>
      </w:r>
      <w:r w:rsidRPr="006B3018">
        <w:rPr>
          <w:sz w:val="24"/>
        </w:rPr>
        <w:lastRenderedPageBreak/>
        <w:t>2015. - 175 с. - (Педагогическое образование). - ISBN 978-5-9963-2543-6</w:t>
      </w:r>
      <w:proofErr w:type="gramStart"/>
      <w:r w:rsidRPr="006B3018">
        <w:rPr>
          <w:sz w:val="24"/>
        </w:rPr>
        <w:t xml:space="preserve"> ;</w:t>
      </w:r>
      <w:proofErr w:type="gramEnd"/>
      <w:r w:rsidRPr="006B3018">
        <w:rPr>
          <w:sz w:val="24"/>
        </w:rPr>
        <w:t xml:space="preserve"> То же [Электронный ресурс]. - URL: </w:t>
      </w:r>
      <w:hyperlink r:id="rId28" w:history="1">
        <w:r w:rsidRPr="006B3018">
          <w:rPr>
            <w:rStyle w:val="a7"/>
            <w:sz w:val="24"/>
          </w:rPr>
          <w:t>http://biblioclub.ru/index.php?page=book&amp;id=109042</w:t>
        </w:r>
      </w:hyperlink>
    </w:p>
    <w:p w:rsidR="004C05D7" w:rsidRPr="006B3018" w:rsidRDefault="004C05D7" w:rsidP="004C05D7">
      <w:pPr>
        <w:pStyle w:val="a3"/>
        <w:numPr>
          <w:ilvl w:val="0"/>
          <w:numId w:val="19"/>
        </w:numPr>
        <w:suppressAutoHyphens w:val="0"/>
        <w:ind w:left="0" w:firstLine="851"/>
        <w:jc w:val="both"/>
        <w:rPr>
          <w:rStyle w:val="a7"/>
          <w:sz w:val="24"/>
        </w:rPr>
      </w:pPr>
      <w:r w:rsidRPr="006B3018">
        <w:rPr>
          <w:sz w:val="24"/>
        </w:rPr>
        <w:t>Смирнов, А.В. Оборудование школьного физического кабинета</w:t>
      </w:r>
      <w:proofErr w:type="gramStart"/>
      <w:r w:rsidRPr="006B3018">
        <w:rPr>
          <w:sz w:val="24"/>
        </w:rPr>
        <w:t xml:space="preserve"> :</w:t>
      </w:r>
      <w:proofErr w:type="gramEnd"/>
      <w:r w:rsidRPr="006B3018">
        <w:rPr>
          <w:sz w:val="24"/>
        </w:rPr>
        <w:t xml:space="preserve"> Учебное пособие для студентов педагогических вузов / А.В. Смирнов, С.А. Смирнов, С.В. Степанов</w:t>
      </w:r>
      <w:proofErr w:type="gramStart"/>
      <w:r w:rsidRPr="006B3018">
        <w:rPr>
          <w:sz w:val="24"/>
        </w:rPr>
        <w:t xml:space="preserve"> ;</w:t>
      </w:r>
      <w:proofErr w:type="gramEnd"/>
      <w:r w:rsidRPr="006B3018">
        <w:rPr>
          <w:sz w:val="24"/>
        </w:rP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</w:t>
      </w:r>
      <w:proofErr w:type="gramStart"/>
      <w:r w:rsidRPr="006B3018">
        <w:rPr>
          <w:sz w:val="24"/>
        </w:rPr>
        <w:t xml:space="preserve"> :</w:t>
      </w:r>
      <w:proofErr w:type="gramEnd"/>
      <w:r w:rsidRPr="006B3018">
        <w:rPr>
          <w:sz w:val="24"/>
        </w:rPr>
        <w:t xml:space="preserve"> МПГУ, 2015. - 244 с. - ISBN 978-5-4263-0226-6</w:t>
      </w:r>
      <w:proofErr w:type="gramStart"/>
      <w:r w:rsidRPr="006B3018">
        <w:rPr>
          <w:sz w:val="24"/>
        </w:rPr>
        <w:t xml:space="preserve"> ;</w:t>
      </w:r>
      <w:proofErr w:type="gramEnd"/>
      <w:r w:rsidRPr="006B3018">
        <w:rPr>
          <w:sz w:val="24"/>
        </w:rPr>
        <w:t xml:space="preserve"> То же [Электронный ресурс]. - URL: </w:t>
      </w:r>
      <w:hyperlink r:id="rId29" w:history="1">
        <w:r w:rsidRPr="006B3018">
          <w:rPr>
            <w:rStyle w:val="a7"/>
            <w:sz w:val="24"/>
          </w:rPr>
          <w:t>http://biblioclub.ru/index.php?page=book&amp;id=471262</w:t>
        </w:r>
      </w:hyperlink>
    </w:p>
    <w:p w:rsidR="004C05D7" w:rsidRPr="00F80B02" w:rsidRDefault="004C05D7" w:rsidP="004C05D7">
      <w:pPr>
        <w:numPr>
          <w:ilvl w:val="0"/>
          <w:numId w:val="19"/>
        </w:numPr>
        <w:ind w:left="0" w:firstLine="851"/>
        <w:jc w:val="both"/>
        <w:rPr>
          <w:rStyle w:val="a7"/>
          <w:color w:val="00000A"/>
          <w:u w:val="none"/>
        </w:rPr>
      </w:pPr>
      <w:r w:rsidRPr="006B3018">
        <w:t>Назаров, В.Н. Олимпиадные задачи по общей физике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В.Н. Назаров, Р.Р. </w:t>
      </w:r>
      <w:proofErr w:type="spellStart"/>
      <w:r w:rsidRPr="006B3018">
        <w:t>Шафеев</w:t>
      </w:r>
      <w:proofErr w:type="spellEnd"/>
      <w:r w:rsidRPr="006B3018">
        <w:t>, И.Р. </w:t>
      </w:r>
      <w:proofErr w:type="spellStart"/>
      <w:r w:rsidRPr="006B3018">
        <w:t>Каюмов</w:t>
      </w:r>
      <w:proofErr w:type="spellEnd"/>
      <w:r w:rsidRPr="006B3018">
        <w:t>. - Москва</w:t>
      </w:r>
      <w:proofErr w:type="gramStart"/>
      <w:r w:rsidRPr="006B3018">
        <w:t xml:space="preserve"> ;</w:t>
      </w:r>
      <w:proofErr w:type="gramEnd"/>
      <w:r w:rsidRPr="006B3018">
        <w:t xml:space="preserve"> Берлин : </w:t>
      </w:r>
      <w:proofErr w:type="spellStart"/>
      <w:r w:rsidRPr="006B3018">
        <w:t>Директ</w:t>
      </w:r>
      <w:proofErr w:type="spellEnd"/>
      <w:r w:rsidRPr="006B3018">
        <w:t>-Медиа, 2015. - 117 с.</w:t>
      </w:r>
      <w:proofErr w:type="gramStart"/>
      <w:r w:rsidRPr="006B3018">
        <w:t xml:space="preserve"> :</w:t>
      </w:r>
      <w:proofErr w:type="gramEnd"/>
      <w:r w:rsidRPr="006B3018">
        <w:t xml:space="preserve"> ил. - ISBN 978-5-4475-3790-6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30" w:history="1">
        <w:r w:rsidRPr="006B3018">
          <w:rPr>
            <w:rStyle w:val="a7"/>
          </w:rPr>
          <w:t>http://biblioclub.ru/index.php?page=book&amp;id=272312</w:t>
        </w:r>
      </w:hyperlink>
    </w:p>
    <w:p w:rsidR="004C05D7" w:rsidRPr="006B3018" w:rsidRDefault="004C05D7" w:rsidP="004C05D7">
      <w:pPr>
        <w:numPr>
          <w:ilvl w:val="0"/>
          <w:numId w:val="19"/>
        </w:numPr>
        <w:ind w:left="0" w:firstLine="851"/>
        <w:jc w:val="both"/>
      </w:pPr>
      <w:proofErr w:type="spellStart"/>
      <w:r w:rsidRPr="006B3018">
        <w:t>Бакунов</w:t>
      </w:r>
      <w:proofErr w:type="spellEnd"/>
      <w:r w:rsidRPr="006B3018">
        <w:t>, М.И. Олимпиадные задачи по физике / М.И. </w:t>
      </w:r>
      <w:proofErr w:type="spellStart"/>
      <w:r w:rsidRPr="006B3018">
        <w:t>Бакунов</w:t>
      </w:r>
      <w:proofErr w:type="spellEnd"/>
      <w:r w:rsidRPr="006B3018">
        <w:t>, С.Б. </w:t>
      </w:r>
      <w:proofErr w:type="spellStart"/>
      <w:r w:rsidRPr="006B3018">
        <w:t>Бирагов</w:t>
      </w:r>
      <w:proofErr w:type="spellEnd"/>
      <w:r w:rsidRPr="006B3018">
        <w:t>. - 3-е изд. - Москва</w:t>
      </w:r>
      <w:proofErr w:type="gramStart"/>
      <w:r w:rsidRPr="006B3018">
        <w:t xml:space="preserve"> :</w:t>
      </w:r>
      <w:proofErr w:type="gramEnd"/>
      <w:r w:rsidRPr="006B3018">
        <w:t xml:space="preserve"> </w:t>
      </w:r>
      <w:proofErr w:type="spellStart"/>
      <w:r w:rsidRPr="006B3018">
        <w:t>Физматлит</w:t>
      </w:r>
      <w:proofErr w:type="spellEnd"/>
      <w:r w:rsidRPr="006B3018">
        <w:t>, 2014. - 218 с. : ил., схем., табл. - ISBN 978-5-9221-1473-8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31" w:history="1">
        <w:r w:rsidRPr="006B3018">
          <w:rPr>
            <w:rStyle w:val="a7"/>
          </w:rPr>
          <w:t>http://biblioclub.ru/index.php?page=book&amp;id=457641</w:t>
        </w:r>
      </w:hyperlink>
    </w:p>
    <w:p w:rsidR="004C05D7" w:rsidRPr="00277BF8" w:rsidRDefault="004C05D7" w:rsidP="004C05D7">
      <w:pPr>
        <w:jc w:val="both"/>
        <w:rPr>
          <w:rFonts w:eastAsia="Calibri"/>
        </w:rPr>
      </w:pPr>
      <w:r w:rsidRPr="00277BF8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7"/>
        <w:gridCol w:w="6318"/>
      </w:tblGrid>
      <w:tr w:rsidR="004C05D7" w:rsidRPr="007B1D3E" w:rsidTr="004869B4">
        <w:tc>
          <w:tcPr>
            <w:tcW w:w="2887" w:type="dxa"/>
          </w:tcPr>
          <w:p w:rsidR="004C05D7" w:rsidRPr="00277BF8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4C05D7" w:rsidRPr="00277BF8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4C05D7" w:rsidRPr="007B1D3E" w:rsidTr="004869B4">
        <w:tc>
          <w:tcPr>
            <w:tcW w:w="2887" w:type="dxa"/>
          </w:tcPr>
          <w:p w:rsidR="004C05D7" w:rsidRPr="00277BF8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4C05D7" w:rsidRPr="00277BF8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Научная электронная библиотека</w:t>
            </w:r>
          </w:p>
        </w:tc>
      </w:tr>
      <w:tr w:rsidR="004C05D7" w:rsidRPr="007B1D3E" w:rsidTr="004869B4">
        <w:tc>
          <w:tcPr>
            <w:tcW w:w="2887" w:type="dxa"/>
          </w:tcPr>
          <w:p w:rsidR="004C05D7" w:rsidRPr="00277BF8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4C05D7" w:rsidRPr="00277BF8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Default="008E105B" w:rsidP="008E105B">
      <w:pPr>
        <w:jc w:val="center"/>
        <w:rPr>
          <w:b/>
        </w:rPr>
      </w:pPr>
    </w:p>
    <w:p w:rsidR="006527DE" w:rsidRPr="007450E6" w:rsidRDefault="006527DE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</w:t>
      </w:r>
      <w:r w:rsidR="00525F6D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4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. ПРОГРАММА ДИСЦИПЛИНЫ «МЕТОДИКА ОБУЧЕНИЯ</w:t>
      </w:r>
      <w:r w:rsidR="003A3497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 xml:space="preserve"> математике и 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ФИЗИК</w:t>
      </w:r>
      <w:r w:rsidR="003A3497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Е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»</w:t>
      </w:r>
      <w:bookmarkEnd w:id="11"/>
    </w:p>
    <w:p w:rsidR="006527DE" w:rsidRPr="004C0CBC" w:rsidRDefault="006527DE" w:rsidP="006527DE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1. Пояснительная записка</w:t>
      </w:r>
    </w:p>
    <w:p w:rsidR="006527DE" w:rsidRPr="00BD6582" w:rsidRDefault="006527DE" w:rsidP="006527DE">
      <w:pPr>
        <w:ind w:firstLine="709"/>
        <w:jc w:val="both"/>
      </w:pPr>
      <w:r w:rsidRPr="00BD6582">
        <w:t>Теоретические положения дисциплины «Методики обучения</w:t>
      </w:r>
      <w:r w:rsidR="003A3497">
        <w:t xml:space="preserve"> математике и </w:t>
      </w:r>
      <w:r w:rsidRPr="00BD6582">
        <w:t xml:space="preserve">физике» опираются и на теоретические основы педагогики и психологии. При этом методика </w:t>
      </w:r>
      <w:r w:rsidR="003A3497">
        <w:t xml:space="preserve">математики и </w:t>
      </w:r>
      <w:r w:rsidRPr="00BD6582">
        <w:t>физики исходит из данных общей дидактики, одновременно обеспечивая необходимую для профессиональной деятельности учителя-предметника интеграцию специальной (конкретно-предметной) и психолого-педагогической подготовки.</w:t>
      </w:r>
    </w:p>
    <w:p w:rsidR="006527DE" w:rsidRPr="004C0CBC" w:rsidRDefault="006527DE" w:rsidP="006527DE">
      <w:pPr>
        <w:ind w:firstLine="709"/>
        <w:jc w:val="both"/>
      </w:pPr>
      <w:r w:rsidRPr="004C0CBC">
        <w:t>Постановка изучения курса «</w:t>
      </w:r>
      <w:r>
        <w:t xml:space="preserve">Методика обучения </w:t>
      </w:r>
      <w:r w:rsidR="003A3497">
        <w:t xml:space="preserve">математике и </w:t>
      </w:r>
      <w:r>
        <w:t>физике</w:t>
      </w:r>
      <w:r w:rsidRPr="004C0CBC">
        <w:t xml:space="preserve">» требует систематической активной самостоятельной работы студентов. Контроль за самостоятельной работой должен осуществляться постоянно. </w:t>
      </w:r>
    </w:p>
    <w:p w:rsidR="00C51B5A" w:rsidRDefault="00C51B5A" w:rsidP="00C51B5A">
      <w:pPr>
        <w:ind w:left="134" w:right="9" w:firstLine="701"/>
        <w:jc w:val="both"/>
      </w:pPr>
      <w:r>
        <w:t>Решение поставленных перед курсом методики преподавания физики</w:t>
      </w:r>
      <w:r w:rsidR="003A3497">
        <w:t xml:space="preserve"> и математики</w:t>
      </w:r>
      <w:r>
        <w:t xml:space="preserve"> задач профессиональной подготовки студентов определяется не только выбором содержания обучения, но и выбором конкретных форм и методов организации познавательной деятельности обучаемых. Технологии обучения по данной дисциплине </w:t>
      </w:r>
      <w:r>
        <w:lastRenderedPageBreak/>
        <w:t xml:space="preserve">предусматривает широкое использование в учебном процессе активных и интерактивных форм проведения занятий с целью формирования и развития профессиональных навыков будущих учителей физики. </w:t>
      </w:r>
    </w:p>
    <w:p w:rsidR="00C51B5A" w:rsidRDefault="00C51B5A" w:rsidP="00C51B5A">
      <w:pPr>
        <w:ind w:left="134" w:right="9" w:firstLine="701"/>
        <w:jc w:val="both"/>
      </w:pPr>
      <w:r>
        <w:t>Работа по освоению курса строится на основе следующих основных методических и методологических идей.</w:t>
      </w:r>
    </w:p>
    <w:p w:rsidR="00C51B5A" w:rsidRDefault="00C51B5A" w:rsidP="00C51B5A">
      <w:pPr>
        <w:ind w:left="134" w:right="9" w:firstLine="730"/>
        <w:jc w:val="both"/>
      </w:pPr>
      <w:r>
        <w:t>1. Реализация системно-деятельностного подхода: включение студентов в систему продуктивной учебной деятельности, моделирующей профессиональные действия учителя физики по всему многочисленному спектру направлений данной деятельности.</w:t>
      </w:r>
    </w:p>
    <w:p w:rsidR="00C51B5A" w:rsidRDefault="00C51B5A" w:rsidP="00C51B5A">
      <w:pPr>
        <w:ind w:left="134" w:right="9" w:firstLine="710"/>
        <w:jc w:val="both"/>
      </w:pPr>
      <w:r>
        <w:t>2. Включение студентов в процессе семинарских, лабораторных занятий и в ходе педагогической практики в рефлексивную деятельность для осознания содержания, структуры и методов выполнения профессиональной деятельности учителя физики.</w:t>
      </w:r>
    </w:p>
    <w:p w:rsidR="00C51B5A" w:rsidRDefault="00C51B5A" w:rsidP="00C51B5A">
      <w:pPr>
        <w:ind w:left="134" w:right="9" w:firstLine="706"/>
        <w:jc w:val="both"/>
      </w:pPr>
      <w:r>
        <w:t>3. Ориентация на значительную долю самостоятельной познавательной деятельности студентов, предполагающей владение студентами приемов обработки познавательной информации с помощью различных источников информации, включая ИКТ.</w:t>
      </w:r>
    </w:p>
    <w:p w:rsidR="00C51B5A" w:rsidRDefault="00C51B5A" w:rsidP="00C51B5A">
      <w:pPr>
        <w:ind w:left="134" w:right="9" w:firstLine="725"/>
        <w:jc w:val="both"/>
      </w:pPr>
      <w:r>
        <w:t>4. 3накомство и изучение современных педагогических технологий и методик, включение технологий и методик в деятельность современного учителя физики.</w:t>
      </w:r>
    </w:p>
    <w:p w:rsidR="00C51B5A" w:rsidRDefault="00C51B5A" w:rsidP="00C51B5A">
      <w:pPr>
        <w:ind w:left="283" w:firstLine="709"/>
        <w:jc w:val="both"/>
      </w:pPr>
      <w:r>
        <w:t>В процессе изучения курса предусматриваются следующие виды самостоятельной работы студентов над изучаемым материалом:</w:t>
      </w:r>
    </w:p>
    <w:p w:rsidR="00C51B5A" w:rsidRDefault="00C51B5A" w:rsidP="00C51B5A">
      <w:pPr>
        <w:pStyle w:val="af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1) проработка и осмысление лекционного материала;</w:t>
      </w:r>
    </w:p>
    <w:p w:rsidR="00C51B5A" w:rsidRDefault="00C51B5A" w:rsidP="00C51B5A">
      <w:pPr>
        <w:pStyle w:val="af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2) работа с учебниками и учебными пособиями, информационными ресурсами сети Интернет по лекционному материалу;</w:t>
      </w:r>
    </w:p>
    <w:p w:rsidR="00C51B5A" w:rsidRDefault="00C51B5A" w:rsidP="00C51B5A">
      <w:pPr>
        <w:pStyle w:val="af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3) подготовка к практическим занятиям по рекомендуемой литературе.</w:t>
      </w:r>
    </w:p>
    <w:p w:rsidR="006527DE" w:rsidRPr="004C0CBC" w:rsidRDefault="006527DE" w:rsidP="006527DE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6527DE" w:rsidRDefault="006527DE" w:rsidP="008E105B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b/>
          <w:bCs/>
        </w:rPr>
      </w:pPr>
      <w:r w:rsidRPr="004C0CBC">
        <w:rPr>
          <w:b/>
          <w:bCs/>
        </w:rPr>
        <w:t>Место в структуре модуля</w:t>
      </w:r>
    </w:p>
    <w:p w:rsidR="006527DE" w:rsidRPr="006527DE" w:rsidRDefault="006527DE" w:rsidP="006527DE">
      <w:pPr>
        <w:ind w:firstLine="709"/>
        <w:jc w:val="both"/>
      </w:pPr>
      <w:r w:rsidRPr="006527DE">
        <w:t>Дисциплина «</w:t>
      </w:r>
      <w:r w:rsidR="003A3497">
        <w:t>Методика обучения математике и физике</w:t>
      </w:r>
      <w:r w:rsidRPr="006527DE">
        <w:t xml:space="preserve">» относится к базовой части профессионального цикла дисциплин. </w:t>
      </w:r>
    </w:p>
    <w:p w:rsidR="006527DE" w:rsidRPr="006527DE" w:rsidRDefault="006527DE" w:rsidP="006527DE">
      <w:pPr>
        <w:ind w:firstLine="709"/>
        <w:jc w:val="both"/>
      </w:pPr>
      <w:r w:rsidRPr="006527DE">
        <w:t>Для освоения дисциплины «</w:t>
      </w:r>
      <w:r w:rsidR="003A3497">
        <w:t>Методика обучения математике и физике</w:t>
      </w:r>
      <w:r w:rsidRPr="006527DE">
        <w:t>» используются знания, умения, способы деятельности и установки, сформированные в ходе изучения дисциплин «Педагогика», «Психология», «Возрастная анатомия, физиология и гигиена», «Педагогическая риторика», а также дисциплин вариативной части профессионального цикла.</w:t>
      </w:r>
    </w:p>
    <w:p w:rsidR="006527DE" w:rsidRPr="006527DE" w:rsidRDefault="006527DE" w:rsidP="006527DE">
      <w:pPr>
        <w:ind w:firstLine="709"/>
        <w:jc w:val="both"/>
        <w:rPr>
          <w:b/>
        </w:rPr>
      </w:pPr>
      <w:r w:rsidRPr="006527DE">
        <w:t>Освоение данной дисциплины является основой для последующего прохождения педагогической практики в образовательных учреждениях по предмету</w:t>
      </w:r>
      <w:r w:rsidR="00A62869">
        <w:t xml:space="preserve"> «Математика» </w:t>
      </w:r>
      <w:r w:rsidRPr="006527DE">
        <w:t>«Физика» и подготовки к итоговой государственной аттестации</w:t>
      </w:r>
      <w:r w:rsidRPr="006527DE">
        <w:rPr>
          <w:i/>
        </w:rPr>
        <w:t>.</w:t>
      </w:r>
    </w:p>
    <w:p w:rsidR="004A2D10" w:rsidRPr="004C0CBC" w:rsidRDefault="004A2D10" w:rsidP="004A2D1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3. Цели и задачи</w:t>
      </w:r>
    </w:p>
    <w:p w:rsidR="004A2D10" w:rsidRPr="004A2D10" w:rsidRDefault="004A2D10" w:rsidP="004A2D10">
      <w:pPr>
        <w:ind w:firstLine="709"/>
        <w:jc w:val="both"/>
        <w:rPr>
          <w:b/>
          <w:caps/>
        </w:rPr>
      </w:pPr>
      <w:r w:rsidRPr="004A2D10">
        <w:rPr>
          <w:i/>
          <w:color w:val="000000"/>
        </w:rPr>
        <w:t>Цель:</w:t>
      </w:r>
      <w:r>
        <w:rPr>
          <w:color w:val="000000"/>
        </w:rPr>
        <w:t xml:space="preserve"> ф</w:t>
      </w:r>
      <w:r w:rsidRPr="004A2D10">
        <w:rPr>
          <w:color w:val="000000"/>
        </w:rPr>
        <w:t xml:space="preserve">ормирование готовности обучаемого к выполнению различных видов профессиональной деятельности учителя физики, в процессе которой учитель физики </w:t>
      </w:r>
      <w:r w:rsidR="003A3497">
        <w:rPr>
          <w:color w:val="000000"/>
        </w:rPr>
        <w:t xml:space="preserve">и математики </w:t>
      </w:r>
      <w:r w:rsidRPr="004A2D10">
        <w:rPr>
          <w:color w:val="000000"/>
        </w:rPr>
        <w:t>осуществляет учебно-воспитательную, социально-педагогическую, культурно-просветительскую функции на основе формирования знаний о содержании и организации учебно- воспитательного процесса по физике в учреждениях общего среднего образования.</w:t>
      </w:r>
    </w:p>
    <w:p w:rsidR="006527DE" w:rsidRPr="004A2D10" w:rsidRDefault="006527DE" w:rsidP="00C51B5A">
      <w:pPr>
        <w:tabs>
          <w:tab w:val="left" w:pos="1134"/>
        </w:tabs>
        <w:ind w:firstLine="709"/>
        <w:contextualSpacing/>
        <w:jc w:val="both"/>
        <w:rPr>
          <w:i/>
        </w:rPr>
      </w:pPr>
      <w:r w:rsidRPr="004A2D10">
        <w:rPr>
          <w:i/>
        </w:rPr>
        <w:t>Задачи дисциплины:</w:t>
      </w:r>
    </w:p>
    <w:p w:rsidR="006527DE" w:rsidRPr="004A2D10" w:rsidRDefault="006527DE" w:rsidP="008E105B">
      <w:pPr>
        <w:pStyle w:val="af1"/>
        <w:numPr>
          <w:ilvl w:val="1"/>
          <w:numId w:val="3"/>
        </w:numPr>
        <w:tabs>
          <w:tab w:val="left" w:pos="1134"/>
        </w:tabs>
        <w:spacing w:after="0"/>
        <w:ind w:left="0" w:firstLine="709"/>
        <w:contextualSpacing/>
        <w:jc w:val="both"/>
      </w:pPr>
      <w:r w:rsidRPr="004A2D10">
        <w:t>создание у студентов – будущих учителей физики</w:t>
      </w:r>
      <w:r w:rsidR="003A3497">
        <w:t xml:space="preserve"> и математики</w:t>
      </w:r>
      <w:r w:rsidRPr="004A2D10">
        <w:t xml:space="preserve"> представления о МО</w:t>
      </w:r>
      <w:r w:rsidR="003A3497">
        <w:t>М и МОФ</w:t>
      </w:r>
      <w:r w:rsidRPr="004A2D10">
        <w:t xml:space="preserve"> как педагогической науке, демонстрация тенденций развития науки;</w:t>
      </w:r>
    </w:p>
    <w:p w:rsidR="006527DE" w:rsidRPr="004A2D10" w:rsidRDefault="006527DE" w:rsidP="008E105B">
      <w:pPr>
        <w:pStyle w:val="af1"/>
        <w:numPr>
          <w:ilvl w:val="1"/>
          <w:numId w:val="3"/>
        </w:numPr>
        <w:tabs>
          <w:tab w:val="left" w:pos="1134"/>
        </w:tabs>
        <w:spacing w:after="0"/>
        <w:ind w:left="0" w:firstLine="709"/>
        <w:contextualSpacing/>
        <w:jc w:val="both"/>
      </w:pPr>
      <w:r w:rsidRPr="004A2D10">
        <w:t>ознакомление с содержанием методической науки, концепциями обучения физике и воспитания учащихся на основе учебного предмета;</w:t>
      </w:r>
    </w:p>
    <w:p w:rsidR="006527DE" w:rsidRPr="004A2D10" w:rsidRDefault="006527DE" w:rsidP="008E105B">
      <w:pPr>
        <w:pStyle w:val="af1"/>
        <w:numPr>
          <w:ilvl w:val="1"/>
          <w:numId w:val="3"/>
        </w:numPr>
        <w:tabs>
          <w:tab w:val="left" w:pos="1134"/>
        </w:tabs>
        <w:spacing w:after="0"/>
        <w:ind w:left="0" w:firstLine="709"/>
        <w:contextualSpacing/>
        <w:jc w:val="both"/>
      </w:pPr>
      <w:r w:rsidRPr="004A2D10">
        <w:t>освоение студентами различных видов планирования учебной работы, форм и методов обучения физике в рамках современных образовательных технологий;</w:t>
      </w:r>
    </w:p>
    <w:p w:rsidR="006527DE" w:rsidRPr="004A2D10" w:rsidRDefault="006527DE" w:rsidP="008E105B">
      <w:pPr>
        <w:pStyle w:val="af1"/>
        <w:numPr>
          <w:ilvl w:val="1"/>
          <w:numId w:val="3"/>
        </w:numPr>
        <w:tabs>
          <w:tab w:val="left" w:pos="1134"/>
        </w:tabs>
        <w:spacing w:after="0"/>
        <w:ind w:left="0" w:firstLine="709"/>
        <w:contextualSpacing/>
        <w:jc w:val="both"/>
      </w:pPr>
      <w:r w:rsidRPr="004A2D10">
        <w:lastRenderedPageBreak/>
        <w:t>формирование у студентов умений реализовывать теоретические основы методики обучения физике в учебно-воспитательном процессе учреждений общего среднего образования;</w:t>
      </w:r>
    </w:p>
    <w:p w:rsidR="006527DE" w:rsidRPr="004A2D10" w:rsidRDefault="006527DE" w:rsidP="008E105B">
      <w:pPr>
        <w:numPr>
          <w:ilvl w:val="1"/>
          <w:numId w:val="3"/>
        </w:numPr>
        <w:tabs>
          <w:tab w:val="left" w:pos="1134"/>
        </w:tabs>
        <w:suppressAutoHyphens w:val="0"/>
        <w:ind w:left="0" w:firstLine="709"/>
        <w:contextualSpacing/>
        <w:jc w:val="both"/>
      </w:pPr>
      <w:r w:rsidRPr="004A2D10">
        <w:t>включение студентов в активную деятельность по моделированию ситуаций реального педагогического процесса с применением экспериментальных и теоретических методов науки (физики, методики обучения физике);</w:t>
      </w:r>
    </w:p>
    <w:p w:rsidR="006527DE" w:rsidRPr="004A2D10" w:rsidRDefault="006527DE" w:rsidP="008E105B">
      <w:pPr>
        <w:numPr>
          <w:ilvl w:val="1"/>
          <w:numId w:val="3"/>
        </w:numPr>
        <w:tabs>
          <w:tab w:val="left" w:pos="1134"/>
        </w:tabs>
        <w:suppressAutoHyphens w:val="0"/>
        <w:ind w:left="0" w:firstLine="709"/>
        <w:contextualSpacing/>
        <w:jc w:val="both"/>
      </w:pPr>
      <w:r w:rsidRPr="004A2D10">
        <w:t>включение студентов в исследования по разработке современных методик и технологий обучения физике.</w:t>
      </w:r>
    </w:p>
    <w:p w:rsidR="006527DE" w:rsidRPr="004A2D10" w:rsidRDefault="006527DE" w:rsidP="00C51B5A">
      <w:pPr>
        <w:autoSpaceDE w:val="0"/>
        <w:autoSpaceDN w:val="0"/>
        <w:adjustRightInd w:val="0"/>
        <w:contextualSpacing/>
        <w:jc w:val="both"/>
        <w:rPr>
          <w:b/>
          <w:bCs/>
        </w:rPr>
      </w:pPr>
    </w:p>
    <w:p w:rsidR="003717AE" w:rsidRPr="004C0CBC" w:rsidRDefault="003717AE" w:rsidP="003717AE">
      <w:pPr>
        <w:pStyle w:val="ac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4C0CBC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10053" w:type="dxa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8"/>
        <w:gridCol w:w="2113"/>
        <w:gridCol w:w="1452"/>
        <w:gridCol w:w="2448"/>
        <w:gridCol w:w="1503"/>
        <w:gridCol w:w="1909"/>
      </w:tblGrid>
      <w:tr w:rsidR="00943380" w:rsidTr="003A3497">
        <w:trPr>
          <w:jc w:val="center"/>
        </w:trPr>
        <w:tc>
          <w:tcPr>
            <w:tcW w:w="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E16C72">
            <w:pPr>
              <w:jc w:val="both"/>
            </w:pPr>
            <w:r>
              <w:t>Код</w:t>
            </w:r>
          </w:p>
        </w:tc>
        <w:tc>
          <w:tcPr>
            <w:tcW w:w="21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DC577A">
            <w:pPr>
              <w:jc w:val="center"/>
              <w:rPr>
                <w:color w:val="000000"/>
              </w:rPr>
            </w:pPr>
            <w:r>
              <w:t>Образовательные результаты модуля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E16C72">
            <w:pPr>
              <w:jc w:val="center"/>
            </w:pPr>
            <w:r>
              <w:t>Код дисциплины</w:t>
            </w:r>
          </w:p>
        </w:tc>
        <w:tc>
          <w:tcPr>
            <w:tcW w:w="24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E16C72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E16C72">
            <w:pPr>
              <w:jc w:val="center"/>
            </w:pPr>
            <w:r>
              <w:t>Код компетенций ОПОП</w:t>
            </w:r>
          </w:p>
        </w:tc>
        <w:tc>
          <w:tcPr>
            <w:tcW w:w="19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DC577A">
            <w:pPr>
              <w:jc w:val="center"/>
            </w:pPr>
            <w:r>
              <w:t>Средства оценивания  ОР</w:t>
            </w:r>
          </w:p>
        </w:tc>
      </w:tr>
      <w:tr w:rsidR="00943380" w:rsidTr="003A3497">
        <w:trPr>
          <w:jc w:val="center"/>
        </w:trPr>
        <w:tc>
          <w:tcPr>
            <w:tcW w:w="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E16C72">
            <w:pPr>
              <w:jc w:val="both"/>
            </w:pPr>
            <w:r>
              <w:t>ОР.1</w:t>
            </w:r>
          </w:p>
        </w:tc>
        <w:tc>
          <w:tcPr>
            <w:tcW w:w="21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D228ED">
            <w:pPr>
              <w:tabs>
                <w:tab w:val="left" w:pos="318"/>
              </w:tabs>
            </w:pPr>
            <w:r>
              <w:t>Демонстрирует владение специальной профессиональной терминологией, отражающей интегральные знания из области методики обучения физике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3F0E6A" w:rsidP="00352FF2">
            <w:pPr>
              <w:jc w:val="center"/>
            </w:pPr>
            <w:r>
              <w:t>ОР.1</w:t>
            </w:r>
            <w:r w:rsidR="003A3497">
              <w:t xml:space="preserve">. </w:t>
            </w:r>
            <w:r w:rsidR="00525F6D">
              <w:t>4</w:t>
            </w:r>
            <w:r w:rsidR="003A3497">
              <w:t>.</w:t>
            </w:r>
            <w:r>
              <w:t>1</w:t>
            </w:r>
          </w:p>
        </w:tc>
        <w:tc>
          <w:tcPr>
            <w:tcW w:w="24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793E79" w:rsidRPr="004C0CBC" w:rsidRDefault="00793E79" w:rsidP="00793E79">
            <w:r w:rsidRPr="004C0CBC">
              <w:t xml:space="preserve">Демонстрирует знания истории развития </w:t>
            </w:r>
            <w:r w:rsidR="00D228ED">
              <w:t xml:space="preserve">методики обучения физики </w:t>
            </w:r>
            <w:r w:rsidRPr="004C0CBC">
              <w:t xml:space="preserve"> науки.</w:t>
            </w:r>
          </w:p>
          <w:p w:rsidR="00DC577A" w:rsidRDefault="00793E79" w:rsidP="00D228ED">
            <w:r w:rsidRPr="004C0CBC">
              <w:t xml:space="preserve">Понимает  методологию </w:t>
            </w:r>
            <w:r w:rsidR="00D228ED">
              <w:t>науки</w:t>
            </w:r>
            <w:r w:rsidRPr="004C0CBC">
              <w:t xml:space="preserve"> и применяет на занятиях по </w:t>
            </w:r>
            <w:r w:rsidR="00D228ED">
              <w:t>методике обучения</w:t>
            </w:r>
            <w:r w:rsidR="003A3497">
              <w:t xml:space="preserve"> математике</w:t>
            </w:r>
            <w:r w:rsidR="00D228ED">
              <w:t xml:space="preserve"> физике</w:t>
            </w:r>
            <w:r w:rsidRPr="004C0CBC">
              <w:t>.</w:t>
            </w:r>
          </w:p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096528" w:rsidP="00096528">
            <w:pPr>
              <w:jc w:val="center"/>
            </w:pPr>
            <w:r w:rsidRPr="00096528">
              <w:t>ОПК-3; ОПК-2; ОПК-5; ОПК-4; ОК-3; ОК-1; ОПК-1; ОК-6; ПК-1; ПК-5; ПК-6; ПК-7; ПК-2; ПК-3; ПК-4; ПК-12; ПК-11</w:t>
            </w:r>
          </w:p>
        </w:tc>
        <w:tc>
          <w:tcPr>
            <w:tcW w:w="19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DC577A" w:rsidRDefault="00DC577A" w:rsidP="00E16C72">
            <w:pPr>
              <w:jc w:val="both"/>
            </w:pPr>
            <w:r>
              <w:t>Контекстная задача</w:t>
            </w:r>
          </w:p>
          <w:p w:rsidR="00DC577A" w:rsidRDefault="00DC577A" w:rsidP="00E16C72">
            <w:pPr>
              <w:jc w:val="both"/>
            </w:pPr>
            <w:r>
              <w:t>Тест</w:t>
            </w:r>
          </w:p>
          <w:p w:rsidR="00DC577A" w:rsidRDefault="00DC577A" w:rsidP="00E16C72">
            <w:pPr>
              <w:framePr w:hSpace="180" w:wrap="around" w:vAnchor="text" w:hAnchor="margin" w:y="178"/>
            </w:pPr>
            <w:r>
              <w:t>Лабораторные и п</w:t>
            </w:r>
            <w:r w:rsidRPr="004C0CBC">
              <w:t>рактические</w:t>
            </w:r>
            <w:r>
              <w:t xml:space="preserve"> работы</w:t>
            </w:r>
          </w:p>
          <w:p w:rsidR="00DC577A" w:rsidRDefault="00DC577A" w:rsidP="00E16C72">
            <w:pPr>
              <w:jc w:val="both"/>
            </w:pPr>
          </w:p>
        </w:tc>
      </w:tr>
    </w:tbl>
    <w:p w:rsidR="00DC577A" w:rsidRDefault="00DC577A" w:rsidP="00492779">
      <w:pPr>
        <w:ind w:left="283" w:firstLine="709"/>
        <w:jc w:val="both"/>
      </w:pPr>
    </w:p>
    <w:p w:rsidR="00E16C72" w:rsidRPr="004C0CBC" w:rsidRDefault="00E16C72" w:rsidP="00E16C72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4C0CBC">
        <w:rPr>
          <w:b/>
          <w:bCs/>
        </w:rPr>
        <w:t xml:space="preserve">5. </w:t>
      </w:r>
      <w:r w:rsidRPr="004C0CBC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E16C72" w:rsidRPr="004C0CBC" w:rsidRDefault="00E16C72" w:rsidP="00E16C72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4C0CBC">
        <w:rPr>
          <w:bCs/>
          <w:i/>
        </w:rPr>
        <w:t xml:space="preserve">5.1. </w:t>
      </w:r>
      <w:r w:rsidRPr="004C0CB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9"/>
        <w:gridCol w:w="876"/>
        <w:gridCol w:w="980"/>
        <w:gridCol w:w="1413"/>
        <w:gridCol w:w="1239"/>
        <w:gridCol w:w="857"/>
      </w:tblGrid>
      <w:tr w:rsidR="00E16C72" w:rsidRPr="004C0CBC" w:rsidTr="00E16C72">
        <w:trPr>
          <w:trHeight w:val="203"/>
        </w:trPr>
        <w:tc>
          <w:tcPr>
            <w:tcW w:w="44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Наименование темы</w:t>
            </w:r>
          </w:p>
        </w:tc>
        <w:tc>
          <w:tcPr>
            <w:tcW w:w="326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Всего часов по дисциплине</w:t>
            </w:r>
          </w:p>
        </w:tc>
      </w:tr>
      <w:tr w:rsidR="00E16C72" w:rsidRPr="004C0CBC" w:rsidTr="00E16C72">
        <w:trPr>
          <w:trHeight w:val="533"/>
        </w:trPr>
        <w:tc>
          <w:tcPr>
            <w:tcW w:w="44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16C72" w:rsidRPr="004C0CBC" w:rsidRDefault="00E16C72" w:rsidP="00E16C72">
            <w:pPr>
              <w:tabs>
                <w:tab w:val="left" w:pos="814"/>
              </w:tabs>
              <w:jc w:val="center"/>
            </w:pPr>
            <w:r w:rsidRPr="004C0CBC">
              <w:t xml:space="preserve">Контактная СР (в т.ч. </w:t>
            </w:r>
          </w:p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в ЭИОС)</w:t>
            </w:r>
          </w:p>
        </w:tc>
        <w:tc>
          <w:tcPr>
            <w:tcW w:w="123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r w:rsidRPr="004C0CBC">
              <w:t>Лекции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Практ</w:t>
            </w:r>
            <w:proofErr w:type="spellEnd"/>
            <w:r w:rsidRPr="004C0CBC">
              <w:t>. работы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</w:pPr>
          </w:p>
        </w:tc>
        <w:tc>
          <w:tcPr>
            <w:tcW w:w="12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</w:pP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4C0CBC">
              <w:rPr>
                <w:b/>
                <w:bCs/>
              </w:rPr>
              <w:t xml:space="preserve">Раздел 1. </w:t>
            </w:r>
            <w:r>
              <w:rPr>
                <w:b/>
                <w:bCs/>
              </w:rPr>
              <w:t>Основные требования и особенности обучения</w:t>
            </w:r>
            <w:r w:rsidR="003A3497">
              <w:rPr>
                <w:b/>
                <w:bCs/>
              </w:rPr>
              <w:t xml:space="preserve"> математике и </w:t>
            </w:r>
            <w:r>
              <w:rPr>
                <w:b/>
                <w:bCs/>
              </w:rPr>
              <w:t>физике в школе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</w:pPr>
            <w:r w:rsidRPr="004C0CBC">
              <w:rPr>
                <w:bCs/>
              </w:rPr>
              <w:t xml:space="preserve">Тема 1.1. </w:t>
            </w:r>
            <w:r>
              <w:rPr>
                <w:bCs/>
              </w:rPr>
              <w:t>ЯФН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</w:pPr>
            <w:r w:rsidRPr="004C0CBC"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rPr>
                <w:bCs/>
              </w:rPr>
            </w:pPr>
            <w:r w:rsidRPr="004C0CBC">
              <w:rPr>
                <w:bCs/>
              </w:rPr>
              <w:t xml:space="preserve">Тема 1.2. </w:t>
            </w:r>
            <w:r>
              <w:rPr>
                <w:bCs/>
              </w:rPr>
              <w:t>Модели и моделирование УП по физике</w:t>
            </w:r>
            <w:r w:rsidR="003A3497">
              <w:rPr>
                <w:bCs/>
              </w:rPr>
              <w:t xml:space="preserve"> и математике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tabs>
                <w:tab w:val="right" w:leader="underscore" w:pos="9639"/>
              </w:tabs>
              <w:jc w:val="center"/>
            </w:pPr>
            <w:r>
              <w:t>1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07347" w:rsidP="00E16C72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07347" w:rsidP="00E16C7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 xml:space="preserve">Тема 1.3. </w:t>
            </w:r>
            <w:r w:rsidRPr="00E16C72">
              <w:rPr>
                <w:color w:val="000000"/>
              </w:rPr>
              <w:t>Способы структурирования учебного материала по</w:t>
            </w:r>
            <w:r w:rsidR="003A3497">
              <w:rPr>
                <w:color w:val="000000"/>
              </w:rPr>
              <w:t xml:space="preserve"> математике и</w:t>
            </w:r>
            <w:r w:rsidRPr="00E16C72">
              <w:rPr>
                <w:color w:val="000000"/>
              </w:rPr>
              <w:t xml:space="preserve"> физике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tabs>
                <w:tab w:val="right" w:leader="underscore" w:pos="9639"/>
              </w:tabs>
              <w:jc w:val="center"/>
            </w:pPr>
            <w:r>
              <w:t>1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rPr>
                <w:b/>
              </w:rPr>
            </w:pPr>
            <w:r w:rsidRPr="004C0CBC">
              <w:rPr>
                <w:b/>
                <w:bCs/>
              </w:rPr>
              <w:t xml:space="preserve">Раздел 2. </w:t>
            </w:r>
            <w:r>
              <w:rPr>
                <w:b/>
                <w:bCs/>
              </w:rPr>
              <w:t xml:space="preserve">Методика изучения курса физики </w:t>
            </w:r>
            <w:r w:rsidR="003A3497">
              <w:rPr>
                <w:b/>
                <w:bCs/>
              </w:rPr>
              <w:t>11</w:t>
            </w:r>
            <w:r>
              <w:rPr>
                <w:b/>
                <w:bCs/>
              </w:rPr>
              <w:t xml:space="preserve"> класса в соответствии с требованиями ФГОС ООО (вариативные программы)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4C0CBC">
              <w:rPr>
                <w:bCs/>
              </w:rPr>
              <w:t xml:space="preserve">Тема 2.1. </w:t>
            </w:r>
            <w:r>
              <w:rPr>
                <w:bCs/>
              </w:rPr>
              <w:t>Вводные уроки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07347" w:rsidP="0020734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4C0CBC">
              <w:rPr>
                <w:bCs/>
              </w:rPr>
              <w:t xml:space="preserve">Тема 2.2. </w:t>
            </w:r>
            <w:r>
              <w:rPr>
                <w:bCs/>
              </w:rPr>
              <w:t xml:space="preserve">Темы курса физики </w:t>
            </w:r>
            <w:r w:rsidR="003A3497">
              <w:rPr>
                <w:bCs/>
              </w:rPr>
              <w:t>11</w:t>
            </w:r>
            <w:r>
              <w:rPr>
                <w:bCs/>
              </w:rPr>
              <w:t xml:space="preserve"> класса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07347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tabs>
                <w:tab w:val="left" w:pos="372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</w:rPr>
            </w:pPr>
            <w:r w:rsidRPr="004C0CBC">
              <w:rPr>
                <w:b/>
                <w:bCs/>
              </w:rPr>
              <w:t xml:space="preserve">Раздел 3. </w:t>
            </w:r>
            <w:r>
              <w:rPr>
                <w:b/>
                <w:bCs/>
              </w:rPr>
              <w:t xml:space="preserve">Методика изучения курса </w:t>
            </w:r>
            <w:r w:rsidR="003A3497">
              <w:rPr>
                <w:b/>
                <w:bCs/>
              </w:rPr>
              <w:t>математики 11</w:t>
            </w:r>
            <w:r>
              <w:rPr>
                <w:b/>
                <w:bCs/>
              </w:rPr>
              <w:t xml:space="preserve"> класса в соответствии с </w:t>
            </w:r>
            <w:r>
              <w:rPr>
                <w:b/>
                <w:bCs/>
              </w:rPr>
              <w:lastRenderedPageBreak/>
              <w:t>требованиями ФГОС ООО (вариативные программы)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lastRenderedPageBreak/>
              <w:t>4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16C72" w:rsidRDefault="00E16C72" w:rsidP="00E16C72">
            <w:pPr>
              <w:spacing w:before="100" w:beforeAutospacing="1" w:after="100" w:afterAutospacing="1"/>
              <w:jc w:val="center"/>
              <w:rPr>
                <w:b/>
              </w:rPr>
            </w:pPr>
          </w:p>
          <w:p w:rsidR="00207347" w:rsidRPr="004C0CBC" w:rsidRDefault="00256CB0" w:rsidP="00E16C72">
            <w:pPr>
              <w:spacing w:before="100" w:beforeAutospacing="1" w:after="100" w:afterAutospacing="1"/>
              <w:jc w:val="center"/>
              <w:rPr>
                <w:b/>
              </w:rPr>
            </w:pPr>
            <w:r>
              <w:rPr>
                <w:b/>
              </w:rPr>
              <w:lastRenderedPageBreak/>
              <w:t>16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pStyle w:val="23"/>
              <w:spacing w:after="0" w:line="240" w:lineRule="auto"/>
              <w:ind w:right="-6"/>
              <w:rPr>
                <w:bCs/>
              </w:rPr>
            </w:pPr>
            <w:r w:rsidRPr="004C0CBC">
              <w:rPr>
                <w:bCs/>
              </w:rPr>
              <w:lastRenderedPageBreak/>
              <w:t xml:space="preserve">Тема 3.1. </w:t>
            </w:r>
            <w:r>
              <w:rPr>
                <w:bCs/>
              </w:rPr>
              <w:t xml:space="preserve">Темы курса </w:t>
            </w:r>
            <w:r w:rsidR="003A3497">
              <w:rPr>
                <w:bCs/>
              </w:rPr>
              <w:t>математики</w:t>
            </w:r>
            <w:r>
              <w:rPr>
                <w:bCs/>
              </w:rPr>
              <w:t xml:space="preserve"> </w:t>
            </w:r>
            <w:r w:rsidR="003A3497">
              <w:rPr>
                <w:bCs/>
              </w:rPr>
              <w:t>11</w:t>
            </w:r>
            <w:r>
              <w:rPr>
                <w:bCs/>
              </w:rPr>
              <w:t xml:space="preserve"> класса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977AC0">
            <w:pPr>
              <w:pStyle w:val="23"/>
              <w:spacing w:after="0" w:line="240" w:lineRule="auto"/>
              <w:ind w:right="-6"/>
              <w:rPr>
                <w:b/>
                <w:bCs/>
              </w:rPr>
            </w:pPr>
            <w:r w:rsidRPr="004C0CBC">
              <w:rPr>
                <w:b/>
                <w:bCs/>
              </w:rPr>
              <w:t xml:space="preserve">Раздел 4. </w:t>
            </w:r>
            <w:r w:rsidR="00977AC0">
              <w:rPr>
                <w:b/>
                <w:bCs/>
              </w:rPr>
              <w:t>Учебник</w:t>
            </w:r>
            <w:r w:rsidR="003A3497">
              <w:rPr>
                <w:b/>
                <w:bCs/>
              </w:rPr>
              <w:t xml:space="preserve">и математики и </w:t>
            </w:r>
            <w:r w:rsidR="00977AC0">
              <w:rPr>
                <w:b/>
                <w:bCs/>
              </w:rPr>
              <w:t>физики как средство организации современного УП по предмету в школе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07347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16C72" w:rsidRPr="004C0CBC" w:rsidRDefault="00256CB0" w:rsidP="00E16C72">
            <w:pPr>
              <w:spacing w:before="100" w:beforeAutospacing="1" w:after="100" w:afterAutospacing="1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C72" w:rsidRPr="004C0CBC" w:rsidRDefault="00E16C72" w:rsidP="00977AC0">
            <w:pPr>
              <w:pStyle w:val="23"/>
              <w:spacing w:after="0" w:line="240" w:lineRule="auto"/>
              <w:ind w:right="-6"/>
              <w:rPr>
                <w:bCs/>
              </w:rPr>
            </w:pPr>
            <w:r w:rsidRPr="004C0CBC">
              <w:rPr>
                <w:bCs/>
              </w:rPr>
              <w:t xml:space="preserve">Тема 4.1. </w:t>
            </w:r>
            <w:r w:rsidR="00977AC0">
              <w:rPr>
                <w:bCs/>
              </w:rPr>
              <w:t>Учебник</w:t>
            </w:r>
            <w:r w:rsidR="003A3497">
              <w:rPr>
                <w:bCs/>
              </w:rPr>
              <w:t xml:space="preserve"> математики и </w:t>
            </w:r>
            <w:r w:rsidR="00977AC0">
              <w:rPr>
                <w:bCs/>
              </w:rPr>
              <w:t>физики в современном образовательном пространстве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DD182F" w:rsidP="00E16C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07347" w:rsidP="00E16C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E16C72" w:rsidRPr="004C0CBC" w:rsidTr="00E16C72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C72" w:rsidRPr="004C0CBC" w:rsidRDefault="00E16C72" w:rsidP="00977AC0">
            <w:pPr>
              <w:pStyle w:val="23"/>
              <w:spacing w:after="0" w:line="240" w:lineRule="auto"/>
              <w:ind w:right="-6"/>
              <w:rPr>
                <w:bCs/>
              </w:rPr>
            </w:pPr>
            <w:r w:rsidRPr="004C0CBC">
              <w:rPr>
                <w:bCs/>
              </w:rPr>
              <w:t xml:space="preserve">Тема 4.2. </w:t>
            </w:r>
            <w:proofErr w:type="spellStart"/>
            <w:r w:rsidR="00977AC0" w:rsidRPr="00977AC0">
              <w:rPr>
                <w:color w:val="000000"/>
              </w:rPr>
              <w:t>Графово</w:t>
            </w:r>
            <w:proofErr w:type="spellEnd"/>
            <w:r w:rsidR="00977AC0" w:rsidRPr="00977AC0">
              <w:rPr>
                <w:color w:val="000000"/>
              </w:rPr>
              <w:t>-матричный анализ параграфа учебника</w:t>
            </w:r>
            <w:r w:rsidR="003A3497">
              <w:rPr>
                <w:color w:val="000000"/>
              </w:rPr>
              <w:t xml:space="preserve"> математики и</w:t>
            </w:r>
            <w:r w:rsidR="00977AC0" w:rsidRPr="00977AC0">
              <w:rPr>
                <w:color w:val="000000"/>
              </w:rPr>
              <w:t xml:space="preserve"> физики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07347" w:rsidP="00E16C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20734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</w:tr>
      <w:tr w:rsidR="00E16C72" w:rsidRPr="004C0CBC" w:rsidTr="00E16C72">
        <w:trPr>
          <w:trHeight w:val="357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4C0CBC">
              <w:rPr>
                <w:b/>
                <w:bCs/>
              </w:rPr>
              <w:t>Итого: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DD182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C72" w:rsidRPr="004C0CBC" w:rsidRDefault="00256CB0" w:rsidP="00E16C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E16C72" w:rsidP="00E16C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CE7B7F" w:rsidP="00CE7B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6C72" w:rsidRPr="004C0CBC" w:rsidRDefault="00CE7B7F" w:rsidP="00E16C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DC577A" w:rsidRDefault="00DC577A" w:rsidP="00492779">
      <w:pPr>
        <w:ind w:left="283" w:firstLine="709"/>
        <w:jc w:val="both"/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4C0CBC">
        <w:rPr>
          <w:bCs/>
          <w:i/>
        </w:rPr>
        <w:t>5.2. Методы обучения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объяснительно-иллюстративный, 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частично-поисковый, </w:t>
      </w:r>
    </w:p>
    <w:p w:rsidR="004C05D7" w:rsidRPr="00E16C72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>проблемный</w:t>
      </w:r>
    </w:p>
    <w:p w:rsidR="004C05D7" w:rsidRPr="004C0CBC" w:rsidRDefault="004C05D7" w:rsidP="004C05D7">
      <w:pPr>
        <w:pStyle w:val="ac"/>
        <w:tabs>
          <w:tab w:val="left" w:pos="993"/>
        </w:tabs>
        <w:spacing w:after="0"/>
        <w:ind w:left="709"/>
        <w:rPr>
          <w:rFonts w:ascii="Times New Roman" w:hAnsi="Times New Roman"/>
          <w:bCs/>
          <w:sz w:val="24"/>
          <w:szCs w:val="24"/>
        </w:rPr>
      </w:pPr>
    </w:p>
    <w:p w:rsidR="004C05D7" w:rsidRPr="008A6E6B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A6E6B"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bCs/>
                <w:sz w:val="20"/>
                <w:szCs w:val="20"/>
              </w:rPr>
              <w:t>Основные требования и особенности обучения математике и физике в школе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ОР.1-4-1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>Раздел 2.</w:t>
            </w:r>
            <w:r w:rsidRPr="008A6E6B">
              <w:rPr>
                <w:b/>
                <w:bCs/>
                <w:color w:val="000000"/>
                <w:kern w:val="0"/>
                <w:sz w:val="20"/>
                <w:szCs w:val="20"/>
              </w:rPr>
              <w:t xml:space="preserve"> </w:t>
            </w:r>
            <w:r w:rsidRPr="008A6E6B">
              <w:rPr>
                <w:b/>
                <w:bCs/>
                <w:sz w:val="20"/>
                <w:szCs w:val="20"/>
              </w:rPr>
              <w:t>Методика изучения курса физики 11 класса в соответствии с требованиями ФГОС ООО (вариативные программы)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ОР.1-4-1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3. </w:t>
            </w:r>
            <w:r w:rsidRPr="008A6E6B">
              <w:rPr>
                <w:b/>
                <w:bCs/>
                <w:sz w:val="20"/>
                <w:szCs w:val="20"/>
              </w:rPr>
              <w:t>Методика изучения курса математики 11 класса в соответствии с требованиями ФГОС ООО (вариативные программы)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ОР.1-4-1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4. </w:t>
            </w:r>
            <w:r w:rsidRPr="008A6E6B">
              <w:rPr>
                <w:b/>
                <w:bCs/>
                <w:sz w:val="20"/>
                <w:szCs w:val="20"/>
              </w:rPr>
              <w:t xml:space="preserve">Учебники математики и физики как средство организации </w:t>
            </w:r>
            <w:proofErr w:type="gramStart"/>
            <w:r w:rsidRPr="008A6E6B">
              <w:rPr>
                <w:b/>
                <w:bCs/>
                <w:sz w:val="20"/>
                <w:szCs w:val="20"/>
              </w:rPr>
              <w:t>современного</w:t>
            </w:r>
            <w:proofErr w:type="gramEnd"/>
            <w:r w:rsidRPr="008A6E6B">
              <w:rPr>
                <w:b/>
                <w:bCs/>
                <w:sz w:val="20"/>
                <w:szCs w:val="20"/>
              </w:rPr>
              <w:t xml:space="preserve"> УП по предмету в школе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ОР.1-4-1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 w:rsidRPr="008A6E6B"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Default="004C05D7" w:rsidP="004C05D7">
      <w:pPr>
        <w:ind w:firstLine="709"/>
        <w:jc w:val="both"/>
        <w:rPr>
          <w:b/>
        </w:rPr>
      </w:pPr>
    </w:p>
    <w:p w:rsidR="004C05D7" w:rsidRPr="005A6C45" w:rsidRDefault="004C05D7" w:rsidP="004C05D7">
      <w:pPr>
        <w:ind w:firstLine="709"/>
        <w:jc w:val="both"/>
        <w:rPr>
          <w:b/>
        </w:rPr>
      </w:pPr>
      <w:r w:rsidRPr="005A6C45">
        <w:rPr>
          <w:b/>
        </w:rPr>
        <w:t xml:space="preserve">7. Учебно-методическое и информационное обеспечение дисциплины </w:t>
      </w:r>
    </w:p>
    <w:p w:rsidR="004C05D7" w:rsidRPr="005A6C45" w:rsidRDefault="004C05D7" w:rsidP="004C05D7">
      <w:pPr>
        <w:ind w:firstLine="709"/>
        <w:jc w:val="both"/>
      </w:pPr>
      <w:r w:rsidRPr="005A6C45">
        <w:rPr>
          <w:b/>
        </w:rPr>
        <w:t>7.1.  Основная литература:</w:t>
      </w:r>
    </w:p>
    <w:p w:rsidR="004C05D7" w:rsidRPr="006B3018" w:rsidRDefault="004C05D7" w:rsidP="004C05D7">
      <w:pPr>
        <w:pStyle w:val="ac"/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3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3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3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35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E32EDA" w:rsidRDefault="004C05D7" w:rsidP="004C05D7">
      <w:pPr>
        <w:pStyle w:val="ac"/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36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numPr>
          <w:ilvl w:val="0"/>
          <w:numId w:val="20"/>
        </w:numPr>
        <w:tabs>
          <w:tab w:val="left" w:pos="709"/>
        </w:tabs>
        <w:suppressAutoHyphens w:val="0"/>
        <w:ind w:left="0" w:firstLine="709"/>
        <w:jc w:val="both"/>
      </w:pPr>
      <w:proofErr w:type="spellStart"/>
      <w:r w:rsidRPr="006B3018">
        <w:t>Голунова</w:t>
      </w:r>
      <w:proofErr w:type="spellEnd"/>
      <w:r w:rsidRPr="006B3018">
        <w:t>, А.А. Обучение математике в профильных классах</w:t>
      </w:r>
      <w:proofErr w:type="gramStart"/>
      <w:r w:rsidRPr="006B3018">
        <w:t xml:space="preserve"> :</w:t>
      </w:r>
      <w:proofErr w:type="gramEnd"/>
      <w:r w:rsidRPr="006B3018">
        <w:t xml:space="preserve"> учебно-методическое пособие / А.А. </w:t>
      </w:r>
      <w:proofErr w:type="spellStart"/>
      <w:r w:rsidRPr="006B3018">
        <w:t>Голунова</w:t>
      </w:r>
      <w:proofErr w:type="spellEnd"/>
      <w:r w:rsidRPr="006B3018">
        <w:t xml:space="preserve"> ; науч. ред. Т. Уткина. - 2-е изд., стер.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2014. - 204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978-5-9765-1940-4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37" w:history="1">
        <w:r w:rsidRPr="006B3018">
          <w:rPr>
            <w:rStyle w:val="a7"/>
          </w:rPr>
          <w:t>http://biblioclub.ru/index.php?page=book&amp;id=363432</w:t>
        </w:r>
      </w:hyperlink>
    </w:p>
    <w:p w:rsidR="004C05D7" w:rsidRPr="006B3018" w:rsidRDefault="004C05D7" w:rsidP="004C05D7">
      <w:pPr>
        <w:numPr>
          <w:ilvl w:val="0"/>
          <w:numId w:val="20"/>
        </w:numPr>
        <w:tabs>
          <w:tab w:val="left" w:pos="709"/>
        </w:tabs>
        <w:suppressAutoHyphens w:val="0"/>
        <w:ind w:left="0" w:firstLine="709"/>
        <w:jc w:val="both"/>
      </w:pPr>
      <w:r w:rsidRPr="006B3018">
        <w:rPr>
          <w:i/>
        </w:rPr>
        <w:t>Иванова Т.А.</w:t>
      </w:r>
      <w:r w:rsidRPr="006B3018">
        <w:t xml:space="preserve"> Современный урок математики: теория, технология, практика: Книга для учителя. – Н. Новгород: НГПУ, 2010.</w:t>
      </w:r>
    </w:p>
    <w:p w:rsidR="004C05D7" w:rsidRPr="006B3018" w:rsidRDefault="004C05D7" w:rsidP="004C05D7">
      <w:pPr>
        <w:numPr>
          <w:ilvl w:val="0"/>
          <w:numId w:val="20"/>
        </w:numPr>
        <w:tabs>
          <w:tab w:val="left" w:pos="709"/>
        </w:tabs>
        <w:suppressAutoHyphens w:val="0"/>
        <w:ind w:left="0" w:firstLine="709"/>
        <w:jc w:val="both"/>
      </w:pPr>
      <w:r w:rsidRPr="006B3018">
        <w:t xml:space="preserve"> </w:t>
      </w:r>
      <w:r w:rsidRPr="006B3018">
        <w:rPr>
          <w:i/>
        </w:rPr>
        <w:t>Иванова Т.А., Перевощикова Е.Н., Кузнецова Л.И., Григорьева Т.П.</w:t>
      </w:r>
      <w:r w:rsidRPr="006B3018">
        <w:t xml:space="preserve"> Теория и технология обучения математике в средней школе: учеб</w:t>
      </w:r>
      <w:proofErr w:type="gramStart"/>
      <w:r w:rsidRPr="006B3018">
        <w:t>.</w:t>
      </w:r>
      <w:proofErr w:type="gramEnd"/>
      <w:r w:rsidRPr="006B3018">
        <w:t xml:space="preserve"> </w:t>
      </w:r>
      <w:proofErr w:type="gramStart"/>
      <w:r w:rsidRPr="006B3018">
        <w:t>п</w:t>
      </w:r>
      <w:proofErr w:type="gramEnd"/>
      <w:r w:rsidRPr="006B3018">
        <w:t>особие / под ред. Т.А. Ивановой. – Н. Новгород: НГПУ, 2009.</w:t>
      </w:r>
    </w:p>
    <w:p w:rsidR="004C05D7" w:rsidRPr="006B3018" w:rsidRDefault="004C05D7" w:rsidP="004C05D7">
      <w:pPr>
        <w:numPr>
          <w:ilvl w:val="0"/>
          <w:numId w:val="20"/>
        </w:numPr>
        <w:tabs>
          <w:tab w:val="left" w:pos="709"/>
        </w:tabs>
        <w:suppressAutoHyphens w:val="0"/>
        <w:ind w:left="0" w:firstLine="709"/>
        <w:jc w:val="both"/>
      </w:pPr>
      <w:proofErr w:type="spellStart"/>
      <w:r w:rsidRPr="006B3018">
        <w:t>Долгошеева</w:t>
      </w:r>
      <w:proofErr w:type="spellEnd"/>
      <w:r w:rsidRPr="006B3018">
        <w:t>, Е.В. Общие вопросы методики преподавания математики в начальных классах</w:t>
      </w:r>
      <w:proofErr w:type="gramStart"/>
      <w:r w:rsidRPr="006B3018">
        <w:t xml:space="preserve"> :</w:t>
      </w:r>
      <w:proofErr w:type="gramEnd"/>
      <w:r w:rsidRPr="006B3018">
        <w:t xml:space="preserve"> курс лекций / Е.В. </w:t>
      </w:r>
      <w:proofErr w:type="spellStart"/>
      <w:r w:rsidRPr="006B3018">
        <w:t>Долгошеева</w:t>
      </w:r>
      <w:proofErr w:type="spellEnd"/>
      <w:r w:rsidRPr="006B3018">
        <w:t xml:space="preserve">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</w:t>
      </w:r>
      <w:proofErr w:type="gramStart"/>
      <w:r w:rsidRPr="006B3018">
        <w:t xml:space="preserve"> :</w:t>
      </w:r>
      <w:proofErr w:type="gramEnd"/>
      <w:r w:rsidRPr="006B3018">
        <w:t xml:space="preserve"> Елецкий государственный университет им. И. А. Бунина, 2012. - 83 с. - </w:t>
      </w:r>
      <w:proofErr w:type="spellStart"/>
      <w:r w:rsidRPr="006B3018">
        <w:t>Библиогр</w:t>
      </w:r>
      <w:proofErr w:type="spellEnd"/>
      <w:r w:rsidRPr="006B3018">
        <w:t>. в кн.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38" w:history="1">
        <w:r w:rsidRPr="006B3018">
          <w:rPr>
            <w:rStyle w:val="a7"/>
          </w:rPr>
          <w:t>http://biblioclub.ru/index.php?page=book&amp;id=272021</w:t>
        </w:r>
      </w:hyperlink>
    </w:p>
    <w:p w:rsidR="004C05D7" w:rsidRPr="00E32EDA" w:rsidRDefault="004C05D7" w:rsidP="004C05D7">
      <w:pPr>
        <w:tabs>
          <w:tab w:val="left" w:pos="709"/>
        </w:tabs>
        <w:ind w:firstLine="709"/>
        <w:jc w:val="both"/>
        <w:rPr>
          <w:b/>
        </w:rPr>
      </w:pPr>
      <w:r w:rsidRPr="00E32EDA">
        <w:rPr>
          <w:b/>
        </w:rPr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21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39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21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lastRenderedPageBreak/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4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21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41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E32EDA" w:rsidRDefault="004C05D7" w:rsidP="004C05D7">
      <w:pPr>
        <w:pStyle w:val="ac"/>
        <w:numPr>
          <w:ilvl w:val="0"/>
          <w:numId w:val="21"/>
        </w:numPr>
        <w:tabs>
          <w:tab w:val="left" w:pos="709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4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pStyle w:val="af1"/>
        <w:numPr>
          <w:ilvl w:val="0"/>
          <w:numId w:val="22"/>
        </w:numPr>
        <w:tabs>
          <w:tab w:val="left" w:pos="709"/>
        </w:tabs>
        <w:suppressAutoHyphens w:val="0"/>
        <w:spacing w:after="0"/>
        <w:ind w:left="0" w:firstLine="709"/>
        <w:jc w:val="both"/>
      </w:pPr>
      <w:r w:rsidRPr="006B3018">
        <w:t>В помощь учителю математики. – Горький, 1987, 1988, 1989, 1990, 1994.</w:t>
      </w:r>
    </w:p>
    <w:p w:rsidR="004C05D7" w:rsidRPr="006B3018" w:rsidRDefault="004C05D7" w:rsidP="004C05D7">
      <w:pPr>
        <w:numPr>
          <w:ilvl w:val="0"/>
          <w:numId w:val="22"/>
        </w:numPr>
        <w:tabs>
          <w:tab w:val="left" w:pos="709"/>
        </w:tabs>
        <w:suppressAutoHyphens w:val="0"/>
        <w:ind w:left="0" w:firstLine="709"/>
        <w:jc w:val="both"/>
      </w:pPr>
      <w:r w:rsidRPr="006B3018">
        <w:t>Чекин, А.Л. Математический взгляд на актуальные проблемы методики обучения математике в начальной школе</w:t>
      </w:r>
      <w:proofErr w:type="gramStart"/>
      <w:r w:rsidRPr="006B3018">
        <w:t xml:space="preserve"> :</w:t>
      </w:r>
      <w:proofErr w:type="gramEnd"/>
      <w:r w:rsidRPr="006B3018">
        <w:t xml:space="preserve"> монография / А.Л. Чекин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</w:t>
      </w:r>
      <w:proofErr w:type="gramStart"/>
      <w:r w:rsidRPr="006B3018">
        <w:t xml:space="preserve"> :</w:t>
      </w:r>
      <w:proofErr w:type="gramEnd"/>
      <w:r w:rsidRPr="006B3018">
        <w:t xml:space="preserve"> МПГУ, 2018. - 64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978-5-4263-0699-8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43" w:history="1">
        <w:r w:rsidRPr="006B3018">
          <w:rPr>
            <w:rStyle w:val="a7"/>
          </w:rPr>
          <w:t>http://biblioclub.ru/index.php?page=book&amp;id=500313</w:t>
        </w:r>
      </w:hyperlink>
    </w:p>
    <w:p w:rsidR="004C05D7" w:rsidRPr="006B3018" w:rsidRDefault="004C05D7" w:rsidP="004C05D7">
      <w:pPr>
        <w:numPr>
          <w:ilvl w:val="0"/>
          <w:numId w:val="22"/>
        </w:numPr>
        <w:tabs>
          <w:tab w:val="left" w:pos="709"/>
        </w:tabs>
        <w:suppressAutoHyphens w:val="0"/>
        <w:ind w:left="0" w:firstLine="709"/>
        <w:jc w:val="both"/>
      </w:pPr>
      <w:proofErr w:type="spellStart"/>
      <w:r w:rsidRPr="006B3018">
        <w:t>Кальт</w:t>
      </w:r>
      <w:proofErr w:type="spellEnd"/>
      <w:r w:rsidRPr="006B3018">
        <w:t>, Е.А. Организация адаптивной системы обучения математике учащихся 5–6 классов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Е.А. </w:t>
      </w:r>
      <w:proofErr w:type="spellStart"/>
      <w:r w:rsidRPr="006B3018">
        <w:t>Кальт</w:t>
      </w:r>
      <w:proofErr w:type="spellEnd"/>
      <w:r w:rsidRPr="006B3018">
        <w:t>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2015. - 90 с.</w:t>
      </w:r>
      <w:proofErr w:type="gramStart"/>
      <w:r w:rsidRPr="006B3018">
        <w:t xml:space="preserve"> :</w:t>
      </w:r>
      <w:proofErr w:type="gramEnd"/>
      <w:r w:rsidRPr="006B3018">
        <w:t xml:space="preserve"> табл., ил. - </w:t>
      </w:r>
      <w:proofErr w:type="spellStart"/>
      <w:r w:rsidRPr="006B3018">
        <w:t>Библиогр</w:t>
      </w:r>
      <w:proofErr w:type="spellEnd"/>
      <w:r w:rsidRPr="006B3018">
        <w:t>.: с. 72-78 - ISBN 978-5-9765-2192-6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44" w:history="1">
        <w:r w:rsidRPr="006B3018">
          <w:rPr>
            <w:rStyle w:val="a7"/>
          </w:rPr>
          <w:t>http://biblioclub.ru/index.php?page=book&amp;id=272512</w:t>
        </w:r>
      </w:hyperlink>
    </w:p>
    <w:p w:rsidR="004C05D7" w:rsidRPr="006B3018" w:rsidRDefault="004C05D7" w:rsidP="004C05D7">
      <w:pPr>
        <w:numPr>
          <w:ilvl w:val="0"/>
          <w:numId w:val="22"/>
        </w:numPr>
        <w:tabs>
          <w:tab w:val="left" w:pos="709"/>
        </w:tabs>
        <w:suppressAutoHyphens w:val="0"/>
        <w:ind w:left="0" w:firstLine="709"/>
        <w:jc w:val="both"/>
      </w:pPr>
      <w:proofErr w:type="spellStart"/>
      <w:r w:rsidRPr="006B3018">
        <w:t>Егупова</w:t>
      </w:r>
      <w:proofErr w:type="spellEnd"/>
      <w:r w:rsidRPr="006B3018">
        <w:t>, М.В. Практико-ориентированное обучение математике в школе. Практикум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М.В. </w:t>
      </w:r>
      <w:proofErr w:type="spellStart"/>
      <w:r w:rsidRPr="006B3018">
        <w:t>Егупова</w:t>
      </w:r>
      <w:proofErr w:type="spellEnd"/>
      <w:r w:rsidRPr="006B3018"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6B3018">
        <w:t xml:space="preserve"> :</w:t>
      </w:r>
      <w:proofErr w:type="gramEnd"/>
      <w:r w:rsidRPr="006B3018">
        <w:t xml:space="preserve"> АСМС, 2014. - 155 с. : ил</w:t>
      </w:r>
      <w:proofErr w:type="gramStart"/>
      <w:r w:rsidRPr="006B3018">
        <w:t xml:space="preserve">., </w:t>
      </w:r>
      <w:proofErr w:type="gramEnd"/>
      <w:r w:rsidRPr="006B3018">
        <w:t xml:space="preserve">табл., схем. - </w:t>
      </w:r>
      <w:proofErr w:type="spellStart"/>
      <w:r w:rsidRPr="006B3018">
        <w:t>Библиогр</w:t>
      </w:r>
      <w:proofErr w:type="spellEnd"/>
      <w:r w:rsidRPr="006B3018">
        <w:t>. в кн. - ISBN 978-5-93088-146-2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45" w:history="1">
        <w:r w:rsidRPr="006B3018">
          <w:rPr>
            <w:rStyle w:val="a7"/>
          </w:rPr>
          <w:t>http://biblioclub.ru/index.php?page=book&amp;id=275584</w:t>
        </w:r>
      </w:hyperlink>
    </w:p>
    <w:p w:rsidR="004C05D7" w:rsidRPr="006B3018" w:rsidRDefault="004C05D7" w:rsidP="004C05D7">
      <w:pPr>
        <w:numPr>
          <w:ilvl w:val="0"/>
          <w:numId w:val="22"/>
        </w:numPr>
        <w:tabs>
          <w:tab w:val="left" w:pos="709"/>
        </w:tabs>
        <w:suppressAutoHyphens w:val="0"/>
        <w:ind w:left="0" w:firstLine="709"/>
        <w:jc w:val="both"/>
      </w:pPr>
      <w:r w:rsidRPr="006B3018">
        <w:rPr>
          <w:i/>
        </w:rPr>
        <w:t>Иванова Т.А.</w:t>
      </w:r>
      <w:r w:rsidRPr="006B3018">
        <w:t xml:space="preserve"> </w:t>
      </w:r>
      <w:proofErr w:type="spellStart"/>
      <w:r w:rsidRPr="006B3018">
        <w:t>Гуманитаризация</w:t>
      </w:r>
      <w:proofErr w:type="spellEnd"/>
      <w:r w:rsidRPr="006B3018">
        <w:t xml:space="preserve"> математического образования. – </w:t>
      </w:r>
      <w:proofErr w:type="spellStart"/>
      <w:r w:rsidRPr="006B3018">
        <w:t>Н.Новгород</w:t>
      </w:r>
      <w:proofErr w:type="spellEnd"/>
      <w:r w:rsidRPr="006B3018">
        <w:t>: Изд-во НГПУ, 1998.</w:t>
      </w:r>
    </w:p>
    <w:p w:rsidR="004C05D7" w:rsidRPr="006B3018" w:rsidRDefault="004C05D7" w:rsidP="004C05D7">
      <w:pPr>
        <w:numPr>
          <w:ilvl w:val="0"/>
          <w:numId w:val="22"/>
        </w:numPr>
        <w:tabs>
          <w:tab w:val="left" w:pos="709"/>
        </w:tabs>
        <w:suppressAutoHyphens w:val="0"/>
        <w:ind w:left="0" w:firstLine="709"/>
        <w:jc w:val="both"/>
      </w:pPr>
      <w:r w:rsidRPr="006B3018">
        <w:rPr>
          <w:i/>
        </w:rPr>
        <w:t>Перевощикова Е.Н.</w:t>
      </w:r>
      <w:r w:rsidRPr="006B3018">
        <w:t xml:space="preserve"> Формирование диагностической деятельности у будущих учителей математики. – </w:t>
      </w:r>
      <w:proofErr w:type="spellStart"/>
      <w:r w:rsidRPr="006B3018">
        <w:t>Н.Новгород</w:t>
      </w:r>
      <w:proofErr w:type="spellEnd"/>
      <w:r w:rsidRPr="006B3018">
        <w:t>: Изд-во НГПУ, 2000.</w:t>
      </w:r>
    </w:p>
    <w:p w:rsidR="004C05D7" w:rsidRPr="006B3018" w:rsidRDefault="004C05D7" w:rsidP="004C05D7">
      <w:pPr>
        <w:pStyle w:val="af1"/>
        <w:numPr>
          <w:ilvl w:val="0"/>
          <w:numId w:val="22"/>
        </w:numPr>
        <w:tabs>
          <w:tab w:val="left" w:pos="709"/>
        </w:tabs>
        <w:suppressAutoHyphens w:val="0"/>
        <w:spacing w:after="0"/>
        <w:ind w:left="0" w:firstLine="709"/>
        <w:jc w:val="both"/>
      </w:pPr>
      <w:r w:rsidRPr="006B3018">
        <w:t>Статьи в журнале «Математика в школе».</w:t>
      </w:r>
    </w:p>
    <w:p w:rsidR="004C05D7" w:rsidRPr="006B3018" w:rsidRDefault="004C05D7" w:rsidP="004C05D7">
      <w:pPr>
        <w:pStyle w:val="af1"/>
        <w:numPr>
          <w:ilvl w:val="0"/>
          <w:numId w:val="22"/>
        </w:numPr>
        <w:tabs>
          <w:tab w:val="left" w:pos="709"/>
        </w:tabs>
        <w:suppressAutoHyphens w:val="0"/>
        <w:spacing w:after="0"/>
        <w:ind w:left="0" w:firstLine="709"/>
        <w:jc w:val="both"/>
      </w:pPr>
      <w:r w:rsidRPr="006B3018">
        <w:t>Статьи в журнале «Квант».</w:t>
      </w:r>
    </w:p>
    <w:p w:rsidR="004C05D7" w:rsidRPr="006B3018" w:rsidRDefault="004C05D7" w:rsidP="004C05D7">
      <w:pPr>
        <w:pStyle w:val="af1"/>
        <w:numPr>
          <w:ilvl w:val="0"/>
          <w:numId w:val="22"/>
        </w:numPr>
        <w:tabs>
          <w:tab w:val="left" w:pos="709"/>
        </w:tabs>
        <w:suppressAutoHyphens w:val="0"/>
        <w:spacing w:after="0"/>
        <w:ind w:left="0" w:firstLine="709"/>
        <w:jc w:val="both"/>
      </w:pPr>
      <w:r w:rsidRPr="006B3018">
        <w:t>Дидактические материалы в еженедельном приложении « Математика» к газете «Первое сентября».</w:t>
      </w:r>
    </w:p>
    <w:p w:rsidR="004C05D7" w:rsidRPr="006B3018" w:rsidRDefault="004C05D7" w:rsidP="004C05D7">
      <w:pPr>
        <w:pStyle w:val="ac"/>
        <w:suppressAutoHyphens/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4C05D7" w:rsidRPr="005A6C45" w:rsidRDefault="004C05D7" w:rsidP="004C05D7">
      <w:pPr>
        <w:tabs>
          <w:tab w:val="left" w:pos="1134"/>
        </w:tabs>
        <w:ind w:firstLine="709"/>
        <w:jc w:val="both"/>
      </w:pPr>
      <w:r w:rsidRPr="005A6C45">
        <w:rPr>
          <w:b/>
        </w:rPr>
        <w:t>7.3. Базы данных, информационно-справочные и поисковые системы:</w:t>
      </w:r>
    </w:p>
    <w:p w:rsidR="004C05D7" w:rsidRPr="005A6C45" w:rsidRDefault="004C05D7" w:rsidP="004C05D7">
      <w:pPr>
        <w:tabs>
          <w:tab w:val="left" w:pos="1134"/>
          <w:tab w:val="right" w:leader="underscore" w:pos="9639"/>
        </w:tabs>
        <w:ind w:firstLine="737"/>
        <w:jc w:val="both"/>
      </w:pPr>
      <w:r w:rsidRPr="005A6C45">
        <w:t>1. Интернет - журнал «</w:t>
      </w:r>
      <w:proofErr w:type="spellStart"/>
      <w:r w:rsidRPr="005A6C45">
        <w:t>Эйдос</w:t>
      </w:r>
      <w:proofErr w:type="spellEnd"/>
      <w:r w:rsidRPr="005A6C45">
        <w:t xml:space="preserve">» - </w:t>
      </w:r>
      <w:hyperlink r:id="rId46" w:history="1">
        <w:r w:rsidRPr="005A6C45">
          <w:rPr>
            <w:rStyle w:val="a7"/>
            <w:color w:val="auto"/>
            <w:lang w:val="en-US"/>
          </w:rPr>
          <w:t>http</w:t>
        </w:r>
        <w:r w:rsidRPr="005A6C45">
          <w:rPr>
            <w:rStyle w:val="a7"/>
            <w:color w:val="auto"/>
          </w:rPr>
          <w:t>://</w:t>
        </w:r>
        <w:r w:rsidRPr="005A6C45">
          <w:rPr>
            <w:rStyle w:val="a7"/>
            <w:color w:val="auto"/>
            <w:lang w:val="en-US"/>
          </w:rPr>
          <w:t>www</w:t>
        </w:r>
        <w:r w:rsidRPr="005A6C45">
          <w:rPr>
            <w:rStyle w:val="a7"/>
            <w:color w:val="auto"/>
          </w:rPr>
          <w:t>.</w:t>
        </w:r>
        <w:proofErr w:type="spellStart"/>
        <w:r w:rsidRPr="005A6C45">
          <w:rPr>
            <w:rStyle w:val="a7"/>
            <w:color w:val="auto"/>
            <w:lang w:val="en-US"/>
          </w:rPr>
          <w:t>eidos</w:t>
        </w:r>
        <w:proofErr w:type="spellEnd"/>
        <w:r w:rsidRPr="005A6C45">
          <w:rPr>
            <w:rStyle w:val="a7"/>
            <w:color w:val="auto"/>
          </w:rPr>
          <w:t>.</w:t>
        </w:r>
        <w:proofErr w:type="spellStart"/>
        <w:r w:rsidRPr="005A6C45">
          <w:rPr>
            <w:rStyle w:val="a7"/>
            <w:color w:val="auto"/>
            <w:lang w:val="en-US"/>
          </w:rPr>
          <w:t>ru</w:t>
        </w:r>
        <w:proofErr w:type="spellEnd"/>
        <w:r w:rsidRPr="005A6C45">
          <w:rPr>
            <w:rStyle w:val="a7"/>
            <w:color w:val="auto"/>
          </w:rPr>
          <w:t>/</w:t>
        </w:r>
        <w:r w:rsidRPr="005A6C45">
          <w:rPr>
            <w:rStyle w:val="a7"/>
            <w:color w:val="auto"/>
            <w:lang w:val="en-US"/>
          </w:rPr>
          <w:t>journal</w:t>
        </w:r>
      </w:hyperlink>
      <w:r w:rsidRPr="005A6C45">
        <w:t>. Рубрика «Дистанционное образование».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37"/>
        <w:jc w:val="both"/>
      </w:pPr>
      <w:r w:rsidRPr="006B3018"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47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left="720" w:hanging="360"/>
        <w:jc w:val="both"/>
      </w:pPr>
      <w:r w:rsidRPr="006B3018">
        <w:t xml:space="preserve">Федеральный портал «Российское образование».  </w:t>
      </w:r>
      <w:hyperlink r:id="rId48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49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 xml:space="preserve">Программно-методический комплекс «Активная физика». </w:t>
      </w:r>
      <w:hyperlink r:id="rId50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lastRenderedPageBreak/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51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52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Физика: еженедельник изд. дома "Первое сентября". Учебно-методические материалы по физике для учителей </w:t>
      </w:r>
      <w:hyperlink r:id="rId53" w:history="1">
        <w:r w:rsidRPr="006B3018">
          <w:rPr>
            <w:rStyle w:val="a7"/>
          </w:rPr>
          <w:t>http://archive.1september.ru/fiz/</w:t>
        </w:r>
      </w:hyperlink>
    </w:p>
    <w:p w:rsidR="004C05D7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Методист.ru. Методика преподавания физики. </w:t>
      </w:r>
      <w:hyperlink r:id="rId54" w:history="1">
        <w:r w:rsidRPr="006B3018">
          <w:rPr>
            <w:rStyle w:val="a7"/>
          </w:rPr>
          <w:t>http://metodist.i1.ru/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</w:p>
    <w:p w:rsidR="004C05D7" w:rsidRPr="005A6C45" w:rsidRDefault="004C05D7" w:rsidP="004C05D7">
      <w:pPr>
        <w:ind w:left="360"/>
      </w:pPr>
    </w:p>
    <w:p w:rsidR="004C05D7" w:rsidRPr="005A6C45" w:rsidRDefault="004C05D7" w:rsidP="004C05D7">
      <w:pPr>
        <w:ind w:firstLine="709"/>
        <w:jc w:val="both"/>
      </w:pPr>
      <w:r w:rsidRPr="005A6C45">
        <w:rPr>
          <w:b/>
        </w:rPr>
        <w:t>7.4.</w:t>
      </w:r>
      <w:r w:rsidRPr="005A6C45">
        <w:t xml:space="preserve"> Использование мультимедийной техники для презентации к лекциям и практическим занятиям. Раздаточный материал к семинарским и практическим занятиям.</w:t>
      </w:r>
    </w:p>
    <w:p w:rsidR="004C05D7" w:rsidRPr="005A6C45" w:rsidRDefault="004C05D7" w:rsidP="004C05D7">
      <w:pPr>
        <w:ind w:firstLine="709"/>
        <w:jc w:val="both"/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8. Фонды оценочных средств</w:t>
      </w:r>
    </w:p>
    <w:p w:rsidR="004C05D7" w:rsidRPr="004C0CBC" w:rsidRDefault="004C05D7" w:rsidP="004C05D7">
      <w:pPr>
        <w:ind w:firstLine="709"/>
        <w:jc w:val="both"/>
        <w:rPr>
          <w:spacing w:val="-4"/>
        </w:rPr>
      </w:pPr>
      <w:r w:rsidRPr="004C0CBC">
        <w:rPr>
          <w:spacing w:val="-4"/>
        </w:rPr>
        <w:t>Фонд оценочных сре</w:t>
      </w:r>
      <w:proofErr w:type="gramStart"/>
      <w:r w:rsidRPr="004C0CBC">
        <w:rPr>
          <w:spacing w:val="-4"/>
        </w:rPr>
        <w:t>дств пр</w:t>
      </w:r>
      <w:proofErr w:type="gramEnd"/>
      <w:r w:rsidRPr="004C0CBC">
        <w:rPr>
          <w:spacing w:val="-4"/>
        </w:rPr>
        <w:t>едставлен в Приложении 3.</w:t>
      </w: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937D2" w:rsidRDefault="004C05D7" w:rsidP="004C05D7">
      <w:pPr>
        <w:jc w:val="center"/>
        <w:rPr>
          <w:b/>
        </w:rPr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407B67" w:rsidRPr="007450E6" w:rsidRDefault="00407B67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12" w:name="_Toc5787152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</w:t>
      </w:r>
      <w:r w:rsidR="001E433A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 xml:space="preserve">. ПРОГРАММА ДИСЦИПЛИНЫ 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</w:t>
      </w:r>
      <w:r w:rsidR="001E433A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история физики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»</w:t>
      </w:r>
      <w:bookmarkEnd w:id="12"/>
    </w:p>
    <w:p w:rsidR="003C4ECD" w:rsidRDefault="003C4ECD" w:rsidP="00407B67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07B67" w:rsidRPr="004C0CBC" w:rsidRDefault="00407B67" w:rsidP="00407B67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1. Пояснительная записка</w:t>
      </w:r>
    </w:p>
    <w:p w:rsidR="00A62869" w:rsidRPr="00371E70" w:rsidRDefault="00A62869" w:rsidP="00A62869">
      <w:pPr>
        <w:ind w:firstLine="709"/>
        <w:jc w:val="both"/>
      </w:pPr>
      <w:r w:rsidRPr="00371E70">
        <w:t xml:space="preserve">Дисциплина «История физики» раскрывает внутреннюю логику, закономерности развития физики-науки, показывает роль теории и эксперимента на разных этапах ее развития, формирует научное мировоззрение </w:t>
      </w:r>
      <w:r>
        <w:t>студен</w:t>
      </w:r>
      <w:r w:rsidRPr="00371E70">
        <w:t>тов, способствует повышению их подготовки к профессиональной деятельности.</w:t>
      </w:r>
    </w:p>
    <w:p w:rsidR="00A62869" w:rsidRPr="00371E70" w:rsidRDefault="00A62869" w:rsidP="00A62869">
      <w:pPr>
        <w:tabs>
          <w:tab w:val="left" w:pos="567"/>
        </w:tabs>
        <w:ind w:firstLine="709"/>
        <w:jc w:val="both"/>
      </w:pPr>
      <w:r w:rsidRPr="00371E70">
        <w:t>Для решения поставленных задач будущий учитель физики должен уметь получать информацию по истории физики и техники из различных источников, перерабатывать ее, представлять в различных формах – схемах, таблицах, «деревьях» науки, рисунках и т.д., а также применять полученные знания при организации внеурочной деятельности по физике в школе.</w:t>
      </w:r>
    </w:p>
    <w:p w:rsidR="00407B67" w:rsidRDefault="00407B67" w:rsidP="008E105B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b/>
          <w:bCs/>
        </w:rPr>
      </w:pPr>
      <w:r w:rsidRPr="004C0CBC">
        <w:rPr>
          <w:b/>
          <w:bCs/>
        </w:rPr>
        <w:t>Место в структуре модуля</w:t>
      </w:r>
    </w:p>
    <w:p w:rsidR="00E339DC" w:rsidRPr="00E339DC" w:rsidRDefault="00E339DC" w:rsidP="00E339DC">
      <w:pPr>
        <w:ind w:firstLine="567"/>
        <w:jc w:val="both"/>
      </w:pPr>
      <w:r w:rsidRPr="00E339DC">
        <w:t>Дисциплина «</w:t>
      </w:r>
      <w:r w:rsidR="00A62869">
        <w:t>История физики</w:t>
      </w:r>
      <w:r w:rsidRPr="00E339DC">
        <w:t xml:space="preserve">» относится к базовой части профессионального цикла дисциплин. </w:t>
      </w:r>
    </w:p>
    <w:p w:rsidR="00E339DC" w:rsidRPr="00E339DC" w:rsidRDefault="00E339DC" w:rsidP="00E339DC">
      <w:pPr>
        <w:jc w:val="both"/>
      </w:pPr>
      <w:r w:rsidRPr="00E339DC">
        <w:t xml:space="preserve">        Для освоения дисциплины «</w:t>
      </w:r>
      <w:r w:rsidR="00A62869">
        <w:t>История физики</w:t>
      </w:r>
      <w:r w:rsidRPr="00E339DC">
        <w:t xml:space="preserve">» обучающиеся используют знания, умения, способы деятельности и установки, сформированные в ходе изучения дисциплин «Общая и экспериментальная физика», «Методика обучения физике», «Философия»,  «Математический анализ», «Алгебра и геометрия». </w:t>
      </w:r>
    </w:p>
    <w:p w:rsidR="00A7775A" w:rsidRDefault="00A7775A" w:rsidP="00407B6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07B67" w:rsidRPr="004C0CBC" w:rsidRDefault="00407B67" w:rsidP="00407B6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3. Цели и задачи</w:t>
      </w:r>
    </w:p>
    <w:p w:rsidR="00A62869" w:rsidRPr="00A62869" w:rsidRDefault="00E339DC" w:rsidP="00A62869">
      <w:pPr>
        <w:pStyle w:val="iauiue"/>
        <w:spacing w:before="0" w:beforeAutospacing="0" w:after="0" w:afterAutospacing="0"/>
        <w:ind w:firstLine="737"/>
        <w:jc w:val="both"/>
      </w:pPr>
      <w:r w:rsidRPr="00A62869">
        <w:rPr>
          <w:b/>
        </w:rPr>
        <w:lastRenderedPageBreak/>
        <w:t xml:space="preserve">           Цель</w:t>
      </w:r>
      <w:r w:rsidRPr="00A62869">
        <w:t xml:space="preserve"> </w:t>
      </w:r>
      <w:r w:rsidR="00A62869" w:rsidRPr="00A62869">
        <w:t>Формирование у студента систематизированных знаний по истории физики, анализ закономерностей и движущих сил развития физической науки для последующей организации учебно-воспитательного процесса по физике в школе.</w:t>
      </w:r>
    </w:p>
    <w:p w:rsidR="00A62869" w:rsidRPr="00A62869" w:rsidRDefault="00A62869" w:rsidP="00A62869">
      <w:pPr>
        <w:ind w:firstLine="737"/>
        <w:jc w:val="both"/>
      </w:pPr>
    </w:p>
    <w:p w:rsidR="00A62869" w:rsidRPr="00A62869" w:rsidRDefault="00A62869" w:rsidP="00A62869">
      <w:pPr>
        <w:ind w:firstLine="737"/>
        <w:jc w:val="both"/>
        <w:rPr>
          <w:b/>
        </w:rPr>
      </w:pPr>
      <w:r w:rsidRPr="00A62869">
        <w:rPr>
          <w:b/>
        </w:rPr>
        <w:t>Задачи дисциплины:</w:t>
      </w:r>
    </w:p>
    <w:p w:rsidR="00A62869" w:rsidRPr="00A62869" w:rsidRDefault="00A62869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>сформировать у будущих учителей четкое представление об основных этапах развития физики - науки;</w:t>
      </w:r>
    </w:p>
    <w:p w:rsidR="00A62869" w:rsidRPr="00A62869" w:rsidRDefault="00A62869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>раскрыть общие закономерности  развития науки;</w:t>
      </w:r>
    </w:p>
    <w:p w:rsidR="00A62869" w:rsidRPr="00A62869" w:rsidRDefault="00A62869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>развить у студентов практические умения работы с исторической литературой, умения анализа историко-научных сведений и фактов;</w:t>
      </w:r>
    </w:p>
    <w:p w:rsidR="00A62869" w:rsidRPr="00A62869" w:rsidRDefault="00A62869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>сформировать умения приводить факты и аргументы в доказательство позитивного значения физики на разных этапах развития общества.</w:t>
      </w:r>
    </w:p>
    <w:p w:rsidR="00407B67" w:rsidRPr="00A62869" w:rsidRDefault="00407B67" w:rsidP="00A62869">
      <w:pPr>
        <w:jc w:val="both"/>
        <w:rPr>
          <w:b/>
          <w:bCs/>
        </w:rPr>
      </w:pPr>
    </w:p>
    <w:p w:rsidR="00407B67" w:rsidRPr="004C0CBC" w:rsidRDefault="00407B67" w:rsidP="00407B67">
      <w:pPr>
        <w:pStyle w:val="ac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4C0CBC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407B67" w:rsidRPr="004C0CBC" w:rsidRDefault="00407B67" w:rsidP="00407B67">
      <w:pPr>
        <w:autoSpaceDE w:val="0"/>
        <w:autoSpaceDN w:val="0"/>
        <w:adjustRightInd w:val="0"/>
        <w:jc w:val="both"/>
        <w:rPr>
          <w:b/>
          <w:bCs/>
        </w:rPr>
      </w:pPr>
    </w:p>
    <w:p w:rsidR="00407B67" w:rsidRDefault="00407B67" w:rsidP="00407B67">
      <w:pPr>
        <w:ind w:left="283" w:firstLine="709"/>
        <w:jc w:val="both"/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9"/>
        <w:gridCol w:w="2250"/>
        <w:gridCol w:w="1452"/>
        <w:gridCol w:w="2116"/>
        <w:gridCol w:w="1503"/>
        <w:gridCol w:w="1859"/>
      </w:tblGrid>
      <w:tr w:rsidR="00407B67" w:rsidTr="00A62869">
        <w:trPr>
          <w:jc w:val="center"/>
        </w:trPr>
        <w:tc>
          <w:tcPr>
            <w:tcW w:w="6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both"/>
            </w:pPr>
            <w:r>
              <w:t>Код</w:t>
            </w:r>
          </w:p>
        </w:tc>
        <w:tc>
          <w:tcPr>
            <w:tcW w:w="22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center"/>
              <w:rPr>
                <w:color w:val="000000"/>
              </w:rPr>
            </w:pPr>
            <w:r>
              <w:t>Образовательные результаты модуля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center"/>
            </w:pPr>
            <w:r>
              <w:t>Код дисциплины</w:t>
            </w:r>
          </w:p>
        </w:tc>
        <w:tc>
          <w:tcPr>
            <w:tcW w:w="21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center"/>
            </w:pPr>
            <w:r>
              <w:t>Код компетенций ОПОП</w:t>
            </w:r>
          </w:p>
        </w:tc>
        <w:tc>
          <w:tcPr>
            <w:tcW w:w="1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center"/>
            </w:pPr>
            <w:r>
              <w:t>Средства оценивания  ОР</w:t>
            </w:r>
          </w:p>
        </w:tc>
      </w:tr>
      <w:tr w:rsidR="00407B67" w:rsidTr="00A62869">
        <w:trPr>
          <w:jc w:val="center"/>
        </w:trPr>
        <w:tc>
          <w:tcPr>
            <w:tcW w:w="6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both"/>
            </w:pPr>
            <w:r>
              <w:t>ОР.1</w:t>
            </w:r>
          </w:p>
        </w:tc>
        <w:tc>
          <w:tcPr>
            <w:tcW w:w="22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tabs>
                <w:tab w:val="left" w:pos="318"/>
              </w:tabs>
            </w:pPr>
            <w:r>
              <w:t>Демонстрирует владение специальной профессиональной терминологией, отражающей интегральные знания из области методики обучения физике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C57CAF" w:rsidP="00A62869">
            <w:pPr>
              <w:jc w:val="center"/>
            </w:pPr>
            <w:r>
              <w:t>ОР.1</w:t>
            </w:r>
            <w:r w:rsidR="00A62869">
              <w:t>.5.1</w:t>
            </w:r>
          </w:p>
        </w:tc>
        <w:tc>
          <w:tcPr>
            <w:tcW w:w="21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7775A" w:rsidRDefault="00407B67" w:rsidP="00A7775A">
            <w:r w:rsidRPr="004C0CBC">
              <w:t xml:space="preserve">Демонстрирует знания </w:t>
            </w:r>
            <w:r w:rsidR="00A7775A">
              <w:t>основных направлений и форм организации ВР по физике в школе.</w:t>
            </w:r>
          </w:p>
          <w:p w:rsidR="00407B67" w:rsidRDefault="00407B67" w:rsidP="00A7775A"/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096528" w:rsidP="00096528">
            <w:pPr>
              <w:jc w:val="center"/>
            </w:pPr>
            <w:r w:rsidRPr="00096528">
              <w:t>ОПК-3; ОПК-2; ОПК-5; ОПК-4; ОК-3; ОК-1; ОПК-1; ОК-6; ПК-1; ПК-5; ПК-6; ПК-7; ПК-2; ПК-3; ПК-4; ПК-12; ПК-11</w:t>
            </w:r>
          </w:p>
        </w:tc>
        <w:tc>
          <w:tcPr>
            <w:tcW w:w="1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07B67" w:rsidRDefault="00407B67" w:rsidP="00F17391">
            <w:pPr>
              <w:jc w:val="both"/>
            </w:pPr>
            <w:r>
              <w:t>Контекстная задача</w:t>
            </w:r>
          </w:p>
          <w:p w:rsidR="00407B67" w:rsidRDefault="00DF74DE" w:rsidP="00DF74DE">
            <w:pPr>
              <w:framePr w:hSpace="180" w:wrap="around" w:vAnchor="text" w:hAnchor="margin" w:y="178"/>
            </w:pPr>
            <w:r>
              <w:t>Доклад</w:t>
            </w:r>
          </w:p>
        </w:tc>
      </w:tr>
    </w:tbl>
    <w:p w:rsidR="00407B67" w:rsidRPr="004C0CBC" w:rsidRDefault="00407B67" w:rsidP="00407B67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4C0CBC">
        <w:rPr>
          <w:b/>
          <w:bCs/>
        </w:rPr>
        <w:t xml:space="preserve">5. </w:t>
      </w:r>
      <w:r w:rsidRPr="004C0CBC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407B67" w:rsidRDefault="00407B67" w:rsidP="00407B67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4C0CBC">
        <w:rPr>
          <w:bCs/>
          <w:i/>
        </w:rPr>
        <w:t xml:space="preserve">5.1. </w:t>
      </w:r>
      <w:r w:rsidRPr="004C0CBC">
        <w:rPr>
          <w:rFonts w:ascii="Times New Roman CYR" w:hAnsi="Times New Roman CYR" w:cs="Times New Roman CYR"/>
          <w:bCs/>
          <w:i/>
        </w:rPr>
        <w:t>Тематический план</w:t>
      </w:r>
    </w:p>
    <w:p w:rsidR="003F05F2" w:rsidRPr="004C0CBC" w:rsidRDefault="003F05F2" w:rsidP="00407B67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9"/>
        <w:gridCol w:w="876"/>
        <w:gridCol w:w="980"/>
        <w:gridCol w:w="1413"/>
        <w:gridCol w:w="1239"/>
        <w:gridCol w:w="857"/>
      </w:tblGrid>
      <w:tr w:rsidR="00407B67" w:rsidRPr="004C0CBC" w:rsidTr="00F17391">
        <w:trPr>
          <w:trHeight w:val="203"/>
        </w:trPr>
        <w:tc>
          <w:tcPr>
            <w:tcW w:w="44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07B67" w:rsidRPr="00A62869" w:rsidRDefault="00407B67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62869">
              <w:rPr>
                <w:b/>
              </w:rPr>
              <w:t>Наименование темы</w:t>
            </w:r>
          </w:p>
        </w:tc>
        <w:tc>
          <w:tcPr>
            <w:tcW w:w="326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r w:rsidRPr="004C0CBC"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r w:rsidRPr="004C0CBC"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r w:rsidRPr="004C0CBC">
              <w:t>Всего часов по дисциплине</w:t>
            </w:r>
          </w:p>
        </w:tc>
      </w:tr>
      <w:tr w:rsidR="00407B67" w:rsidRPr="004C0CBC" w:rsidTr="00F17391">
        <w:trPr>
          <w:trHeight w:val="533"/>
        </w:trPr>
        <w:tc>
          <w:tcPr>
            <w:tcW w:w="44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07B67" w:rsidRPr="00A62869" w:rsidRDefault="00407B67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r w:rsidRPr="004C0CBC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07B67" w:rsidRPr="004C0CBC" w:rsidRDefault="00407B67" w:rsidP="00F17391">
            <w:pPr>
              <w:tabs>
                <w:tab w:val="left" w:pos="814"/>
              </w:tabs>
              <w:jc w:val="center"/>
            </w:pPr>
            <w:r w:rsidRPr="004C0CBC">
              <w:t xml:space="preserve">Контактная СР (в т.ч. </w:t>
            </w:r>
          </w:p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r w:rsidRPr="004C0CBC">
              <w:t>в ЭИОС)</w:t>
            </w:r>
          </w:p>
        </w:tc>
        <w:tc>
          <w:tcPr>
            <w:tcW w:w="123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</w:p>
        </w:tc>
      </w:tr>
      <w:tr w:rsidR="00407B67" w:rsidRPr="004C0CBC" w:rsidTr="00F17391">
        <w:trPr>
          <w:trHeight w:val="1"/>
        </w:trPr>
        <w:tc>
          <w:tcPr>
            <w:tcW w:w="44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07B67" w:rsidRPr="00A62869" w:rsidRDefault="00407B67" w:rsidP="00F17391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r w:rsidRPr="004C0CBC">
              <w:t>Лекции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Практ</w:t>
            </w:r>
            <w:proofErr w:type="spellEnd"/>
            <w:r w:rsidRPr="004C0CBC">
              <w:t>. работы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</w:pPr>
          </w:p>
        </w:tc>
        <w:tc>
          <w:tcPr>
            <w:tcW w:w="12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07B67" w:rsidRPr="004C0CBC" w:rsidRDefault="00407B67" w:rsidP="00F17391">
            <w:pPr>
              <w:autoSpaceDE w:val="0"/>
              <w:autoSpaceDN w:val="0"/>
              <w:adjustRightInd w:val="0"/>
            </w:pPr>
          </w:p>
        </w:tc>
      </w:tr>
      <w:tr w:rsidR="003F05F2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5F2" w:rsidRPr="00A62869" w:rsidRDefault="003F05F2" w:rsidP="00F17391">
            <w:pPr>
              <w:jc w:val="both"/>
              <w:rPr>
                <w:b/>
              </w:rPr>
            </w:pPr>
            <w:r w:rsidRPr="00A62869">
              <w:rPr>
                <w:b/>
              </w:rPr>
              <w:t xml:space="preserve">Раздел 1. </w:t>
            </w:r>
            <w:r w:rsidR="00A62869" w:rsidRPr="00A62869">
              <w:rPr>
                <w:b/>
              </w:rPr>
              <w:t>Место истории физики в истории естествознания.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3F05F2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3F05F2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Default="003F05F2" w:rsidP="00A62869">
            <w:pPr>
              <w:ind w:left="-108" w:right="-2898"/>
            </w:pPr>
            <w:r w:rsidRPr="000C3CA6">
              <w:t>1.1</w:t>
            </w:r>
            <w:r w:rsidR="00A62869">
              <w:t xml:space="preserve">. Наука и закономерности </w:t>
            </w:r>
          </w:p>
          <w:p w:rsidR="003F05F2" w:rsidRPr="000C3CA6" w:rsidRDefault="00A62869" w:rsidP="00A62869">
            <w:pPr>
              <w:suppressAutoHyphens w:val="0"/>
              <w:jc w:val="both"/>
            </w:pPr>
            <w:r>
              <w:t xml:space="preserve"> ее развития. Проблемы метода. Зарождение науки – физики.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5F2" w:rsidRPr="000C3CA6" w:rsidRDefault="00A62869" w:rsidP="00F17391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A62869" w:rsidP="00F17391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A62869" w:rsidP="00F17391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A62869" w:rsidP="00F17391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3F05F2">
            <w:pPr>
              <w:suppressAutoHyphens w:val="0"/>
              <w:jc w:val="both"/>
            </w:pPr>
            <w:r w:rsidRPr="000C3CA6">
              <w:t>1.2.</w:t>
            </w:r>
            <w:r>
              <w:t xml:space="preserve"> Древний Восток. Зарождение астрономических наблюдений. Календарь.    Знания о природе у китайцев. Каталог Ши-</w:t>
            </w:r>
            <w:proofErr w:type="spellStart"/>
            <w:r>
              <w:t>Шеня</w:t>
            </w:r>
            <w:proofErr w:type="spellEnd"/>
            <w:r>
              <w:t>. Учение Конфуция.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3F05F2">
            <w:pPr>
              <w:suppressAutoHyphens w:val="0"/>
              <w:jc w:val="both"/>
            </w:pPr>
            <w:r w:rsidRPr="000C3CA6">
              <w:t>1.3.</w:t>
            </w:r>
            <w:r>
              <w:t xml:space="preserve"> Античная натурфилософия. Фалес и </w:t>
            </w:r>
            <w:r>
              <w:lastRenderedPageBreak/>
              <w:t>милетская школа. Зарождение диалектики. Атомистика греков.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lastRenderedPageBreak/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A62869">
            <w:pPr>
              <w:ind w:right="-2898"/>
            </w:pPr>
            <w:r>
              <w:lastRenderedPageBreak/>
              <w:t>1.4. Физика средневековья. Влияние учения Аристотеля. Арабский Восток. Зарождение новой науки.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Default="00A62869" w:rsidP="00A62869">
            <w:pPr>
              <w:ind w:right="-2898"/>
            </w:pPr>
            <w:r>
              <w:t>1.5. Введение экспериментальных и математических методов изучения природы. Г. Галилей и становление нового естествознания. Ф. Бекон и Р. Декарт. Зарождение новой методологии естественных наук.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F05F2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5F2" w:rsidRPr="00A62869" w:rsidRDefault="003F05F2" w:rsidP="00F17391">
            <w:pPr>
              <w:jc w:val="both"/>
              <w:rPr>
                <w:b/>
              </w:rPr>
            </w:pPr>
            <w:r w:rsidRPr="00A62869">
              <w:rPr>
                <w:b/>
              </w:rPr>
              <w:t xml:space="preserve">Раздел 2. </w:t>
            </w:r>
            <w:r w:rsidR="00A62869" w:rsidRPr="00A62869">
              <w:rPr>
                <w:b/>
              </w:rPr>
              <w:t>Возникновение первой научной теории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05F2" w:rsidRPr="000C3CA6" w:rsidRDefault="003F05F2" w:rsidP="00F17391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</w:tr>
      <w:tr w:rsidR="00A62869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A62869">
            <w:pPr>
              <w:suppressAutoHyphens w:val="0"/>
              <w:jc w:val="both"/>
            </w:pPr>
            <w:r w:rsidRPr="000C3CA6">
              <w:t>2.1.</w:t>
            </w:r>
            <w:r>
              <w:t xml:space="preserve"> Классическая теория Ньютона. И. Ньютон и его открытия. Становление механистической картины мира.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3F05F2">
            <w:pPr>
              <w:suppressAutoHyphens w:val="0"/>
              <w:jc w:val="both"/>
            </w:pPr>
            <w:r w:rsidRPr="000C3CA6">
              <w:t>2.2.</w:t>
            </w:r>
            <w:r>
              <w:t xml:space="preserve"> Физика в России в </w:t>
            </w:r>
            <w:r>
              <w:rPr>
                <w:lang w:val="en-US"/>
              </w:rPr>
              <w:t>XVIII</w:t>
            </w:r>
            <w:r>
              <w:t xml:space="preserve"> веке. М.В. Ломоносов. Учреждение академии наук. Открытие МГУ - первого российского университета. Эйлер, Бернулли и их работы.  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3F05F2">
            <w:pPr>
              <w:suppressAutoHyphens w:val="0"/>
              <w:jc w:val="both"/>
            </w:pPr>
            <w:r w:rsidRPr="000C3CA6">
              <w:t>2.3.</w:t>
            </w:r>
            <w:r>
              <w:t xml:space="preserve"> Развитие физики в период Великой французской революции. Введение метрической системы мер. Лаплас, Лагранж, Френель, Вольта и их работы.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6286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62869" w:rsidRPr="000C3CA6" w:rsidRDefault="00A62869" w:rsidP="003F05F2">
            <w:pPr>
              <w:suppressAutoHyphens w:val="0"/>
              <w:jc w:val="both"/>
            </w:pPr>
            <w:r w:rsidRPr="000C3CA6">
              <w:t>2.4.</w:t>
            </w:r>
            <w:r>
              <w:t xml:space="preserve"> Физика </w:t>
            </w:r>
            <w:r>
              <w:rPr>
                <w:lang w:val="en-US"/>
              </w:rPr>
              <w:t>XIX</w:t>
            </w:r>
            <w:r>
              <w:t xml:space="preserve"> века. Развитие теории электричества.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2869" w:rsidRPr="000C3CA6" w:rsidRDefault="00A6286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8E4D9B" w:rsidRPr="000C3CA6" w:rsidTr="00F17391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E4D9B" w:rsidRPr="000C3CA6" w:rsidRDefault="008E4D9B" w:rsidP="00F17391">
            <w:pPr>
              <w:jc w:val="both"/>
              <w:rPr>
                <w:b/>
              </w:rPr>
            </w:pPr>
            <w:r w:rsidRPr="000C3CA6">
              <w:rPr>
                <w:b/>
              </w:rPr>
              <w:t>ИТОГО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4D9B" w:rsidRPr="000C3CA6" w:rsidRDefault="00A62869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E4D9B" w:rsidRPr="000C3CA6" w:rsidRDefault="008E4D9B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4D9B" w:rsidRPr="000C3CA6" w:rsidRDefault="00A62869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4D9B" w:rsidRPr="000C3CA6" w:rsidRDefault="00A62869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E4D9B" w:rsidRPr="000C3CA6" w:rsidRDefault="00A62869" w:rsidP="00F1739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8E4D9B" w:rsidRPr="000C3CA6" w:rsidRDefault="008E4D9B" w:rsidP="00407B67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4C0CBC">
        <w:rPr>
          <w:bCs/>
          <w:i/>
        </w:rPr>
        <w:t>5.2. Методы обучения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объяснительно-иллюстративный, 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частично-поисковый, </w:t>
      </w:r>
    </w:p>
    <w:p w:rsidR="004C05D7" w:rsidRPr="00E16C72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>проблемный</w:t>
      </w:r>
    </w:p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Default="004C05D7" w:rsidP="004C05D7">
      <w:pPr>
        <w:ind w:firstLine="709"/>
        <w:jc w:val="both"/>
        <w:rPr>
          <w:b/>
        </w:rPr>
      </w:pPr>
      <w:r>
        <w:rPr>
          <w:b/>
        </w:rPr>
        <w:t>6.Рейтинг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096528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096528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(</w:t>
            </w:r>
            <w:r w:rsidRPr="00096528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096528">
              <w:rPr>
                <w:color w:val="auto"/>
                <w:kern w:val="0"/>
                <w:sz w:val="20"/>
                <w:szCs w:val="20"/>
              </w:rPr>
              <w:t>-</w:t>
            </w:r>
            <w:r w:rsidRPr="00096528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096528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096528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096528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096528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A62869">
              <w:rPr>
                <w:b/>
              </w:rPr>
              <w:t>Место истории физики в истории естествознания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ОР.1-5-1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12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8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b/>
                <w:bCs/>
                <w:color w:val="auto"/>
                <w:kern w:val="0"/>
                <w:sz w:val="20"/>
                <w:szCs w:val="20"/>
              </w:rPr>
              <w:t>Раздел 2</w:t>
            </w:r>
            <w:r w:rsidRPr="00096528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. </w:t>
            </w:r>
            <w:r w:rsidRPr="00A62869">
              <w:rPr>
                <w:b/>
              </w:rPr>
              <w:t>Возникновение первой научной теории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ОР.1-5-1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lastRenderedPageBreak/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6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Контрольно</w:t>
            </w:r>
            <w:r>
              <w:rPr>
                <w:color w:val="auto"/>
                <w:kern w:val="0"/>
                <w:sz w:val="20"/>
                <w:szCs w:val="20"/>
              </w:rPr>
              <w:t xml:space="preserve">е тестирование по разделу 2 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14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30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100</w:t>
            </w:r>
          </w:p>
        </w:tc>
      </w:tr>
    </w:tbl>
    <w:p w:rsidR="004C05D7" w:rsidRPr="00096528" w:rsidRDefault="004C05D7" w:rsidP="004C05D7">
      <w:pPr>
        <w:suppressAutoHyphens w:val="0"/>
        <w:rPr>
          <w:color w:val="auto"/>
          <w:kern w:val="0"/>
        </w:rPr>
      </w:pPr>
    </w:p>
    <w:p w:rsidR="004C05D7" w:rsidRDefault="004C05D7" w:rsidP="004C05D7">
      <w:pPr>
        <w:ind w:firstLine="709"/>
        <w:jc w:val="both"/>
        <w:rPr>
          <w:b/>
        </w:rPr>
      </w:pPr>
    </w:p>
    <w:p w:rsidR="004C05D7" w:rsidRPr="00D52686" w:rsidRDefault="004C05D7" w:rsidP="004C05D7">
      <w:pPr>
        <w:ind w:firstLine="709"/>
        <w:jc w:val="both"/>
        <w:rPr>
          <w:b/>
        </w:rPr>
      </w:pPr>
      <w:r w:rsidRPr="00D52686">
        <w:rPr>
          <w:b/>
        </w:rPr>
        <w:t>7. Учебно-методическое и информационное обеспечение дисциплины</w:t>
      </w:r>
    </w:p>
    <w:p w:rsidR="004C05D7" w:rsidRPr="00D52686" w:rsidRDefault="004C05D7" w:rsidP="004C05D7">
      <w:pPr>
        <w:numPr>
          <w:ilvl w:val="1"/>
          <w:numId w:val="6"/>
        </w:numPr>
        <w:suppressAutoHyphens w:val="0"/>
        <w:jc w:val="both"/>
      </w:pPr>
      <w:r w:rsidRPr="00D52686">
        <w:rPr>
          <w:b/>
        </w:rPr>
        <w:t xml:space="preserve"> Основная литература</w:t>
      </w:r>
    </w:p>
    <w:p w:rsidR="004C05D7" w:rsidRPr="00210860" w:rsidRDefault="004C05D7" w:rsidP="004C05D7">
      <w:pPr>
        <w:pStyle w:val="ac"/>
        <w:numPr>
          <w:ilvl w:val="0"/>
          <w:numId w:val="24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10860">
        <w:rPr>
          <w:rFonts w:ascii="Times New Roman" w:hAnsi="Times New Roman"/>
          <w:sz w:val="24"/>
          <w:szCs w:val="24"/>
        </w:rPr>
        <w:t>Расовский</w:t>
      </w:r>
      <w:proofErr w:type="spellEnd"/>
      <w:r w:rsidRPr="00210860">
        <w:rPr>
          <w:rFonts w:ascii="Times New Roman" w:hAnsi="Times New Roman"/>
          <w:sz w:val="24"/>
          <w:szCs w:val="24"/>
        </w:rPr>
        <w:t>, М. История физики XX века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М. </w:t>
      </w:r>
      <w:proofErr w:type="spellStart"/>
      <w:r w:rsidRPr="00210860">
        <w:rPr>
          <w:rFonts w:ascii="Times New Roman" w:hAnsi="Times New Roman"/>
          <w:sz w:val="24"/>
          <w:szCs w:val="24"/>
        </w:rPr>
        <w:t>Расовский</w:t>
      </w:r>
      <w:proofErr w:type="spellEnd"/>
      <w:r w:rsidRPr="00210860">
        <w:rPr>
          <w:rFonts w:ascii="Times New Roman" w:hAnsi="Times New Roman"/>
          <w:sz w:val="24"/>
          <w:szCs w:val="24"/>
        </w:rPr>
        <w:t>, А. Русинов ; Министерство образования и науки Российской Федерации. - Оренбург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ОГУ, 2014. - 182 с. : ил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схем. ; То же [Электронный ресурс]. - URL: </w:t>
      </w:r>
      <w:hyperlink r:id="rId55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http://biblioclub.ru/index.php?page=book&amp;id=330568</w:t>
        </w:r>
      </w:hyperlink>
    </w:p>
    <w:p w:rsidR="004C05D7" w:rsidRPr="00210860" w:rsidRDefault="004C05D7" w:rsidP="004C05D7">
      <w:pPr>
        <w:pStyle w:val="ac"/>
        <w:numPr>
          <w:ilvl w:val="0"/>
          <w:numId w:val="24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 xml:space="preserve">Яков Борисович Зельдович (воспоминания, письма, документы) / ред. С.С. Герштейн, Р.А. </w:t>
      </w:r>
      <w:proofErr w:type="spellStart"/>
      <w:r w:rsidRPr="00210860">
        <w:rPr>
          <w:rFonts w:ascii="Times New Roman" w:hAnsi="Times New Roman"/>
          <w:sz w:val="24"/>
          <w:szCs w:val="24"/>
        </w:rPr>
        <w:t>Сюняев</w:t>
      </w:r>
      <w:proofErr w:type="spellEnd"/>
      <w:r w:rsidRPr="00210860">
        <w:rPr>
          <w:rFonts w:ascii="Times New Roman" w:hAnsi="Times New Roman"/>
          <w:sz w:val="24"/>
          <w:szCs w:val="24"/>
        </w:rPr>
        <w:t>. - 3-е изд., стереотип. - Москва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10860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210860">
        <w:rPr>
          <w:rFonts w:ascii="Times New Roman" w:hAnsi="Times New Roman"/>
          <w:sz w:val="24"/>
          <w:szCs w:val="24"/>
        </w:rPr>
        <w:t>, 2014. - 416 с. : ил., схем., табл. - ISBN 978-5-9221-1532-2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56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http://biblioclub.ru/index.php?page=book&amp;id=457709</w:t>
        </w:r>
      </w:hyperlink>
    </w:p>
    <w:p w:rsidR="004C05D7" w:rsidRPr="00210860" w:rsidRDefault="004C05D7" w:rsidP="004C05D7">
      <w:pPr>
        <w:pStyle w:val="ac"/>
        <w:numPr>
          <w:ilvl w:val="0"/>
          <w:numId w:val="24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 xml:space="preserve">Ханжина Е.В. система внеурочной деятельности по физике на современном этапе школьного образования / Е.В. Ханжина, Л.А. </w:t>
      </w:r>
      <w:proofErr w:type="spellStart"/>
      <w:r w:rsidRPr="00210860">
        <w:rPr>
          <w:rFonts w:ascii="Times New Roman" w:hAnsi="Times New Roman"/>
          <w:sz w:val="24"/>
          <w:szCs w:val="24"/>
        </w:rPr>
        <w:t>Прозаровская</w:t>
      </w:r>
      <w:proofErr w:type="spellEnd"/>
      <w:r w:rsidRPr="00210860">
        <w:rPr>
          <w:rFonts w:ascii="Times New Roman" w:hAnsi="Times New Roman"/>
          <w:sz w:val="24"/>
          <w:szCs w:val="24"/>
        </w:rPr>
        <w:t xml:space="preserve">. – </w:t>
      </w:r>
      <w:proofErr w:type="spellStart"/>
      <w:r w:rsidRPr="00210860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210860">
        <w:rPr>
          <w:rFonts w:ascii="Times New Roman" w:hAnsi="Times New Roman"/>
          <w:sz w:val="24"/>
          <w:szCs w:val="24"/>
        </w:rPr>
        <w:t>: ООО «Пламя», 2013. - 56 с.</w:t>
      </w:r>
    </w:p>
    <w:p w:rsidR="004C05D7" w:rsidRPr="00210860" w:rsidRDefault="004C05D7" w:rsidP="004C05D7">
      <w:pPr>
        <w:ind w:firstLine="709"/>
        <w:jc w:val="both"/>
      </w:pPr>
    </w:p>
    <w:p w:rsidR="004C05D7" w:rsidRPr="00210860" w:rsidRDefault="004C05D7" w:rsidP="004C05D7">
      <w:pPr>
        <w:pStyle w:val="1c"/>
        <w:rPr>
          <w:sz w:val="24"/>
          <w:szCs w:val="24"/>
        </w:rPr>
      </w:pPr>
      <w:r w:rsidRPr="00210860">
        <w:rPr>
          <w:sz w:val="24"/>
          <w:szCs w:val="24"/>
        </w:rPr>
        <w:t>7.2  Дополнительная литература</w:t>
      </w:r>
    </w:p>
    <w:p w:rsidR="004C05D7" w:rsidRPr="00210860" w:rsidRDefault="004C05D7" w:rsidP="004C05D7">
      <w:pPr>
        <w:pStyle w:val="ac"/>
        <w:numPr>
          <w:ilvl w:val="0"/>
          <w:numId w:val="23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>Яшин, Б.Л. Математика в контексте философских проблем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Б.Л. Яшин. - Москва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210860">
        <w:rPr>
          <w:rFonts w:ascii="Times New Roman" w:hAnsi="Times New Roman"/>
          <w:sz w:val="24"/>
          <w:szCs w:val="24"/>
        </w:rPr>
        <w:t>Директ</w:t>
      </w:r>
      <w:proofErr w:type="spellEnd"/>
      <w:r w:rsidRPr="00210860">
        <w:rPr>
          <w:rFonts w:ascii="Times New Roman" w:hAnsi="Times New Roman"/>
          <w:sz w:val="24"/>
          <w:szCs w:val="24"/>
        </w:rPr>
        <w:t>-Медиа, 2015. - 110 с.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21086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10860">
        <w:rPr>
          <w:rFonts w:ascii="Times New Roman" w:hAnsi="Times New Roman"/>
          <w:sz w:val="24"/>
          <w:szCs w:val="24"/>
        </w:rPr>
        <w:t>. в кн. - ISBN 978-5-4475-5078-3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57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http://biblioclub.ru/index.php?page=book&amp;id=358167</w:t>
        </w:r>
      </w:hyperlink>
    </w:p>
    <w:p w:rsidR="004C05D7" w:rsidRPr="00210860" w:rsidRDefault="004C05D7" w:rsidP="004C05D7">
      <w:pPr>
        <w:pStyle w:val="ac"/>
        <w:numPr>
          <w:ilvl w:val="0"/>
          <w:numId w:val="23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10860">
        <w:rPr>
          <w:rFonts w:ascii="Times New Roman" w:hAnsi="Times New Roman"/>
          <w:sz w:val="24"/>
          <w:szCs w:val="24"/>
        </w:rPr>
        <w:t>ПоляковаТ</w:t>
      </w:r>
      <w:proofErr w:type="spellEnd"/>
      <w:r w:rsidRPr="00210860">
        <w:rPr>
          <w:rFonts w:ascii="Times New Roman" w:hAnsi="Times New Roman"/>
          <w:sz w:val="24"/>
          <w:szCs w:val="24"/>
        </w:rPr>
        <w:t>., С. История математики: Европа XVII - начало XVIII вв.: краткий очерк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С. </w:t>
      </w:r>
      <w:proofErr w:type="spellStart"/>
      <w:r w:rsidRPr="00210860">
        <w:rPr>
          <w:rFonts w:ascii="Times New Roman" w:hAnsi="Times New Roman"/>
          <w:sz w:val="24"/>
          <w:szCs w:val="24"/>
        </w:rPr>
        <w:t>ПоляковаТ</w:t>
      </w:r>
      <w:proofErr w:type="spellEnd"/>
      <w:r w:rsidRPr="00210860">
        <w:rPr>
          <w:rFonts w:ascii="Times New Roman" w:hAnsi="Times New Roman"/>
          <w:sz w:val="24"/>
          <w:szCs w:val="24"/>
        </w:rPr>
        <w:t xml:space="preserve">.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Институт математики, механики и компьютерных наук им. И.И. </w:t>
      </w:r>
      <w:proofErr w:type="spellStart"/>
      <w:r w:rsidRPr="00210860">
        <w:rPr>
          <w:rFonts w:ascii="Times New Roman" w:hAnsi="Times New Roman"/>
          <w:sz w:val="24"/>
          <w:szCs w:val="24"/>
        </w:rPr>
        <w:t>Воровича</w:t>
      </w:r>
      <w:proofErr w:type="spellEnd"/>
      <w:r w:rsidRPr="00210860">
        <w:rPr>
          <w:rFonts w:ascii="Times New Roman" w:hAnsi="Times New Roman"/>
          <w:sz w:val="24"/>
          <w:szCs w:val="24"/>
        </w:rPr>
        <w:t>. - Ростов-на-Дону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2015. - 126 с.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ил. - ISBN 978-5-9275-1527-1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58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http://biblioclub.ru/index.php?page=book&amp;id=445263</w:t>
        </w:r>
      </w:hyperlink>
    </w:p>
    <w:p w:rsidR="004C05D7" w:rsidRPr="00F80B02" w:rsidRDefault="004C05D7" w:rsidP="004C05D7">
      <w:pPr>
        <w:pStyle w:val="ac"/>
        <w:numPr>
          <w:ilvl w:val="0"/>
          <w:numId w:val="23"/>
        </w:numPr>
        <w:autoSpaceDE w:val="0"/>
        <w:autoSpaceDN w:val="0"/>
        <w:adjustRightInd w:val="0"/>
        <w:ind w:left="0" w:firstLine="709"/>
        <w:jc w:val="both"/>
        <w:rPr>
          <w:rStyle w:val="a7"/>
          <w:rFonts w:ascii="Times New Roman" w:hAnsi="Times New Roman"/>
          <w:bCs/>
          <w:color w:val="auto"/>
          <w:sz w:val="24"/>
          <w:szCs w:val="24"/>
          <w:u w:val="none"/>
        </w:rPr>
      </w:pPr>
      <w:r w:rsidRPr="00210860">
        <w:rPr>
          <w:rFonts w:ascii="Times New Roman" w:hAnsi="Times New Roman"/>
          <w:sz w:val="24"/>
          <w:szCs w:val="24"/>
        </w:rPr>
        <w:t>Николаева, Е.А. История математики от древнейших времен до XVIII века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Е.А. Николаева. - Кемерово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2012. - 112 с. - ISBN 878-5-8353-1331-0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59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http://biblioclub.ru/index.php?page=book&amp;id=232389</w:t>
        </w:r>
      </w:hyperlink>
    </w:p>
    <w:p w:rsidR="004C05D7" w:rsidRPr="00210860" w:rsidRDefault="004C05D7" w:rsidP="004C05D7">
      <w:pPr>
        <w:pStyle w:val="ac"/>
        <w:numPr>
          <w:ilvl w:val="0"/>
          <w:numId w:val="23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lastRenderedPageBreak/>
        <w:t>Дмитриев, И.С. Упрямый Галилей / И.С. Дмитриев. - Москва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Новое литературное обозрение, 2015. - 2599 с.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ил. - (История науки). - </w:t>
      </w:r>
      <w:proofErr w:type="spellStart"/>
      <w:r w:rsidRPr="0021086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10860">
        <w:rPr>
          <w:rFonts w:ascii="Times New Roman" w:hAnsi="Times New Roman"/>
          <w:sz w:val="24"/>
          <w:szCs w:val="24"/>
        </w:rPr>
        <w:t>.: с. 703-2596 - ISBN 978-5-4448-0386-8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0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http://biblioclub.ru/index.php?page=book&amp;id=431121</w:t>
        </w:r>
      </w:hyperlink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8. Фонды оценочных средств</w:t>
      </w:r>
    </w:p>
    <w:p w:rsidR="004C05D7" w:rsidRPr="004C0CBC" w:rsidRDefault="004C05D7" w:rsidP="004C05D7">
      <w:pPr>
        <w:ind w:firstLine="709"/>
        <w:jc w:val="both"/>
        <w:rPr>
          <w:spacing w:val="-4"/>
        </w:rPr>
      </w:pPr>
      <w:r w:rsidRPr="004C0CBC">
        <w:rPr>
          <w:spacing w:val="-4"/>
        </w:rPr>
        <w:t>Фонд оценочных сре</w:t>
      </w:r>
      <w:proofErr w:type="gramStart"/>
      <w:r w:rsidRPr="004C0CBC">
        <w:rPr>
          <w:spacing w:val="-4"/>
        </w:rPr>
        <w:t>дств пр</w:t>
      </w:r>
      <w:proofErr w:type="gramEnd"/>
      <w:r w:rsidRPr="004C0CBC">
        <w:rPr>
          <w:spacing w:val="-4"/>
        </w:rPr>
        <w:t>едставлен в Приложении 3.</w:t>
      </w: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4C05D7" w:rsidRDefault="004C05D7" w:rsidP="004C05D7">
      <w:pPr>
        <w:ind w:firstLine="709"/>
        <w:jc w:val="both"/>
        <w:rPr>
          <w:rFonts w:eastAsia="Droid Sans Fallback"/>
        </w:rPr>
      </w:pPr>
      <w:r w:rsidRPr="004C05D7">
        <w:rPr>
          <w:rFonts w:eastAsia="Droid Sans Fallback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07B67" w:rsidRPr="004C05D7" w:rsidRDefault="004C05D7" w:rsidP="004C05D7">
      <w:pPr>
        <w:pStyle w:val="msonormalcxspmiddle"/>
        <w:spacing w:before="0" w:after="0" w:line="276" w:lineRule="auto"/>
        <w:jc w:val="both"/>
        <w:rPr>
          <w:rFonts w:ascii="Times New Roman" w:eastAsia="Droid Sans Fallback" w:hAnsi="Times New Roman" w:cs="Times New Roman"/>
        </w:rPr>
      </w:pPr>
      <w:r w:rsidRPr="004C05D7">
        <w:rPr>
          <w:rFonts w:ascii="Times New Roman" w:eastAsia="Droid Sans Fallback" w:hAnsi="Times New Roman" w:cs="Times New Roman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4C05D7">
        <w:rPr>
          <w:rFonts w:ascii="Times New Roman" w:eastAsia="Droid Sans Fallback" w:hAnsi="Times New Roman" w:cs="Times New Roman"/>
        </w:rPr>
        <w:t>Word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, </w:t>
      </w:r>
      <w:proofErr w:type="spellStart"/>
      <w:r w:rsidRPr="004C05D7">
        <w:rPr>
          <w:rFonts w:ascii="Times New Roman" w:eastAsia="Droid Sans Fallback" w:hAnsi="Times New Roman" w:cs="Times New Roman"/>
        </w:rPr>
        <w:t>Power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 </w:t>
      </w:r>
      <w:proofErr w:type="spellStart"/>
      <w:r w:rsidRPr="004C05D7">
        <w:rPr>
          <w:rFonts w:ascii="Times New Roman" w:eastAsia="Droid Sans Fallback" w:hAnsi="Times New Roman" w:cs="Times New Roman"/>
        </w:rPr>
        <w:t>Point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, Microsoft </w:t>
      </w:r>
      <w:proofErr w:type="spellStart"/>
      <w:r w:rsidRPr="004C05D7">
        <w:rPr>
          <w:rFonts w:ascii="Times New Roman" w:eastAsia="Droid Sans Fallback" w:hAnsi="Times New Roman" w:cs="Times New Roman"/>
        </w:rPr>
        <w:t>Internet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 </w:t>
      </w:r>
      <w:proofErr w:type="spellStart"/>
      <w:r w:rsidRPr="004C05D7">
        <w:rPr>
          <w:rFonts w:ascii="Times New Roman" w:eastAsia="Droid Sans Fallback" w:hAnsi="Times New Roman" w:cs="Times New Roman"/>
        </w:rPr>
        <w:t>Explorer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 и других, а также средств организации взаимодействия с </w:t>
      </w:r>
      <w:proofErr w:type="gramStart"/>
      <w:r w:rsidRPr="004C05D7">
        <w:rPr>
          <w:rFonts w:ascii="Times New Roman" w:eastAsia="Droid Sans Fallback" w:hAnsi="Times New Roman" w:cs="Times New Roman"/>
        </w:rPr>
        <w:t>обучающимися</w:t>
      </w:r>
      <w:proofErr w:type="gramEnd"/>
      <w:r w:rsidRPr="004C05D7">
        <w:rPr>
          <w:rFonts w:ascii="Times New Roman" w:eastAsia="Droid Sans Fallback" w:hAnsi="Times New Roman" w:cs="Times New Roman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A00B3D" w:rsidRPr="007450E6" w:rsidRDefault="00A00B3D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13" w:name="_Toc5787153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 xml:space="preserve">5.6. ПРОГРАММА ДИСЦИПЛИНЫ 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«история математики»</w:t>
      </w:r>
      <w:bookmarkEnd w:id="13"/>
    </w:p>
    <w:p w:rsidR="00A00B3D" w:rsidRDefault="00A00B3D" w:rsidP="00A00B3D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00B3D" w:rsidRPr="004C0CBC" w:rsidRDefault="00A00B3D" w:rsidP="00A00B3D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1. Пояснительная записка</w:t>
      </w:r>
    </w:p>
    <w:p w:rsidR="00A00B3D" w:rsidRPr="00371E70" w:rsidRDefault="00A00B3D" w:rsidP="00A00B3D">
      <w:pPr>
        <w:ind w:firstLine="709"/>
        <w:jc w:val="both"/>
      </w:pPr>
      <w:r w:rsidRPr="00371E70">
        <w:t xml:space="preserve">Дисциплина «История </w:t>
      </w:r>
      <w:r>
        <w:t>математики</w:t>
      </w:r>
      <w:r w:rsidRPr="00371E70">
        <w:t xml:space="preserve">» раскрывает внутреннюю логику, закономерности развития </w:t>
      </w:r>
      <w:r>
        <w:t>математики</w:t>
      </w:r>
      <w:r w:rsidRPr="00371E70">
        <w:t xml:space="preserve">-науки, показывает роль теории и эксперимента на разных этапах ее развития, формирует научное мировоззрение </w:t>
      </w:r>
      <w:r>
        <w:t>студен</w:t>
      </w:r>
      <w:r w:rsidRPr="00371E70">
        <w:t>тов, способствует повышению их подготовки к профессиональной деятельности.</w:t>
      </w:r>
    </w:p>
    <w:p w:rsidR="00A00B3D" w:rsidRPr="00371E70" w:rsidRDefault="00A00B3D" w:rsidP="00A00B3D">
      <w:pPr>
        <w:tabs>
          <w:tab w:val="left" w:pos="567"/>
        </w:tabs>
        <w:ind w:firstLine="709"/>
        <w:jc w:val="both"/>
      </w:pPr>
      <w:r w:rsidRPr="00371E70">
        <w:t>Для решения поставленных задач будущий учитель физики</w:t>
      </w:r>
      <w:r>
        <w:t xml:space="preserve"> и математики</w:t>
      </w:r>
      <w:r w:rsidRPr="00371E70">
        <w:t xml:space="preserve"> должен уметь получать информацию по истории </w:t>
      </w:r>
      <w:r>
        <w:t>математики</w:t>
      </w:r>
      <w:r w:rsidRPr="00371E70">
        <w:t xml:space="preserve"> из различных источников, перерабатывать ее, представлять в различных формах – схемах, таблицах, «деревьях» науки, рисунках и т.д., а также применять полученные знания при организации внеурочной деятельности по физике в школе.</w:t>
      </w:r>
    </w:p>
    <w:p w:rsidR="00A00B3D" w:rsidRDefault="00A00B3D" w:rsidP="008E105B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b/>
          <w:bCs/>
        </w:rPr>
      </w:pPr>
      <w:r w:rsidRPr="004C0CBC">
        <w:rPr>
          <w:b/>
          <w:bCs/>
        </w:rPr>
        <w:t>Место в структуре модуля</w:t>
      </w:r>
    </w:p>
    <w:p w:rsidR="00A00B3D" w:rsidRPr="00E339DC" w:rsidRDefault="00A00B3D" w:rsidP="00A00B3D">
      <w:pPr>
        <w:ind w:firstLine="567"/>
        <w:jc w:val="both"/>
      </w:pPr>
      <w:r w:rsidRPr="00E339DC">
        <w:t>Дисциплина «</w:t>
      </w:r>
      <w:r>
        <w:t>История математики</w:t>
      </w:r>
      <w:r w:rsidRPr="00E339DC">
        <w:t xml:space="preserve">» относится к базовой части профессионального цикла дисциплин. </w:t>
      </w:r>
    </w:p>
    <w:p w:rsidR="00A00B3D" w:rsidRPr="00E339DC" w:rsidRDefault="00A00B3D" w:rsidP="00A00B3D">
      <w:pPr>
        <w:jc w:val="both"/>
      </w:pPr>
      <w:r w:rsidRPr="00E339DC">
        <w:t xml:space="preserve">        Для освоения дисциплины «</w:t>
      </w:r>
      <w:r>
        <w:t>История физики</w:t>
      </w:r>
      <w:r w:rsidRPr="00E339DC">
        <w:t xml:space="preserve">» обучающиеся используют знания, умения, способы деятельности и установки, сформированные в ходе изучения дисциплин «Общая и экспериментальная физика», «Методика обучения физике», «Философия»,  «Математический анализ», «Алгебра и геометрия». </w:t>
      </w:r>
    </w:p>
    <w:p w:rsidR="00A00B3D" w:rsidRDefault="00A00B3D" w:rsidP="00A00B3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00B3D" w:rsidRPr="004C0CBC" w:rsidRDefault="00A00B3D" w:rsidP="00A00B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3. Цели и задачи</w:t>
      </w:r>
    </w:p>
    <w:p w:rsidR="00A00B3D" w:rsidRPr="00A62869" w:rsidRDefault="00A00B3D" w:rsidP="00A00B3D">
      <w:pPr>
        <w:pStyle w:val="iauiue"/>
        <w:spacing w:before="0" w:beforeAutospacing="0" w:after="0" w:afterAutospacing="0"/>
        <w:ind w:firstLine="737"/>
        <w:jc w:val="both"/>
      </w:pPr>
      <w:r w:rsidRPr="00A62869">
        <w:rPr>
          <w:b/>
        </w:rPr>
        <w:t xml:space="preserve">           Цель</w:t>
      </w:r>
      <w:r w:rsidRPr="00A62869">
        <w:t xml:space="preserve"> Формирование у студента систематизированных знаний по истории </w:t>
      </w:r>
      <w:r>
        <w:t>математики</w:t>
      </w:r>
      <w:r w:rsidRPr="00A62869">
        <w:t xml:space="preserve">, анализ закономерностей и движущих сил развития </w:t>
      </w:r>
      <w:r>
        <w:t>математической</w:t>
      </w:r>
      <w:r w:rsidRPr="00A62869">
        <w:t xml:space="preserve"> науки для последующей организации учебно-воспитательного процесса по </w:t>
      </w:r>
      <w:r>
        <w:t>математике</w:t>
      </w:r>
      <w:r w:rsidRPr="00A62869">
        <w:t xml:space="preserve"> в школе.</w:t>
      </w:r>
    </w:p>
    <w:p w:rsidR="00A00B3D" w:rsidRPr="00A62869" w:rsidRDefault="00A00B3D" w:rsidP="00A00B3D">
      <w:pPr>
        <w:ind w:firstLine="737"/>
        <w:jc w:val="both"/>
      </w:pPr>
    </w:p>
    <w:p w:rsidR="00A00B3D" w:rsidRPr="00A62869" w:rsidRDefault="00A00B3D" w:rsidP="00A00B3D">
      <w:pPr>
        <w:ind w:firstLine="737"/>
        <w:jc w:val="both"/>
        <w:rPr>
          <w:b/>
        </w:rPr>
      </w:pPr>
      <w:r w:rsidRPr="00A62869">
        <w:rPr>
          <w:b/>
        </w:rPr>
        <w:t>Задачи дисциплины:</w:t>
      </w:r>
    </w:p>
    <w:p w:rsidR="00A00B3D" w:rsidRPr="00A62869" w:rsidRDefault="00A00B3D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 xml:space="preserve">сформировать у будущих учителей четкое представление об основных этапах развития </w:t>
      </w:r>
      <w:r>
        <w:rPr>
          <w:rFonts w:ascii="Times New Roman" w:hAnsi="Times New Roman"/>
          <w:sz w:val="24"/>
          <w:szCs w:val="24"/>
        </w:rPr>
        <w:t>математики</w:t>
      </w:r>
      <w:r w:rsidRPr="00A62869">
        <w:rPr>
          <w:rFonts w:ascii="Times New Roman" w:hAnsi="Times New Roman"/>
          <w:sz w:val="24"/>
          <w:szCs w:val="24"/>
        </w:rPr>
        <w:t xml:space="preserve"> - науки;</w:t>
      </w:r>
    </w:p>
    <w:p w:rsidR="00A00B3D" w:rsidRPr="00A62869" w:rsidRDefault="00A00B3D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lastRenderedPageBreak/>
        <w:t>раскрыть общие закономерности  развития науки;</w:t>
      </w:r>
    </w:p>
    <w:p w:rsidR="00A00B3D" w:rsidRPr="00A62869" w:rsidRDefault="00A00B3D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>развить у студентов практические умения работы с исторической литературой, умения анализа историко-научных сведений и фактов;</w:t>
      </w:r>
    </w:p>
    <w:p w:rsidR="00A00B3D" w:rsidRPr="00A62869" w:rsidRDefault="00A00B3D" w:rsidP="008E105B">
      <w:pPr>
        <w:pStyle w:val="ac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37"/>
        <w:contextualSpacing/>
        <w:jc w:val="both"/>
        <w:rPr>
          <w:rFonts w:ascii="Times New Roman" w:hAnsi="Times New Roman"/>
          <w:sz w:val="24"/>
          <w:szCs w:val="24"/>
        </w:rPr>
      </w:pPr>
      <w:r w:rsidRPr="00A62869">
        <w:rPr>
          <w:rFonts w:ascii="Times New Roman" w:hAnsi="Times New Roman"/>
          <w:sz w:val="24"/>
          <w:szCs w:val="24"/>
        </w:rPr>
        <w:t>сформировать умения приводить факты и аргументы в доказательство позитивного значения физики на разных этапах развития общества.</w:t>
      </w:r>
    </w:p>
    <w:p w:rsidR="00A00B3D" w:rsidRPr="00A62869" w:rsidRDefault="00A00B3D" w:rsidP="00A00B3D">
      <w:pPr>
        <w:jc w:val="both"/>
        <w:rPr>
          <w:b/>
          <w:bCs/>
        </w:rPr>
      </w:pPr>
    </w:p>
    <w:p w:rsidR="00A00B3D" w:rsidRPr="004C0CBC" w:rsidRDefault="00A00B3D" w:rsidP="00A00B3D">
      <w:pPr>
        <w:pStyle w:val="ac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4C0CBC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A00B3D" w:rsidRPr="004C0CBC" w:rsidRDefault="00A00B3D" w:rsidP="00A00B3D">
      <w:pPr>
        <w:autoSpaceDE w:val="0"/>
        <w:autoSpaceDN w:val="0"/>
        <w:adjustRightInd w:val="0"/>
        <w:jc w:val="both"/>
        <w:rPr>
          <w:b/>
          <w:bCs/>
        </w:rPr>
      </w:pPr>
    </w:p>
    <w:p w:rsidR="00A00B3D" w:rsidRDefault="00A00B3D" w:rsidP="00A00B3D">
      <w:pPr>
        <w:ind w:left="283" w:firstLine="709"/>
        <w:jc w:val="both"/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9"/>
        <w:gridCol w:w="2250"/>
        <w:gridCol w:w="1452"/>
        <w:gridCol w:w="2116"/>
        <w:gridCol w:w="1503"/>
        <w:gridCol w:w="1859"/>
      </w:tblGrid>
      <w:tr w:rsidR="00A00B3D" w:rsidTr="002B3C06">
        <w:trPr>
          <w:jc w:val="center"/>
        </w:trPr>
        <w:tc>
          <w:tcPr>
            <w:tcW w:w="6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both"/>
            </w:pPr>
            <w:r>
              <w:t>Код</w:t>
            </w:r>
          </w:p>
        </w:tc>
        <w:tc>
          <w:tcPr>
            <w:tcW w:w="22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center"/>
              <w:rPr>
                <w:color w:val="000000"/>
              </w:rPr>
            </w:pPr>
            <w:r>
              <w:t>Образовательные результаты модуля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center"/>
            </w:pPr>
            <w:r>
              <w:t>Код дисциплины</w:t>
            </w:r>
          </w:p>
        </w:tc>
        <w:tc>
          <w:tcPr>
            <w:tcW w:w="21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center"/>
            </w:pPr>
            <w:r>
              <w:t>Код компетенций ОПОП</w:t>
            </w:r>
          </w:p>
        </w:tc>
        <w:tc>
          <w:tcPr>
            <w:tcW w:w="1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center"/>
            </w:pPr>
            <w:r>
              <w:t>Средства оценивания  ОР</w:t>
            </w:r>
          </w:p>
        </w:tc>
      </w:tr>
      <w:tr w:rsidR="00A00B3D" w:rsidTr="002B3C06">
        <w:trPr>
          <w:jc w:val="center"/>
        </w:trPr>
        <w:tc>
          <w:tcPr>
            <w:tcW w:w="6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both"/>
            </w:pPr>
            <w:r>
              <w:t>ОР.1</w:t>
            </w:r>
          </w:p>
        </w:tc>
        <w:tc>
          <w:tcPr>
            <w:tcW w:w="22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tabs>
                <w:tab w:val="left" w:pos="318"/>
              </w:tabs>
            </w:pPr>
            <w:r>
              <w:t>Демонстрирует владение специальной профессиональной терминологией, отражающей интегральные знания из области методики обучения физике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center"/>
            </w:pPr>
            <w:r>
              <w:t>ОР.1.5.1</w:t>
            </w:r>
          </w:p>
        </w:tc>
        <w:tc>
          <w:tcPr>
            <w:tcW w:w="21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r w:rsidRPr="004C0CBC">
              <w:t xml:space="preserve">Демонстрирует знания </w:t>
            </w:r>
            <w:r>
              <w:t>основных направлений и форм организации ВР по физике в школе.</w:t>
            </w:r>
          </w:p>
          <w:p w:rsidR="00A00B3D" w:rsidRDefault="00A00B3D" w:rsidP="002B3C06"/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096528" w:rsidP="00096528">
            <w:pPr>
              <w:jc w:val="center"/>
            </w:pPr>
            <w:r w:rsidRPr="00096528">
              <w:t>ОПК-3; ОПК-2; ОПК-5; ОПК-4; ОК-3; ОК-1; ОПК-1; ОК-6; ПК-1; ПК-5; ПК-6; ПК-7; ПК-2; ПК-3; ПК-4; ПК-12; ПК-11</w:t>
            </w:r>
          </w:p>
        </w:tc>
        <w:tc>
          <w:tcPr>
            <w:tcW w:w="1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00B3D" w:rsidRDefault="00A00B3D" w:rsidP="002B3C06">
            <w:pPr>
              <w:jc w:val="both"/>
            </w:pPr>
            <w:r>
              <w:t>Контекстная задача</w:t>
            </w:r>
          </w:p>
          <w:p w:rsidR="00A00B3D" w:rsidRDefault="00A00B3D" w:rsidP="002B3C06">
            <w:pPr>
              <w:framePr w:hSpace="180" w:wrap="around" w:vAnchor="text" w:hAnchor="margin" w:y="178"/>
            </w:pPr>
            <w:r>
              <w:t>Доклад</w:t>
            </w:r>
          </w:p>
        </w:tc>
      </w:tr>
    </w:tbl>
    <w:p w:rsidR="00A00B3D" w:rsidRPr="004C0CBC" w:rsidRDefault="00A00B3D" w:rsidP="00A00B3D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4C0CBC">
        <w:rPr>
          <w:b/>
          <w:bCs/>
        </w:rPr>
        <w:t xml:space="preserve">5. </w:t>
      </w:r>
      <w:r w:rsidRPr="004C0CBC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A00B3D" w:rsidRDefault="00A00B3D" w:rsidP="00A00B3D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4C0CBC">
        <w:rPr>
          <w:bCs/>
          <w:i/>
        </w:rPr>
        <w:t xml:space="preserve">5.1. </w:t>
      </w:r>
      <w:r w:rsidRPr="004C0CBC">
        <w:rPr>
          <w:rFonts w:ascii="Times New Roman CYR" w:hAnsi="Times New Roman CYR" w:cs="Times New Roman CYR"/>
          <w:bCs/>
          <w:i/>
        </w:rPr>
        <w:t>Тематический план</w:t>
      </w:r>
    </w:p>
    <w:p w:rsidR="00A00B3D" w:rsidRPr="004C0CBC" w:rsidRDefault="00A00B3D" w:rsidP="00A00B3D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9"/>
        <w:gridCol w:w="876"/>
        <w:gridCol w:w="980"/>
        <w:gridCol w:w="1413"/>
        <w:gridCol w:w="1239"/>
        <w:gridCol w:w="857"/>
      </w:tblGrid>
      <w:tr w:rsidR="00A00B3D" w:rsidRPr="004C0CBC" w:rsidTr="002B3C06">
        <w:trPr>
          <w:trHeight w:val="203"/>
        </w:trPr>
        <w:tc>
          <w:tcPr>
            <w:tcW w:w="44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0B3D" w:rsidRPr="00A62869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62869">
              <w:rPr>
                <w:b/>
              </w:rPr>
              <w:t>Наименование темы</w:t>
            </w:r>
          </w:p>
        </w:tc>
        <w:tc>
          <w:tcPr>
            <w:tcW w:w="326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Всего часов по дисциплине</w:t>
            </w:r>
          </w:p>
        </w:tc>
      </w:tr>
      <w:tr w:rsidR="00A00B3D" w:rsidRPr="004C0CBC" w:rsidTr="002B3C06">
        <w:trPr>
          <w:trHeight w:val="533"/>
        </w:trPr>
        <w:tc>
          <w:tcPr>
            <w:tcW w:w="44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00B3D" w:rsidRPr="00A62869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0B3D" w:rsidRPr="004C0CBC" w:rsidRDefault="00A00B3D" w:rsidP="002B3C06">
            <w:pPr>
              <w:tabs>
                <w:tab w:val="left" w:pos="814"/>
              </w:tabs>
              <w:jc w:val="center"/>
            </w:pPr>
            <w:r w:rsidRPr="004C0CBC">
              <w:t xml:space="preserve">Контактная СР (в т.ч. </w:t>
            </w:r>
          </w:p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в ЭИОС)</w:t>
            </w:r>
          </w:p>
        </w:tc>
        <w:tc>
          <w:tcPr>
            <w:tcW w:w="123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</w:p>
        </w:tc>
      </w:tr>
      <w:tr w:rsidR="00A00B3D" w:rsidRPr="004C0CBC" w:rsidTr="002B3C06">
        <w:trPr>
          <w:trHeight w:val="1"/>
        </w:trPr>
        <w:tc>
          <w:tcPr>
            <w:tcW w:w="44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A62869" w:rsidRDefault="00A00B3D" w:rsidP="002B3C06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Лекции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Практ</w:t>
            </w:r>
            <w:proofErr w:type="spellEnd"/>
            <w:r w:rsidRPr="004C0CBC">
              <w:t>. работы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12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4C0CBC" w:rsidRDefault="00A00B3D" w:rsidP="002B3C06">
            <w:pPr>
              <w:autoSpaceDE w:val="0"/>
              <w:autoSpaceDN w:val="0"/>
              <w:adjustRightInd w:val="0"/>
            </w:pP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A62869" w:rsidRDefault="00A00B3D" w:rsidP="00A00B3D">
            <w:pPr>
              <w:jc w:val="both"/>
              <w:rPr>
                <w:b/>
              </w:rPr>
            </w:pPr>
            <w:r w:rsidRPr="00A62869">
              <w:rPr>
                <w:b/>
              </w:rPr>
              <w:t xml:space="preserve">Раздел 1. Место истории </w:t>
            </w:r>
            <w:r>
              <w:rPr>
                <w:b/>
              </w:rPr>
              <w:t>математики</w:t>
            </w:r>
            <w:r w:rsidRPr="00A62869">
              <w:rPr>
                <w:b/>
              </w:rPr>
              <w:t xml:space="preserve"> в истории естествознания.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A00B3D">
            <w:pPr>
              <w:suppressAutoHyphens w:val="0"/>
              <w:jc w:val="both"/>
            </w:pPr>
            <w:r w:rsidRPr="000C3CA6">
              <w:t>1.1</w:t>
            </w:r>
            <w:r>
              <w:t xml:space="preserve">. Возникновение начальных математических представлений. Пути формирования математической науки. 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A00B3D">
            <w:pPr>
              <w:suppressAutoHyphens w:val="0"/>
              <w:jc w:val="both"/>
            </w:pPr>
            <w:r w:rsidRPr="000C3CA6">
              <w:t>1.2.</w:t>
            </w:r>
            <w:r>
              <w:t xml:space="preserve"> Значение различных цивилизаций в развитии математики. Математика Древнего Востока (Вавилон, Египет, Индия, Китай)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A22BBF">
            <w:pPr>
              <w:suppressAutoHyphens w:val="0"/>
              <w:jc w:val="both"/>
            </w:pPr>
            <w:r w:rsidRPr="000C3CA6">
              <w:t>1.3.</w:t>
            </w:r>
            <w:r>
              <w:t xml:space="preserve"> Формирование математической науки в творчестве ученых Древней Греции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 xml:space="preserve">1.4. </w:t>
            </w:r>
            <w:r w:rsidR="00A22BBF">
              <w:t>Математика в древнем Риме.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Default="00A00B3D" w:rsidP="00A22BBF">
            <w:pPr>
              <w:suppressAutoHyphens w:val="0"/>
              <w:jc w:val="both"/>
            </w:pPr>
            <w:r>
              <w:t xml:space="preserve">1.5. </w:t>
            </w:r>
            <w:r w:rsidR="00A22BBF">
              <w:t>Эпоха упадка математики в Европе. Эпоха Возрождения.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A22BBF">
            <w:pPr>
              <w:suppressAutoHyphens w:val="0"/>
              <w:jc w:val="both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A62869" w:rsidRDefault="00A00B3D" w:rsidP="00A22BBF">
            <w:pPr>
              <w:jc w:val="both"/>
              <w:rPr>
                <w:b/>
              </w:rPr>
            </w:pPr>
            <w:r w:rsidRPr="00A62869">
              <w:rPr>
                <w:b/>
              </w:rPr>
              <w:t xml:space="preserve">Раздел 2. </w:t>
            </w:r>
            <w:r w:rsidR="00A22BBF">
              <w:rPr>
                <w:b/>
              </w:rPr>
              <w:t>Развитие математики на Руси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A22BBF">
            <w:pPr>
              <w:suppressAutoHyphens w:val="0"/>
              <w:jc w:val="both"/>
            </w:pPr>
            <w:r w:rsidRPr="000C3CA6">
              <w:t>2.1.</w:t>
            </w:r>
            <w:r>
              <w:t xml:space="preserve"> </w:t>
            </w:r>
            <w:r w:rsidR="00A22BBF">
              <w:t>Развитие математики в Древней Руси. История отечественной математики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2B3C06">
            <w:pPr>
              <w:suppressAutoHyphens w:val="0"/>
              <w:jc w:val="both"/>
            </w:pPr>
            <w:r w:rsidRPr="000C3CA6">
              <w:lastRenderedPageBreak/>
              <w:t>2.2.</w:t>
            </w:r>
            <w:r>
              <w:t xml:space="preserve"> </w:t>
            </w:r>
            <w:r w:rsidR="00A22BBF">
              <w:t>Развитие теории уравнений математической физики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2B3C06">
            <w:pPr>
              <w:suppressAutoHyphens w:val="0"/>
              <w:jc w:val="both"/>
            </w:pPr>
            <w:r w:rsidRPr="000C3CA6">
              <w:t>2.3.</w:t>
            </w:r>
            <w:r>
              <w:t xml:space="preserve"> </w:t>
            </w:r>
            <w:r w:rsidR="00A22BBF">
              <w:t>Возникновение и развитие вариационного исчисления и функционального анализа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A22BBF">
            <w:pPr>
              <w:suppressAutoHyphens w:val="0"/>
              <w:jc w:val="both"/>
            </w:pPr>
            <w:r w:rsidRPr="000C3CA6">
              <w:t>2.4.</w:t>
            </w:r>
            <w:r>
              <w:t xml:space="preserve"> </w:t>
            </w:r>
            <w:r w:rsidR="00A22BBF">
              <w:t>Историческое развитие содержательно- методических линий школьного курса математики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00B3D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B3D" w:rsidRPr="000C3CA6" w:rsidRDefault="00A00B3D" w:rsidP="002B3C06">
            <w:pPr>
              <w:jc w:val="both"/>
              <w:rPr>
                <w:b/>
              </w:rPr>
            </w:pPr>
            <w:r w:rsidRPr="000C3CA6">
              <w:rPr>
                <w:b/>
              </w:rPr>
              <w:t>ИТОГО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B3D" w:rsidRPr="000C3CA6" w:rsidRDefault="00A00B3D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A00B3D" w:rsidRPr="000C3CA6" w:rsidRDefault="00A00B3D" w:rsidP="00A00B3D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bookmarkStart w:id="14" w:name="_Toc5787154"/>
      <w:r w:rsidRPr="004C0CBC">
        <w:rPr>
          <w:bCs/>
          <w:i/>
        </w:rPr>
        <w:t>5.2. Методы обучения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объяснительно-иллюстративный, 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частично-поисковый, </w:t>
      </w:r>
    </w:p>
    <w:p w:rsidR="004C05D7" w:rsidRPr="00E16C72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>проблемный</w:t>
      </w:r>
    </w:p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096528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96528">
        <w:rPr>
          <w:b/>
          <w:bCs/>
        </w:rPr>
        <w:t>6 Рейтинг-план</w:t>
      </w:r>
    </w:p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096528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096528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(</w:t>
            </w:r>
            <w:r w:rsidRPr="00096528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096528">
              <w:rPr>
                <w:color w:val="auto"/>
                <w:kern w:val="0"/>
                <w:sz w:val="20"/>
                <w:szCs w:val="20"/>
              </w:rPr>
              <w:t>-</w:t>
            </w:r>
            <w:r w:rsidRPr="00096528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096528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096528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096528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096528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A62869">
              <w:rPr>
                <w:b/>
              </w:rPr>
              <w:t xml:space="preserve">Место истории </w:t>
            </w:r>
            <w:r>
              <w:rPr>
                <w:b/>
              </w:rPr>
              <w:t>математики</w:t>
            </w:r>
            <w:r w:rsidRPr="00A62869">
              <w:rPr>
                <w:b/>
              </w:rPr>
              <w:t xml:space="preserve"> в истории естествознания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ОР.1-6-1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12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8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b/>
                <w:bCs/>
                <w:color w:val="auto"/>
                <w:kern w:val="0"/>
                <w:sz w:val="20"/>
                <w:szCs w:val="20"/>
              </w:rPr>
              <w:t>Раздел 2</w:t>
            </w:r>
            <w:r w:rsidRPr="00096528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. </w:t>
            </w:r>
            <w:r>
              <w:rPr>
                <w:b/>
              </w:rPr>
              <w:t>Развитие математики на Руси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ОР.1-6-1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6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Контрольно</w:t>
            </w:r>
            <w:r>
              <w:rPr>
                <w:color w:val="auto"/>
                <w:kern w:val="0"/>
                <w:sz w:val="20"/>
                <w:szCs w:val="20"/>
              </w:rPr>
              <w:t xml:space="preserve">е тестирование по разделу 2 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14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30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100</w:t>
            </w:r>
          </w:p>
        </w:tc>
      </w:tr>
    </w:tbl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C05D7" w:rsidRPr="00D52686" w:rsidRDefault="004C05D7" w:rsidP="004C05D7">
      <w:pPr>
        <w:ind w:firstLine="709"/>
        <w:jc w:val="both"/>
        <w:rPr>
          <w:b/>
        </w:rPr>
      </w:pPr>
      <w:r w:rsidRPr="00D52686">
        <w:rPr>
          <w:b/>
        </w:rPr>
        <w:t>7. Учебно-методическое и информационное обеспечение дисциплины</w:t>
      </w:r>
    </w:p>
    <w:p w:rsidR="004C05D7" w:rsidRPr="00D52686" w:rsidRDefault="004C05D7" w:rsidP="004C05D7">
      <w:pPr>
        <w:suppressAutoHyphens w:val="0"/>
        <w:ind w:left="709"/>
        <w:jc w:val="both"/>
      </w:pPr>
      <w:r>
        <w:rPr>
          <w:b/>
        </w:rPr>
        <w:t>7.1</w:t>
      </w:r>
      <w:r w:rsidRPr="00D52686">
        <w:rPr>
          <w:b/>
        </w:rPr>
        <w:t xml:space="preserve"> Основная литература</w:t>
      </w:r>
    </w:p>
    <w:p w:rsidR="004C05D7" w:rsidRPr="00210860" w:rsidRDefault="004C05D7" w:rsidP="004C05D7">
      <w:pPr>
        <w:pStyle w:val="ac"/>
        <w:numPr>
          <w:ilvl w:val="0"/>
          <w:numId w:val="2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10860">
        <w:rPr>
          <w:rFonts w:ascii="Times New Roman" w:hAnsi="Times New Roman"/>
          <w:sz w:val="24"/>
          <w:szCs w:val="24"/>
        </w:rPr>
        <w:lastRenderedPageBreak/>
        <w:t>Расовский</w:t>
      </w:r>
      <w:proofErr w:type="spellEnd"/>
      <w:r w:rsidRPr="00210860">
        <w:rPr>
          <w:rFonts w:ascii="Times New Roman" w:hAnsi="Times New Roman"/>
          <w:sz w:val="24"/>
          <w:szCs w:val="24"/>
        </w:rPr>
        <w:t>, М. История физики XX века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М. </w:t>
      </w:r>
      <w:proofErr w:type="spellStart"/>
      <w:r w:rsidRPr="00210860">
        <w:rPr>
          <w:rFonts w:ascii="Times New Roman" w:hAnsi="Times New Roman"/>
          <w:sz w:val="24"/>
          <w:szCs w:val="24"/>
        </w:rPr>
        <w:t>Расовский</w:t>
      </w:r>
      <w:proofErr w:type="spellEnd"/>
      <w:r w:rsidRPr="00210860">
        <w:rPr>
          <w:rFonts w:ascii="Times New Roman" w:hAnsi="Times New Roman"/>
          <w:sz w:val="24"/>
          <w:szCs w:val="24"/>
        </w:rPr>
        <w:t>, А. Русинов ; Министерство образования и науки Российской Федерации. - Оренбург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ОГУ, 2014. - 182 с. : ил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схем. ; То же [Электронный ресурс]. - URL: </w:t>
      </w:r>
      <w:hyperlink r:id="rId61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http://biblioclub.ru/index.php?page=book&amp;id=330568</w:t>
        </w:r>
      </w:hyperlink>
    </w:p>
    <w:p w:rsidR="004C05D7" w:rsidRPr="00210860" w:rsidRDefault="004C05D7" w:rsidP="004C05D7">
      <w:pPr>
        <w:pStyle w:val="ac"/>
        <w:numPr>
          <w:ilvl w:val="0"/>
          <w:numId w:val="2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 xml:space="preserve">Яков Борисович Зельдович (воспоминания, письма, документы) / ред. С.С. Герштейн, Р.А. </w:t>
      </w:r>
      <w:proofErr w:type="spellStart"/>
      <w:r w:rsidRPr="00210860">
        <w:rPr>
          <w:rFonts w:ascii="Times New Roman" w:hAnsi="Times New Roman"/>
          <w:sz w:val="24"/>
          <w:szCs w:val="24"/>
        </w:rPr>
        <w:t>Сюняев</w:t>
      </w:r>
      <w:proofErr w:type="spellEnd"/>
      <w:r w:rsidRPr="00210860">
        <w:rPr>
          <w:rFonts w:ascii="Times New Roman" w:hAnsi="Times New Roman"/>
          <w:sz w:val="24"/>
          <w:szCs w:val="24"/>
        </w:rPr>
        <w:t>. - 3-е изд., стереотип. - Москва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10860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210860">
        <w:rPr>
          <w:rFonts w:ascii="Times New Roman" w:hAnsi="Times New Roman"/>
          <w:sz w:val="24"/>
          <w:szCs w:val="24"/>
        </w:rPr>
        <w:t>, 2014. - 416 с. : ил., схем., табл. - ISBN 978-5-9221-1532-2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2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http://biblioclub.ru/index.php?page=book&amp;id=457709</w:t>
        </w:r>
      </w:hyperlink>
    </w:p>
    <w:p w:rsidR="004C05D7" w:rsidRPr="00210860" w:rsidRDefault="004C05D7" w:rsidP="004C05D7">
      <w:pPr>
        <w:pStyle w:val="ac"/>
        <w:numPr>
          <w:ilvl w:val="0"/>
          <w:numId w:val="2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 xml:space="preserve">Ханжина Е.В. система внеурочной деятельности по физике на современном этапе школьного образования / Е.В. Ханжина, Л.А. </w:t>
      </w:r>
      <w:proofErr w:type="spellStart"/>
      <w:r w:rsidRPr="00210860">
        <w:rPr>
          <w:rFonts w:ascii="Times New Roman" w:hAnsi="Times New Roman"/>
          <w:sz w:val="24"/>
          <w:szCs w:val="24"/>
        </w:rPr>
        <w:t>Прозаровская</w:t>
      </w:r>
      <w:proofErr w:type="spellEnd"/>
      <w:r w:rsidRPr="00210860">
        <w:rPr>
          <w:rFonts w:ascii="Times New Roman" w:hAnsi="Times New Roman"/>
          <w:sz w:val="24"/>
          <w:szCs w:val="24"/>
        </w:rPr>
        <w:t xml:space="preserve">. – </w:t>
      </w:r>
      <w:proofErr w:type="spellStart"/>
      <w:r w:rsidRPr="00210860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210860">
        <w:rPr>
          <w:rFonts w:ascii="Times New Roman" w:hAnsi="Times New Roman"/>
          <w:sz w:val="24"/>
          <w:szCs w:val="24"/>
        </w:rPr>
        <w:t>: ООО «Пламя», 2013. - 56 с.</w:t>
      </w:r>
    </w:p>
    <w:p w:rsidR="004C05D7" w:rsidRPr="00210860" w:rsidRDefault="004C05D7" w:rsidP="004C05D7">
      <w:pPr>
        <w:pStyle w:val="1c"/>
        <w:rPr>
          <w:b/>
          <w:sz w:val="24"/>
          <w:szCs w:val="24"/>
        </w:rPr>
      </w:pPr>
      <w:r w:rsidRPr="00210860">
        <w:rPr>
          <w:b/>
          <w:sz w:val="24"/>
          <w:szCs w:val="24"/>
        </w:rPr>
        <w:t>7.2  Дополнительная литература</w:t>
      </w:r>
    </w:p>
    <w:p w:rsidR="004C05D7" w:rsidRPr="00210860" w:rsidRDefault="004C05D7" w:rsidP="004C05D7">
      <w:pPr>
        <w:pStyle w:val="ac"/>
        <w:numPr>
          <w:ilvl w:val="0"/>
          <w:numId w:val="25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>Яшин, Б.Л. Математика в контексте философских проблем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Б.Л. Яшин. - Москва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210860">
        <w:rPr>
          <w:rFonts w:ascii="Times New Roman" w:hAnsi="Times New Roman"/>
          <w:sz w:val="24"/>
          <w:szCs w:val="24"/>
        </w:rPr>
        <w:t>Директ</w:t>
      </w:r>
      <w:proofErr w:type="spellEnd"/>
      <w:r w:rsidRPr="00210860">
        <w:rPr>
          <w:rFonts w:ascii="Times New Roman" w:hAnsi="Times New Roman"/>
          <w:sz w:val="24"/>
          <w:szCs w:val="24"/>
        </w:rPr>
        <w:t>-Медиа, 2015. - 110 с.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21086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10860">
        <w:rPr>
          <w:rFonts w:ascii="Times New Roman" w:hAnsi="Times New Roman"/>
          <w:sz w:val="24"/>
          <w:szCs w:val="24"/>
        </w:rPr>
        <w:t>. в кн. - ISBN 978-5-4475-5078-3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3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http://biblioclub.ru/index.php?page=book&amp;id=358167</w:t>
        </w:r>
      </w:hyperlink>
    </w:p>
    <w:p w:rsidR="004C05D7" w:rsidRPr="00210860" w:rsidRDefault="004C05D7" w:rsidP="004C05D7">
      <w:pPr>
        <w:pStyle w:val="ac"/>
        <w:numPr>
          <w:ilvl w:val="0"/>
          <w:numId w:val="25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10860">
        <w:rPr>
          <w:rFonts w:ascii="Times New Roman" w:hAnsi="Times New Roman"/>
          <w:sz w:val="24"/>
          <w:szCs w:val="24"/>
        </w:rPr>
        <w:t>ПоляковаТ</w:t>
      </w:r>
      <w:proofErr w:type="spellEnd"/>
      <w:r w:rsidRPr="00210860">
        <w:rPr>
          <w:rFonts w:ascii="Times New Roman" w:hAnsi="Times New Roman"/>
          <w:sz w:val="24"/>
          <w:szCs w:val="24"/>
        </w:rPr>
        <w:t>., С. История математики: Европа XVII - начало XVIII вв.: краткий очерк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С. </w:t>
      </w:r>
      <w:proofErr w:type="spellStart"/>
      <w:r w:rsidRPr="00210860">
        <w:rPr>
          <w:rFonts w:ascii="Times New Roman" w:hAnsi="Times New Roman"/>
          <w:sz w:val="24"/>
          <w:szCs w:val="24"/>
        </w:rPr>
        <w:t>ПоляковаТ</w:t>
      </w:r>
      <w:proofErr w:type="spellEnd"/>
      <w:r w:rsidRPr="00210860">
        <w:rPr>
          <w:rFonts w:ascii="Times New Roman" w:hAnsi="Times New Roman"/>
          <w:sz w:val="24"/>
          <w:szCs w:val="24"/>
        </w:rPr>
        <w:t xml:space="preserve">.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Институт математики, механики и компьютерных наук им. И.И. </w:t>
      </w:r>
      <w:proofErr w:type="spellStart"/>
      <w:r w:rsidRPr="00210860">
        <w:rPr>
          <w:rFonts w:ascii="Times New Roman" w:hAnsi="Times New Roman"/>
          <w:sz w:val="24"/>
          <w:szCs w:val="24"/>
        </w:rPr>
        <w:t>Воровича</w:t>
      </w:r>
      <w:proofErr w:type="spellEnd"/>
      <w:r w:rsidRPr="00210860">
        <w:rPr>
          <w:rFonts w:ascii="Times New Roman" w:hAnsi="Times New Roman"/>
          <w:sz w:val="24"/>
          <w:szCs w:val="24"/>
        </w:rPr>
        <w:t>. - Ростов-на-Дону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2015. - 126 с.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ил. - ISBN 978-5-9275-1527-1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4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http://biblioclub.ru/index.php?page=book&amp;id=445263</w:t>
        </w:r>
      </w:hyperlink>
    </w:p>
    <w:p w:rsidR="004C05D7" w:rsidRPr="00F80B02" w:rsidRDefault="004C05D7" w:rsidP="004C05D7">
      <w:pPr>
        <w:pStyle w:val="ac"/>
        <w:numPr>
          <w:ilvl w:val="0"/>
          <w:numId w:val="25"/>
        </w:numPr>
        <w:autoSpaceDE w:val="0"/>
        <w:autoSpaceDN w:val="0"/>
        <w:adjustRightInd w:val="0"/>
        <w:ind w:left="0" w:firstLine="709"/>
        <w:jc w:val="both"/>
        <w:rPr>
          <w:rStyle w:val="a7"/>
          <w:rFonts w:ascii="Times New Roman" w:hAnsi="Times New Roman"/>
          <w:bCs/>
          <w:color w:val="auto"/>
          <w:sz w:val="24"/>
          <w:szCs w:val="24"/>
          <w:u w:val="none"/>
        </w:rPr>
      </w:pPr>
      <w:r w:rsidRPr="00210860">
        <w:rPr>
          <w:rFonts w:ascii="Times New Roman" w:hAnsi="Times New Roman"/>
          <w:sz w:val="24"/>
          <w:szCs w:val="24"/>
        </w:rPr>
        <w:t>Николаева, Е.А. История математики от древнейших времен до XVIII века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учебное пособие / Е.А. Николаева. - Кемерово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2012. - 112 с. - ISBN 878-5-8353-1331-0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5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http://biblioclub.ru/index.php?page=book&amp;id=232389</w:t>
        </w:r>
      </w:hyperlink>
    </w:p>
    <w:p w:rsidR="004C05D7" w:rsidRPr="00210860" w:rsidRDefault="004C05D7" w:rsidP="004C05D7">
      <w:pPr>
        <w:pStyle w:val="ac"/>
        <w:numPr>
          <w:ilvl w:val="0"/>
          <w:numId w:val="25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 w:rsidRPr="00210860">
        <w:rPr>
          <w:rFonts w:ascii="Times New Roman" w:hAnsi="Times New Roman"/>
          <w:sz w:val="24"/>
          <w:szCs w:val="24"/>
        </w:rPr>
        <w:t>Дмитриев, И.С. Упрямый Галилей / И.С. Дмитриев. - Москва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Новое литературное обозрение, 2015. - 2599 с.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ил. - (История науки). - </w:t>
      </w:r>
      <w:proofErr w:type="spellStart"/>
      <w:r w:rsidRPr="0021086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10860">
        <w:rPr>
          <w:rFonts w:ascii="Times New Roman" w:hAnsi="Times New Roman"/>
          <w:sz w:val="24"/>
          <w:szCs w:val="24"/>
        </w:rPr>
        <w:t>.: с. 703-2596 - ISBN 978-5-4448-0386-8</w:t>
      </w:r>
      <w:proofErr w:type="gramStart"/>
      <w:r w:rsidRPr="0021086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210860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6" w:history="1">
        <w:r w:rsidRPr="00210860">
          <w:rPr>
            <w:rStyle w:val="a7"/>
            <w:rFonts w:ascii="Times New Roman" w:hAnsi="Times New Roman"/>
            <w:sz w:val="24"/>
            <w:szCs w:val="24"/>
          </w:rPr>
          <w:t>http://biblioclub.ru/index.php?page=book&amp;id=431121</w:t>
        </w:r>
      </w:hyperlink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8. Фонды оценочных средств</w:t>
      </w:r>
    </w:p>
    <w:p w:rsidR="004C05D7" w:rsidRPr="004C0CBC" w:rsidRDefault="004C05D7" w:rsidP="004C05D7">
      <w:pPr>
        <w:ind w:firstLine="709"/>
        <w:jc w:val="both"/>
        <w:rPr>
          <w:spacing w:val="-4"/>
        </w:rPr>
      </w:pPr>
      <w:r w:rsidRPr="004C0CBC">
        <w:rPr>
          <w:spacing w:val="-4"/>
        </w:rPr>
        <w:t>Фонд оценочных сре</w:t>
      </w:r>
      <w:proofErr w:type="gramStart"/>
      <w:r w:rsidRPr="004C0CBC">
        <w:rPr>
          <w:spacing w:val="-4"/>
        </w:rPr>
        <w:t>дств пр</w:t>
      </w:r>
      <w:proofErr w:type="gramEnd"/>
      <w:r w:rsidRPr="004C0CBC">
        <w:rPr>
          <w:spacing w:val="-4"/>
        </w:rPr>
        <w:t>едставлен в Приложении 3.</w:t>
      </w: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4C05D7" w:rsidRDefault="004C05D7" w:rsidP="004C05D7">
      <w:pPr>
        <w:pStyle w:val="msonormalcxspmiddle"/>
        <w:spacing w:before="0" w:after="0" w:line="276" w:lineRule="auto"/>
        <w:ind w:firstLine="708"/>
        <w:jc w:val="both"/>
        <w:rPr>
          <w:rFonts w:ascii="Times New Roman" w:eastAsia="Droid Sans Fallback" w:hAnsi="Times New Roman" w:cs="Times New Roman"/>
        </w:rPr>
      </w:pPr>
      <w:r w:rsidRPr="004C05D7">
        <w:rPr>
          <w:rFonts w:ascii="Times New Roman" w:eastAsia="Droid Sans Fallback" w:hAnsi="Times New Roman" w:cs="Times New Roman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4C05D7">
        <w:rPr>
          <w:rFonts w:ascii="Times New Roman" w:eastAsia="Droid Sans Fallback" w:hAnsi="Times New Roman" w:cs="Times New Roman"/>
        </w:rPr>
        <w:t>Word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, </w:t>
      </w:r>
      <w:proofErr w:type="spellStart"/>
      <w:r w:rsidRPr="004C05D7">
        <w:rPr>
          <w:rFonts w:ascii="Times New Roman" w:eastAsia="Droid Sans Fallback" w:hAnsi="Times New Roman" w:cs="Times New Roman"/>
        </w:rPr>
        <w:t>Power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 </w:t>
      </w:r>
      <w:proofErr w:type="spellStart"/>
      <w:r w:rsidRPr="004C05D7">
        <w:rPr>
          <w:rFonts w:ascii="Times New Roman" w:eastAsia="Droid Sans Fallback" w:hAnsi="Times New Roman" w:cs="Times New Roman"/>
        </w:rPr>
        <w:t>Point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, Microsoft </w:t>
      </w:r>
      <w:proofErr w:type="spellStart"/>
      <w:r w:rsidRPr="004C05D7">
        <w:rPr>
          <w:rFonts w:ascii="Times New Roman" w:eastAsia="Droid Sans Fallback" w:hAnsi="Times New Roman" w:cs="Times New Roman"/>
        </w:rPr>
        <w:t>Internet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 </w:t>
      </w:r>
      <w:proofErr w:type="spellStart"/>
      <w:r w:rsidRPr="004C05D7">
        <w:rPr>
          <w:rFonts w:ascii="Times New Roman" w:eastAsia="Droid Sans Fallback" w:hAnsi="Times New Roman" w:cs="Times New Roman"/>
        </w:rPr>
        <w:t>Explorer</w:t>
      </w:r>
      <w:proofErr w:type="spellEnd"/>
      <w:r w:rsidRPr="004C05D7">
        <w:rPr>
          <w:rFonts w:ascii="Times New Roman" w:eastAsia="Droid Sans Fallback" w:hAnsi="Times New Roman" w:cs="Times New Roman"/>
        </w:rPr>
        <w:t xml:space="preserve"> и других, а также средств организации </w:t>
      </w:r>
      <w:r w:rsidRPr="004C05D7">
        <w:rPr>
          <w:rFonts w:ascii="Times New Roman" w:eastAsia="Droid Sans Fallback" w:hAnsi="Times New Roman" w:cs="Times New Roman"/>
        </w:rPr>
        <w:lastRenderedPageBreak/>
        <w:t xml:space="preserve">взаимодействия с </w:t>
      </w:r>
      <w:proofErr w:type="gramStart"/>
      <w:r w:rsidRPr="004C05D7">
        <w:rPr>
          <w:rFonts w:ascii="Times New Roman" w:eastAsia="Droid Sans Fallback" w:hAnsi="Times New Roman" w:cs="Times New Roman"/>
        </w:rPr>
        <w:t>обучающимися</w:t>
      </w:r>
      <w:proofErr w:type="gramEnd"/>
      <w:r w:rsidRPr="004C05D7">
        <w:rPr>
          <w:rFonts w:ascii="Times New Roman" w:eastAsia="Droid Sans Fallback" w:hAnsi="Times New Roman" w:cs="Times New Roman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5E1CB9" w:rsidRPr="007450E6" w:rsidRDefault="005E1CB9" w:rsidP="004C05D7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 xml:space="preserve">5.7. ПРОГРАММА ДИСЦИПЛИНЫ 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«Современные средства оценивания результатов обучения»</w:t>
      </w:r>
      <w:bookmarkEnd w:id="14"/>
    </w:p>
    <w:p w:rsidR="005E1CB9" w:rsidRPr="004C0CBC" w:rsidRDefault="005E1CB9" w:rsidP="005E1CB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1. Пояснительная записка</w:t>
      </w:r>
    </w:p>
    <w:p w:rsidR="005E1CB9" w:rsidRPr="005E1CB9" w:rsidRDefault="005E1CB9" w:rsidP="005E1CB9">
      <w:pPr>
        <w:pStyle w:val="24"/>
        <w:spacing w:after="0" w:line="276" w:lineRule="auto"/>
        <w:ind w:left="0" w:firstLine="709"/>
        <w:jc w:val="both"/>
        <w:rPr>
          <w:b/>
        </w:rPr>
      </w:pPr>
      <w:r w:rsidRPr="00371E70">
        <w:t>Дисциплина «</w:t>
      </w:r>
      <w:r w:rsidRPr="005E1CB9">
        <w:t>Современные средства оценивания результатов обучения</w:t>
      </w:r>
      <w:r w:rsidRPr="00371E70">
        <w:t xml:space="preserve">» раскрывает внутреннюю логику, закономерности развития </w:t>
      </w:r>
      <w:r>
        <w:t>оценивая результатов обучения.</w:t>
      </w:r>
      <w:r w:rsidRPr="00371E70">
        <w:t>, способствует повышению их подготовки к профессиональной деятельности.</w:t>
      </w:r>
    </w:p>
    <w:p w:rsidR="005E1CB9" w:rsidRDefault="005E1CB9" w:rsidP="008E105B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b/>
          <w:bCs/>
        </w:rPr>
      </w:pPr>
      <w:r w:rsidRPr="004C0CBC">
        <w:rPr>
          <w:b/>
          <w:bCs/>
        </w:rPr>
        <w:t>Место в структуре модуля</w:t>
      </w:r>
    </w:p>
    <w:p w:rsidR="005E1CB9" w:rsidRPr="00E339DC" w:rsidRDefault="005E1CB9" w:rsidP="005E1CB9">
      <w:pPr>
        <w:ind w:firstLine="567"/>
        <w:jc w:val="both"/>
      </w:pPr>
      <w:r w:rsidRPr="00E339DC">
        <w:t>Дисциплина «</w:t>
      </w:r>
      <w:r w:rsidRPr="005E1CB9">
        <w:t>Современные средства оценивания результатов обучения</w:t>
      </w:r>
      <w:r w:rsidRPr="00E339DC">
        <w:t xml:space="preserve">» относится к базовой части профессионального цикла дисциплин. </w:t>
      </w:r>
    </w:p>
    <w:p w:rsidR="005E1CB9" w:rsidRPr="00E339DC" w:rsidRDefault="005E1CB9" w:rsidP="005E1CB9">
      <w:pPr>
        <w:jc w:val="both"/>
      </w:pPr>
      <w:r w:rsidRPr="00E339DC">
        <w:t xml:space="preserve">        Для освоения дисциплины «</w:t>
      </w:r>
      <w:r w:rsidRPr="005E1CB9">
        <w:t>Современные средства оценивания результатов обучения</w:t>
      </w:r>
      <w:r w:rsidRPr="00E339DC">
        <w:t xml:space="preserve">» обучающиеся используют знания, умения, способы деятельности и установки, сформированные в ходе изучения дисциплин «Общая и экспериментальная физика», «Методика обучения физике», «Философия»,  «Математический анализ», «Алгебра и геометрия». </w:t>
      </w:r>
    </w:p>
    <w:p w:rsidR="005E1CB9" w:rsidRDefault="005E1CB9" w:rsidP="005E1CB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E1CB9" w:rsidRPr="004C0CBC" w:rsidRDefault="005E1CB9" w:rsidP="005E1CB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3. Цели и задачи</w:t>
      </w:r>
    </w:p>
    <w:p w:rsidR="005E1CB9" w:rsidRPr="00950D38" w:rsidRDefault="005E1CB9" w:rsidP="005E1CB9">
      <w:pPr>
        <w:ind w:firstLine="709"/>
        <w:jc w:val="both"/>
      </w:pPr>
      <w:r w:rsidRPr="005E1CB9">
        <w:rPr>
          <w:b/>
        </w:rPr>
        <w:t>Цель</w:t>
      </w:r>
      <w:r>
        <w:t>. Ознакомление</w:t>
      </w:r>
      <w:r w:rsidRPr="003A1A7B">
        <w:t xml:space="preserve"> студентов </w:t>
      </w:r>
      <w:r>
        <w:t xml:space="preserve">с современными средствами оценивания результатов обучения, методологическими и теоретическими основами тестового контроля, порядком организации и проведения единого государственного экзамена. </w:t>
      </w:r>
    </w:p>
    <w:p w:rsidR="005E1CB9" w:rsidRDefault="005E1CB9" w:rsidP="005E1CB9">
      <w:pPr>
        <w:ind w:firstLine="709"/>
        <w:jc w:val="both"/>
      </w:pPr>
    </w:p>
    <w:p w:rsidR="005E1CB9" w:rsidRDefault="005E1CB9" w:rsidP="005E1CB9">
      <w:pPr>
        <w:ind w:firstLine="709"/>
        <w:jc w:val="both"/>
      </w:pPr>
      <w:r w:rsidRPr="005E1CB9">
        <w:rPr>
          <w:b/>
        </w:rPr>
        <w:t>Задачи дисциплины</w:t>
      </w:r>
      <w:r>
        <w:t xml:space="preserve">: </w:t>
      </w:r>
    </w:p>
    <w:p w:rsidR="005E1CB9" w:rsidRDefault="005E1CB9" w:rsidP="008E105B">
      <w:pPr>
        <w:pStyle w:val="afd"/>
        <w:numPr>
          <w:ilvl w:val="0"/>
          <w:numId w:val="11"/>
        </w:numPr>
        <w:tabs>
          <w:tab w:val="left" w:pos="993"/>
        </w:tabs>
        <w:ind w:left="0" w:firstLine="73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актуализация знаний студентов о средствах контроля, диагностирования и оценивания обучаемых;</w:t>
      </w:r>
    </w:p>
    <w:p w:rsidR="005E1CB9" w:rsidRDefault="005E1CB9" w:rsidP="008E105B">
      <w:pPr>
        <w:pStyle w:val="afd"/>
        <w:numPr>
          <w:ilvl w:val="0"/>
          <w:numId w:val="11"/>
        </w:numPr>
        <w:tabs>
          <w:tab w:val="left" w:pos="993"/>
          <w:tab w:val="left" w:pos="1134"/>
        </w:tabs>
        <w:ind w:left="0" w:firstLine="73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раскрытие сущности современных средств оценивания результатов обучения;</w:t>
      </w:r>
    </w:p>
    <w:p w:rsidR="005E1CB9" w:rsidRDefault="005E1CB9" w:rsidP="008E105B">
      <w:pPr>
        <w:pStyle w:val="afd"/>
        <w:numPr>
          <w:ilvl w:val="0"/>
          <w:numId w:val="11"/>
        </w:numPr>
        <w:tabs>
          <w:tab w:val="left" w:pos="993"/>
          <w:tab w:val="left" w:pos="1134"/>
        </w:tabs>
        <w:ind w:left="0" w:firstLine="73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выявление методологических и теоретических основ тестового контроля;</w:t>
      </w:r>
    </w:p>
    <w:p w:rsidR="005E1CB9" w:rsidRDefault="005E1CB9" w:rsidP="008E105B">
      <w:pPr>
        <w:pStyle w:val="afd"/>
        <w:numPr>
          <w:ilvl w:val="0"/>
          <w:numId w:val="11"/>
        </w:numPr>
        <w:tabs>
          <w:tab w:val="left" w:pos="993"/>
          <w:tab w:val="left" w:pos="1134"/>
        </w:tabs>
        <w:ind w:left="0" w:firstLine="73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раскрытие целей, задач и организационных вопросов проведения единого государственного экзамена.</w:t>
      </w:r>
    </w:p>
    <w:p w:rsidR="005E1CB9" w:rsidRDefault="005E1CB9" w:rsidP="008E105B">
      <w:pPr>
        <w:numPr>
          <w:ilvl w:val="0"/>
          <w:numId w:val="11"/>
        </w:numPr>
        <w:tabs>
          <w:tab w:val="left" w:pos="993"/>
        </w:tabs>
        <w:suppressAutoHyphens w:val="0"/>
        <w:ind w:left="0" w:firstLine="737"/>
        <w:jc w:val="both"/>
      </w:pPr>
      <w:r w:rsidRPr="00A96924">
        <w:t xml:space="preserve">овладение </w:t>
      </w:r>
      <w:r>
        <w:t xml:space="preserve">студентами </w:t>
      </w:r>
      <w:r w:rsidRPr="00A96924">
        <w:t xml:space="preserve">основными средствами </w:t>
      </w:r>
      <w:r>
        <w:t>оценивания результатов обучения</w:t>
      </w:r>
      <w:r w:rsidRPr="00A96924">
        <w:t>, различными видами контроля, отражающего уровни развития интеллектуальных и практических умений</w:t>
      </w:r>
      <w:r>
        <w:t xml:space="preserve"> обучаемых</w:t>
      </w:r>
      <w:r w:rsidRPr="00A96924">
        <w:t xml:space="preserve">. </w:t>
      </w:r>
    </w:p>
    <w:p w:rsidR="005E1CB9" w:rsidRPr="005E1CB9" w:rsidRDefault="005E1CB9" w:rsidP="005E1CB9">
      <w:pPr>
        <w:jc w:val="both"/>
        <w:rPr>
          <w:b/>
          <w:bCs/>
        </w:rPr>
      </w:pPr>
    </w:p>
    <w:p w:rsidR="005E1CB9" w:rsidRPr="004C0CBC" w:rsidRDefault="005E1CB9" w:rsidP="005E1CB9">
      <w:pPr>
        <w:pStyle w:val="ac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4C0CBC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5E1CB9" w:rsidRPr="004C0CBC" w:rsidRDefault="005E1CB9" w:rsidP="005E1CB9">
      <w:pPr>
        <w:autoSpaceDE w:val="0"/>
        <w:autoSpaceDN w:val="0"/>
        <w:adjustRightInd w:val="0"/>
        <w:jc w:val="both"/>
        <w:rPr>
          <w:b/>
          <w:bCs/>
        </w:rPr>
      </w:pPr>
    </w:p>
    <w:p w:rsidR="005E1CB9" w:rsidRDefault="005E1CB9" w:rsidP="005E1CB9">
      <w:pPr>
        <w:ind w:left="283" w:firstLine="709"/>
        <w:jc w:val="both"/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9"/>
        <w:gridCol w:w="2250"/>
        <w:gridCol w:w="1452"/>
        <w:gridCol w:w="2116"/>
        <w:gridCol w:w="1503"/>
        <w:gridCol w:w="1859"/>
      </w:tblGrid>
      <w:tr w:rsidR="005E1CB9" w:rsidTr="002B3C06">
        <w:trPr>
          <w:jc w:val="center"/>
        </w:trPr>
        <w:tc>
          <w:tcPr>
            <w:tcW w:w="6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both"/>
            </w:pPr>
            <w:r>
              <w:t>Код</w:t>
            </w:r>
          </w:p>
        </w:tc>
        <w:tc>
          <w:tcPr>
            <w:tcW w:w="22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  <w:rPr>
                <w:color w:val="000000"/>
              </w:rPr>
            </w:pPr>
            <w:r>
              <w:t>Образовательные результаты модуля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</w:pPr>
            <w:r>
              <w:t>Код дисциплины</w:t>
            </w:r>
          </w:p>
        </w:tc>
        <w:tc>
          <w:tcPr>
            <w:tcW w:w="21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</w:pPr>
            <w:r>
              <w:t>Код компетенций ОПОП</w:t>
            </w:r>
          </w:p>
        </w:tc>
        <w:tc>
          <w:tcPr>
            <w:tcW w:w="1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</w:pPr>
            <w:r>
              <w:t>Средства оценивания  ОР</w:t>
            </w:r>
          </w:p>
        </w:tc>
      </w:tr>
      <w:tr w:rsidR="005E1CB9" w:rsidTr="002B3C06">
        <w:trPr>
          <w:jc w:val="center"/>
        </w:trPr>
        <w:tc>
          <w:tcPr>
            <w:tcW w:w="6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both"/>
            </w:pPr>
            <w:r>
              <w:t>ОР.1</w:t>
            </w:r>
          </w:p>
        </w:tc>
        <w:tc>
          <w:tcPr>
            <w:tcW w:w="22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tabs>
                <w:tab w:val="left" w:pos="318"/>
              </w:tabs>
            </w:pPr>
            <w:r>
              <w:t xml:space="preserve">Демонстрирует владение специальной профессиональной терминологией, отражающей интегральные знания из области методики обучения </w:t>
            </w:r>
            <w:r>
              <w:lastRenderedPageBreak/>
              <w:t>физике</w:t>
            </w:r>
          </w:p>
        </w:tc>
        <w:tc>
          <w:tcPr>
            <w:tcW w:w="14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</w:pPr>
            <w:r>
              <w:lastRenderedPageBreak/>
              <w:t>ОР.1.5.1</w:t>
            </w:r>
          </w:p>
        </w:tc>
        <w:tc>
          <w:tcPr>
            <w:tcW w:w="21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r w:rsidRPr="004C0CBC">
              <w:t xml:space="preserve">Демонстрирует знания </w:t>
            </w:r>
            <w:r>
              <w:t>основных направлений и форм организации ВР по физике в школе.</w:t>
            </w:r>
          </w:p>
          <w:p w:rsidR="005E1CB9" w:rsidRDefault="005E1CB9" w:rsidP="002B3C06"/>
        </w:tc>
        <w:tc>
          <w:tcPr>
            <w:tcW w:w="15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center"/>
            </w:pPr>
            <w:r>
              <w:t>ОК-3</w:t>
            </w:r>
          </w:p>
          <w:p w:rsidR="005E1CB9" w:rsidRDefault="005E1CB9" w:rsidP="002B3C06">
            <w:pPr>
              <w:jc w:val="center"/>
            </w:pPr>
            <w:r>
              <w:t>ОПК-1</w:t>
            </w:r>
          </w:p>
          <w:p w:rsidR="005E1CB9" w:rsidRDefault="005E1CB9" w:rsidP="002B3C06">
            <w:pPr>
              <w:jc w:val="center"/>
            </w:pPr>
            <w:r>
              <w:t>ПК-3</w:t>
            </w:r>
          </w:p>
          <w:p w:rsidR="005E1CB9" w:rsidRDefault="005E1CB9" w:rsidP="002B3C06">
            <w:pPr>
              <w:jc w:val="both"/>
            </w:pPr>
          </w:p>
        </w:tc>
        <w:tc>
          <w:tcPr>
            <w:tcW w:w="1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5E1CB9" w:rsidRDefault="005E1CB9" w:rsidP="002B3C06">
            <w:pPr>
              <w:jc w:val="both"/>
            </w:pPr>
            <w:r>
              <w:t>Контекстная задача</w:t>
            </w:r>
          </w:p>
          <w:p w:rsidR="005E1CB9" w:rsidRDefault="005E1CB9" w:rsidP="002B3C06">
            <w:pPr>
              <w:framePr w:hSpace="180" w:wrap="around" w:vAnchor="text" w:hAnchor="margin" w:y="178"/>
            </w:pPr>
            <w:r>
              <w:t>Доклад</w:t>
            </w:r>
          </w:p>
        </w:tc>
      </w:tr>
    </w:tbl>
    <w:p w:rsidR="005E1CB9" w:rsidRPr="004C0CBC" w:rsidRDefault="005E1CB9" w:rsidP="005E1CB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4C0CBC">
        <w:rPr>
          <w:b/>
          <w:bCs/>
        </w:rPr>
        <w:lastRenderedPageBreak/>
        <w:t xml:space="preserve">5. </w:t>
      </w:r>
      <w:r w:rsidRPr="004C0CBC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5E1CB9" w:rsidRDefault="005E1CB9" w:rsidP="005E1CB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4C0CBC">
        <w:rPr>
          <w:bCs/>
          <w:i/>
        </w:rPr>
        <w:t xml:space="preserve">5.1. </w:t>
      </w:r>
      <w:r w:rsidRPr="004C0CBC">
        <w:rPr>
          <w:rFonts w:ascii="Times New Roman CYR" w:hAnsi="Times New Roman CYR" w:cs="Times New Roman CYR"/>
          <w:bCs/>
          <w:i/>
        </w:rPr>
        <w:t>Тематический план</w:t>
      </w:r>
    </w:p>
    <w:p w:rsidR="005E1CB9" w:rsidRPr="004C0CBC" w:rsidRDefault="005E1CB9" w:rsidP="005E1CB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9"/>
        <w:gridCol w:w="876"/>
        <w:gridCol w:w="980"/>
        <w:gridCol w:w="1413"/>
        <w:gridCol w:w="1239"/>
        <w:gridCol w:w="857"/>
      </w:tblGrid>
      <w:tr w:rsidR="005E1CB9" w:rsidRPr="004C0CBC" w:rsidTr="002B3C06">
        <w:trPr>
          <w:trHeight w:val="203"/>
        </w:trPr>
        <w:tc>
          <w:tcPr>
            <w:tcW w:w="44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E1CB9" w:rsidRPr="00A62869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62869">
              <w:rPr>
                <w:b/>
              </w:rPr>
              <w:t>Наименование темы</w:t>
            </w:r>
          </w:p>
        </w:tc>
        <w:tc>
          <w:tcPr>
            <w:tcW w:w="326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Всего часов по дисциплине</w:t>
            </w:r>
          </w:p>
        </w:tc>
      </w:tr>
      <w:tr w:rsidR="005E1CB9" w:rsidRPr="004C0CBC" w:rsidTr="002B3C06">
        <w:trPr>
          <w:trHeight w:val="533"/>
        </w:trPr>
        <w:tc>
          <w:tcPr>
            <w:tcW w:w="44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E1CB9" w:rsidRPr="00A62869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8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1CB9" w:rsidRPr="004C0CBC" w:rsidRDefault="005E1CB9" w:rsidP="002B3C06">
            <w:pPr>
              <w:tabs>
                <w:tab w:val="left" w:pos="814"/>
              </w:tabs>
              <w:jc w:val="center"/>
            </w:pPr>
            <w:r w:rsidRPr="004C0CBC">
              <w:t xml:space="preserve">Контактная СР (в т.ч. </w:t>
            </w:r>
          </w:p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в ЭИОС)</w:t>
            </w:r>
          </w:p>
        </w:tc>
        <w:tc>
          <w:tcPr>
            <w:tcW w:w="123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</w:p>
        </w:tc>
      </w:tr>
      <w:tr w:rsidR="005E1CB9" w:rsidRPr="004C0CBC" w:rsidTr="002B3C06">
        <w:trPr>
          <w:trHeight w:val="1"/>
        </w:trPr>
        <w:tc>
          <w:tcPr>
            <w:tcW w:w="44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A62869" w:rsidRDefault="005E1CB9" w:rsidP="002B3C06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r w:rsidRPr="004C0CBC">
              <w:t>Лекции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Практ</w:t>
            </w:r>
            <w:proofErr w:type="spellEnd"/>
            <w:r w:rsidRPr="004C0CBC">
              <w:t>. работы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12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4C0CBC" w:rsidRDefault="005E1CB9" w:rsidP="002B3C06">
            <w:pPr>
              <w:autoSpaceDE w:val="0"/>
              <w:autoSpaceDN w:val="0"/>
              <w:adjustRightInd w:val="0"/>
            </w:pP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A62869" w:rsidRDefault="005E1CB9" w:rsidP="005E1CB9">
            <w:pPr>
              <w:jc w:val="both"/>
              <w:rPr>
                <w:b/>
              </w:rPr>
            </w:pPr>
            <w:r w:rsidRPr="00A62869">
              <w:rPr>
                <w:b/>
              </w:rPr>
              <w:t xml:space="preserve">Раздел 1. </w:t>
            </w:r>
            <w:r>
              <w:rPr>
                <w:b/>
              </w:rPr>
              <w:t>Основные виды контроля качества образования</w:t>
            </w:r>
            <w:r w:rsidRPr="00A62869">
              <w:rPr>
                <w:b/>
              </w:rPr>
              <w:t>.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 w:rsidRPr="000C3CA6">
              <w:t>1.1</w:t>
            </w:r>
            <w:r>
              <w:t>. Виды, формы и организация контроля качества обучения. Оценка, ее функции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 w:rsidRPr="000C3CA6">
              <w:t>1.2.</w:t>
            </w:r>
            <w:r>
              <w:t xml:space="preserve"> Развитие системы тестирования в России и за рубежом. Психолого-дидактические аспекты тестирования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 w:rsidRPr="000C3CA6">
              <w:t>1.3.</w:t>
            </w:r>
            <w:r>
              <w:t xml:space="preserve"> Понятие теста. Виды тестов. Формы тестовых заданий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1.4. Интерпретация результатов тестирования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Default="005E1CB9" w:rsidP="002B3C06">
            <w:pPr>
              <w:suppressAutoHyphens w:val="0"/>
              <w:jc w:val="both"/>
            </w:pPr>
            <w:r>
              <w:t>1.5. Компьютерное тестирование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suppressAutoHyphens w:val="0"/>
              <w:jc w:val="both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A62869" w:rsidRDefault="005E1CB9" w:rsidP="005E1CB9">
            <w:pPr>
              <w:jc w:val="both"/>
              <w:rPr>
                <w:b/>
              </w:rPr>
            </w:pPr>
            <w:r w:rsidRPr="00A62869">
              <w:rPr>
                <w:b/>
              </w:rPr>
              <w:t xml:space="preserve">Раздел 2. </w:t>
            </w:r>
            <w:r>
              <w:rPr>
                <w:b/>
              </w:rPr>
              <w:t>Современные средства оценивания результатов обучения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 w:rsidRPr="000C3CA6">
              <w:t>2.1.</w:t>
            </w:r>
            <w:r>
              <w:t xml:space="preserve"> ЕГЭ, его содержание и организационно-технологическое обеспечение. Контрольно-измерительные материалы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 w:rsidRPr="000C3CA6">
              <w:t>2.2.</w:t>
            </w:r>
            <w:r>
              <w:t xml:space="preserve"> Рейтинг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5E1CB9">
            <w:pPr>
              <w:suppressAutoHyphens w:val="0"/>
              <w:jc w:val="both"/>
            </w:pPr>
            <w:r w:rsidRPr="000C3CA6">
              <w:t>2.3.</w:t>
            </w:r>
            <w:r>
              <w:t xml:space="preserve"> Мониторинг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suppressAutoHyphens w:val="0"/>
              <w:jc w:val="both"/>
            </w:pPr>
            <w:r w:rsidRPr="000C3CA6">
              <w:t>2.4.</w:t>
            </w:r>
            <w:r>
              <w:t xml:space="preserve"> Накопительная оценка («портфолио»)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E1CB9" w:rsidRPr="000C3CA6" w:rsidTr="002B3C06">
        <w:trPr>
          <w:trHeight w:val="1"/>
        </w:trPr>
        <w:tc>
          <w:tcPr>
            <w:tcW w:w="44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1CB9" w:rsidRPr="000C3CA6" w:rsidRDefault="005E1CB9" w:rsidP="002B3C06">
            <w:pPr>
              <w:jc w:val="both"/>
              <w:rPr>
                <w:b/>
              </w:rPr>
            </w:pPr>
            <w:r w:rsidRPr="000C3CA6">
              <w:rPr>
                <w:b/>
              </w:rPr>
              <w:t>ИТОГО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1CB9" w:rsidRPr="000C3CA6" w:rsidRDefault="005E1CB9" w:rsidP="002B3C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5E1CB9" w:rsidRPr="000C3CA6" w:rsidRDefault="005E1CB9" w:rsidP="005E1CB9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4C0CBC">
        <w:rPr>
          <w:bCs/>
          <w:i/>
        </w:rPr>
        <w:t>5.2. Методы обучения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объяснительно-иллюстративный, </w:t>
      </w:r>
    </w:p>
    <w:p w:rsidR="004C05D7" w:rsidRPr="004C0CBC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частично-поисковый, </w:t>
      </w:r>
    </w:p>
    <w:p w:rsidR="004C05D7" w:rsidRPr="00E16C72" w:rsidRDefault="004C05D7" w:rsidP="004C05D7">
      <w:pPr>
        <w:pStyle w:val="ac"/>
        <w:numPr>
          <w:ilvl w:val="0"/>
          <w:numId w:val="4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>проблемный</w:t>
      </w:r>
    </w:p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096528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 xml:space="preserve">6. </w:t>
      </w:r>
      <w:r w:rsidRPr="00096528">
        <w:rPr>
          <w:b/>
          <w:bCs/>
        </w:rPr>
        <w:t>Рейтинг-план</w:t>
      </w:r>
    </w:p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096528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096528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(</w:t>
            </w:r>
            <w:r w:rsidRPr="00096528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096528">
              <w:rPr>
                <w:color w:val="auto"/>
                <w:kern w:val="0"/>
                <w:sz w:val="20"/>
                <w:szCs w:val="20"/>
              </w:rPr>
              <w:t>-</w:t>
            </w:r>
            <w:r w:rsidRPr="00096528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096528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096528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096528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096528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096528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210860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210860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210860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210860">
              <w:rPr>
                <w:b/>
                <w:bCs/>
                <w:color w:val="auto"/>
                <w:kern w:val="0"/>
                <w:sz w:val="22"/>
                <w:szCs w:val="22"/>
              </w:rPr>
              <w:t xml:space="preserve">Раздел 1. </w:t>
            </w:r>
            <w:r w:rsidRPr="00210860">
              <w:rPr>
                <w:b/>
                <w:sz w:val="22"/>
                <w:szCs w:val="22"/>
              </w:rPr>
              <w:t>Основные виды контроля качества образования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ОР.1-7-1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12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lastRenderedPageBreak/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8</w:t>
            </w:r>
          </w:p>
        </w:tc>
      </w:tr>
      <w:tr w:rsidR="004C05D7" w:rsidRPr="00210860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210860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210860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2"/>
                <w:szCs w:val="22"/>
              </w:rPr>
            </w:pPr>
            <w:r w:rsidRPr="00210860">
              <w:rPr>
                <w:b/>
                <w:bCs/>
                <w:color w:val="auto"/>
                <w:kern w:val="0"/>
                <w:sz w:val="22"/>
                <w:szCs w:val="22"/>
              </w:rPr>
              <w:t xml:space="preserve">Раздел 2. </w:t>
            </w:r>
            <w:r w:rsidRPr="00210860">
              <w:rPr>
                <w:b/>
                <w:sz w:val="22"/>
                <w:szCs w:val="22"/>
              </w:rPr>
              <w:t>Современные средства оценивания результатов обучения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Default="004C05D7" w:rsidP="004869B4">
            <w:pPr>
              <w:jc w:val="center"/>
            </w:pPr>
            <w:r>
              <w:t>ОР.1-7-1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6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Контрольно</w:t>
            </w:r>
            <w:r>
              <w:rPr>
                <w:color w:val="auto"/>
                <w:kern w:val="0"/>
                <w:sz w:val="20"/>
                <w:szCs w:val="20"/>
              </w:rPr>
              <w:t xml:space="preserve">е тестирование по разделу 2 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096528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096528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14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30</w:t>
            </w:r>
          </w:p>
        </w:tc>
      </w:tr>
      <w:tr w:rsidR="004C05D7" w:rsidRPr="00096528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096528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096528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096528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2"/>
                <w:szCs w:val="22"/>
              </w:rPr>
            </w:pPr>
            <w:r w:rsidRPr="00096528">
              <w:rPr>
                <w:color w:val="auto"/>
                <w:kern w:val="0"/>
                <w:sz w:val="22"/>
                <w:szCs w:val="22"/>
              </w:rPr>
              <w:t>100</w:t>
            </w:r>
          </w:p>
        </w:tc>
      </w:tr>
    </w:tbl>
    <w:p w:rsidR="004C05D7" w:rsidRDefault="004C05D7" w:rsidP="004C05D7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C05D7" w:rsidRDefault="004C05D7" w:rsidP="004C05D7">
      <w:pPr>
        <w:ind w:firstLine="709"/>
        <w:jc w:val="both"/>
        <w:rPr>
          <w:b/>
        </w:rPr>
      </w:pPr>
    </w:p>
    <w:p w:rsidR="004C05D7" w:rsidRPr="00D52686" w:rsidRDefault="004C05D7" w:rsidP="004C05D7">
      <w:pPr>
        <w:ind w:firstLine="709"/>
        <w:jc w:val="both"/>
        <w:rPr>
          <w:b/>
        </w:rPr>
      </w:pPr>
      <w:r w:rsidRPr="00D52686">
        <w:rPr>
          <w:b/>
        </w:rPr>
        <w:t>7. Учебно-методическое и информационное обеспечение дисциплины</w:t>
      </w:r>
    </w:p>
    <w:p w:rsidR="004C05D7" w:rsidRPr="00F80B02" w:rsidRDefault="004C05D7" w:rsidP="004C05D7">
      <w:pPr>
        <w:suppressAutoHyphens w:val="0"/>
        <w:spacing w:line="276" w:lineRule="auto"/>
        <w:ind w:left="1084"/>
        <w:jc w:val="both"/>
      </w:pPr>
      <w:r w:rsidRPr="00F80B02">
        <w:rPr>
          <w:b/>
        </w:rPr>
        <w:t>7.1 Основная литература</w:t>
      </w:r>
    </w:p>
    <w:p w:rsidR="004C05D7" w:rsidRPr="00F80B02" w:rsidRDefault="004C05D7" w:rsidP="004C05D7">
      <w:pPr>
        <w:pStyle w:val="ac"/>
        <w:numPr>
          <w:ilvl w:val="0"/>
          <w:numId w:val="28"/>
        </w:numPr>
        <w:spacing w:after="0" w:line="276" w:lineRule="auto"/>
        <w:ind w:left="0" w:firstLine="709"/>
        <w:rPr>
          <w:rFonts w:ascii="Times New Roman" w:hAnsi="Times New Roman"/>
          <w:sz w:val="24"/>
          <w:szCs w:val="24"/>
        </w:rPr>
      </w:pPr>
      <w:r w:rsidRPr="00F80B02">
        <w:rPr>
          <w:rFonts w:ascii="Times New Roman" w:hAnsi="Times New Roman"/>
          <w:sz w:val="24"/>
          <w:szCs w:val="24"/>
        </w:rPr>
        <w:t>Технологии электронного обучения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учебное пособие / А.В. </w:t>
      </w:r>
      <w:proofErr w:type="spellStart"/>
      <w:r w:rsidRPr="00F80B02">
        <w:rPr>
          <w:rFonts w:ascii="Times New Roman" w:hAnsi="Times New Roman"/>
          <w:sz w:val="24"/>
          <w:szCs w:val="24"/>
        </w:rPr>
        <w:t>Гураков</w:t>
      </w:r>
      <w:proofErr w:type="spellEnd"/>
      <w:r w:rsidRPr="00F80B02">
        <w:rPr>
          <w:rFonts w:ascii="Times New Roman" w:hAnsi="Times New Roman"/>
          <w:sz w:val="24"/>
          <w:szCs w:val="24"/>
        </w:rPr>
        <w:t>, В.В. Кручинин, Ю.В. Морозова, Д.С. Шульц ; Министерство образования и науки Российской Федерации, Томский Государственный Университет Систем Управления и Радиоэлектроники (ТУСУР). - Томск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ТУСУР, 2016. - 68 с.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F80B02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80B02">
        <w:rPr>
          <w:rFonts w:ascii="Times New Roman" w:hAnsi="Times New Roman"/>
          <w:sz w:val="24"/>
          <w:szCs w:val="24"/>
        </w:rPr>
        <w:t xml:space="preserve">.: с.61-65 [Электронный ресурс]. - URL: </w:t>
      </w:r>
      <w:hyperlink r:id="rId67" w:history="1">
        <w:r w:rsidRPr="00F80B02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http://biblioclub.ru/index.php?page=book&amp;id=480813</w:t>
        </w:r>
      </w:hyperlink>
    </w:p>
    <w:p w:rsidR="004C05D7" w:rsidRPr="00F80B02" w:rsidRDefault="004C05D7" w:rsidP="004C05D7">
      <w:pPr>
        <w:pStyle w:val="ac"/>
        <w:numPr>
          <w:ilvl w:val="0"/>
          <w:numId w:val="28"/>
        </w:numPr>
        <w:spacing w:after="0" w:line="276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F80B02">
        <w:rPr>
          <w:rFonts w:ascii="Times New Roman" w:hAnsi="Times New Roman"/>
          <w:sz w:val="24"/>
          <w:szCs w:val="24"/>
        </w:rPr>
        <w:t>Мандель</w:t>
      </w:r>
      <w:proofErr w:type="spellEnd"/>
      <w:r w:rsidRPr="00F80B02">
        <w:rPr>
          <w:rFonts w:ascii="Times New Roman" w:hAnsi="Times New Roman"/>
          <w:sz w:val="24"/>
          <w:szCs w:val="24"/>
        </w:rPr>
        <w:t>, Б.Р. Профессионально-ориентированное обучение: проблематика и технологии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учебное пособие для обучающихся в магистратуре / Б.Р. </w:t>
      </w:r>
      <w:proofErr w:type="spellStart"/>
      <w:r w:rsidRPr="00F80B02">
        <w:rPr>
          <w:rFonts w:ascii="Times New Roman" w:hAnsi="Times New Roman"/>
          <w:sz w:val="24"/>
          <w:szCs w:val="24"/>
        </w:rPr>
        <w:t>Мандель</w:t>
      </w:r>
      <w:proofErr w:type="spellEnd"/>
      <w:r w:rsidRPr="00F80B02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F80B02">
        <w:rPr>
          <w:rFonts w:ascii="Times New Roman" w:hAnsi="Times New Roman"/>
          <w:sz w:val="24"/>
          <w:szCs w:val="24"/>
        </w:rPr>
        <w:t>Директ</w:t>
      </w:r>
      <w:proofErr w:type="spellEnd"/>
      <w:r w:rsidRPr="00F80B02">
        <w:rPr>
          <w:rFonts w:ascii="Times New Roman" w:hAnsi="Times New Roman"/>
          <w:sz w:val="24"/>
          <w:szCs w:val="24"/>
        </w:rPr>
        <w:t>-Медиа, 2016. - 341 с. : ил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схем., табл. - </w:t>
      </w:r>
      <w:proofErr w:type="spellStart"/>
      <w:r w:rsidRPr="00F80B02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80B02">
        <w:rPr>
          <w:rFonts w:ascii="Times New Roman" w:hAnsi="Times New Roman"/>
          <w:sz w:val="24"/>
          <w:szCs w:val="24"/>
        </w:rPr>
        <w:t xml:space="preserve">. в кн. - ISBN 978-5-4475-7698-1 [Электронный ресурс]. - URL: </w:t>
      </w:r>
      <w:hyperlink r:id="rId68" w:history="1">
        <w:r w:rsidRPr="00F80B02">
          <w:rPr>
            <w:rStyle w:val="a7"/>
            <w:rFonts w:ascii="Times New Roman" w:hAnsi="Times New Roman"/>
            <w:sz w:val="24"/>
            <w:szCs w:val="24"/>
          </w:rPr>
          <w:t>http://biblioclub.ru/index.php?page=book&amp;id=436766</w:t>
        </w:r>
      </w:hyperlink>
    </w:p>
    <w:p w:rsidR="004C05D7" w:rsidRPr="00F80B02" w:rsidRDefault="004C05D7" w:rsidP="004C05D7">
      <w:pPr>
        <w:pStyle w:val="1c"/>
        <w:spacing w:line="276" w:lineRule="auto"/>
        <w:rPr>
          <w:sz w:val="24"/>
          <w:szCs w:val="24"/>
        </w:rPr>
      </w:pPr>
      <w:r w:rsidRPr="00F80B02">
        <w:rPr>
          <w:b/>
          <w:sz w:val="24"/>
          <w:szCs w:val="24"/>
        </w:rPr>
        <w:t>7.2</w:t>
      </w:r>
      <w:r w:rsidRPr="00F80B02">
        <w:rPr>
          <w:sz w:val="24"/>
          <w:szCs w:val="24"/>
        </w:rPr>
        <w:t xml:space="preserve">  </w:t>
      </w:r>
      <w:r w:rsidRPr="00F80B02">
        <w:rPr>
          <w:b/>
          <w:sz w:val="24"/>
          <w:szCs w:val="24"/>
        </w:rPr>
        <w:t>Дополнительная литература</w:t>
      </w:r>
    </w:p>
    <w:p w:rsidR="004C05D7" w:rsidRPr="00F80B02" w:rsidRDefault="004C05D7" w:rsidP="004C05D7">
      <w:pPr>
        <w:pStyle w:val="ac"/>
        <w:numPr>
          <w:ilvl w:val="0"/>
          <w:numId w:val="27"/>
        </w:numPr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80B02">
        <w:rPr>
          <w:rFonts w:ascii="Times New Roman" w:hAnsi="Times New Roman"/>
          <w:sz w:val="24"/>
          <w:szCs w:val="24"/>
        </w:rPr>
        <w:t>Самойленко, А.П. Информационные технологии статистической обработки данных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учебное пособие / А.П. Самойленко, О.А. Усенко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Таганрог : Издательство Южного федерального университета, 2017. - 127 с.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F80B02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80B02">
        <w:rPr>
          <w:rFonts w:ascii="Times New Roman" w:hAnsi="Times New Roman"/>
          <w:sz w:val="24"/>
          <w:szCs w:val="24"/>
        </w:rPr>
        <w:t>. в кн. - ISBN 978-5-9275-2521-8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69" w:history="1">
        <w:r w:rsidRPr="00F80B02">
          <w:rPr>
            <w:rStyle w:val="a7"/>
            <w:rFonts w:ascii="Times New Roman" w:hAnsi="Times New Roman"/>
            <w:sz w:val="24"/>
            <w:szCs w:val="24"/>
          </w:rPr>
          <w:t>http://biblioclub.ru/index.php?page=book&amp;id=500042</w:t>
        </w:r>
      </w:hyperlink>
    </w:p>
    <w:p w:rsidR="004C05D7" w:rsidRPr="00F80B02" w:rsidRDefault="004C05D7" w:rsidP="004C05D7">
      <w:pPr>
        <w:pStyle w:val="ac"/>
        <w:numPr>
          <w:ilvl w:val="0"/>
          <w:numId w:val="27"/>
        </w:numPr>
        <w:spacing w:after="0"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80B02">
        <w:rPr>
          <w:rFonts w:ascii="Times New Roman" w:hAnsi="Times New Roman"/>
          <w:sz w:val="24"/>
          <w:szCs w:val="24"/>
        </w:rPr>
        <w:t>Новикова, Е.Н. Компьютерная обработка результатов измерений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учебное пособие / Е.Н. Новикова, О.Л. </w:t>
      </w:r>
      <w:proofErr w:type="spellStart"/>
      <w:r w:rsidRPr="00F80B02">
        <w:rPr>
          <w:rFonts w:ascii="Times New Roman" w:hAnsi="Times New Roman"/>
          <w:sz w:val="24"/>
          <w:szCs w:val="24"/>
        </w:rPr>
        <w:t>Серветник</w:t>
      </w:r>
      <w:proofErr w:type="spellEnd"/>
      <w:r w:rsidRPr="00F80B02">
        <w:rPr>
          <w:rFonts w:ascii="Times New Roman" w:hAnsi="Times New Roman"/>
          <w:sz w:val="24"/>
          <w:szCs w:val="24"/>
        </w:rPr>
        <w:t xml:space="preserve">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СКФУ, 2017. - 182 с. : ил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. ; </w:t>
      </w:r>
      <w:proofErr w:type="gramEnd"/>
      <w:r w:rsidRPr="00F80B02">
        <w:rPr>
          <w:rFonts w:ascii="Times New Roman" w:hAnsi="Times New Roman"/>
          <w:sz w:val="24"/>
          <w:szCs w:val="24"/>
        </w:rPr>
        <w:t>То же [Электронный ресурс]. - URL: http://biblioclub.ru/index.php?page=book&amp;id=483751</w:t>
      </w:r>
    </w:p>
    <w:p w:rsidR="004C05D7" w:rsidRPr="00F80B02" w:rsidRDefault="004C05D7" w:rsidP="004C05D7">
      <w:pPr>
        <w:pStyle w:val="ac"/>
        <w:numPr>
          <w:ilvl w:val="0"/>
          <w:numId w:val="27"/>
        </w:numPr>
        <w:spacing w:after="0" w:line="276" w:lineRule="auto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80B02">
        <w:rPr>
          <w:rFonts w:ascii="Times New Roman" w:hAnsi="Times New Roman"/>
          <w:sz w:val="24"/>
          <w:szCs w:val="24"/>
        </w:rPr>
        <w:lastRenderedPageBreak/>
        <w:t>Комлева, Н.В. Структуры и алгоритмы компьютерной обработки данных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учебное пособие / Н.В. Комлева ; Международный консорциум «Электронный университет», Московский государственный университет экономики, статистики и информатики, Евразийский открытый институт. - Москва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Московский государственный университет экономики, статистики и информатики, 2004. - 140 с. : ил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F80B02">
        <w:rPr>
          <w:rFonts w:ascii="Times New Roman" w:hAnsi="Times New Roman"/>
          <w:sz w:val="24"/>
          <w:szCs w:val="24"/>
        </w:rPr>
        <w:t>табл., схем. - ISBN 5-7764-0400-2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70" w:history="1">
        <w:r w:rsidRPr="00F80B02">
          <w:rPr>
            <w:rStyle w:val="a7"/>
            <w:rFonts w:ascii="Times New Roman" w:hAnsi="Times New Roman"/>
            <w:sz w:val="24"/>
            <w:szCs w:val="24"/>
          </w:rPr>
          <w:t>http://biblioclub.ru/index.php?page=book&amp;id=93226</w:t>
        </w:r>
      </w:hyperlink>
    </w:p>
    <w:p w:rsidR="004C05D7" w:rsidRPr="00F80B02" w:rsidRDefault="004C05D7" w:rsidP="004C05D7">
      <w:pPr>
        <w:pStyle w:val="ac"/>
        <w:numPr>
          <w:ilvl w:val="0"/>
          <w:numId w:val="27"/>
        </w:numPr>
        <w:spacing w:after="0" w:line="276" w:lineRule="auto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80B02">
        <w:rPr>
          <w:rFonts w:ascii="Times New Roman" w:hAnsi="Times New Roman"/>
          <w:sz w:val="24"/>
          <w:szCs w:val="24"/>
        </w:rPr>
        <w:t>Методика обучения и воспитания безопасности жизнедеятельности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учебное пособие / сост. Ю.А. </w:t>
      </w:r>
      <w:proofErr w:type="spellStart"/>
      <w:r w:rsidRPr="00F80B02">
        <w:rPr>
          <w:rFonts w:ascii="Times New Roman" w:hAnsi="Times New Roman"/>
          <w:sz w:val="24"/>
          <w:szCs w:val="24"/>
        </w:rPr>
        <w:t>Маренчук</w:t>
      </w:r>
      <w:proofErr w:type="spellEnd"/>
      <w:r w:rsidRPr="00F80B02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СКФУ, 2016. - 323 с.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F80B02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80B02">
        <w:rPr>
          <w:rFonts w:ascii="Times New Roman" w:hAnsi="Times New Roman"/>
          <w:sz w:val="24"/>
          <w:szCs w:val="24"/>
        </w:rPr>
        <w:t>. в кн.</w:t>
      </w:r>
      <w:proofErr w:type="gramStart"/>
      <w:r w:rsidRPr="00F80B02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80B02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71" w:history="1">
        <w:r w:rsidRPr="00F80B02">
          <w:rPr>
            <w:rStyle w:val="a7"/>
            <w:rFonts w:ascii="Times New Roman" w:hAnsi="Times New Roman"/>
            <w:sz w:val="24"/>
            <w:szCs w:val="24"/>
          </w:rPr>
          <w:t>http://biblioclub.ru/index.php?page=book&amp;id=459097</w:t>
        </w:r>
      </w:hyperlink>
    </w:p>
    <w:p w:rsidR="004C05D7" w:rsidRDefault="004C05D7" w:rsidP="004C05D7">
      <w:pPr>
        <w:spacing w:line="276" w:lineRule="auto"/>
        <w:ind w:firstLine="709"/>
        <w:jc w:val="both"/>
        <w:rPr>
          <w:b/>
          <w:spacing w:val="-4"/>
        </w:rPr>
      </w:pPr>
    </w:p>
    <w:p w:rsidR="004C05D7" w:rsidRPr="00F80B02" w:rsidRDefault="004C05D7" w:rsidP="004C05D7">
      <w:pPr>
        <w:spacing w:line="276" w:lineRule="auto"/>
        <w:ind w:firstLine="709"/>
        <w:jc w:val="both"/>
        <w:rPr>
          <w:b/>
          <w:spacing w:val="-4"/>
        </w:rPr>
      </w:pPr>
      <w:r w:rsidRPr="00F80B02">
        <w:rPr>
          <w:b/>
          <w:spacing w:val="-4"/>
        </w:rPr>
        <w:t>8. Фонд оценочных сре</w:t>
      </w:r>
      <w:proofErr w:type="gramStart"/>
      <w:r w:rsidRPr="00F80B02">
        <w:rPr>
          <w:b/>
          <w:spacing w:val="-4"/>
        </w:rPr>
        <w:t>дств пр</w:t>
      </w:r>
      <w:proofErr w:type="gramEnd"/>
      <w:r w:rsidRPr="00F80B02">
        <w:rPr>
          <w:b/>
          <w:spacing w:val="-4"/>
        </w:rPr>
        <w:t xml:space="preserve">едставлен в Приложении </w:t>
      </w:r>
      <w:r>
        <w:rPr>
          <w:b/>
          <w:spacing w:val="-4"/>
        </w:rPr>
        <w:t>1</w:t>
      </w:r>
      <w:r w:rsidRPr="00F80B02">
        <w:rPr>
          <w:b/>
          <w:spacing w:val="-4"/>
        </w:rPr>
        <w:t>.</w:t>
      </w: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C05D7" w:rsidRPr="004C0CBC" w:rsidRDefault="004C05D7" w:rsidP="004C05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00B3D" w:rsidRDefault="004C05D7" w:rsidP="004C05D7">
      <w:pPr>
        <w:pStyle w:val="24"/>
        <w:spacing w:after="0" w:line="276" w:lineRule="auto"/>
        <w:ind w:left="0"/>
        <w:jc w:val="center"/>
        <w:rPr>
          <w:b/>
        </w:rPr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F17391" w:rsidRPr="007450E6" w:rsidRDefault="00F17391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15" w:name="_Toc5787155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</w:t>
      </w:r>
      <w:r w:rsidR="004B56E4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8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</w:t>
      </w:r>
      <w:r w:rsidR="004B56E4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Физика вокруг нас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»</w:t>
      </w:r>
      <w:bookmarkEnd w:id="15"/>
    </w:p>
    <w:p w:rsidR="002B3C06" w:rsidRPr="007B1D3E" w:rsidRDefault="002B3C06" w:rsidP="002B3C06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2B3C06" w:rsidRPr="007B1D3E" w:rsidRDefault="002B3C06" w:rsidP="002B3C06">
      <w:pPr>
        <w:jc w:val="both"/>
      </w:pPr>
      <w:r w:rsidRPr="007B1D3E">
        <w:t>Данный курс расширяет курс по методике обучения физике.</w:t>
      </w:r>
    </w:p>
    <w:p w:rsidR="002B3C06" w:rsidRPr="007B1D3E" w:rsidRDefault="002B3C06" w:rsidP="002B3C0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2B3C06" w:rsidRPr="007B1D3E" w:rsidRDefault="002B3C06" w:rsidP="002B3C06">
      <w:r w:rsidRPr="007B1D3E">
        <w:t>Дисциплина «</w:t>
      </w:r>
      <w:r w:rsidR="004B56E4">
        <w:t>Физика вокруг нас</w:t>
      </w:r>
      <w:r w:rsidRPr="007B1D3E">
        <w:t>» относится к дисциплинам по выбору модуля «</w:t>
      </w:r>
      <w:r w:rsidR="004B56E4"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="004B56E4">
        <w:t>Физика вокруг нас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2B3C06" w:rsidRPr="007B1D3E" w:rsidRDefault="002B3C06" w:rsidP="002B3C0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2B3C06" w:rsidRPr="007B1D3E" w:rsidRDefault="002B3C06" w:rsidP="002B3C06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2B3C06" w:rsidRPr="007B1D3E" w:rsidRDefault="002B3C06" w:rsidP="002B3C06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2B3C06" w:rsidRPr="007B1D3E" w:rsidRDefault="002B3C06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изучение студентами методики обучения учащихся решению школьных физических задач;</w:t>
      </w:r>
    </w:p>
    <w:p w:rsidR="002B3C06" w:rsidRPr="007B1D3E" w:rsidRDefault="002B3C06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определение целей решения системы задач по теме и каждой задачи в отдельности;</w:t>
      </w:r>
    </w:p>
    <w:p w:rsidR="002B3C06" w:rsidRPr="007B1D3E" w:rsidRDefault="002B3C06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lastRenderedPageBreak/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2B3C06" w:rsidRPr="007B1D3E" w:rsidRDefault="002B3C06" w:rsidP="002B3C0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2B3C06" w:rsidRPr="007B1D3E" w:rsidTr="002B3C06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2B3C06" w:rsidRPr="007B1D3E" w:rsidTr="002B3C06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4B56E4">
            <w:pPr>
              <w:autoSpaceDE w:val="0"/>
              <w:autoSpaceDN w:val="0"/>
              <w:adjustRightInd w:val="0"/>
              <w:jc w:val="both"/>
            </w:pPr>
            <w:r>
              <w:t>ОР.1.</w:t>
            </w:r>
            <w:r w:rsidR="004B56E4">
              <w:t>8.1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both"/>
            </w:pPr>
            <w:r w:rsidRPr="007B1D3E"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jc w:val="both"/>
            </w:pPr>
            <w:r w:rsidRPr="007B1D3E">
              <w:t>Тест в ЭОС</w:t>
            </w:r>
          </w:p>
          <w:p w:rsidR="002B3C06" w:rsidRPr="007B1D3E" w:rsidRDefault="002B3C06" w:rsidP="002B3C06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2B3C06" w:rsidRPr="007B1D3E" w:rsidRDefault="002B3C06" w:rsidP="002B3C06">
      <w:pPr>
        <w:autoSpaceDE w:val="0"/>
        <w:autoSpaceDN w:val="0"/>
        <w:adjustRightInd w:val="0"/>
        <w:jc w:val="both"/>
        <w:rPr>
          <w:b/>
          <w:bCs/>
        </w:rPr>
      </w:pPr>
    </w:p>
    <w:p w:rsidR="002B3C06" w:rsidRPr="007B1D3E" w:rsidRDefault="002B3C06" w:rsidP="002B3C0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2B3C06" w:rsidRPr="007B1D3E" w:rsidRDefault="002B3C06" w:rsidP="002B3C06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2B3C06" w:rsidRPr="007B1D3E" w:rsidTr="002B3C06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2B3C06" w:rsidRPr="007B1D3E" w:rsidTr="002B3C06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</w:tr>
      <w:tr w:rsidR="002B3C06" w:rsidRPr="007B1D3E" w:rsidTr="002B3C06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</w:pPr>
          </w:p>
        </w:tc>
      </w:tr>
      <w:tr w:rsidR="002B3C06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56E4" w:rsidRPr="00EB08FA" w:rsidRDefault="002B3C06" w:rsidP="004B56E4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 w:rsidR="004B56E4" w:rsidRPr="00EB08FA">
              <w:rPr>
                <w:b/>
              </w:rPr>
              <w:t>Механические</w:t>
            </w:r>
          </w:p>
          <w:p w:rsidR="002B3C06" w:rsidRPr="007B1D3E" w:rsidRDefault="004B56E4" w:rsidP="004B56E4">
            <w:pPr>
              <w:rPr>
                <w:b/>
              </w:rPr>
            </w:pPr>
            <w:r w:rsidRPr="00EB08FA">
              <w:rPr>
                <w:b/>
              </w:rPr>
              <w:t>явления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</w:tr>
      <w:tr w:rsidR="002B3C06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r w:rsidRPr="007B1D3E">
              <w:t xml:space="preserve">1.1. </w:t>
            </w:r>
            <w:r w:rsidR="004B56E4" w:rsidRPr="00EB08FA">
              <w:t>Механические явления в окружающем нас мире.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1.2. </w:t>
            </w:r>
            <w:r w:rsidRPr="00EB08FA">
              <w:t>Исследовательская работа «Виды транспорта и применение их различных видов в нашем регионе».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1.3. </w:t>
            </w:r>
            <w:r w:rsidRPr="00EB08FA">
              <w:t>Сообщающиеся сосуды в окружающем мире и их применение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1.4. </w:t>
            </w:r>
            <w:r w:rsidRPr="00EB08FA">
              <w:t>Энергия топлива. Теплоэнергетика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1.5 </w:t>
            </w:r>
            <w:r w:rsidRPr="00EB08FA">
              <w:t>Тепловое загрязнение атмосферы города градообразующими предприятиями.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2B3C06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BC01BC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 w:rsidR="00BC01BC" w:rsidRPr="00EB08FA">
              <w:rPr>
                <w:b/>
              </w:rPr>
              <w:t>Оптические</w:t>
            </w:r>
            <w:r w:rsidR="00BC01BC">
              <w:rPr>
                <w:b/>
              </w:rPr>
              <w:t xml:space="preserve"> </w:t>
            </w:r>
            <w:r w:rsidR="00BC01BC" w:rsidRPr="00EB08FA">
              <w:rPr>
                <w:b/>
              </w:rPr>
              <w:t>явления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</w:tr>
      <w:tr w:rsidR="003B5415" w:rsidRPr="007B1D3E" w:rsidTr="002B3C0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2.1. </w:t>
            </w:r>
            <w:r w:rsidRPr="00EB08FA">
              <w:t>Магнитное поле Земли и характер его изменений. Исследовательская работа «Характер влияния магнитного поля Земли на человека».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2.2. </w:t>
            </w:r>
            <w:r w:rsidRPr="00EB08FA">
              <w:t>Фотометрия. Световой поток. Законы освещенности.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lastRenderedPageBreak/>
              <w:t xml:space="preserve">2.3. </w:t>
            </w:r>
            <w:r w:rsidRPr="00EB08FA">
              <w:t>Искусственное освещение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2B3C0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2B3C06">
            <w:r w:rsidRPr="007B1D3E">
              <w:t xml:space="preserve">2.4 </w:t>
            </w:r>
            <w:r w:rsidRPr="00EB08FA">
              <w:t xml:space="preserve">Зрительные иллюзии. Биологическая оптика. (Живые зеркала, глаз-термометр, растения - </w:t>
            </w:r>
            <w:proofErr w:type="spellStart"/>
            <w:r w:rsidRPr="00EB08FA">
              <w:t>световоды</w:t>
            </w:r>
            <w:proofErr w:type="spellEnd"/>
            <w:r w:rsidRPr="00EB08FA">
              <w:t>). Исследовательская работа «Характер изменения поведения растений при изменении уровня освещённости»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2B3C06" w:rsidRPr="007B1D3E" w:rsidTr="002B3C0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3B5415" w:rsidP="002B3C06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3C06" w:rsidRPr="007B1D3E" w:rsidRDefault="002B3C06" w:rsidP="002B3C06">
            <w:pPr>
              <w:autoSpaceDE w:val="0"/>
              <w:autoSpaceDN w:val="0"/>
              <w:adjustRightInd w:val="0"/>
              <w:jc w:val="center"/>
            </w:pPr>
            <w:r w:rsidRPr="007B1D3E">
              <w:t>54</w:t>
            </w:r>
          </w:p>
        </w:tc>
      </w:tr>
    </w:tbl>
    <w:p w:rsidR="002B3C06" w:rsidRPr="007B1D3E" w:rsidRDefault="002B3C06" w:rsidP="002B3C06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096528">
        <w:rPr>
          <w:b/>
          <w:bCs/>
        </w:rPr>
        <w:t>6.</w:t>
      </w:r>
      <w:r>
        <w:rPr>
          <w:b/>
          <w:bCs/>
        </w:rPr>
        <w:t xml:space="preserve"> 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716"/>
        <w:gridCol w:w="103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Механические явления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ОР.1-8-1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1,3-2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0,3-0.5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1,5-2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Оптические явления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7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ОР.1-8-1</w:t>
            </w:r>
          </w:p>
        </w:tc>
        <w:tc>
          <w:tcPr>
            <w:tcW w:w="17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1,4-2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7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7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1,3-2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7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7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0,3-0,5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7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ED6261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ED6261">
              <w:rPr>
                <w:color w:val="auto"/>
                <w:kern w:val="0"/>
                <w:sz w:val="20"/>
                <w:szCs w:val="20"/>
              </w:rPr>
              <w:t>1,1-2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7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32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096528" w:rsidRDefault="004C05D7" w:rsidP="004C05D7">
      <w:pPr>
        <w:suppressAutoHyphens w:val="0"/>
        <w:rPr>
          <w:color w:val="auto"/>
          <w:kern w:val="0"/>
        </w:rPr>
      </w:pPr>
    </w:p>
    <w:p w:rsidR="004C05D7" w:rsidRPr="00096528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jc w:val="both"/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pStyle w:val="ac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7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lastRenderedPageBreak/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7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7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75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76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ind w:firstLine="709"/>
        <w:jc w:val="both"/>
      </w:pPr>
      <w:r w:rsidRPr="006B3018"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29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7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29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78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29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79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29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8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tabs>
          <w:tab w:val="left" w:pos="1134"/>
        </w:tabs>
        <w:ind w:firstLine="709"/>
        <w:jc w:val="both"/>
      </w:pPr>
      <w:r w:rsidRPr="006B3018">
        <w:rPr>
          <w:b/>
        </w:rPr>
        <w:t>7.3. Базы данных, информационно-справочные и поисковые системы: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37"/>
        <w:jc w:val="both"/>
      </w:pPr>
      <w:r w:rsidRPr="006B3018"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81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left="720" w:hanging="360"/>
        <w:jc w:val="both"/>
      </w:pPr>
      <w:r w:rsidRPr="006B3018">
        <w:t xml:space="preserve">Федеральный портал «Российское образование».  </w:t>
      </w:r>
      <w:hyperlink r:id="rId82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83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 xml:space="preserve">Программно-методический комплекс «Активная физика». </w:t>
      </w:r>
      <w:hyperlink r:id="rId84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85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86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lastRenderedPageBreak/>
        <w:t xml:space="preserve">Физика: еженедельник изд. дома "Первое сентября". Учебно-методические материалы по физике для учителей </w:t>
      </w:r>
      <w:hyperlink r:id="rId87" w:history="1">
        <w:r w:rsidRPr="006B3018">
          <w:rPr>
            <w:rStyle w:val="a7"/>
          </w:rPr>
          <w:t>http://archive.1september.ru/fiz/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Методист.ru. Методика преподавания физики. </w:t>
      </w:r>
      <w:hyperlink r:id="rId88" w:history="1">
        <w:r w:rsidRPr="006B3018">
          <w:rPr>
            <w:rStyle w:val="a7"/>
          </w:rPr>
          <w:t>http://metodist.i1.ru/</w:t>
        </w:r>
      </w:hyperlink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05D7" w:rsidRPr="00F6388C" w:rsidRDefault="004C05D7" w:rsidP="004C05D7">
      <w:pPr>
        <w:ind w:firstLine="709"/>
        <w:jc w:val="both"/>
        <w:rPr>
          <w:rFonts w:eastAsia="Droid Sans Fallback"/>
        </w:rPr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4C05D7" w:rsidRPr="007B1D3E" w:rsidRDefault="004C05D7" w:rsidP="004C05D7">
      <w:pPr>
        <w:tabs>
          <w:tab w:val="left" w:pos="-1560"/>
        </w:tabs>
        <w:jc w:val="both"/>
      </w:pPr>
    </w:p>
    <w:p w:rsidR="00F17391" w:rsidRDefault="00F17391" w:rsidP="00F17391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3B5415" w:rsidRPr="007450E6" w:rsidRDefault="003B5415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16" w:name="_Toc5787156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5.9.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 xml:space="preserve"> 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«Физика в быту и окружающей природе»</w:t>
      </w:r>
      <w:bookmarkEnd w:id="16"/>
    </w:p>
    <w:p w:rsidR="003B5415" w:rsidRPr="007B1D3E" w:rsidRDefault="003B5415" w:rsidP="003B5415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3B5415" w:rsidRPr="007B1D3E" w:rsidRDefault="003B5415" w:rsidP="003B5415">
      <w:pPr>
        <w:jc w:val="both"/>
      </w:pPr>
      <w:r w:rsidRPr="007B1D3E">
        <w:t>Данный курс расширяет курс по методике обучения физике.</w:t>
      </w:r>
    </w:p>
    <w:p w:rsidR="003B5415" w:rsidRPr="007B1D3E" w:rsidRDefault="003B5415" w:rsidP="003B5415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3B5415" w:rsidRPr="007B1D3E" w:rsidRDefault="003B5415" w:rsidP="003B5415">
      <w:r w:rsidRPr="007B1D3E">
        <w:t>Дисциплина «</w:t>
      </w:r>
      <w:r w:rsidRPr="003B5415">
        <w:t>Физика в быту и окружающей природе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3B5415">
        <w:t>Физика в быту и окружающей природе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3B5415" w:rsidRPr="007B1D3E" w:rsidRDefault="003B5415" w:rsidP="003B5415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3B5415" w:rsidRPr="007B1D3E" w:rsidRDefault="003B5415" w:rsidP="003B5415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3B5415" w:rsidRPr="007B1D3E" w:rsidRDefault="003B5415" w:rsidP="003B5415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3B5415" w:rsidRPr="007B1D3E" w:rsidRDefault="003B5415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изучение студентами методики обучения учащихся решению школьных физических задач;</w:t>
      </w:r>
    </w:p>
    <w:p w:rsidR="003B5415" w:rsidRPr="007B1D3E" w:rsidRDefault="003B5415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определение целей решения системы задач по теме и каждой задачи в отдельности;</w:t>
      </w:r>
    </w:p>
    <w:p w:rsidR="003B5415" w:rsidRPr="007B1D3E" w:rsidRDefault="003B5415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3B5415" w:rsidRPr="007B1D3E" w:rsidRDefault="003B5415" w:rsidP="003B5415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3B5415" w:rsidRPr="007B1D3E" w:rsidTr="003B5415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3B5415" w:rsidRPr="007B1D3E" w:rsidTr="003B5415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 xml:space="preserve">Демонстрирует владение методами математического </w:t>
            </w:r>
            <w:r w:rsidRPr="007B1D3E">
              <w:rPr>
                <w:color w:val="000000"/>
                <w:spacing w:val="-5"/>
              </w:rPr>
              <w:lastRenderedPageBreak/>
              <w:t>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ОР.1.9.1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 xml:space="preserve">Демонстрирует способность использовать </w:t>
            </w:r>
            <w:r w:rsidRPr="007B1D3E">
              <w:rPr>
                <w:color w:val="000000"/>
                <w:spacing w:val="-5"/>
              </w:rPr>
              <w:lastRenderedPageBreak/>
              <w:t>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both"/>
            </w:pPr>
            <w:r w:rsidRPr="007B1D3E">
              <w:lastRenderedPageBreak/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jc w:val="both"/>
            </w:pPr>
            <w:r w:rsidRPr="007B1D3E">
              <w:t>Тест в ЭОС</w:t>
            </w:r>
          </w:p>
          <w:p w:rsidR="003B5415" w:rsidRPr="007B1D3E" w:rsidRDefault="003B5415" w:rsidP="003B5415">
            <w:pPr>
              <w:jc w:val="both"/>
            </w:pPr>
            <w:r w:rsidRPr="007B1D3E">
              <w:t xml:space="preserve">Критерии оценки </w:t>
            </w:r>
            <w:r w:rsidRPr="007B1D3E">
              <w:lastRenderedPageBreak/>
              <w:t>выполнения практических работ</w:t>
            </w:r>
          </w:p>
        </w:tc>
      </w:tr>
    </w:tbl>
    <w:p w:rsidR="003B5415" w:rsidRPr="007B1D3E" w:rsidRDefault="003B5415" w:rsidP="003B5415">
      <w:pPr>
        <w:autoSpaceDE w:val="0"/>
        <w:autoSpaceDN w:val="0"/>
        <w:adjustRightInd w:val="0"/>
        <w:jc w:val="both"/>
        <w:rPr>
          <w:b/>
          <w:bCs/>
        </w:rPr>
      </w:pPr>
    </w:p>
    <w:p w:rsidR="003B5415" w:rsidRPr="007B1D3E" w:rsidRDefault="003B5415" w:rsidP="003B5415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3B5415" w:rsidRPr="007B1D3E" w:rsidRDefault="003B5415" w:rsidP="003B5415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3B5415" w:rsidRPr="007B1D3E" w:rsidTr="003B5415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3B5415" w:rsidRPr="007B1D3E" w:rsidTr="003B5415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</w:pP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Проявление физических процессов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r w:rsidRPr="007B1D3E">
              <w:t xml:space="preserve">1.1. </w:t>
            </w:r>
            <w:r w:rsidRPr="00EB08FA">
              <w:t>Механические явления в окружающем нас мире.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r w:rsidRPr="007B1D3E">
              <w:t xml:space="preserve">1.2. </w:t>
            </w:r>
            <w:r w:rsidRPr="003B5415">
              <w:t>Тепловые явления в природе и технике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/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8</w:t>
            </w: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r w:rsidRPr="007B1D3E">
              <w:t xml:space="preserve">1.3. </w:t>
            </w:r>
            <w:r w:rsidRPr="003B5415">
              <w:t>Электрические явления в живой природе и технике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/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8</w:t>
            </w: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3B5415" w:rsidRDefault="003B5415" w:rsidP="003B5415">
            <w:r w:rsidRPr="007B1D3E">
              <w:t xml:space="preserve">1.4. </w:t>
            </w:r>
            <w:r w:rsidRPr="003B5415">
              <w:t>Магнитные явления на Земле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/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8</w:t>
            </w: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r w:rsidRPr="007B1D3E">
              <w:t xml:space="preserve">1.5 </w:t>
            </w:r>
            <w:r w:rsidRPr="003B5415">
              <w:t>Световые явления в природе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/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r>
              <w:t>8</w:t>
            </w: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Живые организмы и физика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</w:tr>
      <w:tr w:rsidR="003B5415" w:rsidRPr="007B1D3E" w:rsidTr="003B5415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r w:rsidRPr="007B1D3E">
              <w:t xml:space="preserve">2.1. </w:t>
            </w:r>
            <w:r>
              <w:t>Как ходит человек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3B5415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r w:rsidRPr="007B1D3E">
              <w:t xml:space="preserve">2.2. </w:t>
            </w:r>
            <w:r>
              <w:t>Живые электростанции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3B5415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595C6B">
            <w:r w:rsidRPr="007B1D3E">
              <w:t xml:space="preserve">2.3. </w:t>
            </w:r>
            <w:r w:rsidR="00595C6B">
              <w:t>Глаза животных и насекомых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3B5415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595C6B">
            <w:r w:rsidRPr="007B1D3E">
              <w:t xml:space="preserve">2.4 </w:t>
            </w:r>
            <w:r w:rsidR="00595C6B">
              <w:t>Живые эхолокаторы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B5415" w:rsidRPr="007B1D3E" w:rsidTr="003B5415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B5415" w:rsidRPr="007B1D3E" w:rsidRDefault="003B5415" w:rsidP="003B5415">
            <w:pPr>
              <w:autoSpaceDE w:val="0"/>
              <w:autoSpaceDN w:val="0"/>
              <w:adjustRightInd w:val="0"/>
              <w:jc w:val="center"/>
            </w:pPr>
            <w:r w:rsidRPr="007B1D3E">
              <w:t>54</w:t>
            </w:r>
          </w:p>
        </w:tc>
      </w:tr>
    </w:tbl>
    <w:p w:rsidR="003B5415" w:rsidRPr="007B1D3E" w:rsidRDefault="003B5415" w:rsidP="003B5415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bookmarkStart w:id="17" w:name="_Toc5787157"/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Проявление физических процессов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ОР.1-9-1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лаб.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Живые организмы и физика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ОР.1-9-1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лаб.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Контрольное тестирование по разделу 2 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096528" w:rsidRDefault="004C05D7" w:rsidP="004C05D7">
      <w:pPr>
        <w:suppressAutoHyphens w:val="0"/>
        <w:rPr>
          <w:color w:val="auto"/>
          <w:kern w:val="0"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</w:p>
    <w:p w:rsidR="004C05D7" w:rsidRPr="007B1D3E" w:rsidRDefault="004C05D7" w:rsidP="004C05D7">
      <w:pPr>
        <w:jc w:val="both"/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pStyle w:val="ac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89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9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91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9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9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ind w:firstLine="709"/>
        <w:jc w:val="both"/>
      </w:pPr>
      <w:r w:rsidRPr="006B3018"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lastRenderedPageBreak/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9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95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96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9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tabs>
          <w:tab w:val="left" w:pos="1134"/>
        </w:tabs>
        <w:ind w:firstLine="709"/>
        <w:jc w:val="both"/>
      </w:pPr>
      <w:r w:rsidRPr="006B3018">
        <w:rPr>
          <w:b/>
        </w:rPr>
        <w:t>7.3. Базы данных, информационно-справочные и поисковые системы: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37"/>
        <w:jc w:val="both"/>
      </w:pPr>
      <w:r w:rsidRPr="006B3018"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98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left="720" w:hanging="360"/>
        <w:jc w:val="both"/>
      </w:pPr>
      <w:r w:rsidRPr="006B3018">
        <w:t xml:space="preserve">Федеральный портал «Российское образование».  </w:t>
      </w:r>
      <w:hyperlink r:id="rId99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100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 xml:space="preserve">Программно-методический комплекс «Активная физика». </w:t>
      </w:r>
      <w:hyperlink r:id="rId101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20"/>
        <w:jc w:val="both"/>
      </w:pPr>
      <w:r w:rsidRPr="006B3018"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102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03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Физика: еженедельник изд. дома "Первое сентября". Учебно-методические материалы по физике для учителей </w:t>
      </w:r>
      <w:hyperlink r:id="rId104" w:history="1">
        <w:r w:rsidRPr="006B3018">
          <w:rPr>
            <w:rStyle w:val="a7"/>
          </w:rPr>
          <w:t>http://archive.1september.ru/fiz/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37"/>
        <w:jc w:val="both"/>
      </w:pPr>
      <w:r w:rsidRPr="006B3018">
        <w:t xml:space="preserve">Методист.ru. Методика преподавания физики. </w:t>
      </w:r>
      <w:hyperlink r:id="rId105" w:history="1">
        <w:r w:rsidRPr="006B3018">
          <w:rPr>
            <w:rStyle w:val="a7"/>
          </w:rPr>
          <w:t>http://metodist.i1.ru/</w:t>
        </w:r>
      </w:hyperlink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Default="008E105B" w:rsidP="008E105B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953561" w:rsidRPr="007450E6" w:rsidRDefault="00953561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5.10.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«Виртуальные лабораторные работы в школе»</w:t>
      </w:r>
      <w:bookmarkEnd w:id="17"/>
    </w:p>
    <w:p w:rsidR="00953561" w:rsidRPr="007B1D3E" w:rsidRDefault="00953561" w:rsidP="00953561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953561" w:rsidRPr="007B1D3E" w:rsidRDefault="00953561" w:rsidP="00953561">
      <w:pPr>
        <w:jc w:val="both"/>
      </w:pPr>
      <w:r w:rsidRPr="007B1D3E">
        <w:lastRenderedPageBreak/>
        <w:t>Данный курс расширяет курс по методике обучения физике.</w:t>
      </w:r>
    </w:p>
    <w:p w:rsidR="00953561" w:rsidRPr="007B1D3E" w:rsidRDefault="00953561" w:rsidP="00953561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953561" w:rsidRPr="007B1D3E" w:rsidRDefault="00953561" w:rsidP="00953561">
      <w:r w:rsidRPr="007B1D3E">
        <w:t>Дисциплина «</w:t>
      </w:r>
      <w:r w:rsidRPr="00953561">
        <w:t>Виртуальные лабораторные работы в школе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3B5415">
        <w:t>Физика в быту и окружающей природе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953561" w:rsidRPr="007B1D3E" w:rsidRDefault="00953561" w:rsidP="00953561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953561" w:rsidRPr="007B1D3E" w:rsidRDefault="00953561" w:rsidP="00953561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953561" w:rsidRPr="007B1D3E" w:rsidRDefault="00953561" w:rsidP="00953561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953561" w:rsidRPr="007B1D3E" w:rsidRDefault="00953561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изучение студентами методики обучения учащихся решению школьных физических задач;</w:t>
      </w:r>
    </w:p>
    <w:p w:rsidR="00953561" w:rsidRPr="007B1D3E" w:rsidRDefault="00953561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определение целей решения системы задач по теме и каждой задачи в отдельности;</w:t>
      </w:r>
    </w:p>
    <w:p w:rsidR="00953561" w:rsidRPr="007B1D3E" w:rsidRDefault="00953561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953561" w:rsidRPr="007B1D3E" w:rsidRDefault="00953561" w:rsidP="00953561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953561" w:rsidRPr="007B1D3E" w:rsidTr="00090943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953561" w:rsidRPr="007B1D3E" w:rsidTr="00090943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953561">
            <w:pPr>
              <w:autoSpaceDE w:val="0"/>
              <w:autoSpaceDN w:val="0"/>
              <w:adjustRightInd w:val="0"/>
              <w:jc w:val="both"/>
            </w:pPr>
            <w:r>
              <w:t>ОР.1.10.1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jc w:val="both"/>
            </w:pPr>
            <w:r w:rsidRPr="007B1D3E">
              <w:t>Тест в ЭОС</w:t>
            </w:r>
          </w:p>
          <w:p w:rsidR="00953561" w:rsidRPr="007B1D3E" w:rsidRDefault="00953561" w:rsidP="00090943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953561" w:rsidRPr="007B1D3E" w:rsidRDefault="00953561" w:rsidP="00953561">
      <w:pPr>
        <w:autoSpaceDE w:val="0"/>
        <w:autoSpaceDN w:val="0"/>
        <w:adjustRightInd w:val="0"/>
        <w:jc w:val="both"/>
        <w:rPr>
          <w:b/>
          <w:bCs/>
        </w:rPr>
      </w:pPr>
    </w:p>
    <w:p w:rsidR="00953561" w:rsidRPr="007B1D3E" w:rsidRDefault="00953561" w:rsidP="00953561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953561" w:rsidRPr="007B1D3E" w:rsidRDefault="00953561" w:rsidP="00953561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953561" w:rsidRPr="007B1D3E" w:rsidTr="00090943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953561" w:rsidRPr="007B1D3E" w:rsidTr="00090943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</w:pP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953561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Виртуальный эксперимент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953561">
            <w:r w:rsidRPr="007B1D3E">
              <w:t xml:space="preserve">1.1. </w:t>
            </w:r>
            <w:r>
              <w:t>Технические средства, позволяющие проводить виртуальные эксперименты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953561">
            <w:r w:rsidRPr="007B1D3E">
              <w:lastRenderedPageBreak/>
              <w:t xml:space="preserve">1.2. </w:t>
            </w:r>
            <w:r>
              <w:t>Оборудование, необходимое для проведения виртуального эксперимента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953561">
            <w:r w:rsidRPr="007B1D3E">
              <w:t xml:space="preserve">1.3. </w:t>
            </w:r>
            <w:r>
              <w:t>Обзор программных средств виртуального эксперимента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3B5415" w:rsidRDefault="00953561" w:rsidP="00953561">
            <w:r w:rsidRPr="007B1D3E">
              <w:t xml:space="preserve">1.4. </w:t>
            </w:r>
            <w:r>
              <w:t>Обработка данных виртуальных экспериментов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953561">
            <w:r w:rsidRPr="007B1D3E">
              <w:t xml:space="preserve">1.5 </w:t>
            </w:r>
            <w:r>
              <w:t>Моделирование физических процессов в виртуальной среде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DB5EEB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 w:rsidR="00DB5EEB">
              <w:rPr>
                <w:b/>
              </w:rPr>
              <w:t>Проектирование виртуальных экспериментов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953561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DB5EEB">
            <w:r w:rsidRPr="007B1D3E">
              <w:t xml:space="preserve">2.1. </w:t>
            </w:r>
            <w:r w:rsidR="00DB5EEB">
              <w:t>Проектирование лабораторного практикума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DB5EEB">
            <w:r w:rsidRPr="007B1D3E">
              <w:t xml:space="preserve">2.2. </w:t>
            </w:r>
            <w:r w:rsidR="00DB5EEB">
              <w:t>Проектирование демонстрационных виртуальных экспериментов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DB5EEB">
            <w:r w:rsidRPr="007B1D3E">
              <w:t xml:space="preserve">2.3. </w:t>
            </w:r>
            <w:r w:rsidR="00DB5EEB">
              <w:t xml:space="preserve">Проектирование проблемных экспериментов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DB5EEB">
            <w:r w:rsidRPr="007B1D3E">
              <w:t xml:space="preserve">2.4 </w:t>
            </w:r>
            <w:r w:rsidR="00DB5EEB">
              <w:t>Разработка среды для проведения лабораторных виртуальных экспериментов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95356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54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3561" w:rsidRPr="007B1D3E" w:rsidRDefault="00953561" w:rsidP="00090943">
            <w:pPr>
              <w:autoSpaceDE w:val="0"/>
              <w:autoSpaceDN w:val="0"/>
              <w:adjustRightInd w:val="0"/>
              <w:jc w:val="center"/>
            </w:pPr>
            <w:r>
              <w:t>108</w:t>
            </w:r>
          </w:p>
        </w:tc>
      </w:tr>
    </w:tbl>
    <w:p w:rsidR="00953561" w:rsidRPr="007B1D3E" w:rsidRDefault="00953561" w:rsidP="00953561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bookmarkStart w:id="18" w:name="_Toc5787158"/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Виртуальный эксперимент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ОР.1-10-1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Проектирование виртуальных экспериментов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ОР.1-10-1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096528" w:rsidRDefault="004C05D7" w:rsidP="004C05D7">
      <w:pPr>
        <w:suppressAutoHyphens w:val="0"/>
        <w:rPr>
          <w:color w:val="auto"/>
          <w:kern w:val="0"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pStyle w:val="ac"/>
        <w:numPr>
          <w:ilvl w:val="0"/>
          <w:numId w:val="3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06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10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08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3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09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1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ind w:firstLine="709"/>
        <w:jc w:val="both"/>
      </w:pPr>
      <w:r w:rsidRPr="006B3018"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11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11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11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1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tabs>
          <w:tab w:val="left" w:pos="1134"/>
        </w:tabs>
        <w:ind w:firstLine="709"/>
        <w:jc w:val="both"/>
      </w:pPr>
      <w:r w:rsidRPr="006B3018">
        <w:rPr>
          <w:b/>
        </w:rPr>
        <w:t>7.3. Базы данных, информационно-справочные и поисковые системы: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09"/>
        <w:jc w:val="both"/>
      </w:pPr>
      <w:r w:rsidRPr="006B3018">
        <w:lastRenderedPageBreak/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115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firstLine="709"/>
        <w:jc w:val="both"/>
      </w:pPr>
      <w:r w:rsidRPr="006B3018">
        <w:t xml:space="preserve">Федеральный портал «Российское образование».  </w:t>
      </w:r>
      <w:hyperlink r:id="rId116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117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Программно-методический комплекс «Активная физика». </w:t>
      </w:r>
      <w:hyperlink r:id="rId118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119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20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Физика: еженедельник изд. дома "Первое сентября". Учебно-методические материалы по физике для учителей </w:t>
      </w:r>
      <w:hyperlink r:id="rId121" w:history="1">
        <w:r w:rsidRPr="006B3018">
          <w:rPr>
            <w:rStyle w:val="a7"/>
          </w:rPr>
          <w:t>http://archive.1september.ru/fiz/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Методист.ru. Методика преподавания физики. </w:t>
      </w:r>
      <w:hyperlink r:id="rId122" w:history="1">
        <w:r w:rsidRPr="006B3018">
          <w:rPr>
            <w:rStyle w:val="a7"/>
          </w:rPr>
          <w:t>http://metodist.i1.ru/</w:t>
        </w:r>
      </w:hyperlink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Default="008E105B" w:rsidP="008E105B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6D5650" w:rsidRPr="007450E6" w:rsidRDefault="006D5650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5.11.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«Виртуальные эксперименты в школе»</w:t>
      </w:r>
      <w:bookmarkEnd w:id="18"/>
    </w:p>
    <w:p w:rsidR="006D5650" w:rsidRPr="007B1D3E" w:rsidRDefault="006D5650" w:rsidP="006D5650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6D5650" w:rsidRPr="007B1D3E" w:rsidRDefault="006D5650" w:rsidP="006D5650">
      <w:pPr>
        <w:jc w:val="both"/>
      </w:pPr>
      <w:r w:rsidRPr="007B1D3E">
        <w:t>Данный курс расширяет курс по методике обучения физике.</w:t>
      </w:r>
    </w:p>
    <w:p w:rsidR="006D5650" w:rsidRPr="007B1D3E" w:rsidRDefault="006D5650" w:rsidP="006D565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6D5650" w:rsidRPr="007B1D3E" w:rsidRDefault="006D5650" w:rsidP="006D5650">
      <w:r w:rsidRPr="007B1D3E">
        <w:t>Дисциплина «</w:t>
      </w:r>
      <w:r w:rsidRPr="006D5650">
        <w:t>Виртуальные эксперименты в школе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3B5415">
        <w:t>Физика в быту и окружающей природе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6D5650" w:rsidRPr="007B1D3E" w:rsidRDefault="006D5650" w:rsidP="006D565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6D5650" w:rsidRPr="007B1D3E" w:rsidRDefault="006D5650" w:rsidP="006D5650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6D5650" w:rsidRPr="007B1D3E" w:rsidRDefault="006D5650" w:rsidP="006D5650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6D5650" w:rsidRPr="007B1D3E" w:rsidRDefault="006D5650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изучение студентами методики обучения учащихся решению школьных физических задач;</w:t>
      </w:r>
    </w:p>
    <w:p w:rsidR="006D5650" w:rsidRPr="007B1D3E" w:rsidRDefault="006D5650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определение целей решения системы задач по теме и каждой задачи в отдельности;</w:t>
      </w:r>
    </w:p>
    <w:p w:rsidR="006D5650" w:rsidRPr="007B1D3E" w:rsidRDefault="006D5650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lastRenderedPageBreak/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6D5650" w:rsidRPr="007B1D3E" w:rsidRDefault="006D5650" w:rsidP="006D565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6D5650" w:rsidRPr="007B1D3E" w:rsidTr="00090943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6D5650" w:rsidRPr="007B1D3E" w:rsidTr="00090943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pPr>
              <w:autoSpaceDE w:val="0"/>
              <w:autoSpaceDN w:val="0"/>
              <w:adjustRightInd w:val="0"/>
              <w:jc w:val="both"/>
            </w:pPr>
            <w:r>
              <w:t>ОР.1.11.1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jc w:val="both"/>
            </w:pPr>
            <w:r w:rsidRPr="007B1D3E">
              <w:t>Тест в ЭОС</w:t>
            </w:r>
          </w:p>
          <w:p w:rsidR="006D5650" w:rsidRPr="007B1D3E" w:rsidRDefault="006D5650" w:rsidP="00090943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6D5650" w:rsidRPr="007B1D3E" w:rsidRDefault="006D5650" w:rsidP="006D5650">
      <w:pPr>
        <w:autoSpaceDE w:val="0"/>
        <w:autoSpaceDN w:val="0"/>
        <w:adjustRightInd w:val="0"/>
        <w:jc w:val="both"/>
        <w:rPr>
          <w:b/>
          <w:bCs/>
        </w:rPr>
      </w:pPr>
    </w:p>
    <w:p w:rsidR="006D5650" w:rsidRPr="007B1D3E" w:rsidRDefault="006D5650" w:rsidP="006D565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6D5650" w:rsidRPr="007B1D3E" w:rsidRDefault="006D5650" w:rsidP="006D5650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6D5650" w:rsidRPr="007B1D3E" w:rsidTr="00090943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6D5650" w:rsidRPr="007B1D3E" w:rsidTr="00090943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</w:pP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Виртуальный эксперимент на уроке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1.1. </w:t>
            </w:r>
            <w:r>
              <w:t>Виртуальный эксперимент на уроках по механике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1.2. </w:t>
            </w:r>
            <w:r>
              <w:t>Виртуальный эксперимент на уроках по молекулярной физике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1.3. </w:t>
            </w:r>
            <w:r>
              <w:t>Виртуальный эксперимент на уроках по электричеству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3B5415" w:rsidRDefault="006D5650" w:rsidP="006D5650">
            <w:r w:rsidRPr="007B1D3E">
              <w:t xml:space="preserve">1.4. </w:t>
            </w:r>
            <w:r>
              <w:t>Виртуальный эксперимент на уроках по квантовой физике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1.5 </w:t>
            </w:r>
            <w:r>
              <w:t>Виртуальный эксперимент на уроках по оптике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Виртуальный эксперимент во внеурочной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6D5650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2.1. </w:t>
            </w:r>
            <w:r>
              <w:t>Учебно-исследовательская работа на основе виртуального эксперимента по оптике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2.2. </w:t>
            </w:r>
            <w:r>
              <w:t>Учебно-исследовательская работа на основе виртуального эксперимента по квантовой физике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lastRenderedPageBreak/>
              <w:t xml:space="preserve">2.3. </w:t>
            </w:r>
            <w:r>
              <w:t>Решение экспериментальных задач на основе виртуального эксперимента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6D5650">
            <w:r w:rsidRPr="007B1D3E">
              <w:t xml:space="preserve">2.4 </w:t>
            </w:r>
            <w:r>
              <w:t>Подготовка к олимпиадам в виртуальной среде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D5650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54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D5650" w:rsidRPr="007B1D3E" w:rsidRDefault="006D5650" w:rsidP="00090943">
            <w:pPr>
              <w:autoSpaceDE w:val="0"/>
              <w:autoSpaceDN w:val="0"/>
              <w:adjustRightInd w:val="0"/>
              <w:jc w:val="center"/>
            </w:pPr>
            <w:r>
              <w:t>108</w:t>
            </w:r>
          </w:p>
        </w:tc>
      </w:tr>
    </w:tbl>
    <w:p w:rsidR="006D5650" w:rsidRPr="007B1D3E" w:rsidRDefault="006D5650" w:rsidP="006D5650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bookmarkStart w:id="19" w:name="_Toc5787159"/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Виртуальный эксперимент на уроке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ОР.1-11-1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Виртуальный эксперимент во внеурочной деятельности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ОР.1-11-1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7B1D3E" w:rsidRDefault="004C05D7" w:rsidP="004C05D7">
      <w:pPr>
        <w:jc w:val="both"/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pStyle w:val="ac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2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12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lastRenderedPageBreak/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25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26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2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ind w:firstLine="709"/>
        <w:jc w:val="both"/>
      </w:pPr>
      <w:r w:rsidRPr="006B3018"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35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28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5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129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5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13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5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31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tabs>
          <w:tab w:val="left" w:pos="1134"/>
        </w:tabs>
        <w:ind w:firstLine="709"/>
        <w:jc w:val="both"/>
      </w:pPr>
      <w:r w:rsidRPr="006B3018">
        <w:rPr>
          <w:b/>
        </w:rPr>
        <w:t>7.3. Базы данных, информационно-справочные и поисковые системы: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09"/>
        <w:jc w:val="both"/>
      </w:pPr>
      <w:r w:rsidRPr="006B3018"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132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firstLine="709"/>
        <w:jc w:val="both"/>
      </w:pPr>
      <w:r w:rsidRPr="006B3018">
        <w:t xml:space="preserve">Федеральный портал «Российское образование».  </w:t>
      </w:r>
      <w:hyperlink r:id="rId133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134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Программно-методический комплекс «Активная физика». </w:t>
      </w:r>
      <w:hyperlink r:id="rId135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136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37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Физика: еженедельник изд. дома "Первое сентября". Учебно-методические материалы по физике для учителей </w:t>
      </w:r>
      <w:hyperlink r:id="rId138" w:history="1">
        <w:r w:rsidRPr="006B3018">
          <w:rPr>
            <w:rStyle w:val="a7"/>
          </w:rPr>
          <w:t>http://archive.1september.ru/fiz/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Методист.ru. Методика преподавания физики. </w:t>
      </w:r>
      <w:hyperlink r:id="rId139" w:history="1">
        <w:r w:rsidRPr="006B3018">
          <w:rPr>
            <w:rStyle w:val="a7"/>
          </w:rPr>
          <w:t>http://metodist.i1.ru/</w:t>
        </w:r>
      </w:hyperlink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lastRenderedPageBreak/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Default="008E105B" w:rsidP="008E105B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8E105B" w:rsidRDefault="008E105B" w:rsidP="008E105B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090943" w:rsidRPr="007450E6" w:rsidRDefault="00090943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5.12.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«Основы педагогического творчества по физике»</w:t>
      </w:r>
      <w:bookmarkEnd w:id="19"/>
    </w:p>
    <w:p w:rsidR="00090943" w:rsidRPr="007B1D3E" w:rsidRDefault="00090943" w:rsidP="00090943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090943" w:rsidRPr="007B1D3E" w:rsidRDefault="00090943" w:rsidP="00090943">
      <w:pPr>
        <w:jc w:val="both"/>
      </w:pPr>
      <w:r w:rsidRPr="007B1D3E">
        <w:t>Данный курс расширяет курс по методике обучения физике.</w:t>
      </w:r>
    </w:p>
    <w:p w:rsidR="00090943" w:rsidRPr="007B1D3E" w:rsidRDefault="00090943" w:rsidP="0009094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090943" w:rsidRPr="007B1D3E" w:rsidRDefault="00090943" w:rsidP="00090943">
      <w:r w:rsidRPr="007B1D3E">
        <w:t>Дисциплина «</w:t>
      </w:r>
      <w:r>
        <w:t>Основы педагогического творчества по физике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t>Основы педагогического творчества по физике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090943" w:rsidRPr="007B1D3E" w:rsidRDefault="00090943" w:rsidP="0009094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090943" w:rsidRPr="007B1D3E" w:rsidRDefault="00090943" w:rsidP="00090943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090943" w:rsidRPr="007B1D3E" w:rsidRDefault="00090943" w:rsidP="00090943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090943" w:rsidRPr="007B1D3E" w:rsidRDefault="00090943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изучение студентами методики обучения учащихся решению</w:t>
      </w:r>
      <w:r>
        <w:t xml:space="preserve"> нестандартных</w:t>
      </w:r>
      <w:r w:rsidRPr="007B1D3E">
        <w:t xml:space="preserve"> школьных физических задач;</w:t>
      </w:r>
    </w:p>
    <w:p w:rsidR="00090943" w:rsidRPr="007B1D3E" w:rsidRDefault="00090943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>
        <w:t>подготовка творческих заданий по физике</w:t>
      </w:r>
      <w:r w:rsidRPr="007B1D3E">
        <w:t>;</w:t>
      </w:r>
    </w:p>
    <w:p w:rsidR="00090943" w:rsidRPr="007B1D3E" w:rsidRDefault="00090943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090943" w:rsidRPr="007B1D3E" w:rsidRDefault="00090943" w:rsidP="0009094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090943" w:rsidRPr="007B1D3E" w:rsidTr="00090943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090943" w:rsidRPr="007B1D3E" w:rsidTr="00090943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>
              <w:t>ОР.1.12.1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 xml:space="preserve">Демонстрирует способность использовать основные законы естественнонаучных дисциплин в профессиональной деятельности, применять методы </w:t>
            </w:r>
            <w:r w:rsidRPr="007B1D3E">
              <w:rPr>
                <w:color w:val="000000"/>
                <w:spacing w:val="-5"/>
              </w:rPr>
              <w:lastRenderedPageBreak/>
              <w:t>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both"/>
            </w:pPr>
            <w:r w:rsidRPr="007B1D3E">
              <w:lastRenderedPageBreak/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jc w:val="both"/>
            </w:pPr>
            <w:r w:rsidRPr="007B1D3E">
              <w:t>Тест в ЭОС</w:t>
            </w:r>
          </w:p>
          <w:p w:rsidR="00090943" w:rsidRPr="007B1D3E" w:rsidRDefault="00090943" w:rsidP="00090943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090943" w:rsidRPr="007B1D3E" w:rsidRDefault="00090943" w:rsidP="00090943">
      <w:pPr>
        <w:autoSpaceDE w:val="0"/>
        <w:autoSpaceDN w:val="0"/>
        <w:adjustRightInd w:val="0"/>
        <w:jc w:val="both"/>
        <w:rPr>
          <w:b/>
          <w:bCs/>
        </w:rPr>
      </w:pPr>
    </w:p>
    <w:p w:rsidR="00090943" w:rsidRPr="007B1D3E" w:rsidRDefault="00090943" w:rsidP="0009094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090943" w:rsidRPr="007B1D3E" w:rsidRDefault="00090943" w:rsidP="00090943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090943" w:rsidRPr="007B1D3E" w:rsidTr="00090943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090943" w:rsidRPr="007B1D3E" w:rsidTr="00090943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090943" w:rsidRPr="007B1D3E" w:rsidTr="00090943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</w:pPr>
          </w:p>
        </w:tc>
      </w:tr>
      <w:tr w:rsidR="00090943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0943" w:rsidRPr="007B1D3E" w:rsidRDefault="00090943" w:rsidP="00090943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Творчество на уроках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0943" w:rsidRPr="007B1D3E" w:rsidRDefault="00090943" w:rsidP="00090943">
            <w:pPr>
              <w:autoSpaceDE w:val="0"/>
              <w:autoSpaceDN w:val="0"/>
              <w:adjustRightInd w:val="0"/>
              <w:jc w:val="center"/>
            </w:pPr>
          </w:p>
        </w:tc>
      </w:tr>
      <w:tr w:rsidR="0023091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1.1. </w:t>
            </w:r>
            <w:r>
              <w:t>Нестандартный подход к уроку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1.2. </w:t>
            </w:r>
            <w:r>
              <w:t>Творческие задания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1.3. </w:t>
            </w:r>
            <w:r>
              <w:t>Копилка творческих заданий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3B5415" w:rsidRDefault="00230911" w:rsidP="00090943">
            <w:r w:rsidRPr="007B1D3E">
              <w:t xml:space="preserve">1.4. </w:t>
            </w:r>
            <w:r>
              <w:t>Кроссворды на уроках по физике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1.5 </w:t>
            </w:r>
            <w:r>
              <w:t>Эксперимент и проблема на уроках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Творческий подход во внеурочной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2.1. </w:t>
            </w:r>
            <w:r>
              <w:t>Учебно-исследовательская работа, как способ проявления творчества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2.2. </w:t>
            </w:r>
            <w:r>
              <w:t>Олимпиадная задача, как средство вовлечения школьников в творческий процесс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r w:rsidRPr="007B1D3E">
              <w:t xml:space="preserve">2.3. </w:t>
            </w:r>
            <w:r>
              <w:t>Экспериментальная задача: «Повтори дома»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2.4 </w:t>
            </w:r>
            <w:r>
              <w:t>Составление конкурсов и физических КВНов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E65ADB">
              <w:t>4</w:t>
            </w:r>
          </w:p>
        </w:tc>
      </w:tr>
      <w:tr w:rsidR="00230911" w:rsidRPr="007B1D3E" w:rsidTr="00090943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090943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</w:tr>
    </w:tbl>
    <w:p w:rsidR="00090943" w:rsidRPr="007B1D3E" w:rsidRDefault="00090943" w:rsidP="00090943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Творчество на уроках физики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ОР.1-12-1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Контрольное </w:t>
            </w: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 xml:space="preserve">Тестовый </w:t>
            </w: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lastRenderedPageBreak/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Творческий подход во внеурочной деятельности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ОР.1-12-1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7B1D3E" w:rsidRDefault="004C05D7" w:rsidP="004C05D7">
      <w:pPr>
        <w:jc w:val="both"/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pStyle w:val="ac"/>
        <w:numPr>
          <w:ilvl w:val="0"/>
          <w:numId w:val="38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4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8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141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8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4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38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4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8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4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ind w:firstLine="709"/>
        <w:jc w:val="both"/>
      </w:pPr>
      <w:r w:rsidRPr="006B3018"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37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45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lastRenderedPageBreak/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146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14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48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tabs>
          <w:tab w:val="left" w:pos="1134"/>
        </w:tabs>
        <w:ind w:firstLine="709"/>
        <w:jc w:val="both"/>
      </w:pPr>
      <w:r w:rsidRPr="006B3018">
        <w:rPr>
          <w:b/>
        </w:rPr>
        <w:t>7.3. Базы данных, информационно-справочные и поисковые системы: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09"/>
        <w:jc w:val="both"/>
      </w:pPr>
      <w:r w:rsidRPr="006B3018"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149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firstLine="709"/>
        <w:jc w:val="both"/>
      </w:pPr>
      <w:r w:rsidRPr="006B3018">
        <w:t xml:space="preserve">Федеральный портал «Российское образование».  </w:t>
      </w:r>
      <w:hyperlink r:id="rId150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151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Программно-методический комплекс «Активная физика». </w:t>
      </w:r>
      <w:hyperlink r:id="rId152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153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54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Физика: еженедельник изд. дома "Первое сентября". Учебно-методические материалы по физике для учителей </w:t>
      </w:r>
      <w:hyperlink r:id="rId155" w:history="1">
        <w:r w:rsidRPr="006B3018">
          <w:rPr>
            <w:rStyle w:val="a7"/>
          </w:rPr>
          <w:t>http://archive.1september.ru/fiz/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Методист.ru. Методика преподавания физики. </w:t>
      </w:r>
      <w:hyperlink r:id="rId156" w:history="1">
        <w:r w:rsidRPr="006B3018">
          <w:rPr>
            <w:rStyle w:val="a7"/>
          </w:rPr>
          <w:t>http://metodist.i1.ru/</w:t>
        </w:r>
      </w:hyperlink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05D7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Pr="007B1D3E" w:rsidRDefault="008E105B" w:rsidP="008E105B">
      <w:pPr>
        <w:tabs>
          <w:tab w:val="left" w:pos="-1560"/>
        </w:tabs>
        <w:jc w:val="both"/>
      </w:pPr>
    </w:p>
    <w:p w:rsidR="00090943" w:rsidRDefault="00090943" w:rsidP="00F17391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A86D7A" w:rsidRPr="007450E6" w:rsidRDefault="00A86D7A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20" w:name="_Toc5787160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5.13.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«Основы выполнения методической дипломной работы по физике»</w:t>
      </w:r>
      <w:bookmarkEnd w:id="20"/>
    </w:p>
    <w:p w:rsidR="00A86D7A" w:rsidRPr="007B1D3E" w:rsidRDefault="00A86D7A" w:rsidP="00A86D7A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A86D7A" w:rsidRPr="007B1D3E" w:rsidRDefault="00A86D7A" w:rsidP="00A86D7A">
      <w:pPr>
        <w:jc w:val="both"/>
      </w:pPr>
      <w:r w:rsidRPr="007B1D3E">
        <w:t>Данный курс расширяет курс по методике обучения физике.</w:t>
      </w:r>
    </w:p>
    <w:p w:rsidR="00A86D7A" w:rsidRPr="007B1D3E" w:rsidRDefault="00A86D7A" w:rsidP="00A86D7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A86D7A" w:rsidRPr="007B1D3E" w:rsidRDefault="00A86D7A" w:rsidP="00A86D7A">
      <w:r w:rsidRPr="007B1D3E">
        <w:lastRenderedPageBreak/>
        <w:t>Дисциплина «</w:t>
      </w:r>
      <w:r w:rsidRPr="002D069A">
        <w:rPr>
          <w:iCs/>
          <w:color w:val="000000"/>
        </w:rPr>
        <w:t>Основы выполнения методической дипломной работы по физике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2D069A">
        <w:rPr>
          <w:iCs/>
          <w:color w:val="000000"/>
        </w:rPr>
        <w:t>Основы выполнения методической дипломной работы по физике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A86D7A" w:rsidRPr="007B1D3E" w:rsidRDefault="00A86D7A" w:rsidP="00A86D7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A86D7A" w:rsidRPr="007B1D3E" w:rsidRDefault="00A86D7A" w:rsidP="00A86D7A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A86D7A" w:rsidRPr="007B1D3E" w:rsidRDefault="00A86D7A" w:rsidP="00A86D7A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A86D7A" w:rsidRPr="007B1D3E" w:rsidRDefault="00A86D7A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написания дипломной работы</w:t>
      </w:r>
      <w:r w:rsidRPr="007B1D3E">
        <w:t>;</w:t>
      </w:r>
    </w:p>
    <w:p w:rsidR="00A86D7A" w:rsidRPr="007B1D3E" w:rsidRDefault="00A86D7A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A86D7A" w:rsidRPr="007B1D3E" w:rsidRDefault="00A86D7A" w:rsidP="00A86D7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A86D7A" w:rsidRPr="007B1D3E" w:rsidTr="008714D6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A86D7A" w:rsidRPr="007B1D3E" w:rsidTr="008714D6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A86D7A">
            <w:pPr>
              <w:autoSpaceDE w:val="0"/>
              <w:autoSpaceDN w:val="0"/>
              <w:adjustRightInd w:val="0"/>
              <w:jc w:val="both"/>
            </w:pPr>
            <w:r>
              <w:t>ОР.1.13.1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jc w:val="both"/>
            </w:pPr>
            <w:r w:rsidRPr="007B1D3E">
              <w:t>Тест в ЭОС</w:t>
            </w:r>
          </w:p>
          <w:p w:rsidR="00A86D7A" w:rsidRPr="007B1D3E" w:rsidRDefault="00A86D7A" w:rsidP="008714D6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A86D7A" w:rsidRPr="007B1D3E" w:rsidRDefault="00A86D7A" w:rsidP="00A86D7A">
      <w:pPr>
        <w:autoSpaceDE w:val="0"/>
        <w:autoSpaceDN w:val="0"/>
        <w:adjustRightInd w:val="0"/>
        <w:jc w:val="both"/>
        <w:rPr>
          <w:b/>
          <w:bCs/>
        </w:rPr>
      </w:pPr>
    </w:p>
    <w:p w:rsidR="00A86D7A" w:rsidRPr="007B1D3E" w:rsidRDefault="00A86D7A" w:rsidP="00A86D7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A86D7A" w:rsidRPr="007B1D3E" w:rsidRDefault="00A86D7A" w:rsidP="00A86D7A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A86D7A" w:rsidRPr="007B1D3E" w:rsidTr="008714D6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A86D7A" w:rsidRPr="007B1D3E" w:rsidTr="008714D6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A86D7A" w:rsidRPr="007B1D3E" w:rsidTr="008714D6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</w:pPr>
          </w:p>
        </w:tc>
      </w:tr>
      <w:tr w:rsidR="00A86D7A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6D7A" w:rsidRPr="007B1D3E" w:rsidRDefault="00A86D7A" w:rsidP="00A86D7A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Дипломная работа, как процесс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6D7A" w:rsidRPr="007B1D3E" w:rsidRDefault="00A86D7A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1.1. </w:t>
            </w:r>
            <w:r>
              <w:t>План дипломной работы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1.2. </w:t>
            </w:r>
            <w:r>
              <w:t>Подбор и анализ литературы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1.3. </w:t>
            </w:r>
            <w:r>
              <w:t>Обзор. Написание введения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3B5415" w:rsidRDefault="00230911" w:rsidP="00A86D7A">
            <w:r w:rsidRPr="007B1D3E">
              <w:t xml:space="preserve">1.4. </w:t>
            </w:r>
            <w:r>
              <w:t>Определение проблемы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1.5 </w:t>
            </w:r>
            <w:r>
              <w:t>Подготовка к педагогическому эксперименту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pPr>
              <w:rPr>
                <w:b/>
              </w:rPr>
            </w:pPr>
            <w:r w:rsidRPr="007B1D3E">
              <w:rPr>
                <w:b/>
              </w:rPr>
              <w:lastRenderedPageBreak/>
              <w:t xml:space="preserve">Раздел 2. </w:t>
            </w:r>
            <w:r>
              <w:rPr>
                <w:b/>
              </w:rPr>
              <w:t>Подготовка педагогической экспериментальной части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2.1. </w:t>
            </w:r>
            <w:r>
              <w:t>Педагогический эксперимент- задание на педагогическую практику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2.2. </w:t>
            </w:r>
            <w:r>
              <w:t>Обработка результатов педагогического эксперимента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2.3. </w:t>
            </w:r>
            <w:r>
              <w:t>Планирование практической части методической части дипломной работы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A86D7A">
            <w:r w:rsidRPr="007B1D3E">
              <w:t xml:space="preserve">2.4 </w:t>
            </w:r>
            <w:r>
              <w:t>Подготовка текста, особенности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0911" w:rsidRDefault="00230911" w:rsidP="00230911">
            <w:pPr>
              <w:jc w:val="center"/>
            </w:pPr>
            <w:r w:rsidRPr="00FF1621">
              <w:t>4</w:t>
            </w:r>
          </w:p>
        </w:tc>
      </w:tr>
      <w:tr w:rsidR="00230911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0911" w:rsidRPr="007B1D3E" w:rsidRDefault="00230911" w:rsidP="008714D6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</w:tr>
    </w:tbl>
    <w:p w:rsidR="00A86D7A" w:rsidRPr="007B1D3E" w:rsidRDefault="00A86D7A" w:rsidP="00A86D7A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bookmarkStart w:id="21" w:name="_Toc5787161"/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 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Дипломная работа, как процесс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ОР.1-13-1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Подготовка педагогической экспериментальной части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ОР.1-13-1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</w:p>
    <w:p w:rsidR="004C05D7" w:rsidRPr="007B1D3E" w:rsidRDefault="004C05D7" w:rsidP="004C05D7">
      <w:pPr>
        <w:tabs>
          <w:tab w:val="left" w:pos="3165"/>
        </w:tabs>
        <w:jc w:val="both"/>
      </w:pPr>
      <w:r>
        <w:tab/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6B3018" w:rsidRDefault="004C05D7" w:rsidP="004C05D7">
      <w:pPr>
        <w:pStyle w:val="ac"/>
        <w:numPr>
          <w:ilvl w:val="0"/>
          <w:numId w:val="4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</w:t>
      </w:r>
      <w:r w:rsidRPr="006B3018">
        <w:rPr>
          <w:rFonts w:ascii="Times New Roman" w:hAnsi="Times New Roman"/>
          <w:sz w:val="24"/>
          <w:szCs w:val="24"/>
        </w:rPr>
        <w:lastRenderedPageBreak/>
        <w:t>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57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4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158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4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6B3018">
        <w:rPr>
          <w:rFonts w:ascii="Times New Roman" w:hAnsi="Times New Roman"/>
          <w:sz w:val="24"/>
          <w:szCs w:val="24"/>
        </w:rPr>
        <w:t>Гараева</w:t>
      </w:r>
      <w:proofErr w:type="spellEnd"/>
      <w:r w:rsidRPr="006B3018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59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4C05D7" w:rsidRPr="006B3018" w:rsidRDefault="004C05D7" w:rsidP="004C05D7">
      <w:pPr>
        <w:pStyle w:val="ac"/>
        <w:numPr>
          <w:ilvl w:val="0"/>
          <w:numId w:val="4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60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4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61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ind w:firstLine="709"/>
        <w:jc w:val="both"/>
      </w:pPr>
      <w:r w:rsidRPr="006B3018">
        <w:t>7.2. Дополнительная литература:</w:t>
      </w:r>
    </w:p>
    <w:p w:rsidR="004C05D7" w:rsidRPr="006B3018" w:rsidRDefault="004C05D7" w:rsidP="004C05D7">
      <w:pPr>
        <w:pStyle w:val="ac"/>
        <w:numPr>
          <w:ilvl w:val="0"/>
          <w:numId w:val="39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hAnsi="Times New Roman"/>
          <w:sz w:val="24"/>
          <w:szCs w:val="24"/>
        </w:rPr>
      </w:pP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6B3018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6B3018">
        <w:rPr>
          <w:rFonts w:ascii="Times New Roman" w:hAnsi="Times New Roman"/>
          <w:sz w:val="24"/>
          <w:szCs w:val="24"/>
        </w:rPr>
        <w:t>Даутова</w:t>
      </w:r>
      <w:proofErr w:type="spellEnd"/>
      <w:r w:rsidRPr="006B3018">
        <w:rPr>
          <w:rFonts w:ascii="Times New Roman" w:hAnsi="Times New Roman"/>
          <w:sz w:val="24"/>
          <w:szCs w:val="24"/>
        </w:rPr>
        <w:t>, И.В. </w:t>
      </w:r>
      <w:proofErr w:type="spellStart"/>
      <w:r w:rsidRPr="006B3018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6B3018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62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http://biblioclub.ru/index.php?page=book&amp;id=486126</w:t>
        </w:r>
      </w:hyperlink>
    </w:p>
    <w:p w:rsidR="004C05D7" w:rsidRPr="006B3018" w:rsidRDefault="004C05D7" w:rsidP="004C05D7">
      <w:pPr>
        <w:pStyle w:val="ac"/>
        <w:numPr>
          <w:ilvl w:val="0"/>
          <w:numId w:val="39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163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http://biblioclub.ru/index.php?page=book&amp;id=462122</w:t>
        </w:r>
      </w:hyperlink>
    </w:p>
    <w:p w:rsidR="004C05D7" w:rsidRPr="006B3018" w:rsidRDefault="004C05D7" w:rsidP="004C05D7">
      <w:pPr>
        <w:pStyle w:val="ac"/>
        <w:numPr>
          <w:ilvl w:val="0"/>
          <w:numId w:val="39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164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4C05D7" w:rsidRPr="006B3018" w:rsidRDefault="004C05D7" w:rsidP="004C05D7">
      <w:pPr>
        <w:pStyle w:val="ac"/>
        <w:numPr>
          <w:ilvl w:val="0"/>
          <w:numId w:val="39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B3018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6B3018">
        <w:rPr>
          <w:rFonts w:ascii="Times New Roman" w:hAnsi="Times New Roman"/>
          <w:sz w:val="24"/>
          <w:szCs w:val="24"/>
        </w:rPr>
        <w:t>Агибова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6B3018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6B3018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6B301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B3018">
        <w:rPr>
          <w:rFonts w:ascii="Times New Roman" w:hAnsi="Times New Roman"/>
          <w:sz w:val="24"/>
          <w:szCs w:val="24"/>
        </w:rPr>
        <w:t>. в кн.</w:t>
      </w:r>
      <w:proofErr w:type="gramStart"/>
      <w:r w:rsidRPr="006B301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B3018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65" w:history="1">
        <w:r w:rsidRPr="006B3018">
          <w:rPr>
            <w:rStyle w:val="a7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4C05D7" w:rsidRPr="006B3018" w:rsidRDefault="004C05D7" w:rsidP="004C05D7">
      <w:pPr>
        <w:tabs>
          <w:tab w:val="left" w:pos="1134"/>
        </w:tabs>
        <w:ind w:firstLine="709"/>
        <w:jc w:val="both"/>
      </w:pPr>
      <w:r w:rsidRPr="006B3018">
        <w:rPr>
          <w:b/>
        </w:rPr>
        <w:t>7.3. Базы данных, информационно-справочные и поисковые системы:</w:t>
      </w:r>
    </w:p>
    <w:p w:rsidR="004C05D7" w:rsidRPr="006B3018" w:rsidRDefault="004C05D7" w:rsidP="004C05D7">
      <w:pPr>
        <w:tabs>
          <w:tab w:val="left" w:pos="1134"/>
          <w:tab w:val="right" w:leader="underscore" w:pos="9639"/>
        </w:tabs>
        <w:ind w:firstLine="709"/>
        <w:jc w:val="both"/>
      </w:pPr>
      <w:r w:rsidRPr="006B3018">
        <w:t>1. Интернет - журнал «</w:t>
      </w:r>
      <w:proofErr w:type="spellStart"/>
      <w:r w:rsidRPr="006B3018">
        <w:t>Эйдос</w:t>
      </w:r>
      <w:proofErr w:type="spellEnd"/>
      <w:r w:rsidRPr="006B3018">
        <w:t xml:space="preserve">» - </w:t>
      </w:r>
      <w:hyperlink r:id="rId166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eidos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  <w:r w:rsidRPr="006B3018">
          <w:rPr>
            <w:rStyle w:val="a7"/>
          </w:rPr>
          <w:t>/</w:t>
        </w:r>
        <w:r w:rsidRPr="006B3018">
          <w:rPr>
            <w:rStyle w:val="a7"/>
            <w:lang w:val="en-US"/>
          </w:rPr>
          <w:t>journal</w:t>
        </w:r>
      </w:hyperlink>
      <w:r w:rsidRPr="006B3018">
        <w:t>. Рубрика «Дистанционное образование».</w:t>
      </w:r>
    </w:p>
    <w:p w:rsidR="004C05D7" w:rsidRPr="006B3018" w:rsidRDefault="004C05D7" w:rsidP="004C05D7">
      <w:pPr>
        <w:tabs>
          <w:tab w:val="num" w:pos="708"/>
          <w:tab w:val="left" w:pos="1134"/>
          <w:tab w:val="right" w:leader="underscore" w:pos="9639"/>
        </w:tabs>
        <w:ind w:firstLine="709"/>
        <w:jc w:val="both"/>
      </w:pPr>
      <w:r w:rsidRPr="006B3018">
        <w:t xml:space="preserve">Федеральный портал «Российское образование».  </w:t>
      </w:r>
      <w:hyperlink r:id="rId167" w:history="1">
        <w:r w:rsidRPr="006B3018">
          <w:rPr>
            <w:rStyle w:val="a7"/>
            <w:lang w:val="en-US"/>
          </w:rPr>
          <w:t>http</w:t>
        </w:r>
        <w:r w:rsidRPr="006B3018">
          <w:rPr>
            <w:rStyle w:val="a7"/>
          </w:rPr>
          <w:t>://</w:t>
        </w:r>
        <w:r w:rsidRPr="006B3018">
          <w:rPr>
            <w:rStyle w:val="a7"/>
            <w:lang w:val="en-US"/>
          </w:rPr>
          <w:t>www</w:t>
        </w:r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edu</w:t>
        </w:r>
        <w:proofErr w:type="spellEnd"/>
        <w:r w:rsidRPr="006B3018">
          <w:rPr>
            <w:rStyle w:val="a7"/>
          </w:rPr>
          <w:t>.</w:t>
        </w:r>
        <w:proofErr w:type="spellStart"/>
        <w:r w:rsidRPr="006B3018">
          <w:rPr>
            <w:rStyle w:val="a7"/>
            <w:lang w:val="en-US"/>
          </w:rPr>
          <w:t>ru</w:t>
        </w:r>
        <w:proofErr w:type="spellEnd"/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>Русская версия обучающей программы по физике «</w:t>
      </w:r>
      <w:proofErr w:type="spellStart"/>
      <w:r w:rsidRPr="006B3018">
        <w:t>Interactive</w:t>
      </w:r>
      <w:proofErr w:type="spellEnd"/>
      <w:r w:rsidRPr="006B3018">
        <w:t xml:space="preserve"> </w:t>
      </w:r>
      <w:proofErr w:type="spellStart"/>
      <w:r w:rsidRPr="006B3018">
        <w:t>Physics</w:t>
      </w:r>
      <w:proofErr w:type="spellEnd"/>
      <w:r w:rsidRPr="006B3018">
        <w:t xml:space="preserve">». </w:t>
      </w:r>
      <w:hyperlink r:id="rId168" w:history="1">
        <w:r w:rsidRPr="006B3018">
          <w:rPr>
            <w:rStyle w:val="a7"/>
          </w:rPr>
          <w:t>http://www.int-edu.ru/soft/fiz.html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Программно-методический комплекс «Активная физика». </w:t>
      </w:r>
      <w:hyperlink r:id="rId169" w:history="1">
        <w:r w:rsidRPr="006B3018">
          <w:rPr>
            <w:rStyle w:val="a7"/>
          </w:rPr>
          <w:t>http://www.cacedu.unibel.by/partner/bspu/pilogic</w:t>
        </w:r>
      </w:hyperlink>
      <w:r w:rsidRPr="006B3018">
        <w:t>.</w:t>
      </w:r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Виртуальная школа Кирилла и </w:t>
      </w:r>
      <w:proofErr w:type="spellStart"/>
      <w:r w:rsidRPr="006B3018">
        <w:t>Мефодия</w:t>
      </w:r>
      <w:proofErr w:type="spellEnd"/>
      <w:r w:rsidRPr="006B3018">
        <w:t xml:space="preserve">.  </w:t>
      </w:r>
      <w:hyperlink r:id="rId170" w:history="1">
        <w:r w:rsidRPr="006B3018">
          <w:rPr>
            <w:rStyle w:val="a7"/>
          </w:rPr>
          <w:t>http://vip.km.ru/vschool/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lastRenderedPageBreak/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171" w:history="1">
        <w:r w:rsidRPr="006B3018">
          <w:rPr>
            <w:rStyle w:val="a7"/>
          </w:rPr>
          <w:t>http://www.fizika.ru/index.htm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Физика: еженедельник изд. дома "Первое сентября". Учебно-методические материалы по физике для учителей </w:t>
      </w:r>
      <w:hyperlink r:id="rId172" w:history="1">
        <w:r w:rsidRPr="006B3018">
          <w:rPr>
            <w:rStyle w:val="a7"/>
          </w:rPr>
          <w:t>http://archive.1september.ru/fiz/</w:t>
        </w:r>
      </w:hyperlink>
    </w:p>
    <w:p w:rsidR="004C05D7" w:rsidRPr="006B3018" w:rsidRDefault="004C05D7" w:rsidP="004C05D7">
      <w:pPr>
        <w:tabs>
          <w:tab w:val="num" w:pos="708"/>
          <w:tab w:val="left" w:pos="1134"/>
        </w:tabs>
        <w:ind w:firstLine="709"/>
        <w:jc w:val="both"/>
      </w:pPr>
      <w:r w:rsidRPr="006B3018">
        <w:t xml:space="preserve">Методист.ru. Методика преподавания физики. </w:t>
      </w:r>
      <w:hyperlink r:id="rId173" w:history="1">
        <w:r w:rsidRPr="006B3018">
          <w:rPr>
            <w:rStyle w:val="a7"/>
          </w:rPr>
          <w:t>http://metodist.i1.ru/</w:t>
        </w:r>
      </w:hyperlink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066007" w:rsidRPr="007450E6" w:rsidRDefault="00066007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5.14.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«основы популяризаторской деятельности в науке»</w:t>
      </w:r>
      <w:bookmarkEnd w:id="21"/>
    </w:p>
    <w:p w:rsidR="00066007" w:rsidRPr="007B1D3E" w:rsidRDefault="00066007" w:rsidP="00066007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066007" w:rsidRPr="007B1D3E" w:rsidRDefault="00066007" w:rsidP="00066007">
      <w:pPr>
        <w:jc w:val="both"/>
      </w:pPr>
      <w:r w:rsidRPr="007B1D3E">
        <w:t>Данный курс расширяет курс по методике обучения физике.</w:t>
      </w:r>
    </w:p>
    <w:p w:rsidR="00066007" w:rsidRPr="007B1D3E" w:rsidRDefault="00066007" w:rsidP="0006600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066007" w:rsidRPr="007B1D3E" w:rsidRDefault="00066007" w:rsidP="00066007">
      <w:r w:rsidRPr="007B1D3E">
        <w:t>Дисциплина «</w:t>
      </w:r>
      <w:r w:rsidRPr="002D069A">
        <w:rPr>
          <w:color w:val="000000"/>
        </w:rPr>
        <w:t>Основы популяризаторской деятельности в науке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2D069A">
        <w:rPr>
          <w:color w:val="000000"/>
        </w:rPr>
        <w:t>Основы популяризаторской деятельности в науке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066007" w:rsidRPr="007B1D3E" w:rsidRDefault="00066007" w:rsidP="0006600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066007" w:rsidRPr="007B1D3E" w:rsidRDefault="00066007" w:rsidP="00066007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066007" w:rsidRPr="007B1D3E" w:rsidRDefault="00066007" w:rsidP="00066007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066007" w:rsidRDefault="00066007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написания популярной статьи</w:t>
      </w:r>
      <w:r w:rsidRPr="007B1D3E">
        <w:t>;</w:t>
      </w:r>
    </w:p>
    <w:p w:rsidR="00066007" w:rsidRPr="007B1D3E" w:rsidRDefault="00066007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подготовки популярного доклада</w:t>
      </w:r>
      <w:r w:rsidRPr="007B1D3E">
        <w:t>;</w:t>
      </w:r>
    </w:p>
    <w:p w:rsidR="00066007" w:rsidRPr="007B1D3E" w:rsidRDefault="00066007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066007" w:rsidRPr="007B1D3E" w:rsidRDefault="00066007" w:rsidP="0006600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066007" w:rsidRPr="007B1D3E" w:rsidTr="008714D6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066007" w:rsidRPr="007B1D3E" w:rsidTr="008714D6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 xml:space="preserve">Демонстрирует владение методами математического анализа и моделирования в профессиональных </w:t>
            </w:r>
            <w:r w:rsidRPr="007B1D3E">
              <w:rPr>
                <w:color w:val="000000"/>
                <w:spacing w:val="-5"/>
              </w:rPr>
              <w:lastRenderedPageBreak/>
              <w:t>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066007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ОР.1.14.1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 xml:space="preserve">Демонстрирует способность использовать основные законы естественнонаучных дисциплин в </w:t>
            </w:r>
            <w:r w:rsidRPr="007B1D3E">
              <w:rPr>
                <w:color w:val="000000"/>
                <w:spacing w:val="-5"/>
              </w:rPr>
              <w:lastRenderedPageBreak/>
              <w:t>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lastRenderedPageBreak/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jc w:val="both"/>
            </w:pPr>
            <w:r w:rsidRPr="007B1D3E">
              <w:t>Тест в ЭОС</w:t>
            </w:r>
          </w:p>
          <w:p w:rsidR="00066007" w:rsidRPr="007B1D3E" w:rsidRDefault="00066007" w:rsidP="008714D6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066007" w:rsidRPr="007B1D3E" w:rsidRDefault="00066007" w:rsidP="00066007">
      <w:pPr>
        <w:autoSpaceDE w:val="0"/>
        <w:autoSpaceDN w:val="0"/>
        <w:adjustRightInd w:val="0"/>
        <w:jc w:val="both"/>
        <w:rPr>
          <w:b/>
          <w:bCs/>
        </w:rPr>
      </w:pPr>
    </w:p>
    <w:p w:rsidR="00066007" w:rsidRPr="007B1D3E" w:rsidRDefault="00066007" w:rsidP="0006600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066007" w:rsidRPr="007B1D3E" w:rsidRDefault="00066007" w:rsidP="00066007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066007" w:rsidRPr="007B1D3E" w:rsidTr="008714D6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066007" w:rsidRPr="007B1D3E" w:rsidTr="008714D6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066007" w:rsidRPr="007B1D3E" w:rsidTr="008714D6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6007" w:rsidRPr="007B1D3E" w:rsidRDefault="00066007" w:rsidP="008714D6">
            <w:pPr>
              <w:autoSpaceDE w:val="0"/>
              <w:autoSpaceDN w:val="0"/>
              <w:adjustRightInd w:val="0"/>
            </w:pP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683027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proofErr w:type="spellStart"/>
            <w:r>
              <w:rPr>
                <w:b/>
              </w:rPr>
              <w:t>Популяризаторство</w:t>
            </w:r>
            <w:proofErr w:type="spellEnd"/>
            <w:r>
              <w:rPr>
                <w:b/>
              </w:rPr>
              <w:t xml:space="preserve"> и просвещение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1.1. </w:t>
            </w:r>
            <w:r>
              <w:t>Просвещение, как средство популяризации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1.2. </w:t>
            </w:r>
            <w:r>
              <w:t>Зачем нужна популяризация научных знаний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1.3. </w:t>
            </w:r>
            <w:r>
              <w:t>Обзор популярных ресурсов по физике и математике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3B5415" w:rsidRDefault="00180F3C" w:rsidP="002B6A55">
            <w:r w:rsidRPr="007B1D3E">
              <w:t xml:space="preserve">1.4. </w:t>
            </w:r>
            <w:r>
              <w:t>Как построена деятельность популяризатора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1.5 </w:t>
            </w:r>
            <w:r>
              <w:t>Что нужно популяризировать, а что не нужно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 xml:space="preserve">Практическая сторона </w:t>
            </w:r>
            <w:proofErr w:type="spellStart"/>
            <w:r>
              <w:rPr>
                <w:b/>
              </w:rPr>
              <w:t>популяризаторства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2.1. </w:t>
            </w:r>
            <w:r>
              <w:t>Для кого готовится популярная лекция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2.2. </w:t>
            </w:r>
            <w:r>
              <w:t>Методика подготовки популярной 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2.3. </w:t>
            </w:r>
            <w:r>
              <w:t xml:space="preserve">Подбор наглядного материала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2B6A55">
            <w:r w:rsidRPr="007B1D3E">
              <w:t xml:space="preserve">2.4 </w:t>
            </w:r>
            <w:r>
              <w:t>Манера поведения при чтении популярной 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180F3C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066007" w:rsidRPr="007B1D3E" w:rsidRDefault="00066007" w:rsidP="00066007">
      <w:pPr>
        <w:ind w:left="720"/>
        <w:jc w:val="center"/>
        <w:rPr>
          <w:b/>
        </w:rPr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4C05D7" w:rsidRPr="007B1D3E" w:rsidRDefault="004C05D7" w:rsidP="004C05D7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4C05D7" w:rsidRPr="007B1D3E" w:rsidRDefault="004C05D7" w:rsidP="004C05D7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4C05D7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4C05D7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4C05D7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proofErr w:type="spellStart"/>
            <w:r w:rsidRPr="008A6E6B">
              <w:rPr>
                <w:b/>
                <w:sz w:val="20"/>
                <w:szCs w:val="20"/>
              </w:rPr>
              <w:t>Популяризаторство</w:t>
            </w:r>
            <w:proofErr w:type="spellEnd"/>
            <w:r w:rsidRPr="008A6E6B">
              <w:rPr>
                <w:b/>
                <w:sz w:val="20"/>
                <w:szCs w:val="20"/>
              </w:rPr>
              <w:t xml:space="preserve"> и просвещение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ОР.1-14-1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 xml:space="preserve">Практическая сторона </w:t>
            </w:r>
            <w:proofErr w:type="spellStart"/>
            <w:r w:rsidRPr="008A6E6B">
              <w:rPr>
                <w:b/>
                <w:sz w:val="20"/>
                <w:szCs w:val="20"/>
              </w:rPr>
              <w:t>популяризаторства</w:t>
            </w:r>
            <w:proofErr w:type="spellEnd"/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7B1D3E" w:rsidRDefault="004C05D7" w:rsidP="004869B4">
            <w:pPr>
              <w:autoSpaceDE w:val="0"/>
              <w:autoSpaceDN w:val="0"/>
              <w:adjustRightInd w:val="0"/>
              <w:jc w:val="both"/>
            </w:pPr>
            <w:r>
              <w:t>ОР.1-14-1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4C05D7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05D7" w:rsidRPr="008A6E6B" w:rsidRDefault="004C05D7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4C05D7" w:rsidRPr="007B1D3E" w:rsidRDefault="004C05D7" w:rsidP="004C05D7">
      <w:pPr>
        <w:autoSpaceDE w:val="0"/>
        <w:autoSpaceDN w:val="0"/>
        <w:adjustRightInd w:val="0"/>
        <w:jc w:val="both"/>
        <w:rPr>
          <w:bCs/>
          <w:i/>
        </w:rPr>
      </w:pPr>
    </w:p>
    <w:p w:rsidR="004C05D7" w:rsidRPr="007B1D3E" w:rsidRDefault="004C05D7" w:rsidP="004C05D7">
      <w:pPr>
        <w:jc w:val="both"/>
      </w:pP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4C05D7" w:rsidRPr="007B1D3E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Ястребов, А. В. Теоретические основы начального курса математики с методикой преподавания. Задачи : учеб</w:t>
      </w:r>
      <w:proofErr w:type="gramStart"/>
      <w:r w:rsidRPr="005B4154">
        <w:rPr>
          <w:rFonts w:ascii="Times New Roman" w:hAnsi="Times New Roman"/>
          <w:sz w:val="24"/>
          <w:szCs w:val="24"/>
        </w:rPr>
        <w:t>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п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особие для СПО / А. В. Ястребов. — 2-е изд., </w:t>
      </w:r>
      <w:proofErr w:type="spellStart"/>
      <w:r w:rsidRPr="005B4154">
        <w:rPr>
          <w:rFonts w:ascii="Times New Roman" w:hAnsi="Times New Roman"/>
          <w:sz w:val="24"/>
          <w:szCs w:val="24"/>
        </w:rPr>
        <w:t>испр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. и доп. — Москва : Издательство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>, 2018. — 201 с. — (Серия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Профессиональное образование).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— ISBN 978-5-534-09576-0. — Текст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[сайт]. — URL: </w:t>
      </w:r>
      <w:hyperlink r:id="rId174" w:tgtFrame="_blank" w:history="1">
        <w:r w:rsidRPr="005B4154">
          <w:rPr>
            <w:rFonts w:ascii="Times New Roman" w:hAnsi="Times New Roman"/>
            <w:sz w:val="24"/>
            <w:szCs w:val="24"/>
          </w:rPr>
          <w:t>https://biblio-online.ru/bcode/428160</w:t>
        </w:r>
      </w:hyperlink>
      <w:r w:rsidRPr="005B4154">
        <w:rPr>
          <w:rFonts w:ascii="Times New Roman" w:hAnsi="Times New Roman"/>
          <w:sz w:val="24"/>
          <w:szCs w:val="24"/>
        </w:rPr>
        <w:t> </w:t>
      </w:r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Петрушин, В. И. Развитие творческих способностей : учеб</w:t>
      </w:r>
      <w:proofErr w:type="gramStart"/>
      <w:r w:rsidRPr="005B4154">
        <w:rPr>
          <w:rFonts w:ascii="Times New Roman" w:hAnsi="Times New Roman"/>
          <w:sz w:val="24"/>
          <w:szCs w:val="24"/>
        </w:rPr>
        <w:t>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п</w:t>
      </w:r>
      <w:proofErr w:type="gramEnd"/>
      <w:r w:rsidRPr="005B4154">
        <w:rPr>
          <w:rFonts w:ascii="Times New Roman" w:hAnsi="Times New Roman"/>
          <w:sz w:val="24"/>
          <w:szCs w:val="24"/>
        </w:rPr>
        <w:t>особие / В. И. Петрушин. —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Издательство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>, 2018. — 221 с. — (Серия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Образовательный процесс).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— ISBN 978-5-534-04905-3. — Текст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[сайт]. — URL: </w:t>
      </w:r>
      <w:hyperlink r:id="rId175" w:tgtFrame="_blank" w:history="1">
        <w:r w:rsidRPr="005B4154">
          <w:rPr>
            <w:rFonts w:ascii="Times New Roman" w:hAnsi="Times New Roman"/>
            <w:sz w:val="24"/>
            <w:szCs w:val="24"/>
          </w:rPr>
          <w:t>https://biblio-online.ru/bcode/415975</w:t>
        </w:r>
      </w:hyperlink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5B4154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И.В. </w:t>
      </w:r>
      <w:proofErr w:type="spellStart"/>
      <w:r w:rsidRPr="005B4154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5B4154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76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http://biblioclub.ru/index.php?page=book&amp;id=486126</w:t>
        </w:r>
      </w:hyperlink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177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http://biblioclub.ru/index.php?page=book&amp;id=462122</w:t>
        </w:r>
      </w:hyperlink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5B4154">
        <w:rPr>
          <w:rFonts w:ascii="Times New Roman" w:hAnsi="Times New Roman"/>
          <w:sz w:val="24"/>
          <w:szCs w:val="24"/>
        </w:rPr>
        <w:t>Гараева</w:t>
      </w:r>
      <w:proofErr w:type="spellEnd"/>
      <w:r w:rsidRPr="005B4154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78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http://biblioclub.ru/index.php?page=book&amp;id=259213</w:t>
        </w:r>
      </w:hyperlink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О.В. Федина ; Министерство </w:t>
      </w:r>
      <w:r w:rsidRPr="005B4154">
        <w:rPr>
          <w:rFonts w:ascii="Times New Roman" w:hAnsi="Times New Roman"/>
          <w:sz w:val="24"/>
          <w:szCs w:val="24"/>
        </w:rPr>
        <w:lastRenderedPageBreak/>
        <w:t>образования и науки Российской Федерации и др. - Ставрополь : СКФУ, 2017. - 100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79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http://biblioclub.ru/index.php?page=book&amp;id=494768</w:t>
        </w:r>
      </w:hyperlink>
    </w:p>
    <w:p w:rsidR="004C05D7" w:rsidRPr="005B4154" w:rsidRDefault="004C05D7" w:rsidP="004C05D7">
      <w:pPr>
        <w:pStyle w:val="ac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80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http://biblioclub.ru/index.php?page=book&amp;id=494716</w:t>
        </w:r>
      </w:hyperlink>
    </w:p>
    <w:p w:rsidR="004C05D7" w:rsidRPr="005B4154" w:rsidRDefault="004C05D7" w:rsidP="004C05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B4154">
        <w:rPr>
          <w:bCs/>
          <w:i/>
        </w:rPr>
        <w:t>7.2. Дополнительная литература:</w:t>
      </w:r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eastAsia="Droid Sans Fallback" w:hAnsi="Times New Roman"/>
          <w:color w:val="auto"/>
          <w:sz w:val="24"/>
          <w:szCs w:val="24"/>
        </w:rPr>
      </w:pP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5B4154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И.В. </w:t>
      </w:r>
      <w:proofErr w:type="spellStart"/>
      <w:r w:rsidRPr="005B4154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5B4154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81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http://biblioclub.ru/index.php?page=book&amp;id=486126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182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http://biblioclub.ru/index.php?page=book&amp;id=462122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183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http://biblioclub.ru/index.php?page=book&amp;id=494768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84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http://biblioclub.ru/index.php?page=book&amp;id=494716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Сборник контекстных задач по методике обучения физике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для студентов вузов / Н.С. </w:t>
      </w:r>
      <w:proofErr w:type="spellStart"/>
      <w:r w:rsidRPr="005B4154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5B4154">
        <w:rPr>
          <w:rFonts w:ascii="Times New Roman" w:hAnsi="Times New Roman"/>
          <w:sz w:val="24"/>
          <w:szCs w:val="24"/>
        </w:rPr>
        <w:t>, Н.В. Шаронова, Н.В. </w:t>
      </w:r>
      <w:proofErr w:type="spellStart"/>
      <w:r w:rsidRPr="005B4154">
        <w:rPr>
          <w:rFonts w:ascii="Times New Roman" w:hAnsi="Times New Roman"/>
          <w:sz w:val="24"/>
          <w:szCs w:val="24"/>
        </w:rPr>
        <w:t>Ромашкина</w:t>
      </w:r>
      <w:proofErr w:type="spellEnd"/>
      <w:r w:rsidRPr="005B4154">
        <w:rPr>
          <w:rFonts w:ascii="Times New Roman" w:hAnsi="Times New Roman"/>
          <w:sz w:val="24"/>
          <w:szCs w:val="24"/>
        </w:rPr>
        <w:t>, Е.А. Мишина.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Прометей, 2013. - 116 с. - ISBN 978-5-7042-2412-9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85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http://biblioclub.ru/index.php?page=book&amp;id=212824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МПГУ, 2015. - 276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- ISBN 978-5-4263-0227-3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 [Электронный ресурс]. - URL: </w:t>
      </w:r>
      <w:hyperlink r:id="rId186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http://biblioclub.ru/index.php?page=book&amp;id=470630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5B4154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5B4154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87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http://biblioclub.ru/index.php?page=book&amp;id=437292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5B4154">
        <w:rPr>
          <w:rFonts w:ascii="Times New Roman" w:hAnsi="Times New Roman"/>
          <w:sz w:val="24"/>
          <w:szCs w:val="24"/>
        </w:rPr>
        <w:t>Егупова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М.В. Практико-ориентированное обучение математике в школе. Практикум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М.В. </w:t>
      </w:r>
      <w:proofErr w:type="spellStart"/>
      <w:r w:rsidRPr="005B4154">
        <w:rPr>
          <w:rFonts w:ascii="Times New Roman" w:hAnsi="Times New Roman"/>
          <w:sz w:val="24"/>
          <w:szCs w:val="24"/>
        </w:rPr>
        <w:t>Егупова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АСМС, 2014. - 155 с. : ил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- ISBN 978-5-93088-146-2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88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http://biblioclub.ru/index.php?page=book&amp;id=275584</w:t>
        </w:r>
      </w:hyperlink>
    </w:p>
    <w:p w:rsidR="004C05D7" w:rsidRPr="005B4154" w:rsidRDefault="004C05D7" w:rsidP="004C05D7">
      <w:pPr>
        <w:pStyle w:val="ac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Практикум по методике преподавания математики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сост. В.Ю. Сафонова, О.Ю. Глухова. - Кемерово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</w:t>
      </w:r>
      <w:r w:rsidRPr="005B4154">
        <w:rPr>
          <w:rFonts w:ascii="Times New Roman" w:hAnsi="Times New Roman"/>
          <w:sz w:val="24"/>
          <w:szCs w:val="24"/>
        </w:rPr>
        <w:lastRenderedPageBreak/>
        <w:t>2012. - 96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89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http://biblioclub.ru/index.php?page=book&amp;id=232469</w:t>
        </w:r>
      </w:hyperlink>
    </w:p>
    <w:p w:rsidR="004C05D7" w:rsidRPr="007B1D3E" w:rsidRDefault="004C05D7" w:rsidP="004C05D7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7"/>
        <w:gridCol w:w="6318"/>
      </w:tblGrid>
      <w:tr w:rsidR="004C05D7" w:rsidRPr="007B1D3E" w:rsidTr="004869B4">
        <w:tc>
          <w:tcPr>
            <w:tcW w:w="2887" w:type="dxa"/>
          </w:tcPr>
          <w:p w:rsidR="004C05D7" w:rsidRPr="007B1D3E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4C05D7" w:rsidRPr="007B1D3E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4C05D7" w:rsidRPr="007B1D3E" w:rsidTr="004869B4">
        <w:tc>
          <w:tcPr>
            <w:tcW w:w="2887" w:type="dxa"/>
          </w:tcPr>
          <w:p w:rsidR="004C05D7" w:rsidRPr="007B1D3E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4C05D7" w:rsidRPr="007B1D3E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4C05D7" w:rsidRPr="007B1D3E" w:rsidTr="004869B4">
        <w:tc>
          <w:tcPr>
            <w:tcW w:w="2887" w:type="dxa"/>
          </w:tcPr>
          <w:p w:rsidR="004C05D7" w:rsidRPr="007B1D3E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4C05D7" w:rsidRPr="007B1D3E" w:rsidRDefault="004C05D7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4C05D7" w:rsidRPr="007B1D3E" w:rsidRDefault="004C05D7" w:rsidP="004C05D7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4C05D7" w:rsidRPr="007B1D3E" w:rsidRDefault="004C05D7" w:rsidP="004C05D7">
      <w:pPr>
        <w:autoSpaceDE w:val="0"/>
        <w:autoSpaceDN w:val="0"/>
        <w:adjustRightInd w:val="0"/>
        <w:jc w:val="both"/>
        <w:rPr>
          <w:b/>
          <w:bCs/>
        </w:rPr>
      </w:pP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4C05D7" w:rsidRPr="00F6388C" w:rsidRDefault="004C05D7" w:rsidP="004C05D7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C05D7" w:rsidRPr="00F6388C" w:rsidRDefault="004C05D7" w:rsidP="004C05D7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4C05D7" w:rsidP="004C05D7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090943" w:rsidRDefault="00090943" w:rsidP="00F17391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180F3C" w:rsidRPr="007450E6" w:rsidRDefault="00180F3C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22" w:name="_Toc5787162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5.15.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«научная журналистика»</w:t>
      </w:r>
      <w:bookmarkEnd w:id="22"/>
    </w:p>
    <w:p w:rsidR="00180F3C" w:rsidRPr="007B1D3E" w:rsidRDefault="00180F3C" w:rsidP="00180F3C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180F3C" w:rsidRPr="007B1D3E" w:rsidRDefault="00180F3C" w:rsidP="00180F3C">
      <w:pPr>
        <w:jc w:val="both"/>
      </w:pPr>
      <w:r w:rsidRPr="007B1D3E">
        <w:t>Данный курс расширяет курс по методике обучения физике.</w:t>
      </w:r>
    </w:p>
    <w:p w:rsidR="00180F3C" w:rsidRPr="007B1D3E" w:rsidRDefault="00180F3C" w:rsidP="00180F3C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180F3C" w:rsidRPr="007B1D3E" w:rsidRDefault="00180F3C" w:rsidP="00180F3C">
      <w:r w:rsidRPr="007B1D3E">
        <w:t>Дисциплина «</w:t>
      </w:r>
      <w:r w:rsidRPr="002D069A">
        <w:rPr>
          <w:iCs/>
          <w:color w:val="000000"/>
        </w:rPr>
        <w:t>Научная журналистика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2D069A">
        <w:rPr>
          <w:iCs/>
          <w:color w:val="000000"/>
        </w:rPr>
        <w:t>Научная журналистика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180F3C" w:rsidRPr="007B1D3E" w:rsidRDefault="00180F3C" w:rsidP="00180F3C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180F3C" w:rsidRPr="007B1D3E" w:rsidRDefault="00180F3C" w:rsidP="00180F3C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180F3C" w:rsidRPr="007B1D3E" w:rsidRDefault="00180F3C" w:rsidP="00180F3C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180F3C" w:rsidRDefault="00180F3C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написания популярной статьи</w:t>
      </w:r>
      <w:r w:rsidRPr="007B1D3E">
        <w:t>;</w:t>
      </w:r>
    </w:p>
    <w:p w:rsidR="00180F3C" w:rsidRPr="007B1D3E" w:rsidRDefault="00180F3C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подготовки популярного доклада</w:t>
      </w:r>
      <w:r w:rsidRPr="007B1D3E">
        <w:t>;</w:t>
      </w:r>
    </w:p>
    <w:p w:rsidR="00180F3C" w:rsidRPr="007B1D3E" w:rsidRDefault="00180F3C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180F3C" w:rsidRPr="007B1D3E" w:rsidRDefault="00180F3C" w:rsidP="00180F3C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180F3C" w:rsidRPr="007B1D3E" w:rsidTr="008714D6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180F3C" w:rsidRPr="007B1D3E" w:rsidTr="008714D6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 xml:space="preserve">Демонстрирует владение методами математического анализа и моделирования в </w:t>
            </w:r>
            <w:r w:rsidRPr="007B1D3E">
              <w:rPr>
                <w:color w:val="000000"/>
                <w:spacing w:val="-5"/>
              </w:rPr>
              <w:lastRenderedPageBreak/>
              <w:t>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ОР.1.15.1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 xml:space="preserve">Демонстрирует способность использовать основные законы естественнонаучных </w:t>
            </w:r>
            <w:r w:rsidRPr="007B1D3E">
              <w:rPr>
                <w:color w:val="000000"/>
                <w:spacing w:val="-5"/>
              </w:rPr>
              <w:lastRenderedPageBreak/>
              <w:t>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lastRenderedPageBreak/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jc w:val="both"/>
            </w:pPr>
            <w:r w:rsidRPr="007B1D3E">
              <w:t>Тест в ЭОС</w:t>
            </w:r>
          </w:p>
          <w:p w:rsidR="00180F3C" w:rsidRPr="007B1D3E" w:rsidRDefault="00180F3C" w:rsidP="008714D6">
            <w:pPr>
              <w:jc w:val="both"/>
            </w:pPr>
            <w:r w:rsidRPr="007B1D3E">
              <w:t xml:space="preserve">Критерии оценки выполнения практических </w:t>
            </w:r>
            <w:r w:rsidRPr="007B1D3E">
              <w:lastRenderedPageBreak/>
              <w:t>работ</w:t>
            </w:r>
          </w:p>
        </w:tc>
      </w:tr>
    </w:tbl>
    <w:p w:rsidR="00180F3C" w:rsidRPr="007B1D3E" w:rsidRDefault="00180F3C" w:rsidP="00180F3C">
      <w:pPr>
        <w:autoSpaceDE w:val="0"/>
        <w:autoSpaceDN w:val="0"/>
        <w:adjustRightInd w:val="0"/>
        <w:jc w:val="both"/>
        <w:rPr>
          <w:b/>
          <w:bCs/>
        </w:rPr>
      </w:pPr>
    </w:p>
    <w:p w:rsidR="00180F3C" w:rsidRPr="007B1D3E" w:rsidRDefault="00180F3C" w:rsidP="00180F3C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180F3C" w:rsidRPr="007B1D3E" w:rsidRDefault="00180F3C" w:rsidP="00180F3C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180F3C" w:rsidRPr="007B1D3E" w:rsidTr="008714D6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180F3C" w:rsidRPr="007B1D3E" w:rsidTr="008714D6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</w:pP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Научная журналистика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1.1. </w:t>
            </w:r>
            <w:r>
              <w:t>Искусство складывания слов друг с другом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1.2. </w:t>
            </w:r>
            <w:r>
              <w:t>Жанры научной журналистики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1.3. </w:t>
            </w:r>
            <w:r>
              <w:t>Редакторская правка своего и чужого текста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3B5415" w:rsidRDefault="00180F3C" w:rsidP="00180F3C">
            <w:r w:rsidRPr="007B1D3E">
              <w:t xml:space="preserve">1.4. </w:t>
            </w:r>
            <w:r>
              <w:t>Устройство современной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1.5 </w:t>
            </w:r>
            <w:r>
              <w:t>Мировые тренды научной журналистики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Практика письма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2.1. </w:t>
            </w:r>
            <w:r>
              <w:t>План статьи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2.2. </w:t>
            </w:r>
            <w:r>
              <w:t>Подбор авторитетных источников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180F3C">
            <w:r w:rsidRPr="007B1D3E">
              <w:t xml:space="preserve">2.3. </w:t>
            </w:r>
            <w:r>
              <w:t xml:space="preserve">Подбор иллюстративного материала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D40508">
            <w:r w:rsidRPr="007B1D3E">
              <w:t xml:space="preserve">2.4 </w:t>
            </w:r>
            <w:r w:rsidR="00D40508">
              <w:t>Публикация статьи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F3C" w:rsidRDefault="00180F3C" w:rsidP="008714D6">
            <w:pPr>
              <w:jc w:val="center"/>
            </w:pPr>
            <w:r w:rsidRPr="005C3DCB">
              <w:t>8</w:t>
            </w:r>
          </w:p>
        </w:tc>
      </w:tr>
      <w:tr w:rsidR="00180F3C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F3C" w:rsidRPr="007B1D3E" w:rsidRDefault="00180F3C" w:rsidP="008714D6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180F3C" w:rsidRPr="007B1D3E" w:rsidRDefault="00180F3C" w:rsidP="00180F3C">
      <w:pPr>
        <w:ind w:left="720"/>
        <w:jc w:val="center"/>
        <w:rPr>
          <w:b/>
        </w:rPr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24151A" w:rsidRPr="007B1D3E" w:rsidRDefault="0024151A" w:rsidP="0024151A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24151A" w:rsidRPr="007B1D3E" w:rsidRDefault="0024151A" w:rsidP="0024151A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24151A" w:rsidRPr="007B1D3E" w:rsidRDefault="0024151A" w:rsidP="0024151A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24151A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24151A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24151A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Научная журналистика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autoSpaceDE w:val="0"/>
              <w:autoSpaceDN w:val="0"/>
              <w:adjustRightInd w:val="0"/>
              <w:jc w:val="both"/>
            </w:pPr>
            <w:r>
              <w:t>ОР.1-15-1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Практика письма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autoSpaceDE w:val="0"/>
              <w:autoSpaceDN w:val="0"/>
              <w:adjustRightInd w:val="0"/>
              <w:jc w:val="both"/>
            </w:pPr>
            <w:r>
              <w:t>ОР.1-15-1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</w:p>
    <w:p w:rsidR="0024151A" w:rsidRPr="007B1D3E" w:rsidRDefault="0024151A" w:rsidP="0024151A">
      <w:pPr>
        <w:jc w:val="both"/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24151A" w:rsidRPr="007B1D3E" w:rsidRDefault="0024151A" w:rsidP="002415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Ястребов, А. В. Теоретические основы начального курса математики с методикой преподавания. Задачи : учеб</w:t>
      </w:r>
      <w:proofErr w:type="gramStart"/>
      <w:r w:rsidRPr="005B4154">
        <w:rPr>
          <w:rFonts w:ascii="Times New Roman" w:hAnsi="Times New Roman"/>
          <w:sz w:val="24"/>
          <w:szCs w:val="24"/>
        </w:rPr>
        <w:t>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п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особие для СПО / А. В. Ястребов. — 2-е изд., </w:t>
      </w:r>
      <w:proofErr w:type="spellStart"/>
      <w:r w:rsidRPr="005B4154">
        <w:rPr>
          <w:rFonts w:ascii="Times New Roman" w:hAnsi="Times New Roman"/>
          <w:sz w:val="24"/>
          <w:szCs w:val="24"/>
        </w:rPr>
        <w:t>испр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. и доп. — Москва : Издательство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>, 2018. — 201 с. — (Серия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Профессиональное образование).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— ISBN 978-5-534-09576-0. — Текст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[сайт]. — URL: </w:t>
      </w:r>
      <w:hyperlink r:id="rId190" w:tgtFrame="_blank" w:history="1">
        <w:r w:rsidRPr="005B4154">
          <w:rPr>
            <w:rFonts w:ascii="Times New Roman" w:hAnsi="Times New Roman"/>
            <w:sz w:val="24"/>
            <w:szCs w:val="24"/>
          </w:rPr>
          <w:t>https://biblio-online.ru/bcode/428160</w:t>
        </w:r>
      </w:hyperlink>
      <w:r w:rsidRPr="005B4154">
        <w:rPr>
          <w:rFonts w:ascii="Times New Roman" w:hAnsi="Times New Roman"/>
          <w:sz w:val="24"/>
          <w:szCs w:val="24"/>
        </w:rPr>
        <w:t> </w:t>
      </w:r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Петрушин, В. И. Развитие творческих способностей : учеб</w:t>
      </w:r>
      <w:proofErr w:type="gramStart"/>
      <w:r w:rsidRPr="005B4154">
        <w:rPr>
          <w:rFonts w:ascii="Times New Roman" w:hAnsi="Times New Roman"/>
          <w:sz w:val="24"/>
          <w:szCs w:val="24"/>
        </w:rPr>
        <w:t>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п</w:t>
      </w:r>
      <w:proofErr w:type="gramEnd"/>
      <w:r w:rsidRPr="005B4154">
        <w:rPr>
          <w:rFonts w:ascii="Times New Roman" w:hAnsi="Times New Roman"/>
          <w:sz w:val="24"/>
          <w:szCs w:val="24"/>
        </w:rPr>
        <w:t>особие / В. И. Петрушин. —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Издательство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>, 2018. — 221 с. — (Серия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B4154">
        <w:rPr>
          <w:rFonts w:ascii="Times New Roman" w:hAnsi="Times New Roman"/>
          <w:sz w:val="24"/>
          <w:szCs w:val="24"/>
        </w:rPr>
        <w:t>Образовательный процесс).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— ISBN 978-5-534-04905-3. — Текст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5B4154">
        <w:rPr>
          <w:rFonts w:ascii="Times New Roman" w:hAnsi="Times New Roman"/>
          <w:sz w:val="24"/>
          <w:szCs w:val="24"/>
        </w:rPr>
        <w:t>Юрайт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[сайт]. — URL: </w:t>
      </w:r>
      <w:hyperlink r:id="rId191" w:tgtFrame="_blank" w:history="1">
        <w:r w:rsidRPr="005B4154">
          <w:rPr>
            <w:rFonts w:ascii="Times New Roman" w:hAnsi="Times New Roman"/>
            <w:sz w:val="24"/>
            <w:szCs w:val="24"/>
          </w:rPr>
          <w:t>https://biblio-online.ru/bcode/415975</w:t>
        </w:r>
      </w:hyperlink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5B4154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И.В. </w:t>
      </w:r>
      <w:proofErr w:type="spellStart"/>
      <w:r w:rsidRPr="005B4154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5B4154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92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http://biblioclub.ru/index.php?page=book&amp;id=486126</w:t>
        </w:r>
      </w:hyperlink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. в кн. - ISBN 978-5-9925-0986-1 ; То же [Электронный ресурс]. - URL: </w:t>
      </w:r>
      <w:hyperlink r:id="rId193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http://biblioclub.ru/index.php?page=book&amp;id=462122</w:t>
        </w:r>
      </w:hyperlink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5B4154">
        <w:rPr>
          <w:rFonts w:ascii="Times New Roman" w:hAnsi="Times New Roman"/>
          <w:sz w:val="24"/>
          <w:szCs w:val="24"/>
        </w:rPr>
        <w:t>Гараева</w:t>
      </w:r>
      <w:proofErr w:type="spellEnd"/>
      <w:r w:rsidRPr="005B4154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94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http://biblioclub.ru/index.php?page=book&amp;id=259213</w:t>
        </w:r>
      </w:hyperlink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95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http://biblioclub.ru/index.php?page=book&amp;id=494768</w:t>
        </w:r>
      </w:hyperlink>
    </w:p>
    <w:p w:rsidR="0024151A" w:rsidRPr="005B4154" w:rsidRDefault="0024151A" w:rsidP="0024151A">
      <w:pPr>
        <w:pStyle w:val="ac"/>
        <w:numPr>
          <w:ilvl w:val="0"/>
          <w:numId w:val="44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</w:t>
      </w:r>
      <w:r w:rsidRPr="005B4154">
        <w:rPr>
          <w:rFonts w:ascii="Times New Roman" w:hAnsi="Times New Roman"/>
          <w:sz w:val="24"/>
          <w:szCs w:val="24"/>
        </w:rPr>
        <w:lastRenderedPageBreak/>
        <w:t xml:space="preserve">Северо-Кавказский федеральный университет и др. - Ставрополь : СКФУ, 2017. - 130 с. : ил.,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96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http://biblioclub.ru/index.php?page=book&amp;id=494716</w:t>
        </w:r>
      </w:hyperlink>
    </w:p>
    <w:p w:rsidR="0024151A" w:rsidRPr="005B4154" w:rsidRDefault="0024151A" w:rsidP="002415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B4154">
        <w:rPr>
          <w:bCs/>
          <w:i/>
        </w:rPr>
        <w:t>7.2. Дополнительная литература:</w:t>
      </w:r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eastAsia="Droid Sans Fallback" w:hAnsi="Times New Roman"/>
          <w:color w:val="auto"/>
          <w:sz w:val="24"/>
          <w:szCs w:val="24"/>
        </w:rPr>
      </w:pP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5B4154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5B4154">
        <w:rPr>
          <w:rFonts w:ascii="Times New Roman" w:hAnsi="Times New Roman"/>
          <w:sz w:val="24"/>
          <w:szCs w:val="24"/>
        </w:rPr>
        <w:t>Даутова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И.В. </w:t>
      </w:r>
      <w:proofErr w:type="spellStart"/>
      <w:r w:rsidRPr="005B4154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5B4154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197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http://biblioclub.ru/index.php?page=book&amp;id=486126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198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http://biblioclub.ru/index.php?page=book&amp;id=462122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199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http://biblioclub.ru/index.php?page=book&amp;id=494768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5B4154">
        <w:rPr>
          <w:rFonts w:ascii="Times New Roman" w:hAnsi="Times New Roman"/>
          <w:sz w:val="24"/>
          <w:szCs w:val="24"/>
        </w:rPr>
        <w:t>Агибова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5B4154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200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http://biblioclub.ru/index.php?page=book&amp;id=494716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Сборник контекстных задач по методике обучения физике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для студентов вузов / Н.С. </w:t>
      </w:r>
      <w:proofErr w:type="spellStart"/>
      <w:r w:rsidRPr="005B4154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5B4154">
        <w:rPr>
          <w:rFonts w:ascii="Times New Roman" w:hAnsi="Times New Roman"/>
          <w:sz w:val="24"/>
          <w:szCs w:val="24"/>
        </w:rPr>
        <w:t>, Н.В. Шаронова, Н.В. </w:t>
      </w:r>
      <w:proofErr w:type="spellStart"/>
      <w:r w:rsidRPr="005B4154">
        <w:rPr>
          <w:rFonts w:ascii="Times New Roman" w:hAnsi="Times New Roman"/>
          <w:sz w:val="24"/>
          <w:szCs w:val="24"/>
        </w:rPr>
        <w:t>Ромашкина</w:t>
      </w:r>
      <w:proofErr w:type="spellEnd"/>
      <w:r w:rsidRPr="005B4154">
        <w:rPr>
          <w:rFonts w:ascii="Times New Roman" w:hAnsi="Times New Roman"/>
          <w:sz w:val="24"/>
          <w:szCs w:val="24"/>
        </w:rPr>
        <w:t>, Е.А. Мишина.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Прометей, 2013. - 116 с. - ISBN 978-5-7042-2412-9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201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http://biblioclub.ru/index.php?page=book&amp;id=212824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МПГУ, 2015. - 276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- ISBN 978-5-4263-0227-3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 [Электронный ресурс]. - URL: </w:t>
      </w:r>
      <w:hyperlink r:id="rId202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http://biblioclub.ru/index.php?page=book&amp;id=470630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5B4154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5B4154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203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http://biblioclub.ru/index.php?page=book&amp;id=437292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5B4154">
        <w:rPr>
          <w:rFonts w:ascii="Times New Roman" w:hAnsi="Times New Roman"/>
          <w:sz w:val="24"/>
          <w:szCs w:val="24"/>
        </w:rPr>
        <w:t>Егупова</w:t>
      </w:r>
      <w:proofErr w:type="spellEnd"/>
      <w:r w:rsidRPr="005B4154">
        <w:rPr>
          <w:rFonts w:ascii="Times New Roman" w:hAnsi="Times New Roman"/>
          <w:sz w:val="24"/>
          <w:szCs w:val="24"/>
        </w:rPr>
        <w:t>, М.В. Практико-ориентированное обучение математике в школе. Практикум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М.В. </w:t>
      </w:r>
      <w:proofErr w:type="spellStart"/>
      <w:r w:rsidRPr="005B4154">
        <w:rPr>
          <w:rFonts w:ascii="Times New Roman" w:hAnsi="Times New Roman"/>
          <w:sz w:val="24"/>
          <w:szCs w:val="24"/>
        </w:rPr>
        <w:t>Егупова</w:t>
      </w:r>
      <w:proofErr w:type="spellEnd"/>
      <w:r w:rsidRPr="005B4154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АСМС, 2014. - 155 с. : ил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5B415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B4154">
        <w:rPr>
          <w:rFonts w:ascii="Times New Roman" w:hAnsi="Times New Roman"/>
          <w:sz w:val="24"/>
          <w:szCs w:val="24"/>
        </w:rPr>
        <w:t>. в кн. - ISBN 978-5-93088-146-2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4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http://biblioclub.ru/index.php?page=book&amp;id=275584</w:t>
        </w:r>
      </w:hyperlink>
    </w:p>
    <w:p w:rsidR="0024151A" w:rsidRPr="005B4154" w:rsidRDefault="0024151A" w:rsidP="0024151A">
      <w:pPr>
        <w:pStyle w:val="ac"/>
        <w:numPr>
          <w:ilvl w:val="0"/>
          <w:numId w:val="4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4154">
        <w:rPr>
          <w:rFonts w:ascii="Times New Roman" w:hAnsi="Times New Roman"/>
          <w:sz w:val="24"/>
          <w:szCs w:val="24"/>
        </w:rPr>
        <w:t>Практикум по методике преподавания математики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учебное пособие / сост. В.Ю. Сафонова, О.Ю. Глухова. - Кемерово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2012. - 96 с.</w:t>
      </w:r>
      <w:proofErr w:type="gramStart"/>
      <w:r w:rsidRPr="005B4154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B4154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5" w:history="1">
        <w:r w:rsidRPr="005B4154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http://biblioclub.ru/index.php?page=book&amp;id=232469</w:t>
        </w:r>
      </w:hyperlink>
    </w:p>
    <w:p w:rsidR="0024151A" w:rsidRPr="007B1D3E" w:rsidRDefault="0024151A" w:rsidP="0024151A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7"/>
        <w:gridCol w:w="6318"/>
      </w:tblGrid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lastRenderedPageBreak/>
        <w:t>8. Фонды оценочных средств</w:t>
      </w:r>
    </w:p>
    <w:p w:rsidR="0024151A" w:rsidRPr="007B1D3E" w:rsidRDefault="0024151A" w:rsidP="0024151A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24151A" w:rsidRPr="00F6388C" w:rsidRDefault="0024151A" w:rsidP="0024151A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24151A" w:rsidP="0024151A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3B5415" w:rsidRDefault="003B5415" w:rsidP="00F17391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8714D6" w:rsidRPr="007450E6" w:rsidRDefault="008714D6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23" w:name="_Toc5787163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5.16.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«Аэродинамика»</w:t>
      </w:r>
      <w:bookmarkEnd w:id="23"/>
    </w:p>
    <w:p w:rsidR="008714D6" w:rsidRPr="007B1D3E" w:rsidRDefault="008714D6" w:rsidP="008714D6">
      <w:pPr>
        <w:autoSpaceDE w:val="0"/>
        <w:autoSpaceDN w:val="0"/>
        <w:adjustRightInd w:val="0"/>
        <w:jc w:val="center"/>
        <w:rPr>
          <w:bCs/>
          <w:i/>
          <w:sz w:val="18"/>
          <w:szCs w:val="18"/>
        </w:rPr>
      </w:pPr>
      <w:r w:rsidRPr="007B1D3E">
        <w:rPr>
          <w:bCs/>
          <w:i/>
          <w:sz w:val="18"/>
          <w:szCs w:val="18"/>
        </w:rPr>
        <w:t>Наименование дисциплины</w:t>
      </w:r>
    </w:p>
    <w:p w:rsidR="008714D6" w:rsidRPr="007B1D3E" w:rsidRDefault="008714D6" w:rsidP="008714D6">
      <w:pPr>
        <w:jc w:val="both"/>
      </w:pPr>
      <w:r w:rsidRPr="007B1D3E">
        <w:rPr>
          <w:highlight w:val="white"/>
        </w:rPr>
        <w:t>Рабочая программа учебной дисциплины «</w:t>
      </w:r>
      <w:r>
        <w:t>Аэродинамика</w:t>
      </w:r>
      <w:r w:rsidRPr="007B1D3E">
        <w:rPr>
          <w:highlight w:val="white"/>
        </w:rPr>
        <w:t xml:space="preserve"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8714D6" w:rsidRPr="007B1D3E" w:rsidRDefault="008714D6" w:rsidP="008714D6">
      <w:pPr>
        <w:jc w:val="both"/>
      </w:pPr>
      <w:r w:rsidRPr="007B1D3E">
        <w:rPr>
          <w:highlight w:val="white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естественнонаучных дисциплин на иностранном языке</w:t>
      </w:r>
      <w:r w:rsidRPr="007B1D3E">
        <w:t>.</w:t>
      </w:r>
    </w:p>
    <w:p w:rsidR="008714D6" w:rsidRPr="007B1D3E" w:rsidRDefault="008714D6" w:rsidP="008714D6">
      <w:pPr>
        <w:jc w:val="both"/>
      </w:pPr>
      <w:r w:rsidRPr="007B1D3E">
        <w:rPr>
          <w:b/>
        </w:rPr>
        <w:t>2. Место в структуре модуля</w:t>
      </w:r>
    </w:p>
    <w:p w:rsidR="008714D6" w:rsidRPr="007B1D3E" w:rsidRDefault="008714D6" w:rsidP="008714D6">
      <w:pPr>
        <w:jc w:val="both"/>
      </w:pPr>
      <w:r w:rsidRPr="007B1D3E">
        <w:t>Дисциплина «</w:t>
      </w:r>
      <w:r>
        <w:t>Аэродинамика</w:t>
      </w:r>
      <w:r w:rsidRPr="007B1D3E">
        <w:t xml:space="preserve">» является дисциплиной по выбору модуля </w:t>
      </w:r>
      <w:r w:rsidRPr="007B1D3E">
        <w:rPr>
          <w:highlight w:val="white"/>
        </w:rPr>
        <w:t>«</w:t>
      </w:r>
      <w:r>
        <w:rPr>
          <w:highlight w:val="white"/>
        </w:rPr>
        <w:t>Подготовка физика-ученого</w:t>
      </w:r>
      <w:r w:rsidRPr="007B1D3E">
        <w:rPr>
          <w:highlight w:val="white"/>
        </w:rPr>
        <w:t>»</w:t>
      </w:r>
      <w:r w:rsidRPr="007B1D3E">
        <w:t xml:space="preserve"> и опирается на знания и умения, полученные в ходе изучения базовой дисциплины "Английский язык".</w:t>
      </w:r>
    </w:p>
    <w:p w:rsidR="008714D6" w:rsidRPr="007B1D3E" w:rsidRDefault="008714D6" w:rsidP="008714D6">
      <w:pPr>
        <w:jc w:val="both"/>
      </w:pPr>
      <w:r w:rsidRPr="007B1D3E">
        <w:rPr>
          <w:b/>
        </w:rPr>
        <w:t>3. Цели и задачи</w:t>
      </w:r>
    </w:p>
    <w:p w:rsidR="008714D6" w:rsidRPr="007B1D3E" w:rsidRDefault="008714D6" w:rsidP="008714D6">
      <w:pPr>
        <w:jc w:val="both"/>
      </w:pPr>
      <w:r w:rsidRPr="007B1D3E">
        <w:rPr>
          <w:b/>
        </w:rPr>
        <w:t>Целью</w:t>
      </w:r>
      <w:r w:rsidRPr="007B1D3E">
        <w:t xml:space="preserve"> дисциплины «</w:t>
      </w:r>
      <w:r>
        <w:t>Аэродинамика</w:t>
      </w:r>
      <w:r w:rsidRPr="007B1D3E">
        <w:t>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rFonts w:eastAsia="TimesNewRomanPSMT"/>
        </w:rPr>
      </w:pPr>
      <w:r w:rsidRPr="007B1D3E">
        <w:rPr>
          <w:rFonts w:eastAsia="TimesNewRomanPSMT"/>
        </w:rPr>
        <w:t xml:space="preserve">Практическая значимость данной дисциплины заключается в том, что она способствует повышению уровня владения иностранным и родным языками </w:t>
      </w:r>
      <w:proofErr w:type="spellStart"/>
      <w:r w:rsidRPr="007B1D3E">
        <w:rPr>
          <w:rFonts w:eastAsia="TimesNewRomanPSMT"/>
        </w:rPr>
        <w:t>исовершенствованию</w:t>
      </w:r>
      <w:proofErr w:type="spellEnd"/>
      <w:r w:rsidRPr="007B1D3E">
        <w:rPr>
          <w:rFonts w:eastAsia="TimesNewRomanPSMT"/>
        </w:rPr>
        <w:t xml:space="preserve"> навыков письменного и устного перевода.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rFonts w:eastAsia="TimesNewRomanPSMT"/>
        </w:rPr>
      </w:pPr>
      <w:r w:rsidRPr="007B1D3E">
        <w:rPr>
          <w:rFonts w:eastAsia="TimesNewRomanPSMT"/>
          <w:b/>
          <w:bCs/>
        </w:rPr>
        <w:t xml:space="preserve">Задачи </w:t>
      </w:r>
      <w:r w:rsidRPr="007B1D3E">
        <w:rPr>
          <w:rFonts w:eastAsia="TimesNewRomanPSMT"/>
          <w:bCs/>
        </w:rPr>
        <w:t>дисциплины</w:t>
      </w:r>
      <w:r>
        <w:rPr>
          <w:rFonts w:eastAsia="TimesNewRomanPSMT"/>
          <w:bCs/>
        </w:rPr>
        <w:t xml:space="preserve"> </w:t>
      </w:r>
      <w:r w:rsidRPr="007B1D3E">
        <w:t>«</w:t>
      </w:r>
      <w:r>
        <w:t>Аэродинамика</w:t>
      </w:r>
      <w:r w:rsidRPr="007B1D3E">
        <w:t>»</w:t>
      </w:r>
      <w:r w:rsidRPr="007B1D3E">
        <w:rPr>
          <w:rFonts w:eastAsia="TimesNewRomanPSMT"/>
        </w:rPr>
        <w:t>:</w:t>
      </w:r>
    </w:p>
    <w:p w:rsidR="008714D6" w:rsidRPr="007B1D3E" w:rsidRDefault="008714D6" w:rsidP="008714D6">
      <w:pPr>
        <w:jc w:val="both"/>
      </w:pPr>
      <w:r w:rsidRPr="007B1D3E"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научных текстов.</w:t>
      </w:r>
    </w:p>
    <w:p w:rsidR="008714D6" w:rsidRPr="007B1D3E" w:rsidRDefault="008714D6" w:rsidP="008714D6">
      <w:pPr>
        <w:jc w:val="both"/>
      </w:pPr>
      <w:r w:rsidRPr="007B1D3E"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 w:rsidR="008714D6" w:rsidRPr="007B1D3E" w:rsidRDefault="008714D6" w:rsidP="008714D6">
      <w:pPr>
        <w:jc w:val="both"/>
        <w:rPr>
          <w:b/>
        </w:rPr>
      </w:pPr>
    </w:p>
    <w:p w:rsidR="008714D6" w:rsidRPr="007B1D3E" w:rsidRDefault="008714D6" w:rsidP="008714D6">
      <w:pPr>
        <w:jc w:val="both"/>
      </w:pPr>
      <w:r w:rsidRPr="007B1D3E">
        <w:rPr>
          <w:b/>
        </w:rPr>
        <w:lastRenderedPageBreak/>
        <w:t>4. Образовательные результаты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268"/>
        <w:gridCol w:w="1276"/>
        <w:gridCol w:w="2693"/>
        <w:gridCol w:w="992"/>
        <w:gridCol w:w="1559"/>
      </w:tblGrid>
      <w:tr w:rsidR="008714D6" w:rsidRPr="007B1D3E" w:rsidTr="008714D6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Код ОР</w:t>
            </w:r>
          </w:p>
          <w:p w:rsidR="008714D6" w:rsidRPr="007B1D3E" w:rsidRDefault="008714D6" w:rsidP="008714D6">
            <w:pPr>
              <w:jc w:val="center"/>
            </w:pPr>
            <w:r w:rsidRPr="007B1D3E"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8" w:space="0" w:color="000000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Код ОР дисциплины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jc w:val="center"/>
            </w:pPr>
            <w:r w:rsidRPr="007B1D3E"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jc w:val="center"/>
            </w:pPr>
            <w:r w:rsidRPr="007B1D3E">
              <w:t>Код компетенций ОПОП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Средства оценивания ОР</w:t>
            </w:r>
          </w:p>
        </w:tc>
      </w:tr>
      <w:tr w:rsidR="008714D6" w:rsidRPr="007B1D3E" w:rsidTr="008714D6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ОР.1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140"/>
            </w:pPr>
            <w:r w:rsidRPr="007B1D3E"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  <w:r w:rsidRPr="007B1D3E">
              <w:t>ОР.1-</w:t>
            </w:r>
            <w:r>
              <w:t>16</w:t>
            </w:r>
            <w:r w:rsidRPr="007B1D3E">
              <w:t>-1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ind w:left="140" w:right="140"/>
            </w:pPr>
            <w:r w:rsidRPr="007B1D3E">
              <w:t>умеет осуществлять письменный и устный перевод с соблюдением лексических, грамматических,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ind w:left="140" w:right="140"/>
            </w:pPr>
            <w:r w:rsidRPr="007B1D3E">
              <w:t>ОК-4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left="140" w:right="140"/>
            </w:pPr>
            <w:r w:rsidRPr="007B1D3E">
              <w:t xml:space="preserve">практические задания; устная речь (перевод), </w:t>
            </w:r>
          </w:p>
          <w:p w:rsidR="008714D6" w:rsidRPr="007B1D3E" w:rsidRDefault="008714D6" w:rsidP="008714D6">
            <w:pPr>
              <w:ind w:left="140" w:right="140"/>
            </w:pPr>
            <w:r w:rsidRPr="007B1D3E">
              <w:t>письменная работа (перевод), презентация</w:t>
            </w:r>
          </w:p>
        </w:tc>
      </w:tr>
    </w:tbl>
    <w:p w:rsidR="008714D6" w:rsidRPr="007B1D3E" w:rsidRDefault="008714D6" w:rsidP="008714D6">
      <w:pPr>
        <w:jc w:val="both"/>
        <w:rPr>
          <w:b/>
        </w:rPr>
      </w:pPr>
    </w:p>
    <w:p w:rsidR="008714D6" w:rsidRPr="007B1D3E" w:rsidRDefault="008714D6" w:rsidP="008714D6">
      <w:pPr>
        <w:jc w:val="both"/>
      </w:pPr>
    </w:p>
    <w:p w:rsidR="008714D6" w:rsidRPr="007B1D3E" w:rsidRDefault="008714D6" w:rsidP="008714D6">
      <w:pPr>
        <w:jc w:val="both"/>
      </w:pPr>
      <w:r w:rsidRPr="007B1D3E">
        <w:rPr>
          <w:b/>
        </w:rPr>
        <w:t>5. Содержание дисциплины</w:t>
      </w:r>
    </w:p>
    <w:p w:rsidR="008714D6" w:rsidRPr="007B1D3E" w:rsidRDefault="008714D6" w:rsidP="008714D6">
      <w:pPr>
        <w:jc w:val="both"/>
      </w:pPr>
      <w:r w:rsidRPr="007B1D3E">
        <w:rPr>
          <w:i/>
        </w:rPr>
        <w:t>5.1. Тематический план</w:t>
      </w:r>
    </w:p>
    <w:tbl>
      <w:tblPr>
        <w:tblW w:w="9214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8"/>
        <w:gridCol w:w="3663"/>
        <w:gridCol w:w="851"/>
        <w:gridCol w:w="1417"/>
        <w:gridCol w:w="1134"/>
        <w:gridCol w:w="851"/>
        <w:gridCol w:w="850"/>
      </w:tblGrid>
      <w:tr w:rsidR="008714D6" w:rsidRPr="007B1D3E" w:rsidTr="008714D6">
        <w:tc>
          <w:tcPr>
            <w:tcW w:w="4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  <w:r w:rsidRPr="007B1D3E">
              <w:rPr>
                <w:i/>
              </w:rPr>
              <w:t>№ п/п</w:t>
            </w:r>
          </w:p>
        </w:tc>
        <w:tc>
          <w:tcPr>
            <w:tcW w:w="3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60"/>
              <w:jc w:val="center"/>
            </w:pPr>
            <w:r w:rsidRPr="007B1D3E">
              <w:rPr>
                <w:i/>
              </w:rPr>
              <w:t>Контактная работа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</w:rPr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  <w:highlight w:val="white"/>
              </w:rPr>
              <w:t>Всего часов по дисциплине</w:t>
            </w:r>
          </w:p>
        </w:tc>
      </w:tr>
      <w:tr w:rsidR="008714D6" w:rsidRPr="007B1D3E" w:rsidTr="008714D6">
        <w:tc>
          <w:tcPr>
            <w:tcW w:w="4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  <w:highlight w:val="white"/>
              </w:rPr>
              <w:t>Контактная СР (в т.ч. в ЭИОС)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</w:tr>
      <w:tr w:rsidR="008714D6" w:rsidRPr="007B1D3E" w:rsidTr="008714D6">
        <w:tc>
          <w:tcPr>
            <w:tcW w:w="4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  <w:r w:rsidRPr="007B1D3E">
              <w:rPr>
                <w:i/>
              </w:rPr>
              <w:t>Лекции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  <w:r w:rsidRPr="007B1D3E">
              <w:rPr>
                <w:i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rPr>
                <w:b/>
              </w:rPr>
            </w:pPr>
            <w:r w:rsidRPr="007B1D3E">
              <w:rPr>
                <w:b/>
              </w:rPr>
              <w:t>Раздел 1. Теоретические аспекты перевода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1.1.Словари и справочники. Информационный поиск в интернете.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1.2. Лексические, грамматические и стилистические аспекты перевода.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1.3. Типология текстов.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1.4. Стилистические </w:t>
            </w:r>
            <w:r w:rsidRPr="007B1D3E">
              <w:lastRenderedPageBreak/>
              <w:t>особенности текстов.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rPr>
                <w:b/>
              </w:rPr>
              <w:t>Раздел 2. Освоение текстовых жанров в письменном переводе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pStyle w:val="220"/>
              <w:spacing w:before="0" w:after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7B1D3E">
              <w:rPr>
                <w:rFonts w:ascii="Times New Roman" w:hAnsi="Times New Roman"/>
                <w:b w:val="0"/>
                <w:sz w:val="24"/>
                <w:szCs w:val="24"/>
              </w:rPr>
              <w:t xml:space="preserve">Тема 2.1. Инструкция.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pStyle w:val="220"/>
              <w:spacing w:before="0" w:after="0"/>
              <w:jc w:val="left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7B1D3E">
              <w:rPr>
                <w:rFonts w:ascii="Times New Roman" w:hAnsi="Times New Roman"/>
                <w:b w:val="0"/>
                <w:sz w:val="24"/>
                <w:szCs w:val="24"/>
              </w:rPr>
              <w:t xml:space="preserve">Тема 2.2. Энциклопедическая статья на тему </w:t>
            </w:r>
            <w:r w:rsidRPr="008714D6">
              <w:rPr>
                <w:rFonts w:ascii="Times New Roman" w:hAnsi="Times New Roman"/>
                <w:b w:val="0"/>
                <w:sz w:val="24"/>
                <w:szCs w:val="24"/>
              </w:rPr>
              <w:t>Аэродинамика</w:t>
            </w:r>
            <w:r w:rsidRPr="007B1D3E">
              <w:rPr>
                <w:rFonts w:ascii="Times New Roman" w:hAnsi="Times New Roman"/>
                <w:b w:val="0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2.3. Деловое письмо профессору по вопросу эксперимента по </w:t>
            </w:r>
            <w:r>
              <w:t>аэродинамике</w:t>
            </w:r>
            <w:r w:rsidRPr="007B1D3E"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2.4. Технические характеристики эксперимента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2.5. Текст статьи по </w:t>
            </w:r>
            <w:r>
              <w:t>аэродинамике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2.6. Лекции и презентации по </w:t>
            </w:r>
            <w:r>
              <w:t>аэродинамике.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2.7. Научно-популярный текст «</w:t>
            </w:r>
            <w:r>
              <w:t>Аэродинамика</w:t>
            </w:r>
            <w:r w:rsidRPr="007B1D3E">
              <w:t>».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2.8. Научно-технический текст по </w:t>
            </w:r>
            <w:r>
              <w:t>аэродинамике</w:t>
            </w:r>
            <w:r w:rsidRPr="007B1D3E"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2.9. </w:t>
            </w:r>
            <w:proofErr w:type="spellStart"/>
            <w:r w:rsidRPr="007B1D3E">
              <w:t>Газетно</w:t>
            </w:r>
            <w:proofErr w:type="spellEnd"/>
            <w:r w:rsidRPr="007B1D3E">
              <w:t xml:space="preserve"> - журнальный информационный текст про открытие в области </w:t>
            </w:r>
            <w:r>
              <w:t>аэродинамики</w:t>
            </w:r>
            <w:r w:rsidRPr="007B1D3E"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rPr>
                <w:b/>
              </w:rPr>
            </w:pPr>
            <w:r w:rsidRPr="007B1D3E">
              <w:rPr>
                <w:b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  <w:rPr>
                <w:b/>
              </w:rPr>
            </w:pPr>
            <w:r w:rsidRPr="007B1D3E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  <w:rPr>
                <w:b/>
              </w:rPr>
            </w:pPr>
            <w:r w:rsidRPr="007B1D3E">
              <w:rPr>
                <w:b/>
              </w:rPr>
              <w:t>72</w:t>
            </w:r>
          </w:p>
        </w:tc>
      </w:tr>
    </w:tbl>
    <w:p w:rsidR="008714D6" w:rsidRPr="007B1D3E" w:rsidRDefault="008714D6" w:rsidP="008714D6">
      <w:pPr>
        <w:jc w:val="both"/>
      </w:pPr>
    </w:p>
    <w:p w:rsidR="008714D6" w:rsidRPr="007B1D3E" w:rsidRDefault="008714D6" w:rsidP="008714D6">
      <w:pPr>
        <w:jc w:val="both"/>
      </w:pPr>
    </w:p>
    <w:p w:rsidR="0024151A" w:rsidRPr="007B1D3E" w:rsidRDefault="0024151A" w:rsidP="0024151A">
      <w:pPr>
        <w:jc w:val="both"/>
      </w:pPr>
      <w:bookmarkStart w:id="24" w:name="_Toc5787164"/>
      <w:r w:rsidRPr="007B1D3E">
        <w:rPr>
          <w:b/>
        </w:rPr>
        <w:t>5.2. Методы обучения</w:t>
      </w:r>
    </w:p>
    <w:p w:rsidR="0024151A" w:rsidRPr="007B1D3E" w:rsidRDefault="0024151A" w:rsidP="0024151A">
      <w:pPr>
        <w:jc w:val="both"/>
      </w:pPr>
      <w:r w:rsidRPr="007B1D3E">
        <w:t>При изучении дисциплины «</w:t>
      </w:r>
      <w:r>
        <w:t>Аэродинамика</w:t>
      </w:r>
      <w:r w:rsidRPr="007B1D3E">
        <w:t>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</w:t>
      </w:r>
      <w:r>
        <w:t xml:space="preserve"> </w:t>
      </w:r>
      <w:proofErr w:type="spellStart"/>
      <w:r w:rsidRPr="007B1D3E">
        <w:t>Internet</w:t>
      </w:r>
      <w:proofErr w:type="spellEnd"/>
      <w:r w:rsidRPr="007B1D3E">
        <w:t>-ресурсов, информационных баз, методических разработок, специальной учебной литературы</w:t>
      </w:r>
      <w:r>
        <w:t xml:space="preserve"> </w:t>
      </w:r>
      <w:r w:rsidRPr="007B1D3E">
        <w:t>при подготовке перевода.</w:t>
      </w:r>
    </w:p>
    <w:p w:rsidR="0024151A" w:rsidRPr="007B1D3E" w:rsidRDefault="0024151A" w:rsidP="0024151A">
      <w:pPr>
        <w:tabs>
          <w:tab w:val="left" w:pos="1845"/>
        </w:tabs>
        <w:jc w:val="both"/>
        <w:rPr>
          <w:b/>
        </w:rPr>
      </w:pPr>
      <w:r>
        <w:rPr>
          <w:b/>
        </w:rPr>
        <w:tab/>
      </w:r>
    </w:p>
    <w:p w:rsidR="0024151A" w:rsidRPr="008A6E6B" w:rsidRDefault="0024151A" w:rsidP="0024151A">
      <w:pPr>
        <w:jc w:val="both"/>
        <w:rPr>
          <w:b/>
        </w:rPr>
      </w:pPr>
      <w:r w:rsidRPr="008A6E6B">
        <w:rPr>
          <w:b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24151A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24151A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Теоретические аспекты перевода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widowControl w:val="0"/>
            </w:pPr>
            <w:r w:rsidRPr="007B1D3E">
              <w:t>ОР.1-</w:t>
            </w:r>
            <w:r>
              <w:t>16</w:t>
            </w:r>
            <w:r w:rsidRPr="007B1D3E">
              <w:t>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</w:t>
            </w: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Освоение текстовых жанров в письменном переводе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widowControl w:val="0"/>
            </w:pPr>
            <w:r w:rsidRPr="007B1D3E">
              <w:t>ОР.1-</w:t>
            </w:r>
            <w:r>
              <w:t>16</w:t>
            </w:r>
            <w:r w:rsidRPr="007B1D3E">
              <w:t>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24151A" w:rsidRPr="007B1D3E" w:rsidRDefault="0024151A" w:rsidP="0024151A">
      <w:pPr>
        <w:jc w:val="both"/>
        <w:rPr>
          <w:b/>
        </w:rPr>
      </w:pPr>
    </w:p>
    <w:p w:rsidR="0024151A" w:rsidRPr="007B1D3E" w:rsidRDefault="0024151A" w:rsidP="0024151A">
      <w:pPr>
        <w:jc w:val="both"/>
      </w:pPr>
      <w:r w:rsidRPr="007B1D3E">
        <w:rPr>
          <w:b/>
        </w:rPr>
        <w:t>7. Учебно-методическое и информационное обеспечение</w:t>
      </w:r>
    </w:p>
    <w:p w:rsidR="0024151A" w:rsidRPr="007B1D3E" w:rsidRDefault="0024151A" w:rsidP="0024151A">
      <w:pPr>
        <w:jc w:val="both"/>
      </w:pPr>
      <w:r w:rsidRPr="007B1D3E">
        <w:rPr>
          <w:i/>
        </w:rPr>
        <w:t>7.1. Основная</w:t>
      </w:r>
      <w:r>
        <w:rPr>
          <w:i/>
        </w:rPr>
        <w:t xml:space="preserve"> </w:t>
      </w:r>
      <w:r w:rsidRPr="007B1D3E">
        <w:rPr>
          <w:i/>
        </w:rPr>
        <w:t>литература</w:t>
      </w:r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>1. Чиж, Р.Н. Иностранный язык (английский)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учебное пособие / Р.Н. Чиж ; Министерство образования и науки Российской Федерации, Высшая школа народных искусств (академия). - Санкт-Петербург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Высшая школа народных искусств, 2017. - 77 с. - </w:t>
      </w:r>
      <w:proofErr w:type="spellStart"/>
      <w:r w:rsidRPr="00085038">
        <w:rPr>
          <w:color w:val="auto"/>
        </w:rPr>
        <w:t>Библиогр</w:t>
      </w:r>
      <w:proofErr w:type="spellEnd"/>
      <w:r w:rsidRPr="00085038">
        <w:rPr>
          <w:color w:val="auto"/>
        </w:rPr>
        <w:t>. в кн. - ISBN 978-5-906697-47-9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URL: </w:t>
      </w:r>
      <w:hyperlink r:id="rId206" w:history="1">
        <w:r w:rsidRPr="00085038">
          <w:rPr>
            <w:rStyle w:val="a7"/>
            <w:color w:val="auto"/>
          </w:rPr>
          <w:t>http://biblioclub.ru/index.php?page=book&amp;id=499441</w:t>
        </w:r>
      </w:hyperlink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 xml:space="preserve">2. </w:t>
      </w:r>
      <w:proofErr w:type="spellStart"/>
      <w:r w:rsidRPr="00085038">
        <w:rPr>
          <w:color w:val="auto"/>
        </w:rPr>
        <w:t>Припадчев</w:t>
      </w:r>
      <w:proofErr w:type="spellEnd"/>
      <w:r w:rsidRPr="00085038">
        <w:rPr>
          <w:color w:val="auto"/>
        </w:rPr>
        <w:t>, А.Д. Эскизное проектирование воздушных судов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учебное пособие / А.Д. </w:t>
      </w:r>
      <w:proofErr w:type="spellStart"/>
      <w:r w:rsidRPr="00085038">
        <w:rPr>
          <w:color w:val="auto"/>
        </w:rPr>
        <w:t>Припадчев</w:t>
      </w:r>
      <w:proofErr w:type="spellEnd"/>
      <w:r w:rsidRPr="00085038">
        <w:rPr>
          <w:color w:val="auto"/>
        </w:rPr>
        <w:t>, Н.З. Султанов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ОГУ, 2012. - 117 с. : ил., табл. - </w:t>
      </w:r>
      <w:proofErr w:type="spellStart"/>
      <w:r w:rsidRPr="00085038">
        <w:rPr>
          <w:color w:val="auto"/>
        </w:rPr>
        <w:t>Библиогр</w:t>
      </w:r>
      <w:proofErr w:type="spellEnd"/>
      <w:r w:rsidRPr="00085038">
        <w:rPr>
          <w:color w:val="auto"/>
        </w:rPr>
        <w:t>. в кн.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URL: </w:t>
      </w:r>
      <w:hyperlink r:id="rId207" w:history="1">
        <w:r w:rsidRPr="00085038">
          <w:rPr>
            <w:rStyle w:val="a7"/>
            <w:color w:val="auto"/>
          </w:rPr>
          <w:t>http://biblioclub.ru/index.php?page=book&amp;id=259335</w:t>
        </w:r>
      </w:hyperlink>
    </w:p>
    <w:p w:rsidR="0024151A" w:rsidRPr="00085038" w:rsidRDefault="0024151A" w:rsidP="0024151A">
      <w:pPr>
        <w:ind w:firstLine="709"/>
        <w:jc w:val="both"/>
        <w:rPr>
          <w:color w:val="auto"/>
        </w:rPr>
      </w:pPr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i/>
          <w:color w:val="auto"/>
        </w:rPr>
        <w:t>7.2. Дополнительная литература</w:t>
      </w:r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>1. Беляева, И.В. Иностранный язык в сфере профессиональной коммуникации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учебное пособие / И.В. Беляева, Е.Ю. Нестеренко, Т.И. </w:t>
      </w:r>
      <w:proofErr w:type="spellStart"/>
      <w:r w:rsidRPr="00085038">
        <w:rPr>
          <w:color w:val="auto"/>
        </w:rPr>
        <w:t>Сорогина</w:t>
      </w:r>
      <w:proofErr w:type="spellEnd"/>
      <w:r w:rsidRPr="00085038">
        <w:rPr>
          <w:color w:val="auto"/>
        </w:rPr>
        <w:t xml:space="preserve"> ; науч. ред. Е.Г. Соболева. - 3-е изд., стер. - Москва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ФЛИНТА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</w:t>
      </w:r>
      <w:proofErr w:type="spellStart"/>
      <w:r w:rsidRPr="00085038">
        <w:rPr>
          <w:color w:val="auto"/>
        </w:rPr>
        <w:t>УрФУ</w:t>
      </w:r>
      <w:proofErr w:type="spellEnd"/>
      <w:r w:rsidRPr="00085038">
        <w:rPr>
          <w:color w:val="auto"/>
        </w:rPr>
        <w:t>, 2017. - 133 с.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ил. - </w:t>
      </w:r>
      <w:proofErr w:type="spellStart"/>
      <w:r w:rsidRPr="00085038">
        <w:rPr>
          <w:color w:val="auto"/>
        </w:rPr>
        <w:t>Библиогр</w:t>
      </w:r>
      <w:proofErr w:type="spellEnd"/>
      <w:r w:rsidRPr="00085038">
        <w:rPr>
          <w:color w:val="auto"/>
        </w:rPr>
        <w:t>.: с. 126. - ISBN 978-5-9765-2616-7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URL: </w:t>
      </w:r>
      <w:hyperlink r:id="rId208" w:history="1">
        <w:r w:rsidRPr="00085038">
          <w:rPr>
            <w:rStyle w:val="a7"/>
            <w:color w:val="auto"/>
          </w:rPr>
          <w:t>http://biblioclub.ru/index.php?page=book&amp;id=482141</w:t>
        </w:r>
      </w:hyperlink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 xml:space="preserve">2. </w:t>
      </w:r>
      <w:proofErr w:type="spellStart"/>
      <w:r w:rsidRPr="00085038">
        <w:rPr>
          <w:color w:val="auto"/>
        </w:rPr>
        <w:t>English</w:t>
      </w:r>
      <w:proofErr w:type="spellEnd"/>
      <w:r w:rsidRPr="00085038">
        <w:rPr>
          <w:color w:val="auto"/>
        </w:rPr>
        <w:t xml:space="preserve"> </w:t>
      </w:r>
      <w:proofErr w:type="spellStart"/>
      <w:r w:rsidRPr="00085038">
        <w:rPr>
          <w:color w:val="auto"/>
        </w:rPr>
        <w:t>for</w:t>
      </w:r>
      <w:proofErr w:type="spellEnd"/>
      <w:r w:rsidRPr="00085038">
        <w:rPr>
          <w:color w:val="auto"/>
        </w:rPr>
        <w:t xml:space="preserve"> </w:t>
      </w:r>
      <w:proofErr w:type="spellStart"/>
      <w:r w:rsidRPr="00085038">
        <w:rPr>
          <w:color w:val="auto"/>
        </w:rPr>
        <w:t>Professional</w:t>
      </w:r>
      <w:proofErr w:type="spellEnd"/>
      <w:r w:rsidRPr="00085038">
        <w:rPr>
          <w:color w:val="auto"/>
        </w:rPr>
        <w:t xml:space="preserve"> </w:t>
      </w:r>
      <w:proofErr w:type="spellStart"/>
      <w:r w:rsidRPr="00085038">
        <w:rPr>
          <w:color w:val="auto"/>
        </w:rPr>
        <w:t>Communication</w:t>
      </w:r>
      <w:proofErr w:type="spellEnd"/>
      <w:r w:rsidRPr="00085038">
        <w:rPr>
          <w:color w:val="auto"/>
        </w:rPr>
        <w:t>: по дисциплине «Иностранный язык»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учебное пособие / Э.М. </w:t>
      </w:r>
      <w:proofErr w:type="spellStart"/>
      <w:r w:rsidRPr="00085038">
        <w:rPr>
          <w:color w:val="auto"/>
        </w:rPr>
        <w:t>Муртазина</w:t>
      </w:r>
      <w:proofErr w:type="spellEnd"/>
      <w:r w:rsidRPr="00085038">
        <w:rPr>
          <w:color w:val="auto"/>
        </w:rPr>
        <w:t>, Г.Г. </w:t>
      </w:r>
      <w:proofErr w:type="spellStart"/>
      <w:r w:rsidRPr="00085038">
        <w:rPr>
          <w:color w:val="auto"/>
        </w:rPr>
        <w:t>Амирова</w:t>
      </w:r>
      <w:proofErr w:type="spellEnd"/>
      <w:r w:rsidRPr="00085038">
        <w:rPr>
          <w:color w:val="auto"/>
        </w:rPr>
        <w:t>, И.Ш. Абдуллин, В.А. Сысоев ; Министерство образования и науки России, Федеральное государственное бюджетное образовательное учреждение высшего профессионального образования «Казанский национальный исследовательский технологический университет». - Казань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Издательство КНИТУ, 2012. - Ч. 1. - 256 с.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ил. - </w:t>
      </w:r>
      <w:proofErr w:type="spellStart"/>
      <w:r w:rsidRPr="00085038">
        <w:rPr>
          <w:color w:val="auto"/>
        </w:rPr>
        <w:t>Библиогр</w:t>
      </w:r>
      <w:proofErr w:type="spellEnd"/>
      <w:r w:rsidRPr="00085038">
        <w:rPr>
          <w:color w:val="auto"/>
        </w:rPr>
        <w:t>. в кн. - ISBN 978-5-7882-1307-1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URL: </w:t>
      </w:r>
      <w:hyperlink r:id="rId209" w:history="1">
        <w:r w:rsidRPr="00085038">
          <w:rPr>
            <w:rStyle w:val="a7"/>
            <w:color w:val="auto"/>
          </w:rPr>
          <w:t>http://biblioclub.ru/index.php?page=book&amp;id=259048</w:t>
        </w:r>
      </w:hyperlink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>3. Элементарный учебник физики Теплота. Молекулярная физика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учебное пособие : в 3-х т. / ред. Г.С. </w:t>
      </w:r>
      <w:proofErr w:type="spellStart"/>
      <w:r w:rsidRPr="00085038">
        <w:rPr>
          <w:color w:val="auto"/>
        </w:rPr>
        <w:t>Ландсберг</w:t>
      </w:r>
      <w:proofErr w:type="spellEnd"/>
      <w:r w:rsidRPr="00085038">
        <w:rPr>
          <w:color w:val="auto"/>
        </w:rPr>
        <w:t xml:space="preserve">. - 14-е изд. - Москва : </w:t>
      </w:r>
      <w:proofErr w:type="spellStart"/>
      <w:r w:rsidRPr="00085038">
        <w:rPr>
          <w:color w:val="auto"/>
        </w:rPr>
        <w:t>Физматлит</w:t>
      </w:r>
      <w:proofErr w:type="spellEnd"/>
      <w:r w:rsidRPr="00085038">
        <w:rPr>
          <w:color w:val="auto"/>
        </w:rPr>
        <w:t xml:space="preserve">, 2010. - Т. 1. Механика. - 612 с. - </w:t>
      </w:r>
      <w:r w:rsidRPr="00085038">
        <w:rPr>
          <w:color w:val="auto"/>
        </w:rPr>
        <w:lastRenderedPageBreak/>
        <w:t>ISBN 978-5-9221-1256-7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URL: </w:t>
      </w:r>
      <w:hyperlink r:id="rId210" w:history="1">
        <w:r w:rsidRPr="00085038">
          <w:rPr>
            <w:rStyle w:val="a7"/>
            <w:color w:val="auto"/>
          </w:rPr>
          <w:t>http://biblioclub.ru/index.php?page=book&amp;id=82899</w:t>
        </w:r>
      </w:hyperlink>
    </w:p>
    <w:p w:rsidR="0024151A" w:rsidRPr="00085038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 xml:space="preserve">4. </w:t>
      </w:r>
      <w:proofErr w:type="spellStart"/>
      <w:r w:rsidRPr="00085038">
        <w:rPr>
          <w:color w:val="auto"/>
        </w:rPr>
        <w:t>Башкин</w:t>
      </w:r>
      <w:proofErr w:type="spellEnd"/>
      <w:r w:rsidRPr="00085038">
        <w:rPr>
          <w:color w:val="auto"/>
        </w:rPr>
        <w:t>, В.А. Численное исследование задач внешней и внутренней аэродинамики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монография / В.А. </w:t>
      </w:r>
      <w:proofErr w:type="spellStart"/>
      <w:r w:rsidRPr="00085038">
        <w:rPr>
          <w:color w:val="auto"/>
        </w:rPr>
        <w:t>Башкин</w:t>
      </w:r>
      <w:proofErr w:type="spellEnd"/>
      <w:r w:rsidRPr="00085038">
        <w:rPr>
          <w:color w:val="auto"/>
        </w:rPr>
        <w:t>, И.В. Егоров. - Москва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</w:t>
      </w:r>
      <w:proofErr w:type="spellStart"/>
      <w:r w:rsidRPr="00085038">
        <w:rPr>
          <w:color w:val="auto"/>
        </w:rPr>
        <w:t>Физматлит</w:t>
      </w:r>
      <w:proofErr w:type="spellEnd"/>
      <w:r w:rsidRPr="00085038">
        <w:rPr>
          <w:color w:val="auto"/>
        </w:rPr>
        <w:t xml:space="preserve">, 2013. - 332 с. : ил., табл. - </w:t>
      </w:r>
      <w:proofErr w:type="spellStart"/>
      <w:r w:rsidRPr="00085038">
        <w:rPr>
          <w:color w:val="auto"/>
        </w:rPr>
        <w:t>Библиогр</w:t>
      </w:r>
      <w:proofErr w:type="spellEnd"/>
      <w:r w:rsidRPr="00085038">
        <w:rPr>
          <w:color w:val="auto"/>
        </w:rPr>
        <w:t>. в кн. - ISBN 978-5-9221-1524-7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URL: </w:t>
      </w:r>
      <w:hyperlink r:id="rId211" w:history="1">
        <w:r w:rsidRPr="00085038">
          <w:rPr>
            <w:rStyle w:val="a7"/>
            <w:color w:val="auto"/>
          </w:rPr>
          <w:t>http://biblioclub.ru/index.php?page=book&amp;id=275598</w:t>
        </w:r>
      </w:hyperlink>
    </w:p>
    <w:p w:rsidR="0024151A" w:rsidRPr="007B1D3E" w:rsidRDefault="0024151A" w:rsidP="0024151A">
      <w:pPr>
        <w:jc w:val="both"/>
        <w:rPr>
          <w:rFonts w:eastAsia="TimesNewRomanPSMT"/>
        </w:rPr>
      </w:pPr>
    </w:p>
    <w:p w:rsidR="0024151A" w:rsidRPr="007B1D3E" w:rsidRDefault="0024151A" w:rsidP="0024151A">
      <w:pPr>
        <w:jc w:val="both"/>
      </w:pPr>
      <w:r w:rsidRPr="007B1D3E">
        <w:rPr>
          <w:i/>
        </w:rPr>
        <w:t xml:space="preserve">7.3. Перечень учебно-методического обеспечения для самостоятельной работы </w:t>
      </w:r>
      <w:proofErr w:type="gramStart"/>
      <w:r w:rsidRPr="007B1D3E">
        <w:rPr>
          <w:i/>
        </w:rPr>
        <w:t>обучающихся</w:t>
      </w:r>
      <w:proofErr w:type="gramEnd"/>
      <w:r w:rsidRPr="007B1D3E">
        <w:rPr>
          <w:i/>
        </w:rPr>
        <w:t xml:space="preserve"> по дисциплине</w:t>
      </w:r>
    </w:p>
    <w:p w:rsidR="0024151A" w:rsidRPr="007B1D3E" w:rsidRDefault="0024151A" w:rsidP="0024151A">
      <w:pPr>
        <w:jc w:val="both"/>
      </w:pPr>
      <w:r w:rsidRPr="007B1D3E">
        <w:t xml:space="preserve">1. Алимов, В.В. Специальный перевод. Практический курс перевода / В.В. Алимов, Ю.В. Артемьева. - М.: </w:t>
      </w:r>
      <w:proofErr w:type="spellStart"/>
      <w:r w:rsidRPr="007B1D3E">
        <w:t>Либроком</w:t>
      </w:r>
      <w:proofErr w:type="spellEnd"/>
      <w:r w:rsidRPr="007B1D3E">
        <w:t>, 2014. - 208 с.</w:t>
      </w:r>
    </w:p>
    <w:p w:rsidR="0024151A" w:rsidRPr="007B1D3E" w:rsidRDefault="0024151A" w:rsidP="0024151A">
      <w:pPr>
        <w:shd w:val="clear" w:color="auto" w:fill="FFFFFF"/>
        <w:tabs>
          <w:tab w:val="left" w:pos="1090"/>
        </w:tabs>
        <w:jc w:val="both"/>
      </w:pPr>
      <w:r w:rsidRPr="007B1D3E">
        <w:t xml:space="preserve">2. </w:t>
      </w:r>
      <w:proofErr w:type="spellStart"/>
      <w:r w:rsidRPr="007B1D3E">
        <w:t>Кабакчи</w:t>
      </w:r>
      <w:proofErr w:type="spellEnd"/>
      <w:r w:rsidRPr="007B1D3E">
        <w:t xml:space="preserve">, В. В. Практика английского языка: сб. упражнений по переводу / В. В. </w:t>
      </w:r>
      <w:proofErr w:type="spellStart"/>
      <w:r w:rsidRPr="007B1D3E">
        <w:t>Кабакчи</w:t>
      </w:r>
      <w:proofErr w:type="spellEnd"/>
      <w:r w:rsidRPr="007B1D3E">
        <w:t xml:space="preserve">. - 2-е изд., </w:t>
      </w:r>
      <w:proofErr w:type="spellStart"/>
      <w:r w:rsidRPr="007B1D3E">
        <w:t>испр</w:t>
      </w:r>
      <w:proofErr w:type="spellEnd"/>
      <w:r w:rsidRPr="007B1D3E">
        <w:t>. - СПб</w:t>
      </w:r>
      <w:proofErr w:type="gramStart"/>
      <w:r w:rsidRPr="007B1D3E">
        <w:t xml:space="preserve">.: </w:t>
      </w:r>
      <w:proofErr w:type="gramEnd"/>
      <w:r w:rsidRPr="007B1D3E">
        <w:t>Союз, 2000. - 256 с.</w:t>
      </w:r>
    </w:p>
    <w:p w:rsidR="0024151A" w:rsidRPr="007B1D3E" w:rsidRDefault="0024151A" w:rsidP="0024151A">
      <w:pPr>
        <w:jc w:val="both"/>
      </w:pPr>
      <w:r w:rsidRPr="007B1D3E">
        <w:t xml:space="preserve">3. Крупнов, В. Н. Практикум по переводу с английского языка на русский: </w:t>
      </w:r>
      <w:proofErr w:type="spellStart"/>
      <w:r w:rsidRPr="007B1D3E">
        <w:t>учеб</w:t>
      </w:r>
      <w:proofErr w:type="gramStart"/>
      <w:r w:rsidRPr="007B1D3E">
        <w:t>.п</w:t>
      </w:r>
      <w:proofErr w:type="gramEnd"/>
      <w:r w:rsidRPr="007B1D3E">
        <w:t>особие</w:t>
      </w:r>
      <w:proofErr w:type="spellEnd"/>
      <w:r w:rsidRPr="007B1D3E">
        <w:t xml:space="preserve"> для студентов вузов / В. Н. Крупнов. - М.: </w:t>
      </w:r>
      <w:proofErr w:type="spellStart"/>
      <w:r w:rsidRPr="007B1D3E">
        <w:t>Высш</w:t>
      </w:r>
      <w:proofErr w:type="spellEnd"/>
      <w:r w:rsidRPr="007B1D3E">
        <w:t xml:space="preserve">. </w:t>
      </w:r>
      <w:proofErr w:type="spellStart"/>
      <w:r w:rsidRPr="007B1D3E">
        <w:t>шк</w:t>
      </w:r>
      <w:proofErr w:type="spellEnd"/>
      <w:r w:rsidRPr="007B1D3E">
        <w:t>., 2005. - 279 с.</w:t>
      </w:r>
    </w:p>
    <w:p w:rsidR="0024151A" w:rsidRPr="007B1D3E" w:rsidRDefault="0024151A" w:rsidP="0024151A">
      <w:pPr>
        <w:jc w:val="both"/>
      </w:pPr>
      <w:r w:rsidRPr="007B1D3E">
        <w:t xml:space="preserve">4. Петрова, О. В. Введение в теорию и практику перевода (на материале английского языка): учеб. пособие для студентов вузов / О. В. Петрова. </w:t>
      </w:r>
      <w:proofErr w:type="gramStart"/>
      <w:r w:rsidRPr="007B1D3E">
        <w:t>-</w:t>
      </w:r>
      <w:proofErr w:type="spellStart"/>
      <w:r w:rsidRPr="007B1D3E">
        <w:t>Н</w:t>
      </w:r>
      <w:proofErr w:type="gramEnd"/>
      <w:r w:rsidRPr="007B1D3E">
        <w:t>ижегород</w:t>
      </w:r>
      <w:proofErr w:type="spellEnd"/>
      <w:r w:rsidRPr="007B1D3E">
        <w:t xml:space="preserve">. гос. лингвист, ун-т. -М. : Восток-Запад : </w:t>
      </w:r>
      <w:proofErr w:type="gramStart"/>
      <w:r w:rsidRPr="007B1D3E">
        <w:rPr>
          <w:lang w:val="en-US"/>
        </w:rPr>
        <w:t>ACT</w:t>
      </w:r>
      <w:r w:rsidRPr="007B1D3E">
        <w:t>, 2006.</w:t>
      </w:r>
      <w:proofErr w:type="gramEnd"/>
      <w:r w:rsidRPr="007B1D3E">
        <w:t xml:space="preserve"> - 96 с.</w:t>
      </w:r>
    </w:p>
    <w:p w:rsidR="0024151A" w:rsidRPr="007B1D3E" w:rsidRDefault="0024151A" w:rsidP="0024151A">
      <w:pPr>
        <w:shd w:val="clear" w:color="auto" w:fill="FFFFFF"/>
        <w:tabs>
          <w:tab w:val="left" w:pos="1090"/>
        </w:tabs>
        <w:jc w:val="both"/>
      </w:pPr>
      <w:r w:rsidRPr="007B1D3E">
        <w:t xml:space="preserve">5. Сдобников, В. В. 20 уроков устного перевода: </w:t>
      </w:r>
      <w:proofErr w:type="spellStart"/>
      <w:r w:rsidRPr="007B1D3E">
        <w:t>учеб</w:t>
      </w:r>
      <w:proofErr w:type="gramStart"/>
      <w:r w:rsidRPr="007B1D3E">
        <w:t>.д</w:t>
      </w:r>
      <w:proofErr w:type="gramEnd"/>
      <w:r w:rsidRPr="007B1D3E">
        <w:t>ля</w:t>
      </w:r>
      <w:proofErr w:type="spellEnd"/>
      <w:r w:rsidRPr="007B1D3E">
        <w:t xml:space="preserve"> студентов / В. В. Сдобников. -</w:t>
      </w:r>
      <w:proofErr w:type="spellStart"/>
      <w:r w:rsidRPr="007B1D3E">
        <w:t>Нижегород</w:t>
      </w:r>
      <w:proofErr w:type="spellEnd"/>
      <w:r w:rsidRPr="007B1D3E">
        <w:t>. гос. лингвист, ун-т. - М.: Восток-Запад, 2006. - 142 с.</w:t>
      </w:r>
    </w:p>
    <w:p w:rsidR="0024151A" w:rsidRPr="007B1D3E" w:rsidRDefault="0024151A" w:rsidP="0024151A">
      <w:pPr>
        <w:jc w:val="both"/>
      </w:pPr>
      <w:r w:rsidRPr="007B1D3E">
        <w:t xml:space="preserve">6. Сдобников, В. В. Начальный курс коммерческого перевода. Английский язык: учеб. </w:t>
      </w:r>
      <w:proofErr w:type="spellStart"/>
      <w:r w:rsidRPr="007B1D3E">
        <w:t>пособиедля</w:t>
      </w:r>
      <w:proofErr w:type="spellEnd"/>
      <w:r w:rsidRPr="007B1D3E">
        <w:t xml:space="preserve"> студентов лингвист, вузов и вузов </w:t>
      </w:r>
      <w:proofErr w:type="spellStart"/>
      <w:r w:rsidRPr="007B1D3E">
        <w:t>экон</w:t>
      </w:r>
      <w:proofErr w:type="spellEnd"/>
      <w:r w:rsidRPr="007B1D3E">
        <w:t xml:space="preserve">. профиля / В. В. Сдобников. </w:t>
      </w:r>
      <w:proofErr w:type="gramStart"/>
      <w:r w:rsidRPr="007B1D3E">
        <w:t>-</w:t>
      </w:r>
      <w:proofErr w:type="spellStart"/>
      <w:r w:rsidRPr="007B1D3E">
        <w:t>Н</w:t>
      </w:r>
      <w:proofErr w:type="gramEnd"/>
      <w:r w:rsidRPr="007B1D3E">
        <w:t>ижегород</w:t>
      </w:r>
      <w:proofErr w:type="spellEnd"/>
      <w:r w:rsidRPr="007B1D3E">
        <w:t>. гос. лингвист, ун-т. - М.: Восток-Запад, 2006. - 201 с.</w:t>
      </w:r>
    </w:p>
    <w:p w:rsidR="0024151A" w:rsidRPr="007B1D3E" w:rsidRDefault="0024151A" w:rsidP="0024151A">
      <w:pPr>
        <w:shd w:val="clear" w:color="auto" w:fill="FFFFFF"/>
        <w:tabs>
          <w:tab w:val="left" w:pos="1090"/>
        </w:tabs>
        <w:jc w:val="both"/>
      </w:pPr>
      <w:r w:rsidRPr="007B1D3E">
        <w:t xml:space="preserve">7. Семко, С. А. Учебник коммерческого перевода. Английский язык : </w:t>
      </w:r>
      <w:proofErr w:type="spellStart"/>
      <w:r w:rsidRPr="007B1D3E">
        <w:t>учеб</w:t>
      </w:r>
      <w:proofErr w:type="gramStart"/>
      <w:r w:rsidRPr="007B1D3E">
        <w:t>.д</w:t>
      </w:r>
      <w:proofErr w:type="gramEnd"/>
      <w:r w:rsidRPr="007B1D3E">
        <w:t>ля</w:t>
      </w:r>
      <w:proofErr w:type="spellEnd"/>
      <w:r w:rsidRPr="007B1D3E">
        <w:t xml:space="preserve"> студентов / С. А. Семко. - </w:t>
      </w:r>
      <w:proofErr w:type="spellStart"/>
      <w:r w:rsidRPr="007B1D3E">
        <w:t>Нижегород</w:t>
      </w:r>
      <w:proofErr w:type="spellEnd"/>
      <w:r w:rsidRPr="007B1D3E">
        <w:t xml:space="preserve">. гос. </w:t>
      </w:r>
      <w:proofErr w:type="spellStart"/>
      <w:r w:rsidRPr="007B1D3E">
        <w:t>лингвист</w:t>
      </w:r>
      <w:proofErr w:type="gramStart"/>
      <w:r w:rsidRPr="007B1D3E">
        <w:t>.у</w:t>
      </w:r>
      <w:proofErr w:type="gramEnd"/>
      <w:r w:rsidRPr="007B1D3E">
        <w:t>н</w:t>
      </w:r>
      <w:proofErr w:type="spellEnd"/>
      <w:r w:rsidRPr="007B1D3E">
        <w:t>-т ; под ред. М. П. Ивашкина. - 2-е изд. - М. : Восток-Запад, 2006. - 268 с.</w:t>
      </w:r>
    </w:p>
    <w:p w:rsidR="0024151A" w:rsidRPr="007B1D3E" w:rsidRDefault="0024151A" w:rsidP="0024151A">
      <w:pPr>
        <w:jc w:val="both"/>
      </w:pPr>
      <w:r w:rsidRPr="007B1D3E">
        <w:t>8. Яшина Н.К. Практикум по переводу с английского языка на русский: учебное пособие / Н.К. Яшина – М.: Флинта: Наука, 2012. - 76 с.</w:t>
      </w:r>
    </w:p>
    <w:p w:rsidR="0024151A" w:rsidRPr="007B1D3E" w:rsidRDefault="0024151A" w:rsidP="0024151A">
      <w:pPr>
        <w:jc w:val="both"/>
        <w:rPr>
          <w:rFonts w:eastAsia="TimesNewRomanPSMT"/>
        </w:rPr>
      </w:pPr>
    </w:p>
    <w:p w:rsidR="0024151A" w:rsidRPr="007B1D3E" w:rsidRDefault="0024151A" w:rsidP="0024151A">
      <w:pPr>
        <w:jc w:val="both"/>
      </w:pPr>
      <w:r w:rsidRPr="007B1D3E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4151A" w:rsidRPr="007B1D3E" w:rsidRDefault="0024151A" w:rsidP="0024151A">
      <w:pPr>
        <w:jc w:val="both"/>
      </w:pPr>
      <w:r w:rsidRPr="007B1D3E">
        <w:t>1. Научная электронная библиотека (</w:t>
      </w:r>
      <w:hyperlink r:id="rId212">
        <w:r w:rsidRPr="007B1D3E">
          <w:rPr>
            <w:color w:val="1155CC"/>
            <w:u w:val="single"/>
          </w:rPr>
          <w:t>http://elibrary.ru/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>2. Новостные учебные материалы для  самостоятельного изучения (</w:t>
      </w:r>
      <w:hyperlink r:id="rId213" w:history="1">
        <w:r w:rsidRPr="007B1D3E">
          <w:rPr>
            <w:rStyle w:val="a7"/>
            <w:rFonts w:eastAsia="Calibri"/>
          </w:rPr>
          <w:t>http://www.breakingnewsenglish.com/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 xml:space="preserve">3. Официальный сайт BBC </w:t>
      </w:r>
      <w:proofErr w:type="spellStart"/>
      <w:r w:rsidRPr="007B1D3E">
        <w:t>News</w:t>
      </w:r>
      <w:proofErr w:type="spellEnd"/>
      <w:r w:rsidRPr="007B1D3E">
        <w:t xml:space="preserve"> (</w:t>
      </w:r>
      <w:hyperlink r:id="rId214" w:history="1">
        <w:r w:rsidRPr="007B1D3E">
          <w:rPr>
            <w:rStyle w:val="a7"/>
            <w:rFonts w:eastAsia="Calibri"/>
          </w:rPr>
          <w:t>http://www.bbc.com/news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 xml:space="preserve">4. Словарная электронная </w:t>
      </w:r>
      <w:proofErr w:type="spellStart"/>
      <w:r w:rsidRPr="007B1D3E">
        <w:t>систем</w:t>
      </w:r>
      <w:proofErr w:type="gramStart"/>
      <w:r w:rsidRPr="007B1D3E">
        <w:t>а«</w:t>
      </w:r>
      <w:proofErr w:type="gramEnd"/>
      <w:r w:rsidRPr="007B1D3E">
        <w:t>Мультитран</w:t>
      </w:r>
      <w:proofErr w:type="spellEnd"/>
      <w:r w:rsidRPr="007B1D3E">
        <w:t>»(</w:t>
      </w:r>
      <w:hyperlink r:id="rId215" w:history="1">
        <w:r w:rsidRPr="007B1D3E">
          <w:rPr>
            <w:rStyle w:val="a7"/>
            <w:rFonts w:eastAsia="Calibri"/>
          </w:rPr>
          <w:t>http://www.multitran.ru/</w:t>
        </w:r>
      </w:hyperlink>
      <w:r w:rsidRPr="007B1D3E">
        <w:t>)</w:t>
      </w:r>
    </w:p>
    <w:p w:rsidR="0024151A" w:rsidRPr="007B1D3E" w:rsidRDefault="0024151A" w:rsidP="0024151A">
      <w:pPr>
        <w:jc w:val="both"/>
        <w:rPr>
          <w:i/>
        </w:rPr>
      </w:pPr>
      <w:r w:rsidRPr="007B1D3E">
        <w:rPr>
          <w:highlight w:val="white"/>
        </w:rPr>
        <w:t xml:space="preserve">5. </w:t>
      </w:r>
      <w:r w:rsidRPr="007B1D3E">
        <w:t>Электронный переводчик</w:t>
      </w:r>
      <w:proofErr w:type="gramStart"/>
      <w:r w:rsidRPr="007B1D3E">
        <w:rPr>
          <w:lang w:val="en-US"/>
        </w:rPr>
        <w:t>Translate</w:t>
      </w:r>
      <w:proofErr w:type="gramEnd"/>
      <w:r w:rsidRPr="007B1D3E">
        <w:t>.</w:t>
      </w:r>
      <w:proofErr w:type="spellStart"/>
      <w:r w:rsidRPr="007B1D3E">
        <w:rPr>
          <w:lang w:val="en-US"/>
        </w:rPr>
        <w:t>ru</w:t>
      </w:r>
      <w:proofErr w:type="spellEnd"/>
      <w:r w:rsidRPr="007B1D3E">
        <w:t xml:space="preserve"> (</w:t>
      </w:r>
      <w:hyperlink r:id="rId216" w:history="1">
        <w:r w:rsidRPr="007B1D3E">
          <w:rPr>
            <w:rStyle w:val="a7"/>
            <w:rFonts w:eastAsia="Calibri"/>
          </w:rPr>
          <w:t>http://www.translate.ru/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>6. Электронный словарь</w:t>
      </w:r>
      <w:r>
        <w:t xml:space="preserve"> </w:t>
      </w:r>
      <w:proofErr w:type="spellStart"/>
      <w:r w:rsidRPr="007B1D3E">
        <w:t>ABBYLingvo</w:t>
      </w:r>
      <w:proofErr w:type="spellEnd"/>
      <w:r w:rsidRPr="007B1D3E">
        <w:t xml:space="preserve">. </w:t>
      </w:r>
      <w:r w:rsidRPr="007B1D3E">
        <w:rPr>
          <w:lang w:val="en-US"/>
        </w:rPr>
        <w:t>Pro</w:t>
      </w:r>
      <w:r w:rsidRPr="007B1D3E">
        <w:t xml:space="preserve"> (</w:t>
      </w:r>
      <w:hyperlink r:id="rId217" w:history="1">
        <w:r w:rsidRPr="007B1D3E">
          <w:rPr>
            <w:rStyle w:val="a7"/>
            <w:rFonts w:eastAsia="Calibri"/>
            <w:lang w:val="en-US"/>
          </w:rPr>
          <w:t>http</w:t>
        </w:r>
        <w:r w:rsidRPr="007B1D3E">
          <w:rPr>
            <w:rStyle w:val="a7"/>
            <w:rFonts w:eastAsia="Calibri"/>
          </w:rPr>
          <w:t>://</w:t>
        </w:r>
        <w:proofErr w:type="spellStart"/>
        <w:r w:rsidRPr="007B1D3E">
          <w:rPr>
            <w:rStyle w:val="a7"/>
            <w:rFonts w:eastAsia="Calibri"/>
            <w:lang w:val="en-US"/>
          </w:rPr>
          <w:t>lingvopro</w:t>
        </w:r>
        <w:proofErr w:type="spellEnd"/>
        <w:r w:rsidRPr="007B1D3E">
          <w:rPr>
            <w:rStyle w:val="a7"/>
            <w:rFonts w:eastAsia="Calibri"/>
          </w:rPr>
          <w:t>.</w:t>
        </w:r>
        <w:proofErr w:type="spellStart"/>
        <w:r w:rsidRPr="007B1D3E">
          <w:rPr>
            <w:rStyle w:val="a7"/>
            <w:rFonts w:eastAsia="Calibri"/>
            <w:lang w:val="en-US"/>
          </w:rPr>
          <w:t>abbyyonline</w:t>
        </w:r>
        <w:proofErr w:type="spellEnd"/>
        <w:r w:rsidRPr="007B1D3E">
          <w:rPr>
            <w:rStyle w:val="a7"/>
            <w:rFonts w:eastAsia="Calibri"/>
          </w:rPr>
          <w:t>.</w:t>
        </w:r>
        <w:r w:rsidRPr="007B1D3E">
          <w:rPr>
            <w:rStyle w:val="a7"/>
            <w:rFonts w:eastAsia="Calibri"/>
            <w:lang w:val="en-US"/>
          </w:rPr>
          <w:t>com</w:t>
        </w:r>
        <w:r w:rsidRPr="007B1D3E">
          <w:rPr>
            <w:rStyle w:val="a7"/>
            <w:rFonts w:eastAsia="Calibri"/>
          </w:rPr>
          <w:t>/</w:t>
        </w:r>
        <w:proofErr w:type="spellStart"/>
        <w:r w:rsidRPr="007B1D3E">
          <w:rPr>
            <w:rStyle w:val="a7"/>
            <w:rFonts w:eastAsia="Calibri"/>
            <w:lang w:val="en-US"/>
          </w:rPr>
          <w:t>ru</w:t>
        </w:r>
        <w:proofErr w:type="spellEnd"/>
      </w:hyperlink>
      <w:r w:rsidRPr="007B1D3E">
        <w:t>)</w:t>
      </w:r>
    </w:p>
    <w:p w:rsidR="0024151A" w:rsidRPr="007B1D3E" w:rsidRDefault="0024151A" w:rsidP="0024151A">
      <w:pPr>
        <w:jc w:val="both"/>
        <w:rPr>
          <w:b/>
        </w:rPr>
      </w:pPr>
    </w:p>
    <w:p w:rsidR="0024151A" w:rsidRPr="007B1D3E" w:rsidRDefault="0024151A" w:rsidP="0024151A">
      <w:pPr>
        <w:jc w:val="both"/>
      </w:pPr>
      <w:r w:rsidRPr="007B1D3E">
        <w:rPr>
          <w:b/>
        </w:rPr>
        <w:t>8. Фонды оценочных средств</w:t>
      </w:r>
    </w:p>
    <w:p w:rsidR="0024151A" w:rsidRPr="007B1D3E" w:rsidRDefault="0024151A" w:rsidP="0024151A">
      <w:pPr>
        <w:jc w:val="both"/>
      </w:pPr>
      <w:r w:rsidRPr="007B1D3E">
        <w:t>Фонд оценочных сре</w:t>
      </w:r>
      <w:proofErr w:type="gramStart"/>
      <w:r w:rsidRPr="007B1D3E">
        <w:t>дств пр</w:t>
      </w:r>
      <w:proofErr w:type="gramEnd"/>
      <w:r w:rsidRPr="007B1D3E">
        <w:t>едставлен в Приложении 1.</w:t>
      </w:r>
    </w:p>
    <w:p w:rsidR="0024151A" w:rsidRPr="007B1D3E" w:rsidRDefault="0024151A" w:rsidP="0024151A">
      <w:pPr>
        <w:jc w:val="both"/>
      </w:pPr>
    </w:p>
    <w:p w:rsidR="0024151A" w:rsidRPr="007B1D3E" w:rsidRDefault="0024151A" w:rsidP="0024151A">
      <w:pPr>
        <w:jc w:val="both"/>
      </w:pPr>
      <w:r w:rsidRPr="007B1D3E">
        <w:rPr>
          <w:b/>
        </w:rPr>
        <w:t>9. Материально-техническое обеспечение образовательного процесса по дисциплине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24151A" w:rsidRPr="00F6388C" w:rsidRDefault="0024151A" w:rsidP="0024151A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Default="0024151A" w:rsidP="0024151A">
      <w:pPr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</w:t>
      </w:r>
      <w:r w:rsidRPr="00F6388C">
        <w:rPr>
          <w:rFonts w:eastAsia="Droid Sans Fallback"/>
        </w:rPr>
        <w:lastRenderedPageBreak/>
        <w:t xml:space="preserve">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Default="008E105B" w:rsidP="008E105B">
      <w:pPr>
        <w:jc w:val="both"/>
      </w:pPr>
    </w:p>
    <w:p w:rsidR="008714D6" w:rsidRPr="007450E6" w:rsidRDefault="008714D6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5.17.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«физика плазмы»</w:t>
      </w:r>
      <w:bookmarkEnd w:id="24"/>
    </w:p>
    <w:p w:rsidR="008714D6" w:rsidRPr="007B1D3E" w:rsidRDefault="008714D6" w:rsidP="008714D6">
      <w:pPr>
        <w:autoSpaceDE w:val="0"/>
        <w:autoSpaceDN w:val="0"/>
        <w:adjustRightInd w:val="0"/>
        <w:jc w:val="center"/>
        <w:rPr>
          <w:bCs/>
          <w:i/>
          <w:sz w:val="18"/>
          <w:szCs w:val="18"/>
        </w:rPr>
      </w:pPr>
      <w:r w:rsidRPr="007B1D3E">
        <w:rPr>
          <w:bCs/>
          <w:i/>
          <w:sz w:val="18"/>
          <w:szCs w:val="18"/>
        </w:rPr>
        <w:t>Наименование дисциплины</w:t>
      </w:r>
    </w:p>
    <w:p w:rsidR="008714D6" w:rsidRPr="007B1D3E" w:rsidRDefault="008714D6" w:rsidP="008714D6">
      <w:pPr>
        <w:jc w:val="both"/>
      </w:pPr>
      <w:r w:rsidRPr="007B1D3E">
        <w:rPr>
          <w:highlight w:val="white"/>
        </w:rPr>
        <w:t>Рабочая программа учебной дисциплины «</w:t>
      </w:r>
      <w:r w:rsidRPr="002D069A">
        <w:rPr>
          <w:iCs/>
          <w:color w:val="000000"/>
        </w:rPr>
        <w:t>Физика плазмы</w:t>
      </w:r>
      <w:r w:rsidRPr="007B1D3E">
        <w:rPr>
          <w:highlight w:val="white"/>
        </w:rPr>
        <w:t xml:space="preserve"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8714D6" w:rsidRPr="007B1D3E" w:rsidRDefault="008714D6" w:rsidP="008714D6">
      <w:pPr>
        <w:jc w:val="both"/>
      </w:pPr>
      <w:r w:rsidRPr="007B1D3E">
        <w:rPr>
          <w:highlight w:val="white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естественнонаучных дисциплин на иностранном языке</w:t>
      </w:r>
      <w:r w:rsidRPr="007B1D3E">
        <w:t>.</w:t>
      </w:r>
    </w:p>
    <w:p w:rsidR="008714D6" w:rsidRPr="007B1D3E" w:rsidRDefault="008714D6" w:rsidP="008714D6">
      <w:pPr>
        <w:jc w:val="both"/>
      </w:pPr>
      <w:r w:rsidRPr="007B1D3E">
        <w:rPr>
          <w:b/>
        </w:rPr>
        <w:t>2. Место в структуре модуля</w:t>
      </w:r>
    </w:p>
    <w:p w:rsidR="008714D6" w:rsidRPr="007B1D3E" w:rsidRDefault="008714D6" w:rsidP="008714D6">
      <w:pPr>
        <w:jc w:val="both"/>
      </w:pPr>
      <w:r w:rsidRPr="007B1D3E">
        <w:t>Дисциплина «</w:t>
      </w:r>
      <w:r w:rsidRPr="002D069A">
        <w:rPr>
          <w:iCs/>
          <w:color w:val="000000"/>
        </w:rPr>
        <w:t>Физика плазмы</w:t>
      </w:r>
      <w:r w:rsidRPr="007B1D3E">
        <w:t xml:space="preserve">» является дисциплиной по выбору модуля </w:t>
      </w:r>
      <w:r w:rsidRPr="007B1D3E">
        <w:rPr>
          <w:highlight w:val="white"/>
        </w:rPr>
        <w:t>«</w:t>
      </w:r>
      <w:r>
        <w:rPr>
          <w:highlight w:val="white"/>
        </w:rPr>
        <w:t>Подготовка физика-ученого</w:t>
      </w:r>
      <w:r w:rsidRPr="007B1D3E">
        <w:rPr>
          <w:highlight w:val="white"/>
        </w:rPr>
        <w:t>»</w:t>
      </w:r>
      <w:r w:rsidRPr="007B1D3E">
        <w:t xml:space="preserve"> и опирается на знания и умения, полученные в ходе изучения базовой дисциплины "Английский язык".</w:t>
      </w:r>
    </w:p>
    <w:p w:rsidR="008714D6" w:rsidRPr="007B1D3E" w:rsidRDefault="008714D6" w:rsidP="008714D6">
      <w:pPr>
        <w:jc w:val="both"/>
      </w:pPr>
      <w:r w:rsidRPr="007B1D3E">
        <w:rPr>
          <w:b/>
        </w:rPr>
        <w:t>3. Цели и задачи</w:t>
      </w:r>
    </w:p>
    <w:p w:rsidR="008714D6" w:rsidRPr="007B1D3E" w:rsidRDefault="008714D6" w:rsidP="008714D6">
      <w:pPr>
        <w:jc w:val="both"/>
      </w:pPr>
      <w:r w:rsidRPr="007B1D3E">
        <w:rPr>
          <w:b/>
        </w:rPr>
        <w:t>Целью</w:t>
      </w:r>
      <w:r w:rsidRPr="007B1D3E">
        <w:t xml:space="preserve"> дисциплины «</w:t>
      </w:r>
      <w:r w:rsidRPr="002D069A">
        <w:rPr>
          <w:iCs/>
          <w:color w:val="000000"/>
        </w:rPr>
        <w:t>Физика плазмы</w:t>
      </w:r>
      <w:r w:rsidRPr="007B1D3E">
        <w:t>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rFonts w:eastAsia="TimesNewRomanPSMT"/>
        </w:rPr>
      </w:pPr>
      <w:r w:rsidRPr="007B1D3E">
        <w:rPr>
          <w:rFonts w:eastAsia="TimesNewRomanPSMT"/>
        </w:rPr>
        <w:t>Практическая значимость данной дисциплины заключается в том, что она способствует повышению уровня владения иностранным и родным языками и</w:t>
      </w:r>
      <w:r>
        <w:rPr>
          <w:rFonts w:eastAsia="TimesNewRomanPSMT"/>
        </w:rPr>
        <w:t xml:space="preserve"> </w:t>
      </w:r>
      <w:r w:rsidRPr="007B1D3E">
        <w:rPr>
          <w:rFonts w:eastAsia="TimesNewRomanPSMT"/>
        </w:rPr>
        <w:t>совершенствованию навыков письменного и устного перевода.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rFonts w:eastAsia="TimesNewRomanPSMT"/>
        </w:rPr>
      </w:pPr>
      <w:r w:rsidRPr="007B1D3E">
        <w:rPr>
          <w:rFonts w:eastAsia="TimesNewRomanPSMT"/>
          <w:b/>
          <w:bCs/>
        </w:rPr>
        <w:t xml:space="preserve">Задачи </w:t>
      </w:r>
      <w:r w:rsidRPr="007B1D3E">
        <w:rPr>
          <w:rFonts w:eastAsia="TimesNewRomanPSMT"/>
          <w:bCs/>
        </w:rPr>
        <w:t>дисциплины</w:t>
      </w:r>
      <w:r>
        <w:rPr>
          <w:rFonts w:eastAsia="TimesNewRomanPSMT"/>
          <w:bCs/>
        </w:rPr>
        <w:t xml:space="preserve"> </w:t>
      </w:r>
      <w:r w:rsidRPr="007B1D3E">
        <w:t>«</w:t>
      </w:r>
      <w:r w:rsidRPr="002D069A">
        <w:rPr>
          <w:iCs/>
          <w:color w:val="000000"/>
        </w:rPr>
        <w:t>Физика плазмы</w:t>
      </w:r>
      <w:r w:rsidRPr="007B1D3E">
        <w:t>»</w:t>
      </w:r>
      <w:r w:rsidRPr="007B1D3E">
        <w:rPr>
          <w:rFonts w:eastAsia="TimesNewRomanPSMT"/>
        </w:rPr>
        <w:t>:</w:t>
      </w:r>
    </w:p>
    <w:p w:rsidR="008714D6" w:rsidRPr="007B1D3E" w:rsidRDefault="008714D6" w:rsidP="008714D6">
      <w:pPr>
        <w:jc w:val="both"/>
      </w:pPr>
      <w:r w:rsidRPr="007B1D3E"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научных текстов.</w:t>
      </w:r>
    </w:p>
    <w:p w:rsidR="008714D6" w:rsidRPr="007B1D3E" w:rsidRDefault="008714D6" w:rsidP="008714D6">
      <w:pPr>
        <w:jc w:val="both"/>
      </w:pPr>
      <w:r w:rsidRPr="007B1D3E"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 w:rsidR="008714D6" w:rsidRPr="007B1D3E" w:rsidRDefault="008714D6" w:rsidP="008714D6">
      <w:pPr>
        <w:jc w:val="both"/>
        <w:rPr>
          <w:b/>
        </w:rPr>
      </w:pPr>
    </w:p>
    <w:p w:rsidR="008714D6" w:rsidRPr="007B1D3E" w:rsidRDefault="008714D6" w:rsidP="008714D6">
      <w:pPr>
        <w:jc w:val="both"/>
      </w:pPr>
      <w:r w:rsidRPr="007B1D3E">
        <w:rPr>
          <w:b/>
        </w:rPr>
        <w:t>4. Образовательные результаты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268"/>
        <w:gridCol w:w="1276"/>
        <w:gridCol w:w="2693"/>
        <w:gridCol w:w="992"/>
        <w:gridCol w:w="1559"/>
      </w:tblGrid>
      <w:tr w:rsidR="008714D6" w:rsidRPr="007B1D3E" w:rsidTr="008714D6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Код ОР</w:t>
            </w:r>
          </w:p>
          <w:p w:rsidR="008714D6" w:rsidRPr="007B1D3E" w:rsidRDefault="008714D6" w:rsidP="008714D6">
            <w:pPr>
              <w:jc w:val="center"/>
            </w:pPr>
            <w:r w:rsidRPr="007B1D3E"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8" w:space="0" w:color="000000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Код ОР дисциплины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jc w:val="center"/>
            </w:pPr>
            <w:r w:rsidRPr="007B1D3E"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jc w:val="center"/>
            </w:pPr>
            <w:r w:rsidRPr="007B1D3E">
              <w:t>Код компетенций ОПОП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Средства оценивания ОР</w:t>
            </w:r>
          </w:p>
        </w:tc>
      </w:tr>
      <w:tr w:rsidR="008714D6" w:rsidRPr="007B1D3E" w:rsidTr="008714D6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ОР.1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140"/>
            </w:pPr>
            <w:r w:rsidRPr="007B1D3E">
              <w:t xml:space="preserve"> демонстрирует умения и способности логически, грамотно и ясно </w:t>
            </w:r>
            <w:r w:rsidRPr="007B1D3E">
              <w:lastRenderedPageBreak/>
              <w:t>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  <w:r w:rsidRPr="007B1D3E">
              <w:lastRenderedPageBreak/>
              <w:t>ОР.1-</w:t>
            </w:r>
            <w:r>
              <w:t>17</w:t>
            </w:r>
            <w:r w:rsidRPr="007B1D3E">
              <w:t>-1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ind w:left="140" w:right="140"/>
            </w:pPr>
            <w:r w:rsidRPr="007B1D3E">
              <w:t xml:space="preserve">умеет осуществлять письменный и устный перевод с соблюдением лексических, </w:t>
            </w:r>
            <w:r w:rsidRPr="007B1D3E">
              <w:lastRenderedPageBreak/>
              <w:t>грамматических,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14D6" w:rsidRPr="007B1D3E" w:rsidRDefault="008714D6" w:rsidP="008714D6">
            <w:pPr>
              <w:ind w:left="140" w:right="140"/>
            </w:pPr>
            <w:r w:rsidRPr="007B1D3E">
              <w:lastRenderedPageBreak/>
              <w:t>ОК-4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left="140" w:right="140"/>
            </w:pPr>
            <w:r w:rsidRPr="007B1D3E">
              <w:t xml:space="preserve">практические задания; устная речь </w:t>
            </w:r>
            <w:r w:rsidRPr="007B1D3E">
              <w:lastRenderedPageBreak/>
              <w:t xml:space="preserve">(перевод), </w:t>
            </w:r>
          </w:p>
          <w:p w:rsidR="008714D6" w:rsidRPr="007B1D3E" w:rsidRDefault="008714D6" w:rsidP="008714D6">
            <w:pPr>
              <w:ind w:left="140" w:right="140"/>
            </w:pPr>
            <w:r w:rsidRPr="007B1D3E">
              <w:t>письменная работа (перевод), презентация</w:t>
            </w:r>
          </w:p>
        </w:tc>
      </w:tr>
    </w:tbl>
    <w:p w:rsidR="008714D6" w:rsidRPr="007B1D3E" w:rsidRDefault="008714D6" w:rsidP="008714D6">
      <w:pPr>
        <w:jc w:val="both"/>
        <w:rPr>
          <w:b/>
        </w:rPr>
      </w:pPr>
    </w:p>
    <w:p w:rsidR="008714D6" w:rsidRPr="007B1D3E" w:rsidRDefault="008714D6" w:rsidP="008714D6">
      <w:pPr>
        <w:jc w:val="both"/>
      </w:pPr>
    </w:p>
    <w:p w:rsidR="008714D6" w:rsidRPr="007B1D3E" w:rsidRDefault="008714D6" w:rsidP="008714D6">
      <w:pPr>
        <w:jc w:val="both"/>
      </w:pPr>
      <w:r w:rsidRPr="007B1D3E">
        <w:rPr>
          <w:b/>
        </w:rPr>
        <w:t>5. Содержание дисциплины</w:t>
      </w:r>
    </w:p>
    <w:p w:rsidR="008714D6" w:rsidRPr="007B1D3E" w:rsidRDefault="008714D6" w:rsidP="008714D6">
      <w:pPr>
        <w:jc w:val="both"/>
      </w:pPr>
      <w:r w:rsidRPr="007B1D3E">
        <w:rPr>
          <w:i/>
        </w:rPr>
        <w:t>5.1. Тематический план</w:t>
      </w:r>
    </w:p>
    <w:tbl>
      <w:tblPr>
        <w:tblW w:w="9214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8"/>
        <w:gridCol w:w="3663"/>
        <w:gridCol w:w="851"/>
        <w:gridCol w:w="1417"/>
        <w:gridCol w:w="1134"/>
        <w:gridCol w:w="851"/>
        <w:gridCol w:w="850"/>
      </w:tblGrid>
      <w:tr w:rsidR="008714D6" w:rsidRPr="007B1D3E" w:rsidTr="008714D6">
        <w:tc>
          <w:tcPr>
            <w:tcW w:w="4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  <w:r w:rsidRPr="007B1D3E">
              <w:rPr>
                <w:i/>
              </w:rPr>
              <w:t>№ п/п</w:t>
            </w:r>
          </w:p>
        </w:tc>
        <w:tc>
          <w:tcPr>
            <w:tcW w:w="3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60"/>
              <w:jc w:val="center"/>
            </w:pPr>
            <w:r w:rsidRPr="007B1D3E">
              <w:rPr>
                <w:i/>
              </w:rPr>
              <w:t>Контактная работа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</w:rPr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  <w:highlight w:val="white"/>
              </w:rPr>
              <w:t>Всего часов по дисциплине</w:t>
            </w:r>
          </w:p>
        </w:tc>
      </w:tr>
      <w:tr w:rsidR="008714D6" w:rsidRPr="007B1D3E" w:rsidTr="008714D6">
        <w:tc>
          <w:tcPr>
            <w:tcW w:w="4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rPr>
                <w:i/>
                <w:highlight w:val="white"/>
              </w:rPr>
              <w:t>Контактная СР (в т.ч. в ЭИОС)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</w:tr>
      <w:tr w:rsidR="008714D6" w:rsidRPr="007B1D3E" w:rsidTr="008714D6">
        <w:tc>
          <w:tcPr>
            <w:tcW w:w="4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  <w:r w:rsidRPr="007B1D3E">
              <w:rPr>
                <w:i/>
              </w:rPr>
              <w:t>Лекции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  <w:r w:rsidRPr="007B1D3E">
              <w:rPr>
                <w:i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widowControl w:val="0"/>
            </w:pP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rPr>
                <w:b/>
              </w:rPr>
            </w:pPr>
            <w:r w:rsidRPr="007B1D3E">
              <w:rPr>
                <w:b/>
              </w:rPr>
              <w:t>Раздел 1. Теоретические аспекты перевода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1.1.Словари и справочники. Информационный поиск в интернете.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1.2. Лексические, грамматические и стилистические аспекты перевода.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1.3. Типология текстов.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1.4. Стилистические особенности текстов.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 w:rsidRPr="007B1D3E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rPr>
                <w:b/>
              </w:rPr>
              <w:t>Раздел 2. Освоение текстовых жанров в письменном переводе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pStyle w:val="220"/>
              <w:spacing w:before="0" w:after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7B1D3E">
              <w:rPr>
                <w:rFonts w:ascii="Times New Roman" w:hAnsi="Times New Roman"/>
                <w:b w:val="0"/>
                <w:sz w:val="24"/>
                <w:szCs w:val="24"/>
              </w:rPr>
              <w:t xml:space="preserve">Тема 2.1. Инструкция.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pStyle w:val="220"/>
              <w:spacing w:before="0" w:after="0"/>
              <w:jc w:val="left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7B1D3E">
              <w:rPr>
                <w:rFonts w:ascii="Times New Roman" w:hAnsi="Times New Roman"/>
                <w:b w:val="0"/>
                <w:sz w:val="24"/>
                <w:szCs w:val="24"/>
              </w:rPr>
              <w:t xml:space="preserve">Тема 2.2. Энциклопедическая статья на тему </w:t>
            </w:r>
            <w:r w:rsidRPr="008714D6">
              <w:rPr>
                <w:rFonts w:ascii="Times New Roman" w:hAnsi="Times New Roman"/>
                <w:b w:val="0"/>
                <w:sz w:val="24"/>
                <w:szCs w:val="24"/>
              </w:rPr>
              <w:t>Физика плазмы</w:t>
            </w:r>
            <w:r w:rsidRPr="007B1D3E">
              <w:rPr>
                <w:rFonts w:ascii="Times New Roman" w:hAnsi="Times New Roman"/>
                <w:b w:val="0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2.3. Деловое письмо </w:t>
            </w:r>
            <w:r w:rsidRPr="007B1D3E">
              <w:lastRenderedPageBreak/>
              <w:t xml:space="preserve">профессору по вопросу эксперимента по </w:t>
            </w:r>
            <w:r>
              <w:t>физике плазмы</w:t>
            </w:r>
            <w:r w:rsidRPr="007B1D3E"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2.4. Технические характеристики эксперимента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2.5. Текст статьи по </w:t>
            </w:r>
            <w:r>
              <w:t>физике плазмы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2.6. Лекции и презентации по </w:t>
            </w:r>
            <w:r>
              <w:t>физика плазмы.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>Тема 2.7. Научно-популярный текст «</w:t>
            </w:r>
            <w:r w:rsidRPr="002D069A">
              <w:rPr>
                <w:iCs/>
                <w:color w:val="000000"/>
              </w:rPr>
              <w:t>Физика плазмы</w:t>
            </w:r>
            <w:r w:rsidRPr="007B1D3E">
              <w:t>».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2.8. Научно-технический текст по </w:t>
            </w:r>
            <w:r>
              <w:t>физике плазмы</w:t>
            </w:r>
            <w:r w:rsidRPr="007B1D3E"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r w:rsidRPr="007B1D3E">
              <w:t xml:space="preserve">Тема 2.9. </w:t>
            </w:r>
            <w:proofErr w:type="spellStart"/>
            <w:r w:rsidRPr="007B1D3E">
              <w:t>Газетно</w:t>
            </w:r>
            <w:proofErr w:type="spellEnd"/>
            <w:r w:rsidRPr="007B1D3E">
              <w:t xml:space="preserve"> - журнальный информационный текст про открытие в области </w:t>
            </w:r>
            <w:r>
              <w:t>физики плазмы</w:t>
            </w:r>
            <w:r w:rsidRPr="007B1D3E"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</w:pPr>
            <w:r w:rsidRPr="007B1D3E">
              <w:t>8</w:t>
            </w:r>
          </w:p>
        </w:tc>
      </w:tr>
      <w:tr w:rsidR="008714D6" w:rsidRPr="007B1D3E" w:rsidTr="008714D6"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rPr>
                <w:b/>
              </w:rPr>
            </w:pPr>
            <w:r w:rsidRPr="007B1D3E">
              <w:rPr>
                <w:b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ind w:right="-6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  <w:rPr>
                <w:b/>
              </w:rPr>
            </w:pPr>
            <w:r w:rsidRPr="007B1D3E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714D6" w:rsidRPr="007B1D3E" w:rsidRDefault="008714D6" w:rsidP="008714D6">
            <w:pPr>
              <w:jc w:val="center"/>
              <w:rPr>
                <w:b/>
              </w:rPr>
            </w:pPr>
            <w:r w:rsidRPr="007B1D3E">
              <w:rPr>
                <w:b/>
              </w:rPr>
              <w:t>72</w:t>
            </w:r>
          </w:p>
        </w:tc>
      </w:tr>
    </w:tbl>
    <w:p w:rsidR="008714D6" w:rsidRPr="007B1D3E" w:rsidRDefault="008714D6" w:rsidP="008714D6">
      <w:pPr>
        <w:jc w:val="both"/>
      </w:pPr>
    </w:p>
    <w:p w:rsidR="0024151A" w:rsidRPr="007B1D3E" w:rsidRDefault="0024151A" w:rsidP="0024151A">
      <w:pPr>
        <w:jc w:val="both"/>
      </w:pPr>
      <w:r w:rsidRPr="007B1D3E">
        <w:rPr>
          <w:b/>
        </w:rPr>
        <w:t>5.2. Методы обучения</w:t>
      </w:r>
    </w:p>
    <w:p w:rsidR="0024151A" w:rsidRPr="007B1D3E" w:rsidRDefault="0024151A" w:rsidP="0024151A">
      <w:pPr>
        <w:jc w:val="both"/>
      </w:pPr>
      <w:r w:rsidRPr="007B1D3E">
        <w:t>При изучении дисциплины «</w:t>
      </w:r>
      <w:r w:rsidRPr="002D069A">
        <w:rPr>
          <w:iCs/>
          <w:color w:val="000000"/>
        </w:rPr>
        <w:t>Физика плазмы</w:t>
      </w:r>
      <w:r w:rsidRPr="007B1D3E">
        <w:t>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</w:t>
      </w:r>
      <w:r>
        <w:t xml:space="preserve"> </w:t>
      </w:r>
      <w:proofErr w:type="spellStart"/>
      <w:r w:rsidRPr="007B1D3E">
        <w:t>Internet</w:t>
      </w:r>
      <w:proofErr w:type="spellEnd"/>
      <w:r w:rsidRPr="007B1D3E">
        <w:t>-ресурсов, информационных баз, методических разработок, специальной учебной литературы</w:t>
      </w:r>
      <w:r>
        <w:t xml:space="preserve"> </w:t>
      </w:r>
      <w:r w:rsidRPr="007B1D3E">
        <w:t>при подготовке перевода.</w:t>
      </w:r>
    </w:p>
    <w:p w:rsidR="0024151A" w:rsidRPr="007B1D3E" w:rsidRDefault="0024151A" w:rsidP="0024151A">
      <w:pPr>
        <w:jc w:val="both"/>
        <w:rPr>
          <w:b/>
        </w:rPr>
      </w:pPr>
    </w:p>
    <w:p w:rsidR="0024151A" w:rsidRDefault="0024151A" w:rsidP="0024151A">
      <w:pPr>
        <w:jc w:val="both"/>
        <w:rPr>
          <w:b/>
        </w:rPr>
      </w:pPr>
      <w:r w:rsidRPr="007B1D3E">
        <w:rPr>
          <w:b/>
        </w:rPr>
        <w:t xml:space="preserve">6. </w:t>
      </w:r>
      <w:r w:rsidRPr="005F2272">
        <w:rPr>
          <w:b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24151A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24151A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Теоретические аспекты перевода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widowControl w:val="0"/>
            </w:pPr>
            <w:r w:rsidRPr="007B1D3E">
              <w:t>ОР.1-</w:t>
            </w:r>
            <w:r>
              <w:t>17</w:t>
            </w:r>
            <w:r w:rsidRPr="007B1D3E">
              <w:t>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Освоение текстовых жанров в письменном переводе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widowControl w:val="0"/>
            </w:pPr>
            <w:r w:rsidRPr="007B1D3E">
              <w:t>ОР.1-</w:t>
            </w:r>
            <w:r>
              <w:t>17</w:t>
            </w:r>
            <w:r w:rsidRPr="007B1D3E">
              <w:t>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</w:t>
            </w: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lastRenderedPageBreak/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Контрольная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</w:p>
    <w:p w:rsidR="0024151A" w:rsidRPr="007B1D3E" w:rsidRDefault="0024151A" w:rsidP="0024151A">
      <w:pPr>
        <w:jc w:val="both"/>
      </w:pPr>
    </w:p>
    <w:p w:rsidR="0024151A" w:rsidRPr="007B1D3E" w:rsidRDefault="0024151A" w:rsidP="0024151A">
      <w:pPr>
        <w:jc w:val="both"/>
      </w:pPr>
      <w:r w:rsidRPr="007B1D3E">
        <w:rPr>
          <w:b/>
        </w:rPr>
        <w:t>7. Учебно-методическое и информационное обеспечение</w:t>
      </w:r>
    </w:p>
    <w:p w:rsidR="0024151A" w:rsidRPr="007B1D3E" w:rsidRDefault="0024151A" w:rsidP="0024151A">
      <w:pPr>
        <w:jc w:val="both"/>
      </w:pPr>
      <w:r w:rsidRPr="007B1D3E">
        <w:rPr>
          <w:i/>
        </w:rPr>
        <w:t>7.1. Основная</w:t>
      </w:r>
      <w:r>
        <w:rPr>
          <w:i/>
        </w:rPr>
        <w:t xml:space="preserve"> </w:t>
      </w:r>
      <w:r w:rsidRPr="007B1D3E">
        <w:rPr>
          <w:i/>
        </w:rPr>
        <w:t>литература</w:t>
      </w:r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085038">
        <w:rPr>
          <w:color w:val="auto"/>
        </w:rPr>
        <w:t>1. Чиж, Р.Н. Иностранный язык (английский)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учебное пособие / Р.Н. Чиж ; Министерство образования и науки Российской Федерации, Высшая школа народных искусств (академия). - Санкт-Петербург</w:t>
      </w:r>
      <w:proofErr w:type="gramStart"/>
      <w:r w:rsidRPr="00085038">
        <w:rPr>
          <w:color w:val="auto"/>
        </w:rPr>
        <w:t xml:space="preserve"> :</w:t>
      </w:r>
      <w:proofErr w:type="gramEnd"/>
      <w:r w:rsidRPr="00085038">
        <w:rPr>
          <w:color w:val="auto"/>
        </w:rPr>
        <w:t xml:space="preserve"> Высшая школа народных искусств, 2017. - 77 с. - </w:t>
      </w:r>
      <w:proofErr w:type="spellStart"/>
      <w:r w:rsidRPr="00085038">
        <w:rPr>
          <w:color w:val="auto"/>
        </w:rPr>
        <w:t>Библиогр</w:t>
      </w:r>
      <w:proofErr w:type="spellEnd"/>
      <w:r w:rsidRPr="00085038">
        <w:rPr>
          <w:color w:val="auto"/>
        </w:rPr>
        <w:t>. в кн. - ISBN 978-5-906697-47-9</w:t>
      </w:r>
      <w:proofErr w:type="gramStart"/>
      <w:r w:rsidRPr="00085038">
        <w:rPr>
          <w:color w:val="auto"/>
        </w:rPr>
        <w:t xml:space="preserve"> ;</w:t>
      </w:r>
      <w:proofErr w:type="gramEnd"/>
      <w:r w:rsidRPr="00085038">
        <w:rPr>
          <w:color w:val="auto"/>
        </w:rPr>
        <w:t xml:space="preserve"> То же [Электронный ресурс]. - </w:t>
      </w:r>
      <w:r w:rsidRPr="00F63099">
        <w:rPr>
          <w:color w:val="auto"/>
        </w:rPr>
        <w:t>URL: </w:t>
      </w:r>
      <w:hyperlink r:id="rId218" w:history="1">
        <w:r w:rsidRPr="00F63099">
          <w:rPr>
            <w:rStyle w:val="a7"/>
            <w:color w:val="auto"/>
          </w:rPr>
          <w:t>http://biblioclub.ru/index.php?page=book&amp;id=499441</w:t>
        </w:r>
      </w:hyperlink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F63099">
        <w:rPr>
          <w:color w:val="auto"/>
        </w:rPr>
        <w:t xml:space="preserve">2. </w:t>
      </w:r>
      <w:proofErr w:type="spellStart"/>
      <w:r w:rsidRPr="00F63099">
        <w:rPr>
          <w:color w:val="454545"/>
        </w:rPr>
        <w:t>Никеров</w:t>
      </w:r>
      <w:proofErr w:type="spellEnd"/>
      <w:r w:rsidRPr="00F63099">
        <w:rPr>
          <w:color w:val="454545"/>
        </w:rPr>
        <w:t>, В.А. Физика: современный курс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учебник / В.А. </w:t>
      </w:r>
      <w:proofErr w:type="spellStart"/>
      <w:r w:rsidRPr="00F63099">
        <w:rPr>
          <w:color w:val="454545"/>
        </w:rPr>
        <w:t>Никеров</w:t>
      </w:r>
      <w:proofErr w:type="spellEnd"/>
      <w:r w:rsidRPr="00F63099">
        <w:rPr>
          <w:color w:val="454545"/>
        </w:rPr>
        <w:t>. - 2-е изд. - Москва : Издательско-торговая корпорация «Дашков и К°», 2016. - 452 с.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ил. - ISBN 978-5-394-02349-1</w:t>
      </w:r>
      <w:proofErr w:type="gramStart"/>
      <w:r w:rsidRPr="00F63099">
        <w:rPr>
          <w:color w:val="454545"/>
        </w:rPr>
        <w:t xml:space="preserve"> ;</w:t>
      </w:r>
      <w:proofErr w:type="gramEnd"/>
      <w:r w:rsidRPr="00F63099">
        <w:rPr>
          <w:color w:val="454545"/>
        </w:rPr>
        <w:t xml:space="preserve"> То же [Электронный ресурс]. - URL: </w:t>
      </w:r>
      <w:hyperlink r:id="rId219" w:history="1">
        <w:r w:rsidRPr="00F63099">
          <w:rPr>
            <w:rStyle w:val="a7"/>
            <w:color w:val="006CA1"/>
          </w:rPr>
          <w:t>http://biblioclub.ru/index.php?page=book&amp;id=453287</w:t>
        </w:r>
      </w:hyperlink>
    </w:p>
    <w:p w:rsidR="0024151A" w:rsidRPr="00F63099" w:rsidRDefault="0024151A" w:rsidP="0024151A">
      <w:pPr>
        <w:ind w:firstLine="709"/>
        <w:jc w:val="both"/>
        <w:rPr>
          <w:color w:val="auto"/>
        </w:rPr>
      </w:pPr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F63099">
        <w:rPr>
          <w:i/>
          <w:color w:val="auto"/>
        </w:rPr>
        <w:t>7.2. Дополнительная литература</w:t>
      </w:r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F63099">
        <w:rPr>
          <w:color w:val="auto"/>
        </w:rPr>
        <w:t>1. Беляева, И.В. Иностранный язык в сфере профессиональной коммуникации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учебное пособие / И.В. Беляева, Е.Ю. Нестеренко, Т.И. </w:t>
      </w:r>
      <w:proofErr w:type="spellStart"/>
      <w:r w:rsidRPr="00F63099">
        <w:rPr>
          <w:color w:val="auto"/>
        </w:rPr>
        <w:t>Сорогина</w:t>
      </w:r>
      <w:proofErr w:type="spellEnd"/>
      <w:r w:rsidRPr="00F63099">
        <w:rPr>
          <w:color w:val="auto"/>
        </w:rPr>
        <w:t xml:space="preserve"> ; науч. ред. Е.Г. Соболева. - 3-е изд., стер. - Москва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ФЛИНТА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</w:t>
      </w:r>
      <w:proofErr w:type="spellStart"/>
      <w:r w:rsidRPr="00F63099">
        <w:rPr>
          <w:color w:val="auto"/>
        </w:rPr>
        <w:t>УрФУ</w:t>
      </w:r>
      <w:proofErr w:type="spellEnd"/>
      <w:r w:rsidRPr="00F63099">
        <w:rPr>
          <w:color w:val="auto"/>
        </w:rPr>
        <w:t>, 2017. - 133 с.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ил. - </w:t>
      </w:r>
      <w:proofErr w:type="spellStart"/>
      <w:r w:rsidRPr="00F63099">
        <w:rPr>
          <w:color w:val="auto"/>
        </w:rPr>
        <w:t>Библиогр</w:t>
      </w:r>
      <w:proofErr w:type="spellEnd"/>
      <w:r w:rsidRPr="00F63099">
        <w:rPr>
          <w:color w:val="auto"/>
        </w:rPr>
        <w:t>.: с. 126. - ISBN 978-5-9765-2616-7</w:t>
      </w:r>
      <w:proofErr w:type="gramStart"/>
      <w:r w:rsidRPr="00F63099">
        <w:rPr>
          <w:color w:val="auto"/>
        </w:rPr>
        <w:t xml:space="preserve"> ;</w:t>
      </w:r>
      <w:proofErr w:type="gramEnd"/>
      <w:r w:rsidRPr="00F63099">
        <w:rPr>
          <w:color w:val="auto"/>
        </w:rPr>
        <w:t xml:space="preserve"> То же [Электронный ресурс]. - URL: </w:t>
      </w:r>
      <w:hyperlink r:id="rId220" w:history="1">
        <w:r w:rsidRPr="00F63099">
          <w:rPr>
            <w:rStyle w:val="a7"/>
            <w:color w:val="auto"/>
          </w:rPr>
          <w:t>http://biblioclub.ru/index.php?page=book&amp;id=482141</w:t>
        </w:r>
      </w:hyperlink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F63099">
        <w:rPr>
          <w:color w:val="auto"/>
        </w:rPr>
        <w:t xml:space="preserve">2. </w:t>
      </w:r>
      <w:proofErr w:type="spellStart"/>
      <w:r w:rsidRPr="00F63099">
        <w:rPr>
          <w:color w:val="auto"/>
        </w:rPr>
        <w:t>English</w:t>
      </w:r>
      <w:proofErr w:type="spellEnd"/>
      <w:r w:rsidRPr="00F63099">
        <w:rPr>
          <w:color w:val="auto"/>
        </w:rPr>
        <w:t xml:space="preserve"> </w:t>
      </w:r>
      <w:proofErr w:type="spellStart"/>
      <w:r w:rsidRPr="00F63099">
        <w:rPr>
          <w:color w:val="auto"/>
        </w:rPr>
        <w:t>for</w:t>
      </w:r>
      <w:proofErr w:type="spellEnd"/>
      <w:r w:rsidRPr="00F63099">
        <w:rPr>
          <w:color w:val="auto"/>
        </w:rPr>
        <w:t xml:space="preserve"> </w:t>
      </w:r>
      <w:proofErr w:type="spellStart"/>
      <w:r w:rsidRPr="00F63099">
        <w:rPr>
          <w:color w:val="auto"/>
        </w:rPr>
        <w:t>Professional</w:t>
      </w:r>
      <w:proofErr w:type="spellEnd"/>
      <w:r w:rsidRPr="00F63099">
        <w:rPr>
          <w:color w:val="auto"/>
        </w:rPr>
        <w:t xml:space="preserve"> </w:t>
      </w:r>
      <w:proofErr w:type="spellStart"/>
      <w:r w:rsidRPr="00F63099">
        <w:rPr>
          <w:color w:val="auto"/>
        </w:rPr>
        <w:t>Communication</w:t>
      </w:r>
      <w:proofErr w:type="spellEnd"/>
      <w:r w:rsidRPr="00F63099">
        <w:rPr>
          <w:color w:val="auto"/>
        </w:rPr>
        <w:t>: по дисциплине «Иностранный язык»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учебное пособие / Э.М. </w:t>
      </w:r>
      <w:proofErr w:type="spellStart"/>
      <w:r w:rsidRPr="00F63099">
        <w:rPr>
          <w:color w:val="auto"/>
        </w:rPr>
        <w:t>Муртазина</w:t>
      </w:r>
      <w:proofErr w:type="spellEnd"/>
      <w:r w:rsidRPr="00F63099">
        <w:rPr>
          <w:color w:val="auto"/>
        </w:rPr>
        <w:t>, Г.Г. </w:t>
      </w:r>
      <w:proofErr w:type="spellStart"/>
      <w:r w:rsidRPr="00F63099">
        <w:rPr>
          <w:color w:val="auto"/>
        </w:rPr>
        <w:t>Амирова</w:t>
      </w:r>
      <w:proofErr w:type="spellEnd"/>
      <w:r w:rsidRPr="00F63099">
        <w:rPr>
          <w:color w:val="auto"/>
        </w:rPr>
        <w:t>, И.Ш. Абдуллин, В.А. Сысоев ; Министерство образования и науки России, Федеральное государственное бюджетное образовательное учреждение высшего профессионального образования «Казанский национальный исследовательский технологический университет». - Казань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Издательство КНИТУ, 2012. - Ч. 1. - 256 с.</w:t>
      </w:r>
      <w:proofErr w:type="gramStart"/>
      <w:r w:rsidRPr="00F63099">
        <w:rPr>
          <w:color w:val="auto"/>
        </w:rPr>
        <w:t xml:space="preserve"> :</w:t>
      </w:r>
      <w:proofErr w:type="gramEnd"/>
      <w:r w:rsidRPr="00F63099">
        <w:rPr>
          <w:color w:val="auto"/>
        </w:rPr>
        <w:t xml:space="preserve"> ил. - </w:t>
      </w:r>
      <w:proofErr w:type="spellStart"/>
      <w:r w:rsidRPr="00F63099">
        <w:rPr>
          <w:color w:val="auto"/>
        </w:rPr>
        <w:t>Библиогр</w:t>
      </w:r>
      <w:proofErr w:type="spellEnd"/>
      <w:r w:rsidRPr="00F63099">
        <w:rPr>
          <w:color w:val="auto"/>
        </w:rPr>
        <w:t>. в кн. - ISBN 978-5-7882-1307-1</w:t>
      </w:r>
      <w:proofErr w:type="gramStart"/>
      <w:r w:rsidRPr="00F63099">
        <w:rPr>
          <w:color w:val="auto"/>
        </w:rPr>
        <w:t xml:space="preserve"> ;</w:t>
      </w:r>
      <w:proofErr w:type="gramEnd"/>
      <w:r w:rsidRPr="00F63099">
        <w:rPr>
          <w:color w:val="auto"/>
        </w:rPr>
        <w:t xml:space="preserve"> То же [Электронный ресурс]. - URL: </w:t>
      </w:r>
      <w:hyperlink r:id="rId221" w:history="1">
        <w:r w:rsidRPr="00F63099">
          <w:rPr>
            <w:rStyle w:val="a7"/>
            <w:color w:val="auto"/>
          </w:rPr>
          <w:t>http://biblioclub.ru/index.php?page=book&amp;id=259048</w:t>
        </w:r>
      </w:hyperlink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F63099">
        <w:rPr>
          <w:color w:val="auto"/>
        </w:rPr>
        <w:t xml:space="preserve">3. </w:t>
      </w:r>
      <w:proofErr w:type="spellStart"/>
      <w:r w:rsidRPr="00F63099">
        <w:rPr>
          <w:color w:val="454545"/>
        </w:rPr>
        <w:t>Алешкевич</w:t>
      </w:r>
      <w:proofErr w:type="spellEnd"/>
      <w:r w:rsidRPr="00F63099">
        <w:rPr>
          <w:color w:val="454545"/>
        </w:rPr>
        <w:t>, В.А. Электромагнетизм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учебник / В.А. </w:t>
      </w:r>
      <w:proofErr w:type="spellStart"/>
      <w:r w:rsidRPr="00F63099">
        <w:rPr>
          <w:color w:val="454545"/>
        </w:rPr>
        <w:t>Алешкевич</w:t>
      </w:r>
      <w:proofErr w:type="spellEnd"/>
      <w:r w:rsidRPr="00F63099">
        <w:rPr>
          <w:color w:val="454545"/>
        </w:rPr>
        <w:t>. - Москва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</w:t>
      </w:r>
      <w:proofErr w:type="spellStart"/>
      <w:r w:rsidRPr="00F63099">
        <w:rPr>
          <w:color w:val="454545"/>
        </w:rPr>
        <w:t>Физматлит</w:t>
      </w:r>
      <w:proofErr w:type="spellEnd"/>
      <w:r w:rsidRPr="00F63099">
        <w:rPr>
          <w:color w:val="454545"/>
        </w:rPr>
        <w:t>, 2014. - 404 с.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ил. - ISBN 978-5-9221-1555-1</w:t>
      </w:r>
      <w:proofErr w:type="gramStart"/>
      <w:r w:rsidRPr="00F63099">
        <w:rPr>
          <w:color w:val="454545"/>
        </w:rPr>
        <w:t xml:space="preserve"> ;</w:t>
      </w:r>
      <w:proofErr w:type="gramEnd"/>
      <w:r w:rsidRPr="00F63099">
        <w:rPr>
          <w:color w:val="454545"/>
        </w:rPr>
        <w:t xml:space="preserve"> То же [Электронный ресурс]. - URL: </w:t>
      </w:r>
      <w:hyperlink r:id="rId222" w:history="1">
        <w:r w:rsidRPr="00F63099">
          <w:rPr>
            <w:rStyle w:val="a7"/>
            <w:color w:val="006CA1"/>
          </w:rPr>
          <w:t>http://biblioclub.ru/index.php?page=book&amp;id=275299</w:t>
        </w:r>
      </w:hyperlink>
    </w:p>
    <w:p w:rsidR="0024151A" w:rsidRPr="00F63099" w:rsidRDefault="0024151A" w:rsidP="0024151A">
      <w:pPr>
        <w:ind w:firstLine="709"/>
        <w:jc w:val="both"/>
        <w:rPr>
          <w:color w:val="auto"/>
        </w:rPr>
      </w:pPr>
      <w:r w:rsidRPr="00F63099">
        <w:rPr>
          <w:color w:val="auto"/>
        </w:rPr>
        <w:t xml:space="preserve">4. </w:t>
      </w:r>
      <w:proofErr w:type="spellStart"/>
      <w:r w:rsidRPr="00F63099">
        <w:rPr>
          <w:color w:val="454545"/>
        </w:rPr>
        <w:t>Кингсеп</w:t>
      </w:r>
      <w:proofErr w:type="spellEnd"/>
      <w:r w:rsidRPr="00F63099">
        <w:rPr>
          <w:color w:val="454545"/>
        </w:rPr>
        <w:t>, А.С. Основы физики: Курс общей физики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учебник : в 2-х т. / А.С. </w:t>
      </w:r>
      <w:proofErr w:type="spellStart"/>
      <w:r w:rsidRPr="00F63099">
        <w:rPr>
          <w:color w:val="454545"/>
        </w:rPr>
        <w:t>Кингсеп</w:t>
      </w:r>
      <w:proofErr w:type="spellEnd"/>
      <w:r w:rsidRPr="00F63099">
        <w:rPr>
          <w:color w:val="454545"/>
        </w:rPr>
        <w:t>, Г.Р. Локшин, О.А. </w:t>
      </w:r>
      <w:proofErr w:type="spellStart"/>
      <w:r w:rsidRPr="00F63099">
        <w:rPr>
          <w:color w:val="454545"/>
        </w:rPr>
        <w:t>Ольхов</w:t>
      </w:r>
      <w:proofErr w:type="spellEnd"/>
      <w:r w:rsidRPr="00F63099">
        <w:rPr>
          <w:color w:val="454545"/>
        </w:rPr>
        <w:t xml:space="preserve">. - 2-е изд., </w:t>
      </w:r>
      <w:proofErr w:type="spellStart"/>
      <w:r w:rsidRPr="00F63099">
        <w:rPr>
          <w:color w:val="454545"/>
        </w:rPr>
        <w:t>испр</w:t>
      </w:r>
      <w:proofErr w:type="spellEnd"/>
      <w:r w:rsidRPr="00F63099">
        <w:rPr>
          <w:color w:val="454545"/>
        </w:rPr>
        <w:t>. - Москва</w:t>
      </w:r>
      <w:proofErr w:type="gramStart"/>
      <w:r w:rsidRPr="00F63099">
        <w:rPr>
          <w:color w:val="454545"/>
        </w:rPr>
        <w:t xml:space="preserve"> :</w:t>
      </w:r>
      <w:proofErr w:type="gramEnd"/>
      <w:r w:rsidRPr="00F63099">
        <w:rPr>
          <w:color w:val="454545"/>
        </w:rPr>
        <w:t xml:space="preserve"> </w:t>
      </w:r>
      <w:proofErr w:type="spellStart"/>
      <w:r w:rsidRPr="00F63099">
        <w:rPr>
          <w:color w:val="454545"/>
        </w:rPr>
        <w:t>Физматлит</w:t>
      </w:r>
      <w:proofErr w:type="spellEnd"/>
      <w:r w:rsidRPr="00F63099">
        <w:rPr>
          <w:color w:val="454545"/>
        </w:rPr>
        <w:t>, 2007. - Т. 1. Механика, электричество и магнетизм, колебания и волны, волновая оптика. - 704 с. - ISBN 978-5-9221-0753-2</w:t>
      </w:r>
      <w:proofErr w:type="gramStart"/>
      <w:r w:rsidRPr="00F63099">
        <w:rPr>
          <w:color w:val="454545"/>
        </w:rPr>
        <w:t xml:space="preserve"> ;</w:t>
      </w:r>
      <w:proofErr w:type="gramEnd"/>
      <w:r w:rsidRPr="00F63099">
        <w:rPr>
          <w:color w:val="454545"/>
        </w:rPr>
        <w:t xml:space="preserve"> То же [Электронный ресурс]. - URL: </w:t>
      </w:r>
      <w:hyperlink r:id="rId223" w:history="1">
        <w:r w:rsidRPr="00F63099">
          <w:rPr>
            <w:rStyle w:val="a7"/>
            <w:color w:val="006CA1"/>
          </w:rPr>
          <w:t>http://biblioclub.ru/index.php?page=book&amp;id=82178</w:t>
        </w:r>
      </w:hyperlink>
    </w:p>
    <w:p w:rsidR="0024151A" w:rsidRPr="00F63099" w:rsidRDefault="0024151A" w:rsidP="0024151A">
      <w:pPr>
        <w:jc w:val="both"/>
        <w:rPr>
          <w:rFonts w:eastAsia="TimesNewRomanPSMT"/>
        </w:rPr>
      </w:pPr>
    </w:p>
    <w:p w:rsidR="0024151A" w:rsidRPr="007B1D3E" w:rsidRDefault="0024151A" w:rsidP="0024151A">
      <w:pPr>
        <w:jc w:val="both"/>
      </w:pPr>
      <w:r w:rsidRPr="007B1D3E">
        <w:rPr>
          <w:i/>
        </w:rPr>
        <w:t xml:space="preserve">7.3. Перечень учебно-методического обеспечения для самостоятельной работы </w:t>
      </w:r>
      <w:proofErr w:type="gramStart"/>
      <w:r w:rsidRPr="007B1D3E">
        <w:rPr>
          <w:i/>
        </w:rPr>
        <w:t>обучающихся</w:t>
      </w:r>
      <w:proofErr w:type="gramEnd"/>
      <w:r w:rsidRPr="007B1D3E">
        <w:rPr>
          <w:i/>
        </w:rPr>
        <w:t xml:space="preserve"> по дисциплине</w:t>
      </w:r>
    </w:p>
    <w:p w:rsidR="0024151A" w:rsidRPr="007B1D3E" w:rsidRDefault="0024151A" w:rsidP="0024151A">
      <w:pPr>
        <w:jc w:val="both"/>
      </w:pPr>
      <w:r w:rsidRPr="007B1D3E">
        <w:t xml:space="preserve">1. Алимов, В.В. Специальный перевод. Практический курс перевода / В.В. Алимов, Ю.В. Артемьева. - М.: </w:t>
      </w:r>
      <w:proofErr w:type="spellStart"/>
      <w:r w:rsidRPr="007B1D3E">
        <w:t>Либроком</w:t>
      </w:r>
      <w:proofErr w:type="spellEnd"/>
      <w:r w:rsidRPr="007B1D3E">
        <w:t>, 2014. - 208 с.</w:t>
      </w:r>
    </w:p>
    <w:p w:rsidR="0024151A" w:rsidRPr="007B1D3E" w:rsidRDefault="0024151A" w:rsidP="0024151A">
      <w:pPr>
        <w:shd w:val="clear" w:color="auto" w:fill="FFFFFF"/>
        <w:tabs>
          <w:tab w:val="left" w:pos="1090"/>
        </w:tabs>
        <w:jc w:val="both"/>
      </w:pPr>
      <w:r w:rsidRPr="007B1D3E">
        <w:t xml:space="preserve">2. </w:t>
      </w:r>
      <w:proofErr w:type="spellStart"/>
      <w:r w:rsidRPr="007B1D3E">
        <w:t>Кабакчи</w:t>
      </w:r>
      <w:proofErr w:type="spellEnd"/>
      <w:r w:rsidRPr="007B1D3E">
        <w:t xml:space="preserve">, В. В. Практика английского языка: сб. упражнений по переводу / В. В. </w:t>
      </w:r>
      <w:proofErr w:type="spellStart"/>
      <w:r w:rsidRPr="007B1D3E">
        <w:t>Кабакчи</w:t>
      </w:r>
      <w:proofErr w:type="spellEnd"/>
      <w:r w:rsidRPr="007B1D3E">
        <w:t xml:space="preserve">. - 2-е изд., </w:t>
      </w:r>
      <w:proofErr w:type="spellStart"/>
      <w:r w:rsidRPr="007B1D3E">
        <w:t>испр</w:t>
      </w:r>
      <w:proofErr w:type="spellEnd"/>
      <w:r w:rsidRPr="007B1D3E">
        <w:t>. - СПб</w:t>
      </w:r>
      <w:proofErr w:type="gramStart"/>
      <w:r w:rsidRPr="007B1D3E">
        <w:t xml:space="preserve">.: </w:t>
      </w:r>
      <w:proofErr w:type="gramEnd"/>
      <w:r w:rsidRPr="007B1D3E">
        <w:t>Союз, 2000. - 256 с.</w:t>
      </w:r>
    </w:p>
    <w:p w:rsidR="0024151A" w:rsidRPr="007B1D3E" w:rsidRDefault="0024151A" w:rsidP="0024151A">
      <w:pPr>
        <w:jc w:val="both"/>
      </w:pPr>
      <w:r w:rsidRPr="007B1D3E">
        <w:lastRenderedPageBreak/>
        <w:t xml:space="preserve">3. Крупнов, В. Н. Практикум по переводу с английского языка на русский: </w:t>
      </w:r>
      <w:proofErr w:type="spellStart"/>
      <w:r w:rsidRPr="007B1D3E">
        <w:t>учеб</w:t>
      </w:r>
      <w:proofErr w:type="gramStart"/>
      <w:r w:rsidRPr="007B1D3E">
        <w:t>.п</w:t>
      </w:r>
      <w:proofErr w:type="gramEnd"/>
      <w:r w:rsidRPr="007B1D3E">
        <w:t>особие</w:t>
      </w:r>
      <w:proofErr w:type="spellEnd"/>
      <w:r w:rsidRPr="007B1D3E">
        <w:t xml:space="preserve"> для студентов вузов / В. Н. Крупнов. - М.: </w:t>
      </w:r>
      <w:proofErr w:type="spellStart"/>
      <w:r w:rsidRPr="007B1D3E">
        <w:t>Высш</w:t>
      </w:r>
      <w:proofErr w:type="spellEnd"/>
      <w:r w:rsidRPr="007B1D3E">
        <w:t xml:space="preserve">. </w:t>
      </w:r>
      <w:proofErr w:type="spellStart"/>
      <w:r w:rsidRPr="007B1D3E">
        <w:t>шк</w:t>
      </w:r>
      <w:proofErr w:type="spellEnd"/>
      <w:r w:rsidRPr="007B1D3E">
        <w:t>., 2005. - 279 с.</w:t>
      </w:r>
    </w:p>
    <w:p w:rsidR="0024151A" w:rsidRPr="007B1D3E" w:rsidRDefault="0024151A" w:rsidP="0024151A">
      <w:pPr>
        <w:jc w:val="both"/>
      </w:pPr>
      <w:r w:rsidRPr="007B1D3E">
        <w:t xml:space="preserve">4. Петрова, О. В. Введение в теорию и практику перевода (на материале английского языка): учеб. пособие для студентов вузов / О. В. Петрова. </w:t>
      </w:r>
      <w:proofErr w:type="gramStart"/>
      <w:r w:rsidRPr="007B1D3E">
        <w:t>-</w:t>
      </w:r>
      <w:proofErr w:type="spellStart"/>
      <w:r w:rsidRPr="007B1D3E">
        <w:t>Н</w:t>
      </w:r>
      <w:proofErr w:type="gramEnd"/>
      <w:r w:rsidRPr="007B1D3E">
        <w:t>ижегород</w:t>
      </w:r>
      <w:proofErr w:type="spellEnd"/>
      <w:r w:rsidRPr="007B1D3E">
        <w:t xml:space="preserve">. гос. лингвист, ун-т. -М. : Восток-Запад : </w:t>
      </w:r>
      <w:proofErr w:type="gramStart"/>
      <w:r w:rsidRPr="007B1D3E">
        <w:rPr>
          <w:lang w:val="en-US"/>
        </w:rPr>
        <w:t>ACT</w:t>
      </w:r>
      <w:r w:rsidRPr="007B1D3E">
        <w:t>, 2006.</w:t>
      </w:r>
      <w:proofErr w:type="gramEnd"/>
      <w:r w:rsidRPr="007B1D3E">
        <w:t xml:space="preserve"> - 96 с.</w:t>
      </w:r>
    </w:p>
    <w:p w:rsidR="0024151A" w:rsidRPr="007B1D3E" w:rsidRDefault="0024151A" w:rsidP="0024151A">
      <w:pPr>
        <w:shd w:val="clear" w:color="auto" w:fill="FFFFFF"/>
        <w:tabs>
          <w:tab w:val="left" w:pos="1090"/>
        </w:tabs>
        <w:jc w:val="both"/>
      </w:pPr>
      <w:r w:rsidRPr="007B1D3E">
        <w:t xml:space="preserve">5. Сдобников, В. В. 20 уроков устного перевода: </w:t>
      </w:r>
      <w:proofErr w:type="spellStart"/>
      <w:r w:rsidRPr="007B1D3E">
        <w:t>учеб</w:t>
      </w:r>
      <w:proofErr w:type="gramStart"/>
      <w:r w:rsidRPr="007B1D3E">
        <w:t>.д</w:t>
      </w:r>
      <w:proofErr w:type="gramEnd"/>
      <w:r w:rsidRPr="007B1D3E">
        <w:t>ля</w:t>
      </w:r>
      <w:proofErr w:type="spellEnd"/>
      <w:r w:rsidRPr="007B1D3E">
        <w:t xml:space="preserve"> студентов / В. В. Сдобников. -</w:t>
      </w:r>
      <w:proofErr w:type="spellStart"/>
      <w:r w:rsidRPr="007B1D3E">
        <w:t>Нижегород</w:t>
      </w:r>
      <w:proofErr w:type="spellEnd"/>
      <w:r w:rsidRPr="007B1D3E">
        <w:t>. гос. лингвист, ун-т. - М.: Восток-Запад, 2006. - 142 с.</w:t>
      </w:r>
    </w:p>
    <w:p w:rsidR="0024151A" w:rsidRPr="007B1D3E" w:rsidRDefault="0024151A" w:rsidP="0024151A">
      <w:pPr>
        <w:jc w:val="both"/>
      </w:pPr>
      <w:r w:rsidRPr="007B1D3E">
        <w:t xml:space="preserve">6. Сдобников, В. В. Начальный курс коммерческого перевода. Английский язык: учеб. </w:t>
      </w:r>
      <w:proofErr w:type="spellStart"/>
      <w:r w:rsidRPr="007B1D3E">
        <w:t>пособиедля</w:t>
      </w:r>
      <w:proofErr w:type="spellEnd"/>
      <w:r w:rsidRPr="007B1D3E">
        <w:t xml:space="preserve"> студентов лингвист, вузов и вузов </w:t>
      </w:r>
      <w:proofErr w:type="spellStart"/>
      <w:r w:rsidRPr="007B1D3E">
        <w:t>экон</w:t>
      </w:r>
      <w:proofErr w:type="spellEnd"/>
      <w:r w:rsidRPr="007B1D3E">
        <w:t xml:space="preserve">. профиля / В. В. Сдобников. </w:t>
      </w:r>
      <w:proofErr w:type="gramStart"/>
      <w:r w:rsidRPr="007B1D3E">
        <w:t>-</w:t>
      </w:r>
      <w:proofErr w:type="spellStart"/>
      <w:r w:rsidRPr="007B1D3E">
        <w:t>Н</w:t>
      </w:r>
      <w:proofErr w:type="gramEnd"/>
      <w:r w:rsidRPr="007B1D3E">
        <w:t>ижегород</w:t>
      </w:r>
      <w:proofErr w:type="spellEnd"/>
      <w:r w:rsidRPr="007B1D3E">
        <w:t>. гос. лингвист, ун-т. - М.: Восток-Запад, 2006. - 201 с.</w:t>
      </w:r>
    </w:p>
    <w:p w:rsidR="0024151A" w:rsidRPr="007B1D3E" w:rsidRDefault="0024151A" w:rsidP="0024151A">
      <w:pPr>
        <w:shd w:val="clear" w:color="auto" w:fill="FFFFFF"/>
        <w:tabs>
          <w:tab w:val="left" w:pos="1090"/>
        </w:tabs>
        <w:jc w:val="both"/>
      </w:pPr>
      <w:r w:rsidRPr="007B1D3E">
        <w:t xml:space="preserve">7. Семко, С. А. Учебник коммерческого перевода. Английский язык : </w:t>
      </w:r>
      <w:proofErr w:type="spellStart"/>
      <w:r w:rsidRPr="007B1D3E">
        <w:t>учеб</w:t>
      </w:r>
      <w:proofErr w:type="gramStart"/>
      <w:r w:rsidRPr="007B1D3E">
        <w:t>.д</w:t>
      </w:r>
      <w:proofErr w:type="gramEnd"/>
      <w:r w:rsidRPr="007B1D3E">
        <w:t>ля</w:t>
      </w:r>
      <w:proofErr w:type="spellEnd"/>
      <w:r w:rsidRPr="007B1D3E">
        <w:t xml:space="preserve"> студентов / С. А. Семко. - </w:t>
      </w:r>
      <w:proofErr w:type="spellStart"/>
      <w:r w:rsidRPr="007B1D3E">
        <w:t>Нижегород</w:t>
      </w:r>
      <w:proofErr w:type="spellEnd"/>
      <w:r w:rsidRPr="007B1D3E">
        <w:t xml:space="preserve">. гос. </w:t>
      </w:r>
      <w:proofErr w:type="spellStart"/>
      <w:r w:rsidRPr="007B1D3E">
        <w:t>лингвист</w:t>
      </w:r>
      <w:proofErr w:type="gramStart"/>
      <w:r w:rsidRPr="007B1D3E">
        <w:t>.у</w:t>
      </w:r>
      <w:proofErr w:type="gramEnd"/>
      <w:r w:rsidRPr="007B1D3E">
        <w:t>н</w:t>
      </w:r>
      <w:proofErr w:type="spellEnd"/>
      <w:r w:rsidRPr="007B1D3E">
        <w:t>-т ; под ред. М. П. Ивашкина. - 2-е изд. - М. : Восток-Запад, 2006. - 268 с.</w:t>
      </w:r>
    </w:p>
    <w:p w:rsidR="0024151A" w:rsidRPr="007B1D3E" w:rsidRDefault="0024151A" w:rsidP="0024151A">
      <w:pPr>
        <w:jc w:val="both"/>
      </w:pPr>
      <w:r w:rsidRPr="007B1D3E">
        <w:t>8. Яшина Н.К. Практикум по переводу с английского языка на русский: учебное пособие / Н.К. Яшина – М.: Флинта: Наука, 2012. - 76 с.</w:t>
      </w:r>
    </w:p>
    <w:p w:rsidR="0024151A" w:rsidRPr="007B1D3E" w:rsidRDefault="0024151A" w:rsidP="0024151A">
      <w:pPr>
        <w:jc w:val="both"/>
        <w:rPr>
          <w:rFonts w:eastAsia="TimesNewRomanPSMT"/>
        </w:rPr>
      </w:pPr>
    </w:p>
    <w:p w:rsidR="0024151A" w:rsidRPr="007B1D3E" w:rsidRDefault="0024151A" w:rsidP="0024151A">
      <w:pPr>
        <w:jc w:val="both"/>
      </w:pPr>
      <w:r w:rsidRPr="007B1D3E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4151A" w:rsidRPr="007B1D3E" w:rsidRDefault="0024151A" w:rsidP="0024151A">
      <w:pPr>
        <w:jc w:val="both"/>
      </w:pPr>
      <w:r w:rsidRPr="007B1D3E">
        <w:t>1. Научная электронная библиотека (</w:t>
      </w:r>
      <w:hyperlink r:id="rId224">
        <w:r w:rsidRPr="007B1D3E">
          <w:rPr>
            <w:color w:val="1155CC"/>
            <w:u w:val="single"/>
          </w:rPr>
          <w:t>http://elibrary.ru/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>2. Новостные учебные материалы для  самостоятельного изучения (</w:t>
      </w:r>
      <w:hyperlink r:id="rId225" w:history="1">
        <w:r w:rsidRPr="007B1D3E">
          <w:rPr>
            <w:rStyle w:val="a7"/>
            <w:rFonts w:eastAsia="Calibri"/>
          </w:rPr>
          <w:t>http://www.breakingnewsenglish.com/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 xml:space="preserve">3. Официальный сайт BBC </w:t>
      </w:r>
      <w:proofErr w:type="spellStart"/>
      <w:r w:rsidRPr="007B1D3E">
        <w:t>News</w:t>
      </w:r>
      <w:proofErr w:type="spellEnd"/>
      <w:r w:rsidRPr="007B1D3E">
        <w:t xml:space="preserve"> (</w:t>
      </w:r>
      <w:hyperlink r:id="rId226" w:history="1">
        <w:r w:rsidRPr="007B1D3E">
          <w:rPr>
            <w:rStyle w:val="a7"/>
            <w:rFonts w:eastAsia="Calibri"/>
          </w:rPr>
          <w:t>http://www.bbc.com/news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 xml:space="preserve">4. Словарная электронная </w:t>
      </w:r>
      <w:proofErr w:type="spellStart"/>
      <w:r w:rsidRPr="007B1D3E">
        <w:t>систем</w:t>
      </w:r>
      <w:proofErr w:type="gramStart"/>
      <w:r w:rsidRPr="007B1D3E">
        <w:t>а«</w:t>
      </w:r>
      <w:proofErr w:type="gramEnd"/>
      <w:r w:rsidRPr="007B1D3E">
        <w:t>Мультитран</w:t>
      </w:r>
      <w:proofErr w:type="spellEnd"/>
      <w:r w:rsidRPr="007B1D3E">
        <w:t>»(</w:t>
      </w:r>
      <w:hyperlink r:id="rId227" w:history="1">
        <w:r w:rsidRPr="007B1D3E">
          <w:rPr>
            <w:rStyle w:val="a7"/>
            <w:rFonts w:eastAsia="Calibri"/>
          </w:rPr>
          <w:t>http://www.multitran.ru/</w:t>
        </w:r>
      </w:hyperlink>
      <w:r w:rsidRPr="007B1D3E">
        <w:t>)</w:t>
      </w:r>
    </w:p>
    <w:p w:rsidR="0024151A" w:rsidRPr="007B1D3E" w:rsidRDefault="0024151A" w:rsidP="0024151A">
      <w:pPr>
        <w:jc w:val="both"/>
        <w:rPr>
          <w:i/>
        </w:rPr>
      </w:pPr>
      <w:r w:rsidRPr="007B1D3E">
        <w:rPr>
          <w:highlight w:val="white"/>
        </w:rPr>
        <w:t xml:space="preserve">5. </w:t>
      </w:r>
      <w:r w:rsidRPr="007B1D3E">
        <w:t>Электронный переводчик</w:t>
      </w:r>
      <w:proofErr w:type="gramStart"/>
      <w:r w:rsidRPr="007B1D3E">
        <w:rPr>
          <w:lang w:val="en-US"/>
        </w:rPr>
        <w:t>Translate</w:t>
      </w:r>
      <w:proofErr w:type="gramEnd"/>
      <w:r w:rsidRPr="007B1D3E">
        <w:t>.</w:t>
      </w:r>
      <w:proofErr w:type="spellStart"/>
      <w:r w:rsidRPr="007B1D3E">
        <w:rPr>
          <w:lang w:val="en-US"/>
        </w:rPr>
        <w:t>ru</w:t>
      </w:r>
      <w:proofErr w:type="spellEnd"/>
      <w:r w:rsidRPr="007B1D3E">
        <w:t xml:space="preserve"> (</w:t>
      </w:r>
      <w:hyperlink r:id="rId228" w:history="1">
        <w:r w:rsidRPr="007B1D3E">
          <w:rPr>
            <w:rStyle w:val="a7"/>
            <w:rFonts w:eastAsia="Calibri"/>
          </w:rPr>
          <w:t>http://www.translate.ru/</w:t>
        </w:r>
      </w:hyperlink>
      <w:r w:rsidRPr="007B1D3E">
        <w:t>)</w:t>
      </w:r>
    </w:p>
    <w:p w:rsidR="0024151A" w:rsidRPr="007B1D3E" w:rsidRDefault="0024151A" w:rsidP="0024151A">
      <w:pPr>
        <w:jc w:val="both"/>
      </w:pPr>
      <w:r w:rsidRPr="007B1D3E">
        <w:t xml:space="preserve">6. Электронный </w:t>
      </w:r>
      <w:proofErr w:type="spellStart"/>
      <w:proofErr w:type="gramStart"/>
      <w:r w:rsidRPr="007B1D3E">
        <w:t>словарь</w:t>
      </w:r>
      <w:proofErr w:type="gramEnd"/>
      <w:r w:rsidRPr="007B1D3E">
        <w:t>ABBYLingvo</w:t>
      </w:r>
      <w:proofErr w:type="spellEnd"/>
      <w:r w:rsidRPr="007B1D3E">
        <w:t xml:space="preserve">. </w:t>
      </w:r>
      <w:r w:rsidRPr="007B1D3E">
        <w:rPr>
          <w:lang w:val="en-US"/>
        </w:rPr>
        <w:t>Pro</w:t>
      </w:r>
      <w:r w:rsidRPr="007B1D3E">
        <w:t xml:space="preserve"> (</w:t>
      </w:r>
      <w:hyperlink r:id="rId229" w:history="1">
        <w:r w:rsidRPr="007B1D3E">
          <w:rPr>
            <w:rStyle w:val="a7"/>
            <w:rFonts w:eastAsia="Calibri"/>
            <w:lang w:val="en-US"/>
          </w:rPr>
          <w:t>http</w:t>
        </w:r>
        <w:r w:rsidRPr="007B1D3E">
          <w:rPr>
            <w:rStyle w:val="a7"/>
            <w:rFonts w:eastAsia="Calibri"/>
          </w:rPr>
          <w:t>://</w:t>
        </w:r>
        <w:proofErr w:type="spellStart"/>
        <w:r w:rsidRPr="007B1D3E">
          <w:rPr>
            <w:rStyle w:val="a7"/>
            <w:rFonts w:eastAsia="Calibri"/>
            <w:lang w:val="en-US"/>
          </w:rPr>
          <w:t>lingvopro</w:t>
        </w:r>
        <w:proofErr w:type="spellEnd"/>
        <w:r w:rsidRPr="007B1D3E">
          <w:rPr>
            <w:rStyle w:val="a7"/>
            <w:rFonts w:eastAsia="Calibri"/>
          </w:rPr>
          <w:t>.</w:t>
        </w:r>
        <w:proofErr w:type="spellStart"/>
        <w:r w:rsidRPr="007B1D3E">
          <w:rPr>
            <w:rStyle w:val="a7"/>
            <w:rFonts w:eastAsia="Calibri"/>
            <w:lang w:val="en-US"/>
          </w:rPr>
          <w:t>abbyyonline</w:t>
        </w:r>
        <w:proofErr w:type="spellEnd"/>
        <w:r w:rsidRPr="007B1D3E">
          <w:rPr>
            <w:rStyle w:val="a7"/>
            <w:rFonts w:eastAsia="Calibri"/>
          </w:rPr>
          <w:t>.</w:t>
        </w:r>
        <w:r w:rsidRPr="007B1D3E">
          <w:rPr>
            <w:rStyle w:val="a7"/>
            <w:rFonts w:eastAsia="Calibri"/>
            <w:lang w:val="en-US"/>
          </w:rPr>
          <w:t>com</w:t>
        </w:r>
        <w:r w:rsidRPr="007B1D3E">
          <w:rPr>
            <w:rStyle w:val="a7"/>
            <w:rFonts w:eastAsia="Calibri"/>
          </w:rPr>
          <w:t>/</w:t>
        </w:r>
        <w:proofErr w:type="spellStart"/>
        <w:r w:rsidRPr="007B1D3E">
          <w:rPr>
            <w:rStyle w:val="a7"/>
            <w:rFonts w:eastAsia="Calibri"/>
            <w:lang w:val="en-US"/>
          </w:rPr>
          <w:t>ru</w:t>
        </w:r>
        <w:proofErr w:type="spellEnd"/>
      </w:hyperlink>
      <w:r w:rsidRPr="007B1D3E">
        <w:t>)</w:t>
      </w:r>
    </w:p>
    <w:p w:rsidR="0024151A" w:rsidRPr="007B1D3E" w:rsidRDefault="0024151A" w:rsidP="0024151A">
      <w:pPr>
        <w:jc w:val="both"/>
        <w:rPr>
          <w:b/>
        </w:rPr>
      </w:pPr>
    </w:p>
    <w:p w:rsidR="0024151A" w:rsidRPr="007B1D3E" w:rsidRDefault="0024151A" w:rsidP="0024151A">
      <w:pPr>
        <w:jc w:val="both"/>
      </w:pPr>
      <w:r w:rsidRPr="007B1D3E">
        <w:rPr>
          <w:b/>
        </w:rPr>
        <w:t>8. Фонды оценочных средств</w:t>
      </w:r>
    </w:p>
    <w:p w:rsidR="0024151A" w:rsidRPr="007B1D3E" w:rsidRDefault="0024151A" w:rsidP="0024151A">
      <w:pPr>
        <w:jc w:val="both"/>
      </w:pPr>
      <w:r w:rsidRPr="007B1D3E">
        <w:t>Фонд оценочных сре</w:t>
      </w:r>
      <w:proofErr w:type="gramStart"/>
      <w:r w:rsidRPr="007B1D3E">
        <w:t>дств пр</w:t>
      </w:r>
      <w:proofErr w:type="gramEnd"/>
      <w:r w:rsidRPr="007B1D3E">
        <w:t>едставлен в Приложении 1.</w:t>
      </w:r>
    </w:p>
    <w:p w:rsidR="0024151A" w:rsidRPr="007B1D3E" w:rsidRDefault="0024151A" w:rsidP="0024151A">
      <w:pPr>
        <w:jc w:val="both"/>
      </w:pPr>
    </w:p>
    <w:p w:rsidR="0024151A" w:rsidRPr="007B1D3E" w:rsidRDefault="0024151A" w:rsidP="0024151A">
      <w:pPr>
        <w:jc w:val="both"/>
      </w:pPr>
      <w:r w:rsidRPr="007B1D3E">
        <w:rPr>
          <w:b/>
        </w:rPr>
        <w:t>9. Материально-техническое обеспечение образовательного процесса по дисциплине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24151A" w:rsidRPr="00F6388C" w:rsidRDefault="0024151A" w:rsidP="0024151A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24151A" w:rsidP="0024151A">
      <w:pPr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714D6" w:rsidRDefault="008714D6" w:rsidP="008714D6">
      <w:pPr>
        <w:jc w:val="both"/>
      </w:pPr>
    </w:p>
    <w:p w:rsidR="008714D6" w:rsidRPr="007450E6" w:rsidRDefault="008714D6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25" w:name="_Toc5787165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5.18.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«Дистанционное обучение по физик</w:t>
      </w:r>
      <w:r w:rsidR="005C4100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И</w:t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»</w:t>
      </w:r>
      <w:bookmarkEnd w:id="25"/>
    </w:p>
    <w:p w:rsidR="008714D6" w:rsidRPr="007B1D3E" w:rsidRDefault="008714D6" w:rsidP="008714D6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8714D6" w:rsidRPr="007B1D3E" w:rsidRDefault="008714D6" w:rsidP="008714D6">
      <w:pPr>
        <w:jc w:val="both"/>
      </w:pPr>
      <w:r w:rsidRPr="007B1D3E">
        <w:t>Данный курс расширяет курс по методике обучения физике.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8714D6" w:rsidRPr="007B1D3E" w:rsidRDefault="008714D6" w:rsidP="008714D6">
      <w:r w:rsidRPr="007B1D3E">
        <w:t>Дисциплина «</w:t>
      </w:r>
      <w:r w:rsidR="005C4100" w:rsidRPr="002D069A">
        <w:rPr>
          <w:color w:val="000000"/>
        </w:rPr>
        <w:t>Дистанционное обучение по физик</w:t>
      </w:r>
      <w:r w:rsidR="005C4100">
        <w:rPr>
          <w:color w:val="000000"/>
        </w:rPr>
        <w:t>и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="005C4100" w:rsidRPr="002D069A">
        <w:rPr>
          <w:color w:val="000000"/>
        </w:rPr>
        <w:t>Дистанционное обучение по физик</w:t>
      </w:r>
      <w:r w:rsidR="005C4100">
        <w:rPr>
          <w:color w:val="000000"/>
        </w:rPr>
        <w:t>и</w:t>
      </w:r>
      <w:r w:rsidRPr="007B1D3E">
        <w:t xml:space="preserve">» является </w:t>
      </w:r>
      <w:r w:rsidRPr="007B1D3E">
        <w:lastRenderedPageBreak/>
        <w:t>необходимой основой для последующего изучения дисциплин, прохождения практики и итоговой аттестации.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8714D6" w:rsidRPr="007B1D3E" w:rsidRDefault="008714D6" w:rsidP="008714D6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8714D6" w:rsidRPr="007B1D3E" w:rsidRDefault="008714D6" w:rsidP="008714D6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8714D6" w:rsidRDefault="008714D6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 w:rsidR="005C4100">
        <w:t>дистанционного обучения по физики</w:t>
      </w:r>
      <w:r w:rsidRPr="007B1D3E">
        <w:t>;</w:t>
      </w:r>
    </w:p>
    <w:p w:rsidR="008714D6" w:rsidRPr="007B1D3E" w:rsidRDefault="008714D6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8714D6" w:rsidRPr="007B1D3E" w:rsidTr="008714D6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8714D6" w:rsidRPr="007B1D3E" w:rsidTr="008714D6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5C4100">
            <w:pPr>
              <w:autoSpaceDE w:val="0"/>
              <w:autoSpaceDN w:val="0"/>
              <w:adjustRightInd w:val="0"/>
              <w:jc w:val="both"/>
            </w:pPr>
            <w:r>
              <w:t>ОР.1.1</w:t>
            </w:r>
            <w:r w:rsidR="005C4100">
              <w:t>8</w:t>
            </w:r>
            <w:r>
              <w:t>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both"/>
            </w:pPr>
            <w:r w:rsidRPr="007B1D3E"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jc w:val="both"/>
            </w:pPr>
            <w:r w:rsidRPr="007B1D3E">
              <w:t>Тест в ЭОС</w:t>
            </w:r>
          </w:p>
          <w:p w:rsidR="008714D6" w:rsidRPr="007B1D3E" w:rsidRDefault="008714D6" w:rsidP="008714D6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8714D6" w:rsidRPr="007B1D3E" w:rsidRDefault="008714D6" w:rsidP="008714D6">
      <w:pPr>
        <w:autoSpaceDE w:val="0"/>
        <w:autoSpaceDN w:val="0"/>
        <w:adjustRightInd w:val="0"/>
        <w:jc w:val="both"/>
        <w:rPr>
          <w:b/>
          <w:bCs/>
        </w:rPr>
      </w:pP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8714D6" w:rsidRPr="007B1D3E" w:rsidRDefault="008714D6" w:rsidP="008714D6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8714D6" w:rsidRPr="007B1D3E" w:rsidTr="008714D6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8714D6" w:rsidRPr="007B1D3E" w:rsidTr="008714D6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8714D6" w:rsidRPr="007B1D3E" w:rsidTr="008714D6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</w:pPr>
          </w:p>
        </w:tc>
      </w:tr>
      <w:tr w:rsidR="008714D6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14D6" w:rsidRPr="007B1D3E" w:rsidRDefault="008714D6" w:rsidP="005C4100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 w:rsidR="005C4100">
              <w:rPr>
                <w:b/>
              </w:rPr>
              <w:t>Специфика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14D6" w:rsidRPr="007B1D3E" w:rsidRDefault="008714D6" w:rsidP="008714D6">
            <w:pPr>
              <w:autoSpaceDE w:val="0"/>
              <w:autoSpaceDN w:val="0"/>
              <w:adjustRightInd w:val="0"/>
              <w:jc w:val="center"/>
            </w:pPr>
          </w:p>
        </w:tc>
      </w:tr>
      <w:tr w:rsidR="005C4100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t xml:space="preserve">1.1. </w:t>
            </w:r>
            <w:r>
              <w:t>Средства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C4100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t xml:space="preserve">1.2. </w:t>
            </w:r>
            <w:r>
              <w:t>Особенности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t xml:space="preserve">1.3. </w:t>
            </w:r>
            <w:r>
              <w:t>Цели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3B5415" w:rsidRDefault="005C4100" w:rsidP="005C4100">
            <w:r w:rsidRPr="007B1D3E">
              <w:t xml:space="preserve">1.4. </w:t>
            </w:r>
            <w:r>
              <w:t xml:space="preserve">Специфика учеников с другой стороны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t xml:space="preserve">1.5 </w:t>
            </w:r>
            <w:r>
              <w:t>Мировые практики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Дистанционное обучение по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t xml:space="preserve">2.1. </w:t>
            </w:r>
            <w:r>
              <w:t xml:space="preserve">План-конспект урока для </w:t>
            </w:r>
            <w:proofErr w:type="spellStart"/>
            <w:r>
              <w:t>дистанта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lastRenderedPageBreak/>
              <w:t xml:space="preserve">2.2. </w:t>
            </w:r>
            <w:r>
              <w:t>Подбор заданий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8714D6">
            <w:r w:rsidRPr="007B1D3E">
              <w:t xml:space="preserve">2.3. </w:t>
            </w:r>
            <w:r>
              <w:t xml:space="preserve">Подбор иллюстративного материала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r w:rsidRPr="007B1D3E">
              <w:t xml:space="preserve">2.4 </w:t>
            </w:r>
            <w:r>
              <w:t>Проведение урока по теме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8714D6">
            <w:pPr>
              <w:jc w:val="center"/>
            </w:pPr>
            <w:r w:rsidRPr="005C3DCB">
              <w:t>8</w:t>
            </w:r>
          </w:p>
        </w:tc>
      </w:tr>
      <w:tr w:rsidR="005C4100" w:rsidRPr="007B1D3E" w:rsidTr="008714D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8714D6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8714D6" w:rsidRPr="007B1D3E" w:rsidRDefault="008714D6" w:rsidP="008714D6">
      <w:pPr>
        <w:ind w:left="720"/>
        <w:jc w:val="center"/>
        <w:rPr>
          <w:b/>
        </w:rPr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24151A" w:rsidRPr="007B1D3E" w:rsidRDefault="0024151A" w:rsidP="0024151A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24151A" w:rsidRPr="007B1D3E" w:rsidRDefault="0024151A" w:rsidP="0024151A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24151A" w:rsidRPr="007B1D3E" w:rsidRDefault="0024151A" w:rsidP="0024151A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</w:p>
    <w:p w:rsidR="0024151A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24151A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24151A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Специфика дистанционного обучения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autoSpaceDE w:val="0"/>
              <w:autoSpaceDN w:val="0"/>
              <w:adjustRightInd w:val="0"/>
              <w:jc w:val="both"/>
            </w:pPr>
            <w:r>
              <w:t>ОР.1-18-1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1,5-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Дистанционное обучение по физики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autoSpaceDE w:val="0"/>
              <w:autoSpaceDN w:val="0"/>
              <w:adjustRightInd w:val="0"/>
              <w:jc w:val="both"/>
            </w:pPr>
            <w:r>
              <w:t>ОР.1-18-1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Контрольное тестирование по разделу 2 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Выполнение </w:t>
            </w:r>
            <w:r>
              <w:rPr>
                <w:color w:val="auto"/>
                <w:kern w:val="0"/>
                <w:sz w:val="20"/>
                <w:szCs w:val="20"/>
              </w:rPr>
              <w:t>практических</w:t>
            </w:r>
            <w:r w:rsidRPr="008A6E6B">
              <w:rPr>
                <w:color w:val="auto"/>
                <w:kern w:val="0"/>
                <w:sz w:val="20"/>
                <w:szCs w:val="20"/>
              </w:rPr>
              <w:t xml:space="preserve">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color w:val="auto"/>
                <w:kern w:val="0"/>
                <w:sz w:val="20"/>
                <w:szCs w:val="20"/>
              </w:rPr>
              <w:t>практ</w:t>
            </w:r>
            <w:proofErr w:type="spellEnd"/>
            <w:r w:rsidRPr="008A6E6B">
              <w:rPr>
                <w:color w:val="auto"/>
                <w:kern w:val="0"/>
                <w:sz w:val="20"/>
                <w:szCs w:val="20"/>
              </w:rPr>
              <w:t>. работ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24151A" w:rsidRPr="007B1D3E" w:rsidRDefault="0024151A" w:rsidP="0024151A">
      <w:pPr>
        <w:jc w:val="both"/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24151A" w:rsidRPr="007B1D3E" w:rsidRDefault="0024151A" w:rsidP="002415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24151A" w:rsidRPr="00CB7D19" w:rsidRDefault="0024151A" w:rsidP="0024151A">
      <w:pPr>
        <w:pStyle w:val="ac"/>
        <w:numPr>
          <w:ilvl w:val="0"/>
          <w:numId w:val="4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B7D19">
        <w:rPr>
          <w:rFonts w:ascii="Times New Roman" w:hAnsi="Times New Roman"/>
          <w:sz w:val="24"/>
          <w:szCs w:val="24"/>
        </w:rPr>
        <w:t>Ястребов, А. В. Теоретические основы начального курса математики с методикой преподавания. Задачи : учеб</w:t>
      </w:r>
      <w:proofErr w:type="gramStart"/>
      <w:r w:rsidRPr="00CB7D19">
        <w:rPr>
          <w:rFonts w:ascii="Times New Roman" w:hAnsi="Times New Roman"/>
          <w:sz w:val="24"/>
          <w:szCs w:val="24"/>
        </w:rPr>
        <w:t>.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B7D19">
        <w:rPr>
          <w:rFonts w:ascii="Times New Roman" w:hAnsi="Times New Roman"/>
          <w:sz w:val="24"/>
          <w:szCs w:val="24"/>
        </w:rPr>
        <w:t>п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особие для СПО / А. В. Ястребов. — 2-е изд., </w:t>
      </w:r>
      <w:proofErr w:type="spellStart"/>
      <w:r w:rsidRPr="00CB7D19">
        <w:rPr>
          <w:rFonts w:ascii="Times New Roman" w:hAnsi="Times New Roman"/>
          <w:sz w:val="24"/>
          <w:szCs w:val="24"/>
        </w:rPr>
        <w:t>испр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. и доп. — Москва : Издательство </w:t>
      </w:r>
      <w:proofErr w:type="spellStart"/>
      <w:r w:rsidRPr="00CB7D19">
        <w:rPr>
          <w:rFonts w:ascii="Times New Roman" w:hAnsi="Times New Roman"/>
          <w:sz w:val="24"/>
          <w:szCs w:val="24"/>
        </w:rPr>
        <w:t>Юрайт</w:t>
      </w:r>
      <w:proofErr w:type="spellEnd"/>
      <w:r w:rsidRPr="00CB7D19">
        <w:rPr>
          <w:rFonts w:ascii="Times New Roman" w:hAnsi="Times New Roman"/>
          <w:sz w:val="24"/>
          <w:szCs w:val="24"/>
        </w:rPr>
        <w:t>, 2018. — 201 с. — (Серия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B7D19">
        <w:rPr>
          <w:rFonts w:ascii="Times New Roman" w:hAnsi="Times New Roman"/>
          <w:sz w:val="24"/>
          <w:szCs w:val="24"/>
        </w:rPr>
        <w:t>Профессиональное образование).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— ISBN 978-5-534-09576-0. — Текст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CB7D19">
        <w:rPr>
          <w:rFonts w:ascii="Times New Roman" w:hAnsi="Times New Roman"/>
          <w:sz w:val="24"/>
          <w:szCs w:val="24"/>
        </w:rPr>
        <w:t>Юрайт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 [сайт]. — URL: </w:t>
      </w:r>
      <w:hyperlink r:id="rId230" w:tgtFrame="_blank" w:history="1">
        <w:r w:rsidRPr="00CB7D19">
          <w:rPr>
            <w:rFonts w:ascii="Times New Roman" w:hAnsi="Times New Roman"/>
            <w:sz w:val="24"/>
            <w:szCs w:val="24"/>
          </w:rPr>
          <w:t>https://biblio-online.ru/bcode/428160</w:t>
        </w:r>
      </w:hyperlink>
      <w:r w:rsidRPr="00CB7D19">
        <w:rPr>
          <w:rFonts w:ascii="Times New Roman" w:hAnsi="Times New Roman"/>
          <w:sz w:val="24"/>
          <w:szCs w:val="24"/>
        </w:rPr>
        <w:t> </w:t>
      </w:r>
    </w:p>
    <w:p w:rsidR="0024151A" w:rsidRPr="00CB7D19" w:rsidRDefault="0024151A" w:rsidP="0024151A">
      <w:pPr>
        <w:pStyle w:val="ac"/>
        <w:numPr>
          <w:ilvl w:val="0"/>
          <w:numId w:val="4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B7D19">
        <w:rPr>
          <w:rFonts w:ascii="Times New Roman" w:hAnsi="Times New Roman"/>
          <w:sz w:val="24"/>
          <w:szCs w:val="24"/>
        </w:rPr>
        <w:t>Петрушин, В. И. Развитие творческих способностей : учеб</w:t>
      </w:r>
      <w:proofErr w:type="gramStart"/>
      <w:r w:rsidRPr="00CB7D19">
        <w:rPr>
          <w:rFonts w:ascii="Times New Roman" w:hAnsi="Times New Roman"/>
          <w:sz w:val="24"/>
          <w:szCs w:val="24"/>
        </w:rPr>
        <w:t>.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B7D19">
        <w:rPr>
          <w:rFonts w:ascii="Times New Roman" w:hAnsi="Times New Roman"/>
          <w:sz w:val="24"/>
          <w:szCs w:val="24"/>
        </w:rPr>
        <w:t>п</w:t>
      </w:r>
      <w:proofErr w:type="gramEnd"/>
      <w:r w:rsidRPr="00CB7D19">
        <w:rPr>
          <w:rFonts w:ascii="Times New Roman" w:hAnsi="Times New Roman"/>
          <w:sz w:val="24"/>
          <w:szCs w:val="24"/>
        </w:rPr>
        <w:t>особие / В. И. Петрушин. — Москва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Издательство </w:t>
      </w:r>
      <w:proofErr w:type="spellStart"/>
      <w:r w:rsidRPr="00CB7D19">
        <w:rPr>
          <w:rFonts w:ascii="Times New Roman" w:hAnsi="Times New Roman"/>
          <w:sz w:val="24"/>
          <w:szCs w:val="24"/>
        </w:rPr>
        <w:t>Юрайт</w:t>
      </w:r>
      <w:proofErr w:type="spellEnd"/>
      <w:r w:rsidRPr="00CB7D19">
        <w:rPr>
          <w:rFonts w:ascii="Times New Roman" w:hAnsi="Times New Roman"/>
          <w:sz w:val="24"/>
          <w:szCs w:val="24"/>
        </w:rPr>
        <w:t>, 2018. — 221 с. — (Серия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B7D19">
        <w:rPr>
          <w:rFonts w:ascii="Times New Roman" w:hAnsi="Times New Roman"/>
          <w:sz w:val="24"/>
          <w:szCs w:val="24"/>
        </w:rPr>
        <w:t>Образовательный процесс).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— ISBN 978-5-534-04905-3. — Текст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электронный // ЭБС </w:t>
      </w:r>
      <w:proofErr w:type="spellStart"/>
      <w:r w:rsidRPr="00CB7D19">
        <w:rPr>
          <w:rFonts w:ascii="Times New Roman" w:hAnsi="Times New Roman"/>
          <w:sz w:val="24"/>
          <w:szCs w:val="24"/>
        </w:rPr>
        <w:t>Юрайт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 [сайт]. — URL: </w:t>
      </w:r>
      <w:hyperlink r:id="rId231" w:tgtFrame="_blank" w:history="1">
        <w:r w:rsidRPr="00CB7D19">
          <w:rPr>
            <w:rFonts w:ascii="Times New Roman" w:hAnsi="Times New Roman"/>
            <w:sz w:val="24"/>
            <w:szCs w:val="24"/>
          </w:rPr>
          <w:t>https://biblio-online.ru/bcode/415975</w:t>
        </w:r>
      </w:hyperlink>
    </w:p>
    <w:p w:rsidR="0024151A" w:rsidRPr="00CB7D19" w:rsidRDefault="0024151A" w:rsidP="0024151A">
      <w:pPr>
        <w:pStyle w:val="ac"/>
        <w:numPr>
          <w:ilvl w:val="0"/>
          <w:numId w:val="4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B7D19">
        <w:rPr>
          <w:rFonts w:ascii="Times New Roman" w:hAnsi="Times New Roman"/>
          <w:sz w:val="24"/>
          <w:szCs w:val="24"/>
        </w:rPr>
        <w:lastRenderedPageBreak/>
        <w:t>Даутова</w:t>
      </w:r>
      <w:proofErr w:type="spellEnd"/>
      <w:r w:rsidRPr="00CB7D19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CB7D19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CB7D19">
        <w:rPr>
          <w:rFonts w:ascii="Times New Roman" w:hAnsi="Times New Roman"/>
          <w:sz w:val="24"/>
          <w:szCs w:val="24"/>
        </w:rPr>
        <w:t>Даутова</w:t>
      </w:r>
      <w:proofErr w:type="spellEnd"/>
      <w:r w:rsidRPr="00CB7D19">
        <w:rPr>
          <w:rFonts w:ascii="Times New Roman" w:hAnsi="Times New Roman"/>
          <w:sz w:val="24"/>
          <w:szCs w:val="24"/>
        </w:rPr>
        <w:t>, И.В. </w:t>
      </w:r>
      <w:proofErr w:type="spellStart"/>
      <w:r w:rsidRPr="00CB7D19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CB7D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232" w:history="1">
        <w:r w:rsidRPr="00CB7D19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http://biblioclub.ru/index.php?page=book&amp;id=486126</w:t>
        </w:r>
      </w:hyperlink>
    </w:p>
    <w:p w:rsidR="0024151A" w:rsidRPr="00CB7D19" w:rsidRDefault="0024151A" w:rsidP="002415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D19">
        <w:rPr>
          <w:bCs/>
          <w:i/>
        </w:rPr>
        <w:t>7.2. Дополнительная литература:</w:t>
      </w:r>
    </w:p>
    <w:p w:rsidR="0024151A" w:rsidRPr="00CB7D19" w:rsidRDefault="0024151A" w:rsidP="0024151A">
      <w:pPr>
        <w:pStyle w:val="ac"/>
        <w:numPr>
          <w:ilvl w:val="0"/>
          <w:numId w:val="45"/>
        </w:numPr>
        <w:suppressAutoHyphens/>
        <w:spacing w:after="0" w:line="240" w:lineRule="auto"/>
        <w:ind w:left="0" w:firstLine="709"/>
        <w:contextualSpacing/>
        <w:jc w:val="both"/>
        <w:rPr>
          <w:rStyle w:val="a7"/>
          <w:rFonts w:ascii="Times New Roman" w:eastAsia="Droid Sans Fallback" w:hAnsi="Times New Roman"/>
          <w:color w:val="auto"/>
          <w:sz w:val="24"/>
          <w:szCs w:val="24"/>
        </w:rPr>
      </w:pPr>
      <w:proofErr w:type="spellStart"/>
      <w:r w:rsidRPr="00CB7D19">
        <w:rPr>
          <w:rFonts w:ascii="Times New Roman" w:hAnsi="Times New Roman"/>
          <w:sz w:val="24"/>
          <w:szCs w:val="24"/>
        </w:rPr>
        <w:t>Даутова</w:t>
      </w:r>
      <w:proofErr w:type="spellEnd"/>
      <w:r w:rsidRPr="00CB7D19">
        <w:rPr>
          <w:rFonts w:ascii="Times New Roman" w:hAnsi="Times New Roman"/>
          <w:sz w:val="24"/>
          <w:szCs w:val="24"/>
        </w:rPr>
        <w:t>, О.Б. Новая идеология ФГОС: реализация системно-</w:t>
      </w:r>
      <w:proofErr w:type="spellStart"/>
      <w:r w:rsidRPr="00CB7D19">
        <w:rPr>
          <w:rFonts w:ascii="Times New Roman" w:hAnsi="Times New Roman"/>
          <w:sz w:val="24"/>
          <w:szCs w:val="24"/>
        </w:rPr>
        <w:t>деятельностного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 подхода в образовании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методическое пособие / О.Б. </w:t>
      </w:r>
      <w:proofErr w:type="spellStart"/>
      <w:r w:rsidRPr="00CB7D19">
        <w:rPr>
          <w:rFonts w:ascii="Times New Roman" w:hAnsi="Times New Roman"/>
          <w:sz w:val="24"/>
          <w:szCs w:val="24"/>
        </w:rPr>
        <w:t>Даутова</w:t>
      </w:r>
      <w:proofErr w:type="spellEnd"/>
      <w:r w:rsidRPr="00CB7D19">
        <w:rPr>
          <w:rFonts w:ascii="Times New Roman" w:hAnsi="Times New Roman"/>
          <w:sz w:val="24"/>
          <w:szCs w:val="24"/>
        </w:rPr>
        <w:t>, И.В. </w:t>
      </w:r>
      <w:proofErr w:type="spellStart"/>
      <w:r w:rsidRPr="00CB7D19">
        <w:rPr>
          <w:rFonts w:ascii="Times New Roman" w:hAnsi="Times New Roman"/>
          <w:sz w:val="24"/>
          <w:szCs w:val="24"/>
        </w:rPr>
        <w:t>Муштавинская</w:t>
      </w:r>
      <w:proofErr w:type="spellEnd"/>
      <w:r w:rsidRPr="00CB7D19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Русское слово — учебник, 2015. - 217 с.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табл. - ISBN 978-5-00092-128-9 ;[Электронный ресурс]. - URL: </w:t>
      </w:r>
      <w:hyperlink r:id="rId233" w:history="1">
        <w:r w:rsidRPr="00CB7D19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http://biblioclub.ru/index.php?page=book&amp;id=486126</w:t>
        </w:r>
      </w:hyperlink>
    </w:p>
    <w:p w:rsidR="0024151A" w:rsidRPr="00CB7D19" w:rsidRDefault="0024151A" w:rsidP="0024151A">
      <w:pPr>
        <w:pStyle w:val="ac"/>
        <w:numPr>
          <w:ilvl w:val="0"/>
          <w:numId w:val="45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B7D19">
        <w:rPr>
          <w:rFonts w:ascii="Times New Roman" w:hAnsi="Times New Roman"/>
          <w:sz w:val="24"/>
          <w:szCs w:val="24"/>
        </w:rPr>
        <w:t>Комарова, И.В. Технология проектно-исследовательской деятельности школьников в условиях ФГОС / И.В. Комарова. - Санкт-Петербург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КАРО, 2015. - 128 с.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CB7D1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. в кн. - ISBN 978-5-9925-0986-1 ; [Электронный ресурс]. - URL: </w:t>
      </w:r>
      <w:hyperlink r:id="rId234" w:history="1">
        <w:r w:rsidRPr="00CB7D19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http://biblioclub.ru/index.php?page=book&amp;id=462122</w:t>
        </w:r>
      </w:hyperlink>
    </w:p>
    <w:p w:rsidR="0024151A" w:rsidRPr="00CB7D19" w:rsidRDefault="0024151A" w:rsidP="0024151A">
      <w:pPr>
        <w:pStyle w:val="ac"/>
        <w:numPr>
          <w:ilvl w:val="0"/>
          <w:numId w:val="45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B7D19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CB7D19">
        <w:rPr>
          <w:rFonts w:ascii="Times New Roman" w:hAnsi="Times New Roman"/>
          <w:sz w:val="24"/>
          <w:szCs w:val="24"/>
        </w:rPr>
        <w:t>Агибова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CB7D19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CB7D19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CB7D1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B7D19">
        <w:rPr>
          <w:rFonts w:ascii="Times New Roman" w:hAnsi="Times New Roman"/>
          <w:sz w:val="24"/>
          <w:szCs w:val="24"/>
        </w:rPr>
        <w:t>. в кн. ; [Электронный ресурс]. - URL: </w:t>
      </w:r>
      <w:hyperlink r:id="rId235" w:history="1">
        <w:r w:rsidRPr="00CB7D19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http://biblioclub.ru/index.php?page=book&amp;id=494768</w:t>
        </w:r>
      </w:hyperlink>
    </w:p>
    <w:p w:rsidR="0024151A" w:rsidRPr="00CB7D19" w:rsidRDefault="0024151A" w:rsidP="0024151A">
      <w:pPr>
        <w:pStyle w:val="ac"/>
        <w:numPr>
          <w:ilvl w:val="0"/>
          <w:numId w:val="45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B7D19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CB7D19">
        <w:rPr>
          <w:rFonts w:ascii="Times New Roman" w:hAnsi="Times New Roman"/>
          <w:sz w:val="24"/>
          <w:szCs w:val="24"/>
        </w:rPr>
        <w:t>Агибова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CB7D19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CB7D19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CB7D1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B7D19">
        <w:rPr>
          <w:rFonts w:ascii="Times New Roman" w:hAnsi="Times New Roman"/>
          <w:sz w:val="24"/>
          <w:szCs w:val="24"/>
        </w:rPr>
        <w:t>. в кн.</w:t>
      </w:r>
      <w:proofErr w:type="gramStart"/>
      <w:r w:rsidRPr="00CB7D19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B7D19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236" w:history="1">
        <w:r w:rsidRPr="00CB7D19">
          <w:rPr>
            <w:rStyle w:val="a7"/>
            <w:rFonts w:ascii="Times New Roman" w:eastAsia="Droid Sans Fallback" w:hAnsi="Times New Roman"/>
            <w:sz w:val="24"/>
            <w:szCs w:val="24"/>
          </w:rPr>
          <w:t>http://biblioclub.ru/index.php?page=book&amp;id=494716</w:t>
        </w:r>
      </w:hyperlink>
    </w:p>
    <w:p w:rsidR="0024151A" w:rsidRPr="007B1D3E" w:rsidRDefault="0024151A" w:rsidP="0024151A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7"/>
        <w:gridCol w:w="6318"/>
      </w:tblGrid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24151A" w:rsidRPr="007B1D3E" w:rsidRDefault="0024151A" w:rsidP="0024151A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24151A" w:rsidRPr="00F6388C" w:rsidRDefault="0024151A" w:rsidP="0024151A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105B" w:rsidRPr="007B1D3E" w:rsidRDefault="0024151A" w:rsidP="0024151A">
      <w:pPr>
        <w:tabs>
          <w:tab w:val="left" w:pos="-1560"/>
        </w:tabs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8E105B" w:rsidRDefault="008E105B" w:rsidP="008E105B">
      <w:pPr>
        <w:jc w:val="both"/>
      </w:pPr>
    </w:p>
    <w:p w:rsidR="008714D6" w:rsidRDefault="008714D6" w:rsidP="008714D6">
      <w:pPr>
        <w:jc w:val="both"/>
      </w:pPr>
    </w:p>
    <w:p w:rsidR="005C4100" w:rsidRPr="007450E6" w:rsidRDefault="005C4100" w:rsidP="007450E6">
      <w:pPr>
        <w:pStyle w:val="1"/>
        <w:jc w:val="center"/>
        <w:rPr>
          <w:rFonts w:ascii="Times New Roman" w:hAnsi="Times New Roman" w:cs="Times New Roman"/>
          <w:b/>
          <w:caps/>
          <w:kern w:val="24"/>
          <w:sz w:val="24"/>
          <w:szCs w:val="24"/>
        </w:rPr>
      </w:pPr>
      <w:bookmarkStart w:id="26" w:name="_Toc5787166"/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5.19. ПРОГРАММА ДИСЦИПЛИНЫ</w:t>
      </w:r>
      <w:r w:rsidR="007450E6"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br/>
      </w:r>
      <w:r w:rsidRPr="007450E6">
        <w:rPr>
          <w:rFonts w:ascii="Times New Roman" w:hAnsi="Times New Roman" w:cs="Times New Roman"/>
          <w:b/>
          <w:caps/>
          <w:kern w:val="24"/>
          <w:sz w:val="24"/>
          <w:szCs w:val="24"/>
        </w:rPr>
        <w:t>«Дистанционное обучение по МАТЕМАТИКИ»</w:t>
      </w:r>
      <w:bookmarkEnd w:id="26"/>
    </w:p>
    <w:p w:rsidR="005C4100" w:rsidRPr="007B1D3E" w:rsidRDefault="005C4100" w:rsidP="005C4100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5C4100" w:rsidRPr="007B1D3E" w:rsidRDefault="005C4100" w:rsidP="005C4100">
      <w:pPr>
        <w:jc w:val="both"/>
      </w:pPr>
      <w:r w:rsidRPr="007B1D3E">
        <w:t xml:space="preserve">Данный курс расширяет курс по методике обучения </w:t>
      </w:r>
      <w:r>
        <w:t>математики</w:t>
      </w:r>
      <w:r w:rsidRPr="007B1D3E">
        <w:t>.</w:t>
      </w:r>
    </w:p>
    <w:p w:rsidR="005C4100" w:rsidRPr="007B1D3E" w:rsidRDefault="005C4100" w:rsidP="005C410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5C4100" w:rsidRPr="007B1D3E" w:rsidRDefault="005C4100" w:rsidP="005C4100">
      <w:r w:rsidRPr="007B1D3E">
        <w:t>Дисциплина «</w:t>
      </w:r>
      <w:r w:rsidRPr="002D069A">
        <w:rPr>
          <w:iCs/>
          <w:color w:val="000000"/>
        </w:rPr>
        <w:t>Дист</w:t>
      </w:r>
      <w:r>
        <w:rPr>
          <w:iCs/>
          <w:color w:val="000000"/>
        </w:rPr>
        <w:t>анционное обучение по математики</w:t>
      </w:r>
      <w:r w:rsidRPr="007B1D3E">
        <w:t>» относится к дисциплинам по выбору модуля «</w:t>
      </w:r>
      <w:r>
        <w:t>Подготовка физика-ученого</w:t>
      </w:r>
      <w:r w:rsidRPr="007B1D3E">
        <w:t xml:space="preserve">». Для освоения дисциплины студенты используют </w:t>
      </w:r>
      <w:r w:rsidRPr="007B1D3E">
        <w:lastRenderedPageBreak/>
        <w:t>знания, умения, навыки, сформированные в ходе изучения дисциплин предшествующих модулей. Освоение дисциплины «</w:t>
      </w:r>
      <w:r w:rsidRPr="002D069A">
        <w:rPr>
          <w:iCs/>
          <w:color w:val="000000"/>
        </w:rPr>
        <w:t>Дист</w:t>
      </w:r>
      <w:r>
        <w:rPr>
          <w:iCs/>
          <w:color w:val="000000"/>
        </w:rPr>
        <w:t>анционное обучение по математики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5C4100" w:rsidRPr="007B1D3E" w:rsidRDefault="005C4100" w:rsidP="005C410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5C4100" w:rsidRPr="007B1D3E" w:rsidRDefault="005C4100" w:rsidP="005C4100">
      <w:pPr>
        <w:jc w:val="both"/>
      </w:pPr>
      <w:r w:rsidRPr="007B1D3E">
        <w:t xml:space="preserve"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</w:t>
      </w:r>
      <w:r>
        <w:t>математики</w:t>
      </w:r>
      <w:r w:rsidRPr="007B1D3E">
        <w:t xml:space="preserve"> в школе.</w:t>
      </w:r>
    </w:p>
    <w:p w:rsidR="005C4100" w:rsidRPr="007B1D3E" w:rsidRDefault="005C4100" w:rsidP="005C4100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5C4100" w:rsidRDefault="005C4100" w:rsidP="008E105B">
      <w:pPr>
        <w:numPr>
          <w:ilvl w:val="0"/>
          <w:numId w:val="12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дистанционного обучения по математики</w:t>
      </w:r>
      <w:r w:rsidRPr="007B1D3E">
        <w:t>;</w:t>
      </w:r>
    </w:p>
    <w:p w:rsidR="005C4100" w:rsidRPr="007B1D3E" w:rsidRDefault="005C4100" w:rsidP="008E105B">
      <w:pPr>
        <w:numPr>
          <w:ilvl w:val="0"/>
          <w:numId w:val="13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5C4100" w:rsidRPr="007B1D3E" w:rsidRDefault="005C4100" w:rsidP="005C410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7"/>
        <w:gridCol w:w="2266"/>
        <w:gridCol w:w="1560"/>
        <w:gridCol w:w="2266"/>
        <w:gridCol w:w="1701"/>
        <w:gridCol w:w="1701"/>
      </w:tblGrid>
      <w:tr w:rsidR="005C4100" w:rsidRPr="007B1D3E" w:rsidTr="00742920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5C4100" w:rsidRPr="007B1D3E" w:rsidTr="00742920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5C4100">
            <w:pPr>
              <w:autoSpaceDE w:val="0"/>
              <w:autoSpaceDN w:val="0"/>
              <w:adjustRightInd w:val="0"/>
              <w:jc w:val="both"/>
            </w:pPr>
            <w:r>
              <w:t>ОР.1.19.1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both"/>
            </w:pPr>
            <w:r w:rsidRPr="007B1D3E">
              <w:t>ОПК-1; ОПК-2; ПК-1; ПК-4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jc w:val="both"/>
            </w:pPr>
            <w:r w:rsidRPr="007B1D3E">
              <w:t>Тест в ЭОС</w:t>
            </w:r>
          </w:p>
          <w:p w:rsidR="005C4100" w:rsidRPr="007B1D3E" w:rsidRDefault="005C4100" w:rsidP="00742920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5C4100" w:rsidRPr="007B1D3E" w:rsidRDefault="005C4100" w:rsidP="005C4100">
      <w:pPr>
        <w:autoSpaceDE w:val="0"/>
        <w:autoSpaceDN w:val="0"/>
        <w:adjustRightInd w:val="0"/>
        <w:jc w:val="both"/>
        <w:rPr>
          <w:b/>
          <w:bCs/>
        </w:rPr>
      </w:pPr>
    </w:p>
    <w:p w:rsidR="005C4100" w:rsidRPr="007B1D3E" w:rsidRDefault="005C4100" w:rsidP="005C4100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5C4100" w:rsidRPr="007B1D3E" w:rsidRDefault="005C4100" w:rsidP="005C4100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5C4100" w:rsidRPr="007B1D3E" w:rsidTr="00742920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5C4100" w:rsidRPr="007B1D3E" w:rsidTr="00742920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</w:pP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Специфика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1.1. </w:t>
            </w:r>
            <w:r>
              <w:t>Средства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1.2. </w:t>
            </w:r>
            <w:r>
              <w:t>Особенности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1.3. </w:t>
            </w:r>
            <w:r>
              <w:t>Цели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3B5415" w:rsidRDefault="005C4100" w:rsidP="00742920">
            <w:r w:rsidRPr="007B1D3E">
              <w:t xml:space="preserve">1.4. </w:t>
            </w:r>
            <w:r>
              <w:t xml:space="preserve">Специфика учеников с другой стороны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1.5 </w:t>
            </w:r>
            <w:r>
              <w:t>Мировые практики дистанционного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 xml:space="preserve">Дистанционное обучение по </w:t>
            </w:r>
            <w:r>
              <w:rPr>
                <w:b/>
              </w:rPr>
              <w:lastRenderedPageBreak/>
              <w:t>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lastRenderedPageBreak/>
              <w:t xml:space="preserve">2.1. </w:t>
            </w:r>
            <w:r>
              <w:t xml:space="preserve">План-конспект урока для </w:t>
            </w:r>
            <w:proofErr w:type="spellStart"/>
            <w:r>
              <w:t>дистанта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2.2. </w:t>
            </w:r>
            <w:r>
              <w:t>Подбор заданий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2.3. </w:t>
            </w:r>
            <w:r>
              <w:t xml:space="preserve">Подбор иллюстративного материала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r w:rsidRPr="007B1D3E">
              <w:t xml:space="preserve">2.4 </w:t>
            </w:r>
            <w:r>
              <w:t>Проведение урока по теме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FF1621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C4100" w:rsidRDefault="005C4100" w:rsidP="00742920">
            <w:pPr>
              <w:jc w:val="center"/>
            </w:pPr>
            <w:r w:rsidRPr="005C3DCB">
              <w:t>8</w:t>
            </w:r>
          </w:p>
        </w:tc>
      </w:tr>
      <w:tr w:rsidR="005C4100" w:rsidRPr="007B1D3E" w:rsidTr="0074292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C4100" w:rsidRPr="007B1D3E" w:rsidRDefault="005C4100" w:rsidP="00742920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5C4100" w:rsidRPr="007B1D3E" w:rsidRDefault="005C4100" w:rsidP="005C4100">
      <w:pPr>
        <w:ind w:left="720"/>
        <w:jc w:val="center"/>
        <w:rPr>
          <w:b/>
        </w:rPr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24151A" w:rsidRPr="007B1D3E" w:rsidRDefault="0024151A" w:rsidP="0024151A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24151A" w:rsidRPr="007B1D3E" w:rsidRDefault="0024151A" w:rsidP="0024151A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24151A" w:rsidRPr="007B1D3E" w:rsidRDefault="0024151A" w:rsidP="0024151A">
      <w:pPr>
        <w:pStyle w:val="24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Cs/>
          <w:i/>
        </w:rPr>
      </w:pPr>
    </w:p>
    <w:p w:rsidR="0024151A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1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24151A" w:rsidRPr="008A6E6B" w:rsidTr="004869B4">
        <w:trPr>
          <w:trHeight w:val="555"/>
        </w:trPr>
        <w:tc>
          <w:tcPr>
            <w:tcW w:w="41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№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п</w:t>
            </w:r>
            <w:proofErr w:type="gramEnd"/>
            <w:r w:rsidRPr="008A6E6B">
              <w:rPr>
                <w:color w:val="000000"/>
                <w:kern w:val="0"/>
                <w:sz w:val="20"/>
                <w:szCs w:val="20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Код ОР дисциплины</w:t>
            </w:r>
          </w:p>
        </w:tc>
        <w:tc>
          <w:tcPr>
            <w:tcW w:w="168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Балл за конкретное задание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FF0000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(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min</w:t>
            </w:r>
            <w:r w:rsidRPr="008A6E6B">
              <w:rPr>
                <w:color w:val="auto"/>
                <w:kern w:val="0"/>
                <w:sz w:val="20"/>
                <w:szCs w:val="20"/>
              </w:rPr>
              <w:t>-</w:t>
            </w:r>
            <w:r w:rsidRPr="008A6E6B">
              <w:rPr>
                <w:color w:val="auto"/>
                <w:kern w:val="0"/>
                <w:sz w:val="20"/>
                <w:szCs w:val="20"/>
                <w:lang w:val="en-US"/>
              </w:rPr>
              <w:t>max</w:t>
            </w:r>
            <w:r w:rsidRPr="008A6E6B">
              <w:rPr>
                <w:color w:val="auto"/>
                <w:kern w:val="0"/>
                <w:sz w:val="20"/>
                <w:szCs w:val="20"/>
              </w:rPr>
              <w:t>)</w:t>
            </w:r>
          </w:p>
        </w:tc>
        <w:tc>
          <w:tcPr>
            <w:tcW w:w="85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7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Баллы</w:t>
            </w:r>
          </w:p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</w:tr>
      <w:tr w:rsidR="0024151A" w:rsidRPr="008A6E6B" w:rsidTr="004869B4">
        <w:trPr>
          <w:trHeight w:val="555"/>
        </w:trPr>
        <w:tc>
          <w:tcPr>
            <w:tcW w:w="41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68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FF0000"/>
                <w:kern w:val="0"/>
                <w:sz w:val="20"/>
                <w:szCs w:val="20"/>
              </w:rPr>
            </w:pPr>
          </w:p>
        </w:tc>
        <w:tc>
          <w:tcPr>
            <w:tcW w:w="85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  <w:lang w:val="en-US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Мини-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proofErr w:type="gramStart"/>
            <w:r w:rsidRPr="008A6E6B">
              <w:rPr>
                <w:color w:val="000000"/>
                <w:kern w:val="0"/>
                <w:sz w:val="20"/>
                <w:szCs w:val="20"/>
              </w:rPr>
              <w:t>Макси-</w:t>
            </w:r>
            <w:proofErr w:type="spellStart"/>
            <w:r w:rsidRPr="008A6E6B">
              <w:rPr>
                <w:color w:val="000000"/>
                <w:kern w:val="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1. </w:t>
            </w:r>
            <w:r w:rsidRPr="008A6E6B">
              <w:rPr>
                <w:b/>
                <w:sz w:val="20"/>
                <w:szCs w:val="20"/>
              </w:rPr>
              <w:t>Специфика дистанционного обучения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autoSpaceDE w:val="0"/>
              <w:autoSpaceDN w:val="0"/>
              <w:adjustRightInd w:val="0"/>
              <w:jc w:val="both"/>
            </w:pPr>
            <w:r>
              <w:t>ОР.1-19-1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лаб. работ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12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0.5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18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  <w:lang w:val="en-US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Подготовка доклада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147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b/>
                <w:bCs/>
                <w:color w:val="auto"/>
                <w:kern w:val="0"/>
                <w:sz w:val="20"/>
                <w:szCs w:val="20"/>
              </w:rPr>
              <w:t xml:space="preserve">Раздел 2. </w:t>
            </w:r>
            <w:r w:rsidRPr="008A6E6B">
              <w:rPr>
                <w:b/>
                <w:sz w:val="20"/>
                <w:szCs w:val="20"/>
              </w:rPr>
              <w:t>Дистанционное обучение по физики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7B1D3E" w:rsidRDefault="0024151A" w:rsidP="004869B4">
            <w:pPr>
              <w:autoSpaceDE w:val="0"/>
              <w:autoSpaceDN w:val="0"/>
              <w:adjustRightInd w:val="0"/>
              <w:jc w:val="both"/>
            </w:pPr>
            <w:r>
              <w:t>ОР.1-19-1</w:t>
            </w: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1,4-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лаб. работы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Тестовый контроль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0,3-</w:t>
            </w:r>
            <w:r w:rsidRPr="008A6E6B">
              <w:rPr>
                <w:color w:val="auto"/>
                <w:kern w:val="0"/>
                <w:sz w:val="20"/>
                <w:szCs w:val="20"/>
              </w:rPr>
              <w:t>0,5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20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>
              <w:rPr>
                <w:color w:val="auto"/>
                <w:kern w:val="0"/>
                <w:sz w:val="20"/>
                <w:szCs w:val="20"/>
              </w:rPr>
              <w:t>1,1-</w:t>
            </w:r>
            <w:r w:rsidRPr="008A6E6B">
              <w:rPr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14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6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Зачет</w:t>
            </w:r>
          </w:p>
        </w:tc>
        <w:tc>
          <w:tcPr>
            <w:tcW w:w="12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30</w:t>
            </w:r>
          </w:p>
        </w:tc>
      </w:tr>
      <w:tr w:rsidR="0024151A" w:rsidRPr="008A6E6B" w:rsidTr="004869B4">
        <w:trPr>
          <w:trHeight w:val="300"/>
        </w:trPr>
        <w:tc>
          <w:tcPr>
            <w:tcW w:w="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both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kern w:val="0"/>
                <w:sz w:val="20"/>
                <w:szCs w:val="20"/>
              </w:rPr>
            </w:pPr>
            <w:r w:rsidRPr="008A6E6B">
              <w:rPr>
                <w:color w:val="000000"/>
                <w:kern w:val="0"/>
                <w:sz w:val="20"/>
                <w:szCs w:val="20"/>
              </w:rPr>
              <w:t>Итого:</w:t>
            </w:r>
          </w:p>
        </w:tc>
        <w:tc>
          <w:tcPr>
            <w:tcW w:w="21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</w:p>
        </w:tc>
        <w:tc>
          <w:tcPr>
            <w:tcW w:w="98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55</w:t>
            </w:r>
          </w:p>
        </w:tc>
        <w:tc>
          <w:tcPr>
            <w:tcW w:w="9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4151A" w:rsidRPr="008A6E6B" w:rsidRDefault="0024151A" w:rsidP="004869B4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auto"/>
                <w:kern w:val="0"/>
                <w:sz w:val="20"/>
                <w:szCs w:val="20"/>
              </w:rPr>
            </w:pPr>
            <w:r w:rsidRPr="008A6E6B">
              <w:rPr>
                <w:color w:val="auto"/>
                <w:kern w:val="0"/>
                <w:sz w:val="20"/>
                <w:szCs w:val="20"/>
              </w:rPr>
              <w:t>100</w:t>
            </w:r>
          </w:p>
        </w:tc>
      </w:tr>
    </w:tbl>
    <w:p w:rsidR="0024151A" w:rsidRPr="007B1D3E" w:rsidRDefault="0024151A" w:rsidP="0024151A">
      <w:pPr>
        <w:jc w:val="both"/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24151A" w:rsidRPr="007B1D3E" w:rsidRDefault="0024151A" w:rsidP="002415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24151A" w:rsidRPr="006B3018" w:rsidRDefault="0024151A" w:rsidP="0024151A">
      <w:pPr>
        <w:numPr>
          <w:ilvl w:val="0"/>
          <w:numId w:val="47"/>
        </w:numPr>
        <w:tabs>
          <w:tab w:val="clear" w:pos="720"/>
          <w:tab w:val="num" w:pos="567"/>
        </w:tabs>
        <w:suppressAutoHyphens w:val="0"/>
        <w:ind w:left="0" w:firstLine="851"/>
        <w:jc w:val="both"/>
      </w:pPr>
      <w:proofErr w:type="spellStart"/>
      <w:r w:rsidRPr="006B3018">
        <w:t>Голунова</w:t>
      </w:r>
      <w:proofErr w:type="spellEnd"/>
      <w:r w:rsidRPr="006B3018">
        <w:t>, А.А. Обучение математике в профильных классах</w:t>
      </w:r>
      <w:proofErr w:type="gramStart"/>
      <w:r w:rsidRPr="006B3018">
        <w:t xml:space="preserve"> :</w:t>
      </w:r>
      <w:proofErr w:type="gramEnd"/>
      <w:r w:rsidRPr="006B3018">
        <w:t xml:space="preserve"> учебно-методическое пособие / А.А. </w:t>
      </w:r>
      <w:proofErr w:type="spellStart"/>
      <w:r w:rsidRPr="006B3018">
        <w:t>Голунова</w:t>
      </w:r>
      <w:proofErr w:type="spellEnd"/>
      <w:r w:rsidRPr="006B3018">
        <w:t xml:space="preserve"> ; науч. ред. Т. Уткина. - 2-е изд., стер.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2014. - 204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978-5-9765-1940-4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37" w:history="1">
        <w:r w:rsidRPr="006B3018">
          <w:rPr>
            <w:rStyle w:val="a7"/>
          </w:rPr>
          <w:t>http://biblioclub.ru/index.php?page=book&amp;id=363432</w:t>
        </w:r>
      </w:hyperlink>
    </w:p>
    <w:p w:rsidR="0024151A" w:rsidRPr="006B3018" w:rsidRDefault="0024151A" w:rsidP="0024151A">
      <w:pPr>
        <w:numPr>
          <w:ilvl w:val="0"/>
          <w:numId w:val="47"/>
        </w:numPr>
        <w:tabs>
          <w:tab w:val="clear" w:pos="720"/>
        </w:tabs>
        <w:suppressAutoHyphens w:val="0"/>
        <w:ind w:left="0" w:firstLine="851"/>
        <w:jc w:val="both"/>
      </w:pPr>
      <w:r w:rsidRPr="006B3018">
        <w:rPr>
          <w:i/>
        </w:rPr>
        <w:t>Иванова Т.А.</w:t>
      </w:r>
      <w:r w:rsidRPr="006B3018">
        <w:t xml:space="preserve"> Современный урок математики: теория, технология, практика: Книга для учителя. – Н. Новгород: НГПУ, 2010.</w:t>
      </w:r>
    </w:p>
    <w:p w:rsidR="0024151A" w:rsidRPr="006B3018" w:rsidRDefault="0024151A" w:rsidP="0024151A">
      <w:pPr>
        <w:numPr>
          <w:ilvl w:val="0"/>
          <w:numId w:val="47"/>
        </w:numPr>
        <w:tabs>
          <w:tab w:val="clear" w:pos="720"/>
          <w:tab w:val="num" w:pos="567"/>
        </w:tabs>
        <w:suppressAutoHyphens w:val="0"/>
        <w:ind w:left="0" w:firstLine="851"/>
        <w:jc w:val="both"/>
      </w:pPr>
      <w:r w:rsidRPr="006B3018">
        <w:lastRenderedPageBreak/>
        <w:t xml:space="preserve"> </w:t>
      </w:r>
      <w:r w:rsidRPr="006B3018">
        <w:rPr>
          <w:i/>
        </w:rPr>
        <w:t>Иванова Т.А., Перевощикова Е.Н., Кузнецова Л.И., Григорьева Т.П.</w:t>
      </w:r>
      <w:r w:rsidRPr="006B3018">
        <w:t xml:space="preserve"> Теория и технология обучения математике в средней школе: учеб</w:t>
      </w:r>
      <w:proofErr w:type="gramStart"/>
      <w:r w:rsidRPr="006B3018">
        <w:t>.</w:t>
      </w:r>
      <w:proofErr w:type="gramEnd"/>
      <w:r w:rsidRPr="006B3018">
        <w:t xml:space="preserve"> </w:t>
      </w:r>
      <w:proofErr w:type="gramStart"/>
      <w:r w:rsidRPr="006B3018">
        <w:t>п</w:t>
      </w:r>
      <w:proofErr w:type="gramEnd"/>
      <w:r w:rsidRPr="006B3018">
        <w:t>особие / под ред. Т.А. Ивановой. – Н. Новгород: НГПУ, 2009.</w:t>
      </w:r>
    </w:p>
    <w:p w:rsidR="0024151A" w:rsidRPr="006B3018" w:rsidRDefault="0024151A" w:rsidP="0024151A">
      <w:pPr>
        <w:numPr>
          <w:ilvl w:val="0"/>
          <w:numId w:val="47"/>
        </w:numPr>
        <w:tabs>
          <w:tab w:val="clear" w:pos="720"/>
        </w:tabs>
        <w:suppressAutoHyphens w:val="0"/>
        <w:ind w:left="0" w:firstLine="851"/>
        <w:jc w:val="both"/>
      </w:pPr>
      <w:proofErr w:type="spellStart"/>
      <w:r w:rsidRPr="006B3018">
        <w:t>Долгошеева</w:t>
      </w:r>
      <w:proofErr w:type="spellEnd"/>
      <w:r w:rsidRPr="006B3018">
        <w:t>, Е.В. Общие вопросы методики преподавания математики в начальных классах</w:t>
      </w:r>
      <w:proofErr w:type="gramStart"/>
      <w:r w:rsidRPr="006B3018">
        <w:t xml:space="preserve"> :</w:t>
      </w:r>
      <w:proofErr w:type="gramEnd"/>
      <w:r w:rsidRPr="006B3018">
        <w:t xml:space="preserve"> курс лекций / Е.В. </w:t>
      </w:r>
      <w:proofErr w:type="spellStart"/>
      <w:r w:rsidRPr="006B3018">
        <w:t>Долгошеева</w:t>
      </w:r>
      <w:proofErr w:type="spellEnd"/>
      <w:r w:rsidRPr="006B3018">
        <w:t xml:space="preserve">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</w:t>
      </w:r>
      <w:proofErr w:type="gramStart"/>
      <w:r w:rsidRPr="006B3018">
        <w:t xml:space="preserve"> :</w:t>
      </w:r>
      <w:proofErr w:type="gramEnd"/>
      <w:r w:rsidRPr="006B3018">
        <w:t xml:space="preserve"> Елецкий государственный университет им. И. А. Бунина, 2012. - 83 с. - </w:t>
      </w:r>
      <w:proofErr w:type="spellStart"/>
      <w:r w:rsidRPr="006B3018">
        <w:t>Библиогр</w:t>
      </w:r>
      <w:proofErr w:type="spellEnd"/>
      <w:r w:rsidRPr="006B3018">
        <w:t>. в кн.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38" w:history="1">
        <w:r w:rsidRPr="006B3018">
          <w:rPr>
            <w:rStyle w:val="a7"/>
          </w:rPr>
          <w:t>http://biblioclub.ru/index.php?page=book&amp;id=272021</w:t>
        </w:r>
      </w:hyperlink>
    </w:p>
    <w:p w:rsidR="0024151A" w:rsidRPr="006B3018" w:rsidRDefault="0024151A" w:rsidP="0024151A">
      <w:pPr>
        <w:ind w:firstLine="851"/>
        <w:jc w:val="both"/>
        <w:rPr>
          <w:b/>
        </w:rPr>
      </w:pPr>
      <w:r w:rsidRPr="006B3018">
        <w:rPr>
          <w:b/>
        </w:rPr>
        <w:t>7.2. Дополнительная литература:</w:t>
      </w:r>
    </w:p>
    <w:p w:rsidR="0024151A" w:rsidRPr="006B3018" w:rsidRDefault="0024151A" w:rsidP="0024151A">
      <w:pPr>
        <w:pStyle w:val="af1"/>
        <w:numPr>
          <w:ilvl w:val="0"/>
          <w:numId w:val="48"/>
        </w:numPr>
        <w:suppressAutoHyphens w:val="0"/>
        <w:spacing w:after="0"/>
        <w:ind w:left="0" w:firstLine="851"/>
        <w:jc w:val="both"/>
      </w:pPr>
      <w:r w:rsidRPr="006B3018">
        <w:t>В помощь учителю математики. – Горький, 1987, 1988, 1989, 1990, 1994.</w:t>
      </w:r>
    </w:p>
    <w:p w:rsidR="0024151A" w:rsidRPr="006B3018" w:rsidRDefault="0024151A" w:rsidP="0024151A">
      <w:pPr>
        <w:numPr>
          <w:ilvl w:val="0"/>
          <w:numId w:val="48"/>
        </w:numPr>
        <w:suppressAutoHyphens w:val="0"/>
        <w:ind w:left="0" w:firstLine="851"/>
        <w:jc w:val="both"/>
      </w:pPr>
      <w:r w:rsidRPr="006B3018">
        <w:t>Чекин, А.Л. Математический взгляд на актуальные проблемы методики обучения математике в начальной школе</w:t>
      </w:r>
      <w:proofErr w:type="gramStart"/>
      <w:r w:rsidRPr="006B3018">
        <w:t xml:space="preserve"> :</w:t>
      </w:r>
      <w:proofErr w:type="gramEnd"/>
      <w:r w:rsidRPr="006B3018">
        <w:t xml:space="preserve"> монография / А.Л. Чекин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</w:t>
      </w:r>
      <w:proofErr w:type="gramStart"/>
      <w:r w:rsidRPr="006B3018">
        <w:t xml:space="preserve"> :</w:t>
      </w:r>
      <w:proofErr w:type="gramEnd"/>
      <w:r w:rsidRPr="006B3018">
        <w:t xml:space="preserve"> МПГУ, 2018. - 64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978-5-4263-0699-8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39" w:history="1">
        <w:r w:rsidRPr="006B3018">
          <w:rPr>
            <w:rStyle w:val="a7"/>
          </w:rPr>
          <w:t>http://biblioclub.ru/index.php?page=book&amp;id=500313</w:t>
        </w:r>
      </w:hyperlink>
    </w:p>
    <w:p w:rsidR="0024151A" w:rsidRPr="006B3018" w:rsidRDefault="0024151A" w:rsidP="0024151A">
      <w:pPr>
        <w:numPr>
          <w:ilvl w:val="0"/>
          <w:numId w:val="48"/>
        </w:numPr>
        <w:suppressAutoHyphens w:val="0"/>
        <w:ind w:left="0" w:firstLine="851"/>
        <w:jc w:val="both"/>
      </w:pPr>
      <w:proofErr w:type="spellStart"/>
      <w:r w:rsidRPr="006B3018">
        <w:t>Кальт</w:t>
      </w:r>
      <w:proofErr w:type="spellEnd"/>
      <w:r w:rsidRPr="006B3018">
        <w:t>, Е.А. Организация адаптивной системы обучения математике учащихся 5–6 классов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Е.А. </w:t>
      </w:r>
      <w:proofErr w:type="spellStart"/>
      <w:r w:rsidRPr="006B3018">
        <w:t>Кальт</w:t>
      </w:r>
      <w:proofErr w:type="spellEnd"/>
      <w:r w:rsidRPr="006B3018">
        <w:t>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2015. - 90 с.</w:t>
      </w:r>
      <w:proofErr w:type="gramStart"/>
      <w:r w:rsidRPr="006B3018">
        <w:t xml:space="preserve"> :</w:t>
      </w:r>
      <w:proofErr w:type="gramEnd"/>
      <w:r w:rsidRPr="006B3018">
        <w:t xml:space="preserve"> табл., ил. - </w:t>
      </w:r>
      <w:proofErr w:type="spellStart"/>
      <w:r w:rsidRPr="006B3018">
        <w:t>Библиогр</w:t>
      </w:r>
      <w:proofErr w:type="spellEnd"/>
      <w:r w:rsidRPr="006B3018">
        <w:t>.: с. 72-78 - ISBN 978-5-9765-2192-6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40" w:history="1">
        <w:r w:rsidRPr="006B3018">
          <w:rPr>
            <w:rStyle w:val="a7"/>
          </w:rPr>
          <w:t>http://biblioclub.ru/index.php?page=book&amp;id=272512</w:t>
        </w:r>
      </w:hyperlink>
    </w:p>
    <w:p w:rsidR="0024151A" w:rsidRPr="006B3018" w:rsidRDefault="0024151A" w:rsidP="0024151A">
      <w:pPr>
        <w:numPr>
          <w:ilvl w:val="0"/>
          <w:numId w:val="48"/>
        </w:numPr>
        <w:suppressAutoHyphens w:val="0"/>
        <w:ind w:left="0" w:firstLine="851"/>
        <w:jc w:val="both"/>
      </w:pPr>
      <w:proofErr w:type="spellStart"/>
      <w:r w:rsidRPr="006B3018">
        <w:t>Егупова</w:t>
      </w:r>
      <w:proofErr w:type="spellEnd"/>
      <w:r w:rsidRPr="006B3018">
        <w:t>, М.В. Практико-ориентированное обучение математике в школе. Практикум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М.В. </w:t>
      </w:r>
      <w:proofErr w:type="spellStart"/>
      <w:r w:rsidRPr="006B3018">
        <w:t>Егупова</w:t>
      </w:r>
      <w:proofErr w:type="spellEnd"/>
      <w:r w:rsidRPr="006B3018"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6B3018">
        <w:t xml:space="preserve"> :</w:t>
      </w:r>
      <w:proofErr w:type="gramEnd"/>
      <w:r w:rsidRPr="006B3018">
        <w:t xml:space="preserve"> АСМС, 2014. - 155 с. : ил</w:t>
      </w:r>
      <w:proofErr w:type="gramStart"/>
      <w:r w:rsidRPr="006B3018">
        <w:t xml:space="preserve">., </w:t>
      </w:r>
      <w:proofErr w:type="gramEnd"/>
      <w:r w:rsidRPr="006B3018">
        <w:t xml:space="preserve">табл., схем. - </w:t>
      </w:r>
      <w:proofErr w:type="spellStart"/>
      <w:r w:rsidRPr="006B3018">
        <w:t>Библиогр</w:t>
      </w:r>
      <w:proofErr w:type="spellEnd"/>
      <w:r w:rsidRPr="006B3018">
        <w:t>. в кн. - ISBN 978-5-93088-146-2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41" w:history="1">
        <w:r w:rsidRPr="006B3018">
          <w:rPr>
            <w:rStyle w:val="a7"/>
          </w:rPr>
          <w:t>http://biblioclub.ru/index.php?page=book&amp;id=275584</w:t>
        </w:r>
      </w:hyperlink>
    </w:p>
    <w:p w:rsidR="0024151A" w:rsidRPr="006B3018" w:rsidRDefault="0024151A" w:rsidP="0024151A">
      <w:pPr>
        <w:numPr>
          <w:ilvl w:val="0"/>
          <w:numId w:val="47"/>
        </w:numPr>
        <w:suppressAutoHyphens w:val="0"/>
        <w:ind w:left="0" w:firstLine="851"/>
        <w:jc w:val="both"/>
      </w:pPr>
      <w:r w:rsidRPr="006B3018">
        <w:rPr>
          <w:i/>
        </w:rPr>
        <w:t>Иванова Т.А.</w:t>
      </w:r>
      <w:r w:rsidRPr="006B3018">
        <w:t xml:space="preserve"> </w:t>
      </w:r>
      <w:proofErr w:type="spellStart"/>
      <w:r w:rsidRPr="006B3018">
        <w:t>Гуманитаризация</w:t>
      </w:r>
      <w:proofErr w:type="spellEnd"/>
      <w:r w:rsidRPr="006B3018">
        <w:t xml:space="preserve"> математического образования. – </w:t>
      </w:r>
      <w:proofErr w:type="spellStart"/>
      <w:r w:rsidRPr="006B3018">
        <w:t>Н.Новгород</w:t>
      </w:r>
      <w:proofErr w:type="spellEnd"/>
      <w:r w:rsidRPr="006B3018">
        <w:t>: Изд-во НГПУ, 1998.</w:t>
      </w:r>
    </w:p>
    <w:p w:rsidR="0024151A" w:rsidRPr="006B3018" w:rsidRDefault="0024151A" w:rsidP="0024151A">
      <w:pPr>
        <w:numPr>
          <w:ilvl w:val="0"/>
          <w:numId w:val="47"/>
        </w:numPr>
        <w:suppressAutoHyphens w:val="0"/>
        <w:ind w:left="0" w:firstLine="851"/>
        <w:jc w:val="both"/>
      </w:pPr>
      <w:r w:rsidRPr="006B3018">
        <w:rPr>
          <w:i/>
        </w:rPr>
        <w:t>Перевощикова Е.Н.</w:t>
      </w:r>
      <w:r w:rsidRPr="006B3018">
        <w:t xml:space="preserve"> Формирование диагностической деятельности у будущих учителей математики. – </w:t>
      </w:r>
      <w:proofErr w:type="spellStart"/>
      <w:r w:rsidRPr="006B3018">
        <w:t>Н.Новгород</w:t>
      </w:r>
      <w:proofErr w:type="spellEnd"/>
      <w:r w:rsidRPr="006B3018">
        <w:t>: Изд-во НГПУ, 2000.</w:t>
      </w:r>
    </w:p>
    <w:p w:rsidR="0024151A" w:rsidRPr="006B3018" w:rsidRDefault="0024151A" w:rsidP="0024151A">
      <w:pPr>
        <w:pStyle w:val="af1"/>
        <w:numPr>
          <w:ilvl w:val="0"/>
          <w:numId w:val="47"/>
        </w:numPr>
        <w:suppressAutoHyphens w:val="0"/>
        <w:spacing w:after="0"/>
        <w:ind w:left="0" w:firstLine="851"/>
        <w:jc w:val="both"/>
      </w:pPr>
      <w:r w:rsidRPr="006B3018">
        <w:t>Статьи в журнале «Математика в школе».</w:t>
      </w:r>
    </w:p>
    <w:p w:rsidR="0024151A" w:rsidRPr="006B3018" w:rsidRDefault="0024151A" w:rsidP="0024151A">
      <w:pPr>
        <w:pStyle w:val="af1"/>
        <w:numPr>
          <w:ilvl w:val="0"/>
          <w:numId w:val="47"/>
        </w:numPr>
        <w:suppressAutoHyphens w:val="0"/>
        <w:spacing w:after="0"/>
        <w:ind w:left="0" w:firstLine="851"/>
        <w:jc w:val="both"/>
      </w:pPr>
      <w:r w:rsidRPr="006B3018">
        <w:t>Статьи в журнале «Квант».</w:t>
      </w:r>
    </w:p>
    <w:p w:rsidR="0024151A" w:rsidRPr="006B3018" w:rsidRDefault="0024151A" w:rsidP="0024151A">
      <w:pPr>
        <w:pStyle w:val="af1"/>
        <w:numPr>
          <w:ilvl w:val="0"/>
          <w:numId w:val="47"/>
        </w:numPr>
        <w:suppressAutoHyphens w:val="0"/>
        <w:spacing w:after="0"/>
        <w:ind w:left="0" w:firstLine="851"/>
        <w:jc w:val="both"/>
      </w:pPr>
      <w:r w:rsidRPr="006B3018">
        <w:t>Дидактические материалы в еженедельном приложении « Математика» к газете «Первое сентября».</w:t>
      </w:r>
    </w:p>
    <w:p w:rsidR="0024151A" w:rsidRPr="007B1D3E" w:rsidRDefault="0024151A" w:rsidP="0024151A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7"/>
        <w:gridCol w:w="6318"/>
      </w:tblGrid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24151A" w:rsidRPr="007B1D3E" w:rsidTr="004869B4">
        <w:tc>
          <w:tcPr>
            <w:tcW w:w="2887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24151A" w:rsidRPr="007B1D3E" w:rsidRDefault="0024151A" w:rsidP="004869B4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24151A" w:rsidRPr="007B1D3E" w:rsidRDefault="0024151A" w:rsidP="0024151A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</w:p>
    <w:p w:rsidR="0024151A" w:rsidRPr="007B1D3E" w:rsidRDefault="0024151A" w:rsidP="0024151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24151A" w:rsidRPr="00F6388C" w:rsidRDefault="0024151A" w:rsidP="0024151A">
      <w:pPr>
        <w:ind w:firstLine="709"/>
        <w:jc w:val="both"/>
      </w:pPr>
      <w:r w:rsidRPr="00F6388C">
        <w:rPr>
          <w:rFonts w:eastAsia="Droid Sans Fallback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4151A" w:rsidRPr="00F6388C" w:rsidRDefault="0024151A" w:rsidP="0024151A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714D6" w:rsidRDefault="0024151A" w:rsidP="0024151A">
      <w:pPr>
        <w:jc w:val="both"/>
      </w:pPr>
      <w:r w:rsidRPr="00F6388C">
        <w:rPr>
          <w:rFonts w:eastAsia="Droid Sans Fallback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rPr>
          <w:rFonts w:eastAsia="Droid Sans Fallback"/>
        </w:rPr>
        <w:t>Word</w:t>
      </w:r>
      <w:proofErr w:type="spellEnd"/>
      <w:r w:rsidRPr="00F6388C">
        <w:rPr>
          <w:rFonts w:eastAsia="Droid Sans Fallback"/>
        </w:rPr>
        <w:t xml:space="preserve">, </w:t>
      </w:r>
      <w:proofErr w:type="spellStart"/>
      <w:r w:rsidRPr="00F6388C">
        <w:rPr>
          <w:rFonts w:eastAsia="Droid Sans Fallback"/>
        </w:rPr>
        <w:t>Power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Point</w:t>
      </w:r>
      <w:proofErr w:type="spellEnd"/>
      <w:r w:rsidRPr="00F6388C">
        <w:rPr>
          <w:rFonts w:eastAsia="Droid Sans Fallback"/>
        </w:rPr>
        <w:t xml:space="preserve">, Microsoft </w:t>
      </w:r>
      <w:proofErr w:type="spellStart"/>
      <w:r w:rsidRPr="00F6388C">
        <w:rPr>
          <w:rFonts w:eastAsia="Droid Sans Fallback"/>
        </w:rPr>
        <w:t>Internet</w:t>
      </w:r>
      <w:proofErr w:type="spellEnd"/>
      <w:r w:rsidRPr="00F6388C">
        <w:rPr>
          <w:rFonts w:eastAsia="Droid Sans Fallback"/>
        </w:rPr>
        <w:t xml:space="preserve"> </w:t>
      </w:r>
      <w:proofErr w:type="spellStart"/>
      <w:r w:rsidRPr="00F6388C">
        <w:rPr>
          <w:rFonts w:eastAsia="Droid Sans Fallback"/>
        </w:rPr>
        <w:t>Explorer</w:t>
      </w:r>
      <w:proofErr w:type="spellEnd"/>
      <w:r w:rsidRPr="00F6388C">
        <w:rPr>
          <w:rFonts w:eastAsia="Droid Sans Fallback"/>
        </w:rPr>
        <w:t xml:space="preserve"> и других, а также средств организации </w:t>
      </w:r>
      <w:r w:rsidRPr="00F6388C">
        <w:rPr>
          <w:rFonts w:eastAsia="Droid Sans Fallback"/>
        </w:rPr>
        <w:lastRenderedPageBreak/>
        <w:t xml:space="preserve">взаимодействия с </w:t>
      </w:r>
      <w:proofErr w:type="gramStart"/>
      <w:r w:rsidRPr="00F6388C">
        <w:rPr>
          <w:rFonts w:eastAsia="Droid Sans Fallback"/>
        </w:rPr>
        <w:t>обучающимися</w:t>
      </w:r>
      <w:proofErr w:type="gramEnd"/>
      <w:r w:rsidRPr="00F6388C">
        <w:rPr>
          <w:rFonts w:eastAsia="Droid Sans Fallback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  <w:bookmarkStart w:id="27" w:name="_GoBack"/>
      <w:bookmarkEnd w:id="27"/>
    </w:p>
    <w:p w:rsidR="008714D6" w:rsidRDefault="008714D6" w:rsidP="008714D6">
      <w:pPr>
        <w:jc w:val="both"/>
      </w:pPr>
    </w:p>
    <w:p w:rsidR="00B93C91" w:rsidRPr="008A6E6B" w:rsidRDefault="00B93C91" w:rsidP="008A6E6B">
      <w:pPr>
        <w:pStyle w:val="1"/>
        <w:jc w:val="center"/>
        <w:rPr>
          <w:rFonts w:ascii="Times New Roman" w:hAnsi="Times New Roman" w:cs="Times New Roman"/>
          <w:b/>
          <w:sz w:val="24"/>
        </w:rPr>
      </w:pPr>
      <w:bookmarkStart w:id="28" w:name="_Toc5787167"/>
      <w:r w:rsidRPr="008A6E6B">
        <w:rPr>
          <w:rFonts w:ascii="Times New Roman" w:hAnsi="Times New Roman" w:cs="Times New Roman"/>
          <w:b/>
          <w:sz w:val="24"/>
        </w:rPr>
        <w:t>7. ПРОГРАММА ИТОГОВОЙ АТТЕСТАЦИИ</w:t>
      </w:r>
      <w:bookmarkEnd w:id="28"/>
    </w:p>
    <w:p w:rsidR="00B93C91" w:rsidRDefault="00B93C91" w:rsidP="00B93C91">
      <w:pPr>
        <w:pStyle w:val="ac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B93C91" w:rsidRPr="009B7FF4" w:rsidRDefault="00B93C91" w:rsidP="00B93C91">
      <w:pPr>
        <w:pStyle w:val="ac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B93C91" w:rsidRPr="009B7FF4" w:rsidRDefault="00B93C91" w:rsidP="00B93C91">
      <w:pPr>
        <w:tabs>
          <w:tab w:val="left" w:pos="1320"/>
        </w:tabs>
        <w:spacing w:line="276" w:lineRule="auto"/>
        <w:jc w:val="both"/>
      </w:pPr>
    </w:p>
    <w:p w:rsidR="00B93C91" w:rsidRPr="009B7FF4" w:rsidRDefault="00B93C91" w:rsidP="00B93C91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B93C91" w:rsidRPr="009B7FF4" w:rsidRDefault="00B93C91" w:rsidP="00B93C91">
      <w:pPr>
        <w:spacing w:line="276" w:lineRule="auto"/>
        <w:jc w:val="both"/>
      </w:pPr>
    </w:p>
    <w:p w:rsidR="00B93C91" w:rsidRPr="009B7FF4" w:rsidRDefault="00B93C91" w:rsidP="00B93C91">
      <w:pPr>
        <w:spacing w:line="276" w:lineRule="auto"/>
        <w:jc w:val="both"/>
      </w:pPr>
      <w:r w:rsidRPr="009B7FF4">
        <w:t>Где:</w:t>
      </w:r>
    </w:p>
    <w:p w:rsidR="00B93C91" w:rsidRPr="009B7FF4" w:rsidRDefault="00B93C91" w:rsidP="00B93C91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B93C91" w:rsidRPr="009B7FF4" w:rsidRDefault="00FB204F" w:rsidP="00B93C91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B93C91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B93C91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B93C91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B93C91" w:rsidRPr="009B7FF4" w:rsidRDefault="00FB204F" w:rsidP="00B93C91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B93C91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B93C91" w:rsidRPr="009B7FF4">
        <w:rPr>
          <w:rFonts w:eastAsiaTheme="minorEastAsia"/>
        </w:rPr>
        <w:t>–  зачетная единица по курсовой работе;</w:t>
      </w:r>
    </w:p>
    <w:p w:rsidR="00B93C91" w:rsidRPr="009B7FF4" w:rsidRDefault="00FB204F" w:rsidP="00B93C91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B93C91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B93C91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B93C91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B93C91" w:rsidRPr="009B7FF4" w:rsidRDefault="00FB204F" w:rsidP="00B93C91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B93C91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B93C91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B93C91" w:rsidRPr="009B7FF4" w:rsidRDefault="00B93C91" w:rsidP="00B93C91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:rsidR="008714D6" w:rsidRDefault="008714D6" w:rsidP="008714D6">
      <w:pPr>
        <w:jc w:val="both"/>
      </w:pPr>
    </w:p>
    <w:sectPr w:rsidR="008714D6" w:rsidSect="00E16C72">
      <w:footerReference w:type="default" r:id="rId242"/>
      <w:pgSz w:w="11906" w:h="16838"/>
      <w:pgMar w:top="1134" w:right="1134" w:bottom="1686" w:left="1134" w:header="0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204F" w:rsidRDefault="00FB204F">
      <w:r>
        <w:separator/>
      </w:r>
    </w:p>
  </w:endnote>
  <w:endnote w:type="continuationSeparator" w:id="0">
    <w:p w:rsidR="00FB204F" w:rsidRDefault="00FB20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Liberation Sans">
    <w:altName w:val="Arial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OfficinaSansC">
    <w:altName w:val="Courier New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6E6B" w:rsidRDefault="008A6E6B">
    <w:pPr>
      <w:pStyle w:val="af0"/>
      <w:jc w:val="right"/>
    </w:pPr>
    <w:r>
      <w:fldChar w:fldCharType="begin"/>
    </w:r>
    <w:r>
      <w:instrText>PAGE</w:instrText>
    </w:r>
    <w:r>
      <w:fldChar w:fldCharType="separate"/>
    </w:r>
    <w:r w:rsidR="0024151A">
      <w:rPr>
        <w:noProof/>
      </w:rPr>
      <w:t>87</w:t>
    </w:r>
    <w:r>
      <w:rPr>
        <w:noProof/>
      </w:rPr>
      <w:fldChar w:fldCharType="end"/>
    </w:r>
  </w:p>
  <w:p w:rsidR="008A6E6B" w:rsidRDefault="008A6E6B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204F" w:rsidRDefault="00FB204F">
      <w:r>
        <w:separator/>
      </w:r>
    </w:p>
  </w:footnote>
  <w:footnote w:type="continuationSeparator" w:id="0">
    <w:p w:rsidR="00FB204F" w:rsidRDefault="00FB20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rFonts w:ascii="Times New Roman" w:hAnsi="Times New Roman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1800"/>
      </w:p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rFonts w:ascii="Times New Roman" w:eastAsia="Calibri" w:hAnsi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">
    <w:nsid w:val="00000003"/>
    <w:multiLevelType w:val="multilevel"/>
    <w:tmpl w:val="00000003"/>
    <w:name w:val="WW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>
    <w:nsid w:val="00000006"/>
    <w:multiLevelType w:val="singleLevel"/>
    <w:tmpl w:val="00000006"/>
    <w:name w:val="WW8Num7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sz w:val="28"/>
        <w:szCs w:val="28"/>
      </w:rPr>
    </w:lvl>
  </w:abstractNum>
  <w:abstractNum w:abstractNumId="4">
    <w:nsid w:val="00000009"/>
    <w:multiLevelType w:val="multilevel"/>
    <w:tmpl w:val="EB54753C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i w:val="0"/>
        <w:sz w:val="24"/>
        <w:szCs w:val="28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</w:rPr>
    </w:lvl>
  </w:abstractNum>
  <w:abstractNum w:abstractNumId="5">
    <w:nsid w:val="0000000A"/>
    <w:multiLevelType w:val="multilevel"/>
    <w:tmpl w:val="A57C28C2"/>
    <w:name w:val="WW8Num25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1800"/>
      </w:pPr>
    </w:lvl>
  </w:abstractNum>
  <w:abstractNum w:abstractNumId="6">
    <w:nsid w:val="0000000C"/>
    <w:multiLevelType w:val="multilevel"/>
    <w:tmpl w:val="0000000C"/>
    <w:name w:val="WW8Num31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8"/>
        <w:szCs w:val="28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1440" w:hanging="360"/>
      </w:pPr>
      <w:rPr>
        <w:rFonts w:ascii="Symbol" w:hAnsi="Symbol" w:cs="Symbol"/>
        <w:sz w:val="28"/>
        <w:szCs w:val="28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  <w:sz w:val="28"/>
        <w:szCs w:val="28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  <w:sz w:val="28"/>
        <w:szCs w:val="28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7">
    <w:nsid w:val="00351B53"/>
    <w:multiLevelType w:val="hybridMultilevel"/>
    <w:tmpl w:val="6FE071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1107B95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48D5264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83101AD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E8822BA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15E09A2"/>
    <w:multiLevelType w:val="hybridMultilevel"/>
    <w:tmpl w:val="F9E20A66"/>
    <w:lvl w:ilvl="0" w:tplc="8C3425F2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11E821DD"/>
    <w:multiLevelType w:val="multilevel"/>
    <w:tmpl w:val="A9106080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</w:rPr>
    </w:lvl>
  </w:abstractNum>
  <w:abstractNum w:abstractNumId="15">
    <w:nsid w:val="16073522"/>
    <w:multiLevelType w:val="multilevel"/>
    <w:tmpl w:val="8E783D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915" w:hanging="55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>
    <w:nsid w:val="16FA34E1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8D2532E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F9C49B7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32C0A19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F575F0D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FF05924"/>
    <w:multiLevelType w:val="multilevel"/>
    <w:tmpl w:val="2B329944"/>
    <w:lvl w:ilvl="0">
      <w:start w:val="7"/>
      <w:numFmt w:val="decimal"/>
      <w:lvlText w:val="%1"/>
      <w:lvlJc w:val="left"/>
      <w:pPr>
        <w:ind w:left="375" w:hanging="37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</w:rPr>
    </w:lvl>
  </w:abstractNum>
  <w:abstractNum w:abstractNumId="22">
    <w:nsid w:val="2FF201C3"/>
    <w:multiLevelType w:val="hybridMultilevel"/>
    <w:tmpl w:val="AEEE7C62"/>
    <w:lvl w:ilvl="0" w:tplc="000F4242">
      <w:start w:val="1"/>
      <w:numFmt w:val="bullet"/>
      <w:lvlText w:val="-"/>
      <w:lvlJc w:val="left"/>
      <w:pPr>
        <w:ind w:left="720" w:hanging="360"/>
      </w:pPr>
      <w:rPr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2D83DC5"/>
    <w:multiLevelType w:val="hybridMultilevel"/>
    <w:tmpl w:val="E83006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32D7FC8"/>
    <w:multiLevelType w:val="hybridMultilevel"/>
    <w:tmpl w:val="782A79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4C92F81"/>
    <w:multiLevelType w:val="singleLevel"/>
    <w:tmpl w:val="150237BC"/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  <w:b w:val="0"/>
      </w:rPr>
    </w:lvl>
  </w:abstractNum>
  <w:abstractNum w:abstractNumId="26">
    <w:nsid w:val="39400339"/>
    <w:multiLevelType w:val="hybridMultilevel"/>
    <w:tmpl w:val="A41E94F0"/>
    <w:lvl w:ilvl="0" w:tplc="D6DAFE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39D6167C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AE3CAF"/>
    <w:multiLevelType w:val="hybridMultilevel"/>
    <w:tmpl w:val="8FE0026C"/>
    <w:lvl w:ilvl="0" w:tplc="A19E9A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C4847D8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D622B79"/>
    <w:multiLevelType w:val="hybridMultilevel"/>
    <w:tmpl w:val="E0D4A5A8"/>
    <w:lvl w:ilvl="0" w:tplc="D6DAFE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210D8F"/>
    <w:multiLevelType w:val="hybridMultilevel"/>
    <w:tmpl w:val="3E2A5F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20F087B"/>
    <w:multiLevelType w:val="hybridMultilevel"/>
    <w:tmpl w:val="6FE071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3414DCA"/>
    <w:multiLevelType w:val="hybridMultilevel"/>
    <w:tmpl w:val="E80EE700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35547C4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5191ADF"/>
    <w:multiLevelType w:val="hybridMultilevel"/>
    <w:tmpl w:val="E83006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A3C2349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D8E1554"/>
    <w:multiLevelType w:val="multilevel"/>
    <w:tmpl w:val="6522564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0F35109"/>
    <w:multiLevelType w:val="hybridMultilevel"/>
    <w:tmpl w:val="3C003F0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51637805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2665A58"/>
    <w:multiLevelType w:val="hybridMultilevel"/>
    <w:tmpl w:val="782A79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68024E1"/>
    <w:multiLevelType w:val="hybridMultilevel"/>
    <w:tmpl w:val="4524E6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B1A3CF7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E4F4319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0E573ED"/>
    <w:multiLevelType w:val="multilevel"/>
    <w:tmpl w:val="A9106080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</w:rPr>
    </w:lvl>
  </w:abstractNum>
  <w:abstractNum w:abstractNumId="45">
    <w:nsid w:val="637711DB"/>
    <w:multiLevelType w:val="hybridMultilevel"/>
    <w:tmpl w:val="0E1816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678821C0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AA92752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C1355D9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DCC6972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84C3E50"/>
    <w:multiLevelType w:val="hybridMultilevel"/>
    <w:tmpl w:val="69FA15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78995087"/>
    <w:multiLevelType w:val="hybridMultilevel"/>
    <w:tmpl w:val="180A926C"/>
    <w:lvl w:ilvl="0" w:tplc="D6DAFEF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>
    <w:nsid w:val="7F163D40"/>
    <w:multiLevelType w:val="hybridMultilevel"/>
    <w:tmpl w:val="3E2A5F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7"/>
  </w:num>
  <w:num w:numId="3">
    <w:abstractNumId w:val="6"/>
  </w:num>
  <w:num w:numId="4">
    <w:abstractNumId w:val="33"/>
  </w:num>
  <w:num w:numId="5">
    <w:abstractNumId w:val="13"/>
  </w:num>
  <w:num w:numId="6">
    <w:abstractNumId w:val="21"/>
  </w:num>
  <w:num w:numId="7">
    <w:abstractNumId w:val="10"/>
  </w:num>
  <w:num w:numId="8">
    <w:abstractNumId w:val="30"/>
  </w:num>
  <w:num w:numId="9">
    <w:abstractNumId w:val="22"/>
  </w:num>
  <w:num w:numId="10">
    <w:abstractNumId w:val="15"/>
  </w:num>
  <w:num w:numId="11">
    <w:abstractNumId w:val="28"/>
  </w:num>
  <w:num w:numId="12">
    <w:abstractNumId w:val="26"/>
  </w:num>
  <w:num w:numId="13">
    <w:abstractNumId w:val="51"/>
  </w:num>
  <w:num w:numId="14">
    <w:abstractNumId w:val="31"/>
  </w:num>
  <w:num w:numId="15">
    <w:abstractNumId w:val="40"/>
  </w:num>
  <w:num w:numId="16">
    <w:abstractNumId w:val="24"/>
  </w:num>
  <w:num w:numId="17">
    <w:abstractNumId w:val="52"/>
  </w:num>
  <w:num w:numId="18">
    <w:abstractNumId w:val="41"/>
  </w:num>
  <w:num w:numId="19">
    <w:abstractNumId w:val="25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</w:num>
  <w:num w:numId="22">
    <w:abstractNumId w:val="32"/>
  </w:num>
  <w:num w:numId="23">
    <w:abstractNumId w:val="23"/>
  </w:num>
  <w:num w:numId="24">
    <w:abstractNumId w:val="44"/>
  </w:num>
  <w:num w:numId="25">
    <w:abstractNumId w:val="35"/>
  </w:num>
  <w:num w:numId="26">
    <w:abstractNumId w:val="14"/>
  </w:num>
  <w:num w:numId="27">
    <w:abstractNumId w:val="38"/>
  </w:num>
  <w:num w:numId="28">
    <w:abstractNumId w:val="50"/>
  </w:num>
  <w:num w:numId="29">
    <w:abstractNumId w:val="36"/>
  </w:num>
  <w:num w:numId="30">
    <w:abstractNumId w:val="47"/>
  </w:num>
  <w:num w:numId="31">
    <w:abstractNumId w:val="19"/>
  </w:num>
  <w:num w:numId="32">
    <w:abstractNumId w:val="9"/>
  </w:num>
  <w:num w:numId="33">
    <w:abstractNumId w:val="39"/>
  </w:num>
  <w:num w:numId="34">
    <w:abstractNumId w:val="17"/>
  </w:num>
  <w:num w:numId="35">
    <w:abstractNumId w:val="42"/>
  </w:num>
  <w:num w:numId="36">
    <w:abstractNumId w:val="8"/>
  </w:num>
  <w:num w:numId="37">
    <w:abstractNumId w:val="11"/>
  </w:num>
  <w:num w:numId="38">
    <w:abstractNumId w:val="49"/>
  </w:num>
  <w:num w:numId="39">
    <w:abstractNumId w:val="16"/>
  </w:num>
  <w:num w:numId="40">
    <w:abstractNumId w:val="43"/>
  </w:num>
  <w:num w:numId="41">
    <w:abstractNumId w:val="18"/>
  </w:num>
  <w:num w:numId="42">
    <w:abstractNumId w:val="27"/>
  </w:num>
  <w:num w:numId="43">
    <w:abstractNumId w:val="34"/>
  </w:num>
  <w:num w:numId="44">
    <w:abstractNumId w:val="48"/>
  </w:num>
  <w:num w:numId="45">
    <w:abstractNumId w:val="29"/>
  </w:num>
  <w:num w:numId="46">
    <w:abstractNumId w:val="46"/>
  </w:num>
  <w:num w:numId="47">
    <w:abstractNumId w:val="45"/>
  </w:num>
  <w:num w:numId="48">
    <w:abstractNumId w:val="7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493"/>
    <w:rsid w:val="00002E1F"/>
    <w:rsid w:val="00023108"/>
    <w:rsid w:val="00024D4B"/>
    <w:rsid w:val="00031E7F"/>
    <w:rsid w:val="00035E29"/>
    <w:rsid w:val="000530F1"/>
    <w:rsid w:val="000608DD"/>
    <w:rsid w:val="00066007"/>
    <w:rsid w:val="00090943"/>
    <w:rsid w:val="000937D2"/>
    <w:rsid w:val="00096528"/>
    <w:rsid w:val="000C3CA6"/>
    <w:rsid w:val="000E2D06"/>
    <w:rsid w:val="00126383"/>
    <w:rsid w:val="00136BED"/>
    <w:rsid w:val="00170444"/>
    <w:rsid w:val="00180F3C"/>
    <w:rsid w:val="001810E5"/>
    <w:rsid w:val="001A6FE0"/>
    <w:rsid w:val="001D43C9"/>
    <w:rsid w:val="001E433A"/>
    <w:rsid w:val="001F0E1C"/>
    <w:rsid w:val="002019B4"/>
    <w:rsid w:val="00207347"/>
    <w:rsid w:val="00216D94"/>
    <w:rsid w:val="00230911"/>
    <w:rsid w:val="0024151A"/>
    <w:rsid w:val="00247CED"/>
    <w:rsid w:val="00256CB0"/>
    <w:rsid w:val="0026272D"/>
    <w:rsid w:val="00290373"/>
    <w:rsid w:val="002A4957"/>
    <w:rsid w:val="002B3C06"/>
    <w:rsid w:val="002B587C"/>
    <w:rsid w:val="002B5D58"/>
    <w:rsid w:val="002B6A55"/>
    <w:rsid w:val="002D069A"/>
    <w:rsid w:val="002F6AD8"/>
    <w:rsid w:val="003000F6"/>
    <w:rsid w:val="00307736"/>
    <w:rsid w:val="00322CA5"/>
    <w:rsid w:val="00352FF2"/>
    <w:rsid w:val="003673DF"/>
    <w:rsid w:val="00370150"/>
    <w:rsid w:val="003717AE"/>
    <w:rsid w:val="00381023"/>
    <w:rsid w:val="0039556E"/>
    <w:rsid w:val="003A3497"/>
    <w:rsid w:val="003B5415"/>
    <w:rsid w:val="003C4ECD"/>
    <w:rsid w:val="003C7530"/>
    <w:rsid w:val="003D06F7"/>
    <w:rsid w:val="003D6F56"/>
    <w:rsid w:val="003F05F2"/>
    <w:rsid w:val="003F0E6A"/>
    <w:rsid w:val="004039F8"/>
    <w:rsid w:val="00407B67"/>
    <w:rsid w:val="00434DD8"/>
    <w:rsid w:val="004545A3"/>
    <w:rsid w:val="00462149"/>
    <w:rsid w:val="004661E5"/>
    <w:rsid w:val="00492779"/>
    <w:rsid w:val="004A2D10"/>
    <w:rsid w:val="004B56E4"/>
    <w:rsid w:val="004C05D7"/>
    <w:rsid w:val="004E789E"/>
    <w:rsid w:val="00511493"/>
    <w:rsid w:val="00525F6D"/>
    <w:rsid w:val="00534747"/>
    <w:rsid w:val="0056137F"/>
    <w:rsid w:val="00586FD4"/>
    <w:rsid w:val="00595C6B"/>
    <w:rsid w:val="005A6C45"/>
    <w:rsid w:val="005B2E85"/>
    <w:rsid w:val="005C4100"/>
    <w:rsid w:val="005D4E6B"/>
    <w:rsid w:val="005E1CB9"/>
    <w:rsid w:val="005E576D"/>
    <w:rsid w:val="005F2272"/>
    <w:rsid w:val="005F7E2C"/>
    <w:rsid w:val="00621CCC"/>
    <w:rsid w:val="00627962"/>
    <w:rsid w:val="006527DE"/>
    <w:rsid w:val="00683027"/>
    <w:rsid w:val="006B165C"/>
    <w:rsid w:val="006B2792"/>
    <w:rsid w:val="006B4A75"/>
    <w:rsid w:val="006C7E54"/>
    <w:rsid w:val="006D5650"/>
    <w:rsid w:val="00742920"/>
    <w:rsid w:val="007450E6"/>
    <w:rsid w:val="00756C72"/>
    <w:rsid w:val="00775B5B"/>
    <w:rsid w:val="00783A10"/>
    <w:rsid w:val="00793E79"/>
    <w:rsid w:val="00795AD2"/>
    <w:rsid w:val="007D15AD"/>
    <w:rsid w:val="007F048D"/>
    <w:rsid w:val="008070B2"/>
    <w:rsid w:val="0082697F"/>
    <w:rsid w:val="008355C0"/>
    <w:rsid w:val="00842D35"/>
    <w:rsid w:val="008714D6"/>
    <w:rsid w:val="008837CF"/>
    <w:rsid w:val="008A6E6B"/>
    <w:rsid w:val="008B18C5"/>
    <w:rsid w:val="008D52E9"/>
    <w:rsid w:val="008E105B"/>
    <w:rsid w:val="008E13DF"/>
    <w:rsid w:val="008E3BDE"/>
    <w:rsid w:val="008E4D9B"/>
    <w:rsid w:val="008F3B29"/>
    <w:rsid w:val="00927460"/>
    <w:rsid w:val="009308F8"/>
    <w:rsid w:val="00943380"/>
    <w:rsid w:val="00952E5D"/>
    <w:rsid w:val="00953561"/>
    <w:rsid w:val="00976179"/>
    <w:rsid w:val="00977AC0"/>
    <w:rsid w:val="009825F8"/>
    <w:rsid w:val="00997CB7"/>
    <w:rsid w:val="009D2A23"/>
    <w:rsid w:val="00A00B3D"/>
    <w:rsid w:val="00A16B81"/>
    <w:rsid w:val="00A22BBF"/>
    <w:rsid w:val="00A4617C"/>
    <w:rsid w:val="00A62869"/>
    <w:rsid w:val="00A73948"/>
    <w:rsid w:val="00A7775A"/>
    <w:rsid w:val="00A86D7A"/>
    <w:rsid w:val="00AC15D7"/>
    <w:rsid w:val="00AC7499"/>
    <w:rsid w:val="00AD74BC"/>
    <w:rsid w:val="00B40334"/>
    <w:rsid w:val="00B53E5F"/>
    <w:rsid w:val="00B71A59"/>
    <w:rsid w:val="00B93C91"/>
    <w:rsid w:val="00BA4BF0"/>
    <w:rsid w:val="00BC01BC"/>
    <w:rsid w:val="00BC0BD1"/>
    <w:rsid w:val="00BF5439"/>
    <w:rsid w:val="00C12B7F"/>
    <w:rsid w:val="00C51B5A"/>
    <w:rsid w:val="00C53339"/>
    <w:rsid w:val="00C57CAF"/>
    <w:rsid w:val="00C8228D"/>
    <w:rsid w:val="00CA4DCF"/>
    <w:rsid w:val="00CE7B7F"/>
    <w:rsid w:val="00CF7946"/>
    <w:rsid w:val="00D228ED"/>
    <w:rsid w:val="00D40508"/>
    <w:rsid w:val="00D43FAF"/>
    <w:rsid w:val="00D52686"/>
    <w:rsid w:val="00DA75DE"/>
    <w:rsid w:val="00DB5EEB"/>
    <w:rsid w:val="00DC577A"/>
    <w:rsid w:val="00DD182F"/>
    <w:rsid w:val="00DF3DB4"/>
    <w:rsid w:val="00DF74DE"/>
    <w:rsid w:val="00E13512"/>
    <w:rsid w:val="00E16C72"/>
    <w:rsid w:val="00E2249C"/>
    <w:rsid w:val="00E259F1"/>
    <w:rsid w:val="00E26973"/>
    <w:rsid w:val="00E339DC"/>
    <w:rsid w:val="00E753C8"/>
    <w:rsid w:val="00EA5EB2"/>
    <w:rsid w:val="00EB2471"/>
    <w:rsid w:val="00EF79D9"/>
    <w:rsid w:val="00F031AE"/>
    <w:rsid w:val="00F11E3F"/>
    <w:rsid w:val="00F17391"/>
    <w:rsid w:val="00F40542"/>
    <w:rsid w:val="00F40BCF"/>
    <w:rsid w:val="00F5371F"/>
    <w:rsid w:val="00F53E01"/>
    <w:rsid w:val="00F9635C"/>
    <w:rsid w:val="00FA257D"/>
    <w:rsid w:val="00FB204F"/>
    <w:rsid w:val="00FD41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qFormat="1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2272"/>
    <w:pPr>
      <w:suppressAutoHyphens/>
    </w:pPr>
    <w:rPr>
      <w:color w:val="00000A"/>
      <w:kern w:val="1"/>
      <w:sz w:val="24"/>
      <w:szCs w:val="24"/>
    </w:rPr>
  </w:style>
  <w:style w:type="paragraph" w:styleId="1">
    <w:name w:val="heading 1"/>
    <w:basedOn w:val="10"/>
    <w:link w:val="11"/>
    <w:qFormat/>
    <w:rsid w:val="002A4957"/>
    <w:pPr>
      <w:outlineLvl w:val="0"/>
    </w:pPr>
  </w:style>
  <w:style w:type="paragraph" w:styleId="2">
    <w:name w:val="heading 2"/>
    <w:basedOn w:val="10"/>
    <w:link w:val="20"/>
    <w:uiPriority w:val="9"/>
    <w:qFormat/>
    <w:rsid w:val="002A4957"/>
    <w:pPr>
      <w:outlineLvl w:val="1"/>
    </w:pPr>
  </w:style>
  <w:style w:type="paragraph" w:styleId="3">
    <w:name w:val="heading 3"/>
    <w:basedOn w:val="a"/>
    <w:qFormat/>
    <w:rsid w:val="002A4957"/>
    <w:pPr>
      <w:spacing w:before="280" w:after="280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Заголовок1"/>
    <w:basedOn w:val="a"/>
    <w:next w:val="a3"/>
    <w:rsid w:val="002A4957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styleId="a3">
    <w:name w:val="Body Text"/>
    <w:basedOn w:val="a"/>
    <w:rsid w:val="002A4957"/>
    <w:rPr>
      <w:sz w:val="28"/>
    </w:rPr>
  </w:style>
  <w:style w:type="character" w:customStyle="1" w:styleId="11">
    <w:name w:val="Заголовок 1 Знак"/>
    <w:basedOn w:val="a0"/>
    <w:link w:val="1"/>
    <w:rsid w:val="008714D6"/>
    <w:rPr>
      <w:rFonts w:ascii="Liberation Sans" w:eastAsia="Droid Sans Fallback" w:hAnsi="Liberation Sans" w:cs="FreeSans"/>
      <w:color w:val="00000A"/>
      <w:kern w:val="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714D6"/>
    <w:rPr>
      <w:rFonts w:ascii="Liberation Sans" w:eastAsia="Droid Sans Fallback" w:hAnsi="Liberation Sans" w:cs="FreeSans"/>
      <w:color w:val="00000A"/>
      <w:kern w:val="1"/>
      <w:sz w:val="28"/>
      <w:szCs w:val="28"/>
    </w:rPr>
  </w:style>
  <w:style w:type="character" w:customStyle="1" w:styleId="12">
    <w:name w:val="Основной шрифт абзаца1"/>
    <w:rsid w:val="002A4957"/>
  </w:style>
  <w:style w:type="character" w:customStyle="1" w:styleId="30">
    <w:name w:val="Заголовок 3 Знак"/>
    <w:rsid w:val="002A495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a4">
    <w:name w:val="Основной текст Знак"/>
    <w:rsid w:val="002A4957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5">
    <w:name w:val="Нижний колонтитул Знак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3">
    <w:name w:val="Заголовок №1_"/>
    <w:rsid w:val="002A4957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rsid w:val="002A4957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styleId="a6">
    <w:name w:val="Emphasis"/>
    <w:qFormat/>
    <w:rsid w:val="002A4957"/>
    <w:rPr>
      <w:i/>
      <w:iCs/>
    </w:rPr>
  </w:style>
  <w:style w:type="character" w:customStyle="1" w:styleId="21">
    <w:name w:val="Основной текст с отступом 2 Знак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1">
    <w:name w:val="Основной текст 3 Знак"/>
    <w:rsid w:val="002A4957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7">
    <w:name w:val="Hyperlink"/>
    <w:uiPriority w:val="99"/>
    <w:rsid w:val="002A4957"/>
    <w:rPr>
      <w:color w:val="0000FF"/>
      <w:u w:val="single"/>
    </w:rPr>
  </w:style>
  <w:style w:type="character" w:customStyle="1" w:styleId="22">
    <w:name w:val="Основной текст 2 Знак"/>
    <w:link w:val="23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2"/>
    <w:basedOn w:val="a"/>
    <w:link w:val="22"/>
    <w:uiPriority w:val="99"/>
    <w:rsid w:val="00E16C72"/>
    <w:pPr>
      <w:suppressAutoHyphens w:val="0"/>
      <w:spacing w:after="120" w:line="480" w:lineRule="auto"/>
    </w:pPr>
    <w:rPr>
      <w:color w:val="auto"/>
      <w:kern w:val="0"/>
    </w:rPr>
  </w:style>
  <w:style w:type="character" w:customStyle="1" w:styleId="apple-converted-space">
    <w:name w:val="apple-converted-space"/>
    <w:basedOn w:val="12"/>
    <w:qFormat/>
    <w:rsid w:val="002A4957"/>
  </w:style>
  <w:style w:type="character" w:customStyle="1" w:styleId="15">
    <w:name w:val="Строгий1"/>
    <w:rsid w:val="002A4957"/>
    <w:rPr>
      <w:b/>
      <w:bCs/>
    </w:rPr>
  </w:style>
  <w:style w:type="character" w:customStyle="1" w:styleId="a8">
    <w:name w:val="Основной текст с отступом Знак"/>
    <w:aliases w:val="текст Знак,Основной текст 1 Знак,Нумерованный список !! Знак,Надин стиль Знак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выноски Знак"/>
    <w:link w:val="aa"/>
    <w:uiPriority w:val="99"/>
    <w:rsid w:val="002A4957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alloon Text"/>
    <w:basedOn w:val="a"/>
    <w:link w:val="a9"/>
    <w:uiPriority w:val="99"/>
    <w:semiHidden/>
    <w:unhideWhenUsed/>
    <w:rsid w:val="008714D6"/>
    <w:pPr>
      <w:suppressAutoHyphens w:val="0"/>
    </w:pPr>
    <w:rPr>
      <w:rFonts w:ascii="Tahoma" w:hAnsi="Tahoma" w:cs="Tahoma"/>
      <w:color w:val="auto"/>
      <w:kern w:val="0"/>
      <w:sz w:val="16"/>
      <w:szCs w:val="16"/>
    </w:rPr>
  </w:style>
  <w:style w:type="character" w:customStyle="1" w:styleId="fontstyle24">
    <w:name w:val="fontstyle24"/>
    <w:basedOn w:val="12"/>
    <w:rsid w:val="002A4957"/>
  </w:style>
  <w:style w:type="character" w:customStyle="1" w:styleId="fontstyle16">
    <w:name w:val="fontstyle16"/>
    <w:basedOn w:val="12"/>
    <w:rsid w:val="002A4957"/>
  </w:style>
  <w:style w:type="character" w:customStyle="1" w:styleId="fontstyle17">
    <w:name w:val="fontstyle17"/>
    <w:basedOn w:val="12"/>
    <w:rsid w:val="002A4957"/>
  </w:style>
  <w:style w:type="character" w:customStyle="1" w:styleId="ab">
    <w:name w:val="Абзац списка Знак"/>
    <w:link w:val="ac"/>
    <w:uiPriority w:val="34"/>
    <w:rsid w:val="002A4957"/>
    <w:rPr>
      <w:rFonts w:ascii="Calibri" w:eastAsia="Times New Roman" w:hAnsi="Calibri" w:cs="Times New Roman"/>
      <w:lang w:eastAsia="ru-RU"/>
    </w:rPr>
  </w:style>
  <w:style w:type="paragraph" w:styleId="ac">
    <w:name w:val="List Paragraph"/>
    <w:basedOn w:val="a"/>
    <w:link w:val="ab"/>
    <w:uiPriority w:val="34"/>
    <w:qFormat/>
    <w:rsid w:val="00BF5439"/>
    <w:pPr>
      <w:suppressAutoHyphens w:val="0"/>
      <w:spacing w:after="160" w:line="259" w:lineRule="auto"/>
      <w:ind w:left="720"/>
    </w:pPr>
    <w:rPr>
      <w:rFonts w:ascii="Calibri" w:hAnsi="Calibri"/>
      <w:color w:val="auto"/>
      <w:kern w:val="0"/>
      <w:sz w:val="20"/>
      <w:szCs w:val="20"/>
    </w:rPr>
  </w:style>
  <w:style w:type="character" w:customStyle="1" w:styleId="ad">
    <w:name w:val="Подзаголовок Знак"/>
    <w:rsid w:val="002A4957"/>
    <w:rPr>
      <w:rFonts w:ascii="Cambria" w:eastAsia="Times New Roman" w:hAnsi="Cambria" w:cs="Times New Roman"/>
      <w:sz w:val="24"/>
      <w:szCs w:val="24"/>
      <w:lang w:eastAsia="ru-RU"/>
    </w:rPr>
  </w:style>
  <w:style w:type="character" w:customStyle="1" w:styleId="serp-urlitem1">
    <w:name w:val="serp-url__item1"/>
    <w:basedOn w:val="12"/>
    <w:rsid w:val="002A4957"/>
  </w:style>
  <w:style w:type="character" w:customStyle="1" w:styleId="serp-urlmark1">
    <w:name w:val="serp-url__mark1"/>
    <w:rsid w:val="002A4957"/>
    <w:rPr>
      <w:rFonts w:ascii="Verdana" w:hAnsi="Verdana"/>
    </w:rPr>
  </w:style>
  <w:style w:type="character" w:customStyle="1" w:styleId="ListLabel1">
    <w:name w:val="ListLabel 1"/>
    <w:rsid w:val="002A4957"/>
    <w:rPr>
      <w:rFonts w:ascii="Times New Roman" w:hAnsi="Times New Roman"/>
      <w:sz w:val="24"/>
      <w:szCs w:val="24"/>
    </w:rPr>
  </w:style>
  <w:style w:type="character" w:customStyle="1" w:styleId="ListLabel2">
    <w:name w:val="ListLabel 2"/>
    <w:rsid w:val="002A4957"/>
    <w:rPr>
      <w:rFonts w:ascii="Times New Roman" w:eastAsia="Calibri" w:hAnsi="Times New Roman"/>
      <w:sz w:val="24"/>
    </w:rPr>
  </w:style>
  <w:style w:type="character" w:customStyle="1" w:styleId="ListLabel3">
    <w:name w:val="ListLabel 3"/>
    <w:rsid w:val="002A4957"/>
    <w:rPr>
      <w:rFonts w:ascii="Times New Roman" w:hAnsi="Times New Roman"/>
      <w:color w:val="00000A"/>
      <w:sz w:val="24"/>
    </w:rPr>
  </w:style>
  <w:style w:type="character" w:customStyle="1" w:styleId="ListLabel4">
    <w:name w:val="ListLabel 4"/>
    <w:rsid w:val="002A4957"/>
    <w:rPr>
      <w:rFonts w:cs="Courier New"/>
    </w:rPr>
  </w:style>
  <w:style w:type="character" w:customStyle="1" w:styleId="ListLabel5">
    <w:name w:val="ListLabel 5"/>
    <w:rsid w:val="002A4957"/>
    <w:rPr>
      <w:rFonts w:ascii="Times New Roman" w:hAnsi="Times New Roman"/>
      <w:i w:val="0"/>
      <w:sz w:val="24"/>
    </w:rPr>
  </w:style>
  <w:style w:type="character" w:customStyle="1" w:styleId="ListLabel6">
    <w:name w:val="ListLabel 6"/>
    <w:rsid w:val="002A4957"/>
    <w:rPr>
      <w:rFonts w:cs="Times New Roman"/>
    </w:rPr>
  </w:style>
  <w:style w:type="character" w:customStyle="1" w:styleId="ListLabel7">
    <w:name w:val="ListLabel 7"/>
    <w:rsid w:val="002A4957"/>
    <w:rPr>
      <w:rFonts w:ascii="Times New Roman" w:eastAsia="Calibri" w:hAnsi="Times New Roman" w:cs="Times New Roman"/>
      <w:b/>
      <w:sz w:val="24"/>
      <w:szCs w:val="24"/>
    </w:rPr>
  </w:style>
  <w:style w:type="character" w:customStyle="1" w:styleId="ListLabel8">
    <w:name w:val="ListLabel 8"/>
    <w:rsid w:val="002A4957"/>
    <w:rPr>
      <w:rFonts w:ascii="Times New Roman" w:eastAsia="Times New Roman" w:hAnsi="Times New Roman" w:cs="Times New Roman"/>
      <w:sz w:val="24"/>
    </w:rPr>
  </w:style>
  <w:style w:type="character" w:customStyle="1" w:styleId="ListLabel9">
    <w:name w:val="ListLabel 9"/>
    <w:rsid w:val="002A4957"/>
    <w:rPr>
      <w:sz w:val="20"/>
    </w:rPr>
  </w:style>
  <w:style w:type="character" w:customStyle="1" w:styleId="ListLabel10">
    <w:name w:val="ListLabel 10"/>
    <w:rsid w:val="002A4957"/>
    <w:rPr>
      <w:rFonts w:ascii="Times New Roman" w:hAnsi="Times New Roman"/>
      <w:sz w:val="24"/>
      <w:szCs w:val="24"/>
    </w:rPr>
  </w:style>
  <w:style w:type="character" w:customStyle="1" w:styleId="ListLabel11">
    <w:name w:val="ListLabel 11"/>
    <w:rsid w:val="002A4957"/>
    <w:rPr>
      <w:rFonts w:ascii="Times New Roman" w:eastAsia="Calibri" w:hAnsi="Times New Roman"/>
      <w:sz w:val="24"/>
    </w:rPr>
  </w:style>
  <w:style w:type="character" w:customStyle="1" w:styleId="ListLabel12">
    <w:name w:val="ListLabel 12"/>
    <w:rsid w:val="002A4957"/>
    <w:rPr>
      <w:rFonts w:cs="Symbol"/>
      <w:color w:val="00000A"/>
      <w:sz w:val="24"/>
    </w:rPr>
  </w:style>
  <w:style w:type="character" w:customStyle="1" w:styleId="ListLabel13">
    <w:name w:val="ListLabel 13"/>
    <w:rsid w:val="002A4957"/>
    <w:rPr>
      <w:rFonts w:cs="Courier New"/>
    </w:rPr>
  </w:style>
  <w:style w:type="character" w:customStyle="1" w:styleId="ListLabel14">
    <w:name w:val="ListLabel 14"/>
    <w:rsid w:val="002A4957"/>
    <w:rPr>
      <w:rFonts w:cs="Wingdings"/>
    </w:rPr>
  </w:style>
  <w:style w:type="character" w:customStyle="1" w:styleId="ListLabel15">
    <w:name w:val="ListLabel 15"/>
    <w:rsid w:val="002A4957"/>
    <w:rPr>
      <w:rFonts w:cs="Symbol"/>
    </w:rPr>
  </w:style>
  <w:style w:type="character" w:customStyle="1" w:styleId="ListLabel16">
    <w:name w:val="ListLabel 16"/>
    <w:rsid w:val="002A4957"/>
    <w:rPr>
      <w:i w:val="0"/>
      <w:sz w:val="24"/>
    </w:rPr>
  </w:style>
  <w:style w:type="character" w:customStyle="1" w:styleId="ListLabel17">
    <w:name w:val="ListLabel 17"/>
    <w:rsid w:val="002A4957"/>
    <w:rPr>
      <w:rFonts w:cs="Times New Roman"/>
    </w:rPr>
  </w:style>
  <w:style w:type="character" w:customStyle="1" w:styleId="ListLabel18">
    <w:name w:val="ListLabel 18"/>
    <w:rsid w:val="002A4957"/>
    <w:rPr>
      <w:rFonts w:eastAsia="Calibri" w:cs="Times New Roman"/>
      <w:b/>
      <w:sz w:val="24"/>
      <w:szCs w:val="24"/>
    </w:rPr>
  </w:style>
  <w:style w:type="character" w:customStyle="1" w:styleId="ListLabel19">
    <w:name w:val="ListLabel 19"/>
    <w:rsid w:val="002A4957"/>
    <w:rPr>
      <w:rFonts w:eastAsia="Times New Roman" w:cs="Times New Roman"/>
      <w:sz w:val="24"/>
    </w:rPr>
  </w:style>
  <w:style w:type="character" w:customStyle="1" w:styleId="ListLabel20">
    <w:name w:val="ListLabel 20"/>
    <w:rsid w:val="002A4957"/>
    <w:rPr>
      <w:rFonts w:cs="Symbol"/>
      <w:sz w:val="20"/>
    </w:rPr>
  </w:style>
  <w:style w:type="character" w:customStyle="1" w:styleId="ListLabel21">
    <w:name w:val="ListLabel 21"/>
    <w:rsid w:val="002A4957"/>
    <w:rPr>
      <w:rFonts w:cs="Courier New"/>
      <w:sz w:val="20"/>
    </w:rPr>
  </w:style>
  <w:style w:type="character" w:customStyle="1" w:styleId="ListLabel22">
    <w:name w:val="ListLabel 22"/>
    <w:rsid w:val="002A4957"/>
    <w:rPr>
      <w:rFonts w:cs="Wingdings"/>
      <w:sz w:val="20"/>
    </w:rPr>
  </w:style>
  <w:style w:type="character" w:customStyle="1" w:styleId="ListLabel23">
    <w:name w:val="ListLabel 23"/>
    <w:rsid w:val="002A4957"/>
    <w:rPr>
      <w:rFonts w:ascii="Times New Roman" w:hAnsi="Times New Roman"/>
      <w:sz w:val="24"/>
      <w:szCs w:val="24"/>
    </w:rPr>
  </w:style>
  <w:style w:type="character" w:customStyle="1" w:styleId="ListLabel24">
    <w:name w:val="ListLabel 24"/>
    <w:rsid w:val="002A4957"/>
    <w:rPr>
      <w:rFonts w:ascii="Times New Roman" w:eastAsia="Calibri" w:hAnsi="Times New Roman"/>
      <w:sz w:val="24"/>
    </w:rPr>
  </w:style>
  <w:style w:type="character" w:customStyle="1" w:styleId="ListLabel25">
    <w:name w:val="ListLabel 25"/>
    <w:rsid w:val="002A4957"/>
    <w:rPr>
      <w:rFonts w:ascii="Times New Roman" w:hAnsi="Times New Roman"/>
      <w:sz w:val="24"/>
      <w:szCs w:val="24"/>
    </w:rPr>
  </w:style>
  <w:style w:type="character" w:customStyle="1" w:styleId="ListLabel26">
    <w:name w:val="ListLabel 26"/>
    <w:rsid w:val="002A4957"/>
    <w:rPr>
      <w:rFonts w:ascii="Times New Roman" w:eastAsia="Calibri" w:hAnsi="Times New Roman"/>
      <w:sz w:val="24"/>
    </w:rPr>
  </w:style>
  <w:style w:type="character" w:customStyle="1" w:styleId="ListLabel27">
    <w:name w:val="ListLabel 27"/>
    <w:rsid w:val="002A4957"/>
    <w:rPr>
      <w:rFonts w:ascii="Times New Roman" w:hAnsi="Times New Roman"/>
      <w:sz w:val="24"/>
      <w:szCs w:val="24"/>
    </w:rPr>
  </w:style>
  <w:style w:type="character" w:customStyle="1" w:styleId="ListLabel28">
    <w:name w:val="ListLabel 28"/>
    <w:rsid w:val="002A4957"/>
    <w:rPr>
      <w:rFonts w:ascii="Times New Roman" w:eastAsia="Calibri" w:hAnsi="Times New Roman"/>
      <w:sz w:val="24"/>
    </w:rPr>
  </w:style>
  <w:style w:type="character" w:customStyle="1" w:styleId="ListLabel29">
    <w:name w:val="ListLabel 29"/>
    <w:rsid w:val="002A4957"/>
    <w:rPr>
      <w:rFonts w:ascii="Times New Roman" w:hAnsi="Times New Roman"/>
      <w:sz w:val="24"/>
      <w:szCs w:val="24"/>
    </w:rPr>
  </w:style>
  <w:style w:type="character" w:customStyle="1" w:styleId="ListLabel30">
    <w:name w:val="ListLabel 30"/>
    <w:rsid w:val="002A4957"/>
    <w:rPr>
      <w:rFonts w:ascii="Times New Roman" w:eastAsia="Calibri" w:hAnsi="Times New Roman"/>
      <w:sz w:val="24"/>
    </w:rPr>
  </w:style>
  <w:style w:type="character" w:customStyle="1" w:styleId="ListLabel31">
    <w:name w:val="ListLabel 31"/>
    <w:rsid w:val="002A4957"/>
    <w:rPr>
      <w:rFonts w:ascii="Times New Roman" w:hAnsi="Times New Roman"/>
      <w:sz w:val="24"/>
      <w:szCs w:val="24"/>
    </w:rPr>
  </w:style>
  <w:style w:type="character" w:customStyle="1" w:styleId="ListLabel32">
    <w:name w:val="ListLabel 32"/>
    <w:rsid w:val="002A4957"/>
    <w:rPr>
      <w:rFonts w:ascii="Times New Roman" w:eastAsia="Calibri" w:hAnsi="Times New Roman"/>
      <w:sz w:val="24"/>
    </w:rPr>
  </w:style>
  <w:style w:type="character" w:customStyle="1" w:styleId="ListLabel33">
    <w:name w:val="ListLabel 33"/>
    <w:rsid w:val="002A4957"/>
    <w:rPr>
      <w:rFonts w:ascii="Times New Roman" w:hAnsi="Times New Roman"/>
      <w:sz w:val="24"/>
      <w:szCs w:val="24"/>
    </w:rPr>
  </w:style>
  <w:style w:type="character" w:customStyle="1" w:styleId="ListLabel34">
    <w:name w:val="ListLabel 34"/>
    <w:rsid w:val="002A4957"/>
    <w:rPr>
      <w:rFonts w:ascii="Times New Roman" w:eastAsia="Calibri" w:hAnsi="Times New Roman"/>
      <w:sz w:val="24"/>
    </w:rPr>
  </w:style>
  <w:style w:type="character" w:customStyle="1" w:styleId="WW8Num12z0">
    <w:name w:val="WW8Num12z0"/>
    <w:rsid w:val="002A4957"/>
    <w:rPr>
      <w:rFonts w:ascii="Symbol" w:hAnsi="Symbol" w:cs="Symbol"/>
      <w:sz w:val="28"/>
      <w:szCs w:val="28"/>
    </w:rPr>
  </w:style>
  <w:style w:type="character" w:customStyle="1" w:styleId="WW8Num12z2">
    <w:name w:val="WW8Num12z2"/>
    <w:rsid w:val="002A4957"/>
    <w:rPr>
      <w:rFonts w:ascii="Wingdings" w:hAnsi="Wingdings" w:cs="Wingdings"/>
    </w:rPr>
  </w:style>
  <w:style w:type="character" w:customStyle="1" w:styleId="WW8Num12z4">
    <w:name w:val="WW8Num12z4"/>
    <w:rsid w:val="002A4957"/>
    <w:rPr>
      <w:rFonts w:ascii="Courier New" w:hAnsi="Courier New" w:cs="Courier New"/>
    </w:rPr>
  </w:style>
  <w:style w:type="character" w:customStyle="1" w:styleId="ListLabel35">
    <w:name w:val="ListLabel 35"/>
    <w:rsid w:val="002A4957"/>
    <w:rPr>
      <w:rFonts w:ascii="Times New Roman" w:hAnsi="Times New Roman"/>
      <w:sz w:val="24"/>
      <w:szCs w:val="24"/>
    </w:rPr>
  </w:style>
  <w:style w:type="character" w:customStyle="1" w:styleId="ListLabel36">
    <w:name w:val="ListLabel 36"/>
    <w:rsid w:val="002A4957"/>
    <w:rPr>
      <w:rFonts w:ascii="Times New Roman" w:eastAsia="Calibri" w:hAnsi="Times New Roman"/>
      <w:sz w:val="24"/>
    </w:rPr>
  </w:style>
  <w:style w:type="character" w:customStyle="1" w:styleId="ListLabel37">
    <w:name w:val="ListLabel 37"/>
    <w:rsid w:val="002A4957"/>
    <w:rPr>
      <w:rFonts w:ascii="Times New Roman" w:hAnsi="Times New Roman"/>
      <w:sz w:val="24"/>
      <w:szCs w:val="24"/>
    </w:rPr>
  </w:style>
  <w:style w:type="character" w:customStyle="1" w:styleId="ListLabel38">
    <w:name w:val="ListLabel 38"/>
    <w:rsid w:val="002A4957"/>
    <w:rPr>
      <w:rFonts w:ascii="Times New Roman" w:eastAsia="Calibri" w:hAnsi="Times New Roman"/>
      <w:sz w:val="24"/>
    </w:rPr>
  </w:style>
  <w:style w:type="character" w:customStyle="1" w:styleId="ListLabel39">
    <w:name w:val="ListLabel 39"/>
    <w:rsid w:val="002A4957"/>
    <w:rPr>
      <w:rFonts w:cs="Symbol"/>
    </w:rPr>
  </w:style>
  <w:style w:type="character" w:customStyle="1" w:styleId="ListLabel40">
    <w:name w:val="ListLabel 40"/>
    <w:rsid w:val="002A4957"/>
    <w:rPr>
      <w:rFonts w:cs="Courier New"/>
    </w:rPr>
  </w:style>
  <w:style w:type="character" w:customStyle="1" w:styleId="ListLabel41">
    <w:name w:val="ListLabel 41"/>
    <w:rsid w:val="002A4957"/>
    <w:rPr>
      <w:rFonts w:cs="Wingdings"/>
    </w:rPr>
  </w:style>
  <w:style w:type="paragraph" w:styleId="ae">
    <w:name w:val="List"/>
    <w:basedOn w:val="a3"/>
    <w:rsid w:val="002A4957"/>
    <w:rPr>
      <w:rFonts w:cs="FreeSans"/>
    </w:rPr>
  </w:style>
  <w:style w:type="paragraph" w:styleId="af">
    <w:name w:val="caption"/>
    <w:basedOn w:val="a"/>
    <w:qFormat/>
    <w:rsid w:val="002A4957"/>
    <w:pPr>
      <w:suppressLineNumbers/>
      <w:spacing w:before="120" w:after="120"/>
    </w:pPr>
    <w:rPr>
      <w:rFonts w:cs="FreeSans"/>
      <w:i/>
      <w:iCs/>
    </w:rPr>
  </w:style>
  <w:style w:type="paragraph" w:customStyle="1" w:styleId="16">
    <w:name w:val="Указатель1"/>
    <w:basedOn w:val="a"/>
    <w:rsid w:val="002A4957"/>
    <w:pPr>
      <w:suppressLineNumbers/>
    </w:pPr>
    <w:rPr>
      <w:rFonts w:cs="FreeSans"/>
    </w:rPr>
  </w:style>
  <w:style w:type="paragraph" w:customStyle="1" w:styleId="17">
    <w:name w:val="Абзац списка1"/>
    <w:basedOn w:val="a"/>
    <w:rsid w:val="002A495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18">
    <w:name w:val="Без интервала1"/>
    <w:rsid w:val="002A4957"/>
    <w:pPr>
      <w:suppressAutoHyphens/>
    </w:pPr>
    <w:rPr>
      <w:rFonts w:ascii="Calibri" w:hAnsi="Calibri"/>
      <w:color w:val="00000A"/>
      <w:kern w:val="1"/>
      <w:sz w:val="24"/>
      <w:szCs w:val="22"/>
    </w:rPr>
  </w:style>
  <w:style w:type="paragraph" w:styleId="af0">
    <w:name w:val="footer"/>
    <w:basedOn w:val="a"/>
    <w:uiPriority w:val="99"/>
    <w:rsid w:val="002A4957"/>
    <w:pPr>
      <w:tabs>
        <w:tab w:val="center" w:pos="4677"/>
        <w:tab w:val="right" w:pos="9355"/>
      </w:tabs>
    </w:pPr>
  </w:style>
  <w:style w:type="paragraph" w:customStyle="1" w:styleId="19">
    <w:name w:val="Заголовок №1"/>
    <w:basedOn w:val="a"/>
    <w:rsid w:val="002A4957"/>
    <w:pPr>
      <w:shd w:val="clear" w:color="auto" w:fill="FFFFFF"/>
      <w:spacing w:before="1080" w:after="240"/>
      <w:jc w:val="center"/>
    </w:pPr>
    <w:rPr>
      <w:sz w:val="28"/>
      <w:szCs w:val="28"/>
      <w:lang w:eastAsia="en-US"/>
    </w:rPr>
  </w:style>
  <w:style w:type="paragraph" w:customStyle="1" w:styleId="ConsPlusNormal">
    <w:name w:val="ConsPlusNormal"/>
    <w:rsid w:val="002A4957"/>
    <w:pPr>
      <w:widowControl w:val="0"/>
      <w:suppressAutoHyphens/>
    </w:pPr>
    <w:rPr>
      <w:rFonts w:ascii="Arial" w:hAnsi="Arial" w:cs="Arial"/>
      <w:color w:val="00000A"/>
      <w:kern w:val="1"/>
    </w:rPr>
  </w:style>
  <w:style w:type="paragraph" w:customStyle="1" w:styleId="210">
    <w:name w:val="Основной текст с отступом 21"/>
    <w:basedOn w:val="a"/>
    <w:rsid w:val="002A4957"/>
    <w:pPr>
      <w:spacing w:after="120" w:line="480" w:lineRule="auto"/>
      <w:ind w:left="283"/>
    </w:pPr>
  </w:style>
  <w:style w:type="paragraph" w:customStyle="1" w:styleId="310">
    <w:name w:val="Основной текст 31"/>
    <w:basedOn w:val="a"/>
    <w:rsid w:val="002A4957"/>
    <w:pPr>
      <w:spacing w:after="120"/>
    </w:pPr>
    <w:rPr>
      <w:sz w:val="16"/>
      <w:szCs w:val="16"/>
    </w:rPr>
  </w:style>
  <w:style w:type="paragraph" w:customStyle="1" w:styleId="211">
    <w:name w:val="Основной текст 21"/>
    <w:basedOn w:val="a"/>
    <w:rsid w:val="002A4957"/>
    <w:pPr>
      <w:spacing w:after="120" w:line="480" w:lineRule="auto"/>
    </w:pPr>
  </w:style>
  <w:style w:type="paragraph" w:styleId="af1">
    <w:name w:val="Body Text Indent"/>
    <w:aliases w:val="текст,Основной текст 1,Нумерованный список !!,Надин стиль"/>
    <w:basedOn w:val="a"/>
    <w:uiPriority w:val="99"/>
    <w:rsid w:val="002A4957"/>
    <w:pPr>
      <w:spacing w:after="120"/>
      <w:ind w:left="283"/>
    </w:pPr>
  </w:style>
  <w:style w:type="paragraph" w:customStyle="1" w:styleId="1a">
    <w:name w:val="Обычный (веб)1"/>
    <w:basedOn w:val="a"/>
    <w:rsid w:val="002A4957"/>
    <w:pPr>
      <w:spacing w:before="280" w:after="280"/>
    </w:pPr>
  </w:style>
  <w:style w:type="paragraph" w:customStyle="1" w:styleId="default">
    <w:name w:val="default"/>
    <w:basedOn w:val="a"/>
    <w:rsid w:val="002A4957"/>
    <w:pPr>
      <w:spacing w:before="280" w:after="280"/>
    </w:pPr>
  </w:style>
  <w:style w:type="paragraph" w:customStyle="1" w:styleId="1b">
    <w:name w:val="Текст выноски1"/>
    <w:basedOn w:val="a"/>
    <w:rsid w:val="002A4957"/>
    <w:rPr>
      <w:rFonts w:ascii="Tahoma" w:hAnsi="Tahoma" w:cs="Tahoma"/>
      <w:sz w:val="16"/>
      <w:szCs w:val="16"/>
    </w:rPr>
  </w:style>
  <w:style w:type="paragraph" w:styleId="af2">
    <w:name w:val="Subtitle"/>
    <w:basedOn w:val="a"/>
    <w:qFormat/>
    <w:rsid w:val="002A4957"/>
    <w:pPr>
      <w:spacing w:after="60" w:line="276" w:lineRule="auto"/>
      <w:jc w:val="center"/>
    </w:pPr>
    <w:rPr>
      <w:rFonts w:ascii="Cambria" w:hAnsi="Cambria"/>
    </w:rPr>
  </w:style>
  <w:style w:type="paragraph" w:customStyle="1" w:styleId="af3">
    <w:name w:val="Содержимое врезки"/>
    <w:basedOn w:val="a"/>
    <w:rsid w:val="002A4957"/>
  </w:style>
  <w:style w:type="paragraph" w:customStyle="1" w:styleId="af4">
    <w:name w:val="Блочная цитата"/>
    <w:basedOn w:val="a"/>
    <w:rsid w:val="002A4957"/>
  </w:style>
  <w:style w:type="paragraph" w:styleId="af5">
    <w:name w:val="Title"/>
    <w:basedOn w:val="10"/>
    <w:qFormat/>
    <w:rsid w:val="002A4957"/>
  </w:style>
  <w:style w:type="paragraph" w:customStyle="1" w:styleId="af6">
    <w:name w:val="Содержимое таблицы"/>
    <w:basedOn w:val="a"/>
    <w:rsid w:val="002A4957"/>
  </w:style>
  <w:style w:type="paragraph" w:customStyle="1" w:styleId="af7">
    <w:name w:val="Заголовок таблицы"/>
    <w:basedOn w:val="af6"/>
    <w:rsid w:val="002A4957"/>
  </w:style>
  <w:style w:type="paragraph" w:styleId="af8">
    <w:name w:val="header"/>
    <w:basedOn w:val="a"/>
    <w:link w:val="af9"/>
    <w:uiPriority w:val="99"/>
    <w:rsid w:val="002A4957"/>
    <w:pPr>
      <w:tabs>
        <w:tab w:val="center" w:pos="4677"/>
        <w:tab w:val="right" w:pos="9355"/>
      </w:tabs>
    </w:pPr>
  </w:style>
  <w:style w:type="character" w:customStyle="1" w:styleId="af9">
    <w:name w:val="Верхний колонтитул Знак"/>
    <w:basedOn w:val="a0"/>
    <w:link w:val="af8"/>
    <w:uiPriority w:val="99"/>
    <w:rsid w:val="008714D6"/>
    <w:rPr>
      <w:color w:val="00000A"/>
      <w:kern w:val="1"/>
      <w:sz w:val="24"/>
      <w:szCs w:val="24"/>
    </w:rPr>
  </w:style>
  <w:style w:type="paragraph" w:customStyle="1" w:styleId="msonormalcxspmiddle">
    <w:name w:val="msonormalcxspmiddle"/>
    <w:basedOn w:val="a"/>
    <w:uiPriority w:val="99"/>
    <w:rsid w:val="002A4957"/>
    <w:pPr>
      <w:spacing w:before="280" w:after="280"/>
    </w:pPr>
    <w:rPr>
      <w:rFonts w:ascii="Arial Unicode MS" w:hAnsi="Arial Unicode MS" w:cs="Arial Unicode MS"/>
    </w:rPr>
  </w:style>
  <w:style w:type="paragraph" w:customStyle="1" w:styleId="Default0">
    <w:name w:val="Default"/>
    <w:rsid w:val="002A4957"/>
    <w:pPr>
      <w:suppressAutoHyphens/>
      <w:spacing w:line="276" w:lineRule="auto"/>
    </w:pPr>
    <w:rPr>
      <w:rFonts w:ascii="Calibri" w:eastAsia="Calibri" w:hAnsi="Calibri" w:cs="Calibri"/>
      <w:color w:val="000000"/>
      <w:kern w:val="1"/>
      <w:sz w:val="24"/>
      <w:szCs w:val="24"/>
      <w:lang w:eastAsia="en-US"/>
    </w:rPr>
  </w:style>
  <w:style w:type="paragraph" w:styleId="afa">
    <w:name w:val="No Spacing"/>
    <w:uiPriority w:val="1"/>
    <w:qFormat/>
    <w:rsid w:val="00BC0BD1"/>
    <w:rPr>
      <w:rFonts w:ascii="Calibri" w:eastAsia="Calibri" w:hAnsi="Calibri"/>
      <w:sz w:val="22"/>
      <w:szCs w:val="22"/>
      <w:lang w:eastAsia="en-US"/>
    </w:rPr>
  </w:style>
  <w:style w:type="paragraph" w:styleId="24">
    <w:name w:val="Body Text Indent 2"/>
    <w:basedOn w:val="a"/>
    <w:link w:val="212"/>
    <w:uiPriority w:val="99"/>
    <w:unhideWhenUsed/>
    <w:qFormat/>
    <w:rsid w:val="00492779"/>
    <w:pPr>
      <w:spacing w:after="120" w:line="480" w:lineRule="auto"/>
      <w:ind w:left="283"/>
    </w:pPr>
    <w:rPr>
      <w:kern w:val="0"/>
    </w:rPr>
  </w:style>
  <w:style w:type="character" w:customStyle="1" w:styleId="212">
    <w:name w:val="Основной текст с отступом 2 Знак1"/>
    <w:link w:val="24"/>
    <w:uiPriority w:val="99"/>
    <w:rsid w:val="00492779"/>
    <w:rPr>
      <w:color w:val="00000A"/>
      <w:sz w:val="24"/>
      <w:szCs w:val="24"/>
    </w:rPr>
  </w:style>
  <w:style w:type="paragraph" w:styleId="afb">
    <w:name w:val="Normal (Web)"/>
    <w:basedOn w:val="a"/>
    <w:uiPriority w:val="99"/>
    <w:unhideWhenUsed/>
    <w:qFormat/>
    <w:rsid w:val="00492779"/>
    <w:pPr>
      <w:spacing w:beforeAutospacing="1" w:afterAutospacing="1"/>
    </w:pPr>
    <w:rPr>
      <w:kern w:val="0"/>
    </w:rPr>
  </w:style>
  <w:style w:type="character" w:customStyle="1" w:styleId="213">
    <w:name w:val="Основной текст 2 Знак1"/>
    <w:uiPriority w:val="99"/>
    <w:semiHidden/>
    <w:rsid w:val="00E16C72"/>
    <w:rPr>
      <w:color w:val="00000A"/>
      <w:kern w:val="1"/>
      <w:sz w:val="24"/>
      <w:szCs w:val="24"/>
    </w:rPr>
  </w:style>
  <w:style w:type="paragraph" w:customStyle="1" w:styleId="1c">
    <w:name w:val="Текст1"/>
    <w:basedOn w:val="a"/>
    <w:rsid w:val="00D52686"/>
    <w:pPr>
      <w:suppressAutoHyphens w:val="0"/>
      <w:spacing w:line="288" w:lineRule="auto"/>
      <w:ind w:firstLine="709"/>
      <w:jc w:val="both"/>
    </w:pPr>
    <w:rPr>
      <w:color w:val="auto"/>
      <w:kern w:val="0"/>
      <w:sz w:val="28"/>
      <w:szCs w:val="20"/>
      <w:lang w:eastAsia="zh-CN"/>
    </w:rPr>
  </w:style>
  <w:style w:type="character" w:customStyle="1" w:styleId="-">
    <w:name w:val="Интернет-ссылка"/>
    <w:uiPriority w:val="99"/>
    <w:semiHidden/>
    <w:unhideWhenUsed/>
    <w:rsid w:val="00775B5B"/>
    <w:rPr>
      <w:color w:val="0000FF"/>
      <w:u w:val="single"/>
    </w:rPr>
  </w:style>
  <w:style w:type="paragraph" w:customStyle="1" w:styleId="TableParagraph">
    <w:name w:val="Table Paragraph"/>
    <w:basedOn w:val="a"/>
    <w:uiPriority w:val="1"/>
    <w:qFormat/>
    <w:rsid w:val="00CA4DCF"/>
    <w:pPr>
      <w:widowControl w:val="0"/>
      <w:suppressAutoHyphens w:val="0"/>
      <w:autoSpaceDE w:val="0"/>
      <w:autoSpaceDN w:val="0"/>
      <w:spacing w:line="210" w:lineRule="exact"/>
      <w:ind w:left="110"/>
    </w:pPr>
    <w:rPr>
      <w:color w:val="auto"/>
      <w:kern w:val="0"/>
      <w:sz w:val="22"/>
      <w:szCs w:val="22"/>
      <w:lang w:val="en-US" w:eastAsia="en-US"/>
    </w:rPr>
  </w:style>
  <w:style w:type="table" w:customStyle="1" w:styleId="1d">
    <w:name w:val="Сетка таблицы1"/>
    <w:basedOn w:val="a1"/>
    <w:next w:val="afc"/>
    <w:uiPriority w:val="59"/>
    <w:rsid w:val="00A739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c">
    <w:name w:val="Table Grid"/>
    <w:basedOn w:val="a1"/>
    <w:uiPriority w:val="59"/>
    <w:rsid w:val="00A739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auiue">
    <w:name w:val="iauiue"/>
    <w:basedOn w:val="a"/>
    <w:rsid w:val="00A62869"/>
    <w:pPr>
      <w:suppressAutoHyphens w:val="0"/>
      <w:spacing w:before="100" w:beforeAutospacing="1" w:after="100" w:afterAutospacing="1"/>
    </w:pPr>
    <w:rPr>
      <w:color w:val="auto"/>
      <w:kern w:val="0"/>
    </w:rPr>
  </w:style>
  <w:style w:type="paragraph" w:styleId="32">
    <w:name w:val="Body Text Indent 3"/>
    <w:basedOn w:val="a"/>
    <w:link w:val="33"/>
    <w:unhideWhenUsed/>
    <w:rsid w:val="00A00B3D"/>
    <w:pPr>
      <w:suppressAutoHyphens w:val="0"/>
      <w:spacing w:after="120"/>
      <w:ind w:left="283"/>
    </w:pPr>
    <w:rPr>
      <w:color w:val="auto"/>
      <w:kern w:val="0"/>
      <w:sz w:val="16"/>
      <w:szCs w:val="16"/>
    </w:rPr>
  </w:style>
  <w:style w:type="character" w:customStyle="1" w:styleId="33">
    <w:name w:val="Основной текст с отступом 3 Знак"/>
    <w:basedOn w:val="a0"/>
    <w:link w:val="32"/>
    <w:rsid w:val="00A00B3D"/>
    <w:rPr>
      <w:sz w:val="16"/>
      <w:szCs w:val="16"/>
    </w:rPr>
  </w:style>
  <w:style w:type="paragraph" w:styleId="afd">
    <w:name w:val="Plain Text"/>
    <w:basedOn w:val="a"/>
    <w:link w:val="afe"/>
    <w:rsid w:val="005E1CB9"/>
    <w:pPr>
      <w:suppressAutoHyphens w:val="0"/>
    </w:pPr>
    <w:rPr>
      <w:rFonts w:ascii="Courier New" w:eastAsia="MS Mincho" w:hAnsi="Courier New" w:cs="Courier New"/>
      <w:color w:val="auto"/>
      <w:kern w:val="0"/>
      <w:sz w:val="20"/>
      <w:szCs w:val="20"/>
      <w:lang w:eastAsia="ja-JP"/>
    </w:rPr>
  </w:style>
  <w:style w:type="character" w:customStyle="1" w:styleId="afe">
    <w:name w:val="Текст Знак"/>
    <w:basedOn w:val="a0"/>
    <w:link w:val="afd"/>
    <w:rsid w:val="005E1CB9"/>
    <w:rPr>
      <w:rFonts w:ascii="Courier New" w:eastAsia="MS Mincho" w:hAnsi="Courier New" w:cs="Courier New"/>
      <w:lang w:eastAsia="ja-JP"/>
    </w:rPr>
  </w:style>
  <w:style w:type="character" w:styleId="aff">
    <w:name w:val="Strong"/>
    <w:basedOn w:val="a0"/>
    <w:uiPriority w:val="22"/>
    <w:qFormat/>
    <w:rsid w:val="003B5415"/>
    <w:rPr>
      <w:b/>
      <w:bCs/>
    </w:rPr>
  </w:style>
  <w:style w:type="character" w:customStyle="1" w:styleId="1e">
    <w:name w:val="Текст выноски Знак1"/>
    <w:basedOn w:val="a0"/>
    <w:uiPriority w:val="99"/>
    <w:semiHidden/>
    <w:rsid w:val="008714D6"/>
    <w:rPr>
      <w:rFonts w:ascii="Tahoma" w:hAnsi="Tahoma" w:cs="Tahoma"/>
      <w:color w:val="00000A"/>
      <w:kern w:val="1"/>
      <w:sz w:val="16"/>
      <w:szCs w:val="16"/>
    </w:rPr>
  </w:style>
  <w:style w:type="paragraph" w:styleId="aff0">
    <w:name w:val="annotation text"/>
    <w:basedOn w:val="a"/>
    <w:link w:val="aff1"/>
    <w:uiPriority w:val="99"/>
    <w:semiHidden/>
    <w:unhideWhenUsed/>
    <w:rsid w:val="008714D6"/>
    <w:pPr>
      <w:suppressAutoHyphens w:val="0"/>
      <w:spacing w:after="200"/>
    </w:pPr>
    <w:rPr>
      <w:rFonts w:ascii="Calibri" w:eastAsia="Calibri" w:hAnsi="Calibri"/>
      <w:color w:val="auto"/>
      <w:kern w:val="0"/>
      <w:sz w:val="20"/>
      <w:szCs w:val="20"/>
      <w:lang w:eastAsia="en-US"/>
    </w:rPr>
  </w:style>
  <w:style w:type="character" w:customStyle="1" w:styleId="aff1">
    <w:name w:val="Текст примечания Знак"/>
    <w:basedOn w:val="a0"/>
    <w:link w:val="aff0"/>
    <w:uiPriority w:val="99"/>
    <w:semiHidden/>
    <w:rsid w:val="008714D6"/>
    <w:rPr>
      <w:rFonts w:ascii="Calibri" w:eastAsia="Calibri" w:hAnsi="Calibri"/>
      <w:lang w:eastAsia="en-US"/>
    </w:rPr>
  </w:style>
  <w:style w:type="character" w:customStyle="1" w:styleId="aff2">
    <w:name w:val="Тема примечания Знак"/>
    <w:basedOn w:val="aff1"/>
    <w:link w:val="aff3"/>
    <w:uiPriority w:val="99"/>
    <w:semiHidden/>
    <w:rsid w:val="008714D6"/>
    <w:rPr>
      <w:rFonts w:ascii="Calibri" w:eastAsia="Calibri" w:hAnsi="Calibri"/>
      <w:b/>
      <w:bCs/>
      <w:lang w:eastAsia="en-US"/>
    </w:rPr>
  </w:style>
  <w:style w:type="paragraph" w:styleId="aff3">
    <w:name w:val="annotation subject"/>
    <w:basedOn w:val="aff0"/>
    <w:next w:val="aff0"/>
    <w:link w:val="aff2"/>
    <w:uiPriority w:val="99"/>
    <w:semiHidden/>
    <w:unhideWhenUsed/>
    <w:rsid w:val="008714D6"/>
    <w:rPr>
      <w:b/>
      <w:bCs/>
    </w:rPr>
  </w:style>
  <w:style w:type="paragraph" w:customStyle="1" w:styleId="220">
    <w:name w:val="_ЗАГ_2_2"/>
    <w:basedOn w:val="a"/>
    <w:link w:val="221"/>
    <w:rsid w:val="008714D6"/>
    <w:pPr>
      <w:tabs>
        <w:tab w:val="left" w:pos="1418"/>
      </w:tabs>
      <w:suppressAutoHyphens w:val="0"/>
      <w:spacing w:before="200" w:after="120"/>
      <w:jc w:val="center"/>
    </w:pPr>
    <w:rPr>
      <w:rFonts w:ascii="OfficinaSansC" w:eastAsia="MS Mincho" w:hAnsi="OfficinaSansC"/>
      <w:b/>
      <w:bCs/>
      <w:color w:val="auto"/>
      <w:kern w:val="0"/>
      <w:sz w:val="28"/>
      <w:szCs w:val="28"/>
      <w:lang w:eastAsia="ja-JP"/>
    </w:rPr>
  </w:style>
  <w:style w:type="character" w:customStyle="1" w:styleId="221">
    <w:name w:val="_ЗАГ_2_2 Знак"/>
    <w:link w:val="220"/>
    <w:rsid w:val="008714D6"/>
    <w:rPr>
      <w:rFonts w:ascii="OfficinaSansC" w:eastAsia="MS Mincho" w:hAnsi="OfficinaSansC"/>
      <w:b/>
      <w:bCs/>
      <w:sz w:val="28"/>
      <w:szCs w:val="28"/>
      <w:lang w:eastAsia="ja-JP"/>
    </w:rPr>
  </w:style>
  <w:style w:type="paragraph" w:styleId="aff4">
    <w:name w:val="TOC Heading"/>
    <w:basedOn w:val="1"/>
    <w:next w:val="a"/>
    <w:uiPriority w:val="39"/>
    <w:unhideWhenUsed/>
    <w:qFormat/>
    <w:rsid w:val="008714D6"/>
    <w:pPr>
      <w:keepLines/>
      <w:suppressAutoHyphens w:val="0"/>
      <w:spacing w:before="480" w:after="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kern w:val="0"/>
    </w:rPr>
  </w:style>
  <w:style w:type="paragraph" w:styleId="1f">
    <w:name w:val="toc 1"/>
    <w:basedOn w:val="a"/>
    <w:next w:val="a"/>
    <w:autoRedefine/>
    <w:uiPriority w:val="39"/>
    <w:unhideWhenUsed/>
    <w:rsid w:val="008714D6"/>
    <w:pPr>
      <w:suppressAutoHyphens w:val="0"/>
      <w:spacing w:after="100" w:line="276" w:lineRule="auto"/>
    </w:pPr>
    <w:rPr>
      <w:rFonts w:ascii="Calibri" w:eastAsia="Calibri" w:hAnsi="Calibri"/>
      <w:color w:val="auto"/>
      <w:kern w:val="0"/>
      <w:sz w:val="22"/>
      <w:szCs w:val="22"/>
      <w:lang w:eastAsia="en-US"/>
    </w:rPr>
  </w:style>
  <w:style w:type="paragraph" w:styleId="25">
    <w:name w:val="toc 2"/>
    <w:basedOn w:val="a"/>
    <w:next w:val="a"/>
    <w:autoRedefine/>
    <w:uiPriority w:val="39"/>
    <w:unhideWhenUsed/>
    <w:rsid w:val="008714D6"/>
    <w:pPr>
      <w:suppressAutoHyphens w:val="0"/>
      <w:spacing w:after="100" w:line="276" w:lineRule="auto"/>
      <w:ind w:left="220"/>
    </w:pPr>
    <w:rPr>
      <w:rFonts w:ascii="Calibri" w:eastAsia="Calibri" w:hAnsi="Calibri"/>
      <w:color w:val="auto"/>
      <w:kern w:val="0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qFormat="1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2272"/>
    <w:pPr>
      <w:suppressAutoHyphens/>
    </w:pPr>
    <w:rPr>
      <w:color w:val="00000A"/>
      <w:kern w:val="1"/>
      <w:sz w:val="24"/>
      <w:szCs w:val="24"/>
    </w:rPr>
  </w:style>
  <w:style w:type="paragraph" w:styleId="1">
    <w:name w:val="heading 1"/>
    <w:basedOn w:val="10"/>
    <w:link w:val="11"/>
    <w:qFormat/>
    <w:rsid w:val="002A4957"/>
    <w:pPr>
      <w:outlineLvl w:val="0"/>
    </w:pPr>
  </w:style>
  <w:style w:type="paragraph" w:styleId="2">
    <w:name w:val="heading 2"/>
    <w:basedOn w:val="10"/>
    <w:link w:val="20"/>
    <w:uiPriority w:val="9"/>
    <w:qFormat/>
    <w:rsid w:val="002A4957"/>
    <w:pPr>
      <w:outlineLvl w:val="1"/>
    </w:pPr>
  </w:style>
  <w:style w:type="paragraph" w:styleId="3">
    <w:name w:val="heading 3"/>
    <w:basedOn w:val="a"/>
    <w:qFormat/>
    <w:rsid w:val="002A4957"/>
    <w:pPr>
      <w:spacing w:before="280" w:after="280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Заголовок1"/>
    <w:basedOn w:val="a"/>
    <w:next w:val="a3"/>
    <w:rsid w:val="002A4957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styleId="a3">
    <w:name w:val="Body Text"/>
    <w:basedOn w:val="a"/>
    <w:rsid w:val="002A4957"/>
    <w:rPr>
      <w:sz w:val="28"/>
    </w:rPr>
  </w:style>
  <w:style w:type="character" w:customStyle="1" w:styleId="11">
    <w:name w:val="Заголовок 1 Знак"/>
    <w:basedOn w:val="a0"/>
    <w:link w:val="1"/>
    <w:rsid w:val="008714D6"/>
    <w:rPr>
      <w:rFonts w:ascii="Liberation Sans" w:eastAsia="Droid Sans Fallback" w:hAnsi="Liberation Sans" w:cs="FreeSans"/>
      <w:color w:val="00000A"/>
      <w:kern w:val="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714D6"/>
    <w:rPr>
      <w:rFonts w:ascii="Liberation Sans" w:eastAsia="Droid Sans Fallback" w:hAnsi="Liberation Sans" w:cs="FreeSans"/>
      <w:color w:val="00000A"/>
      <w:kern w:val="1"/>
      <w:sz w:val="28"/>
      <w:szCs w:val="28"/>
    </w:rPr>
  </w:style>
  <w:style w:type="character" w:customStyle="1" w:styleId="12">
    <w:name w:val="Основной шрифт абзаца1"/>
    <w:rsid w:val="002A4957"/>
  </w:style>
  <w:style w:type="character" w:customStyle="1" w:styleId="30">
    <w:name w:val="Заголовок 3 Знак"/>
    <w:rsid w:val="002A495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a4">
    <w:name w:val="Основной текст Знак"/>
    <w:rsid w:val="002A4957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5">
    <w:name w:val="Нижний колонтитул Знак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3">
    <w:name w:val="Заголовок №1_"/>
    <w:rsid w:val="002A4957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rsid w:val="002A4957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styleId="a6">
    <w:name w:val="Emphasis"/>
    <w:qFormat/>
    <w:rsid w:val="002A4957"/>
    <w:rPr>
      <w:i/>
      <w:iCs/>
    </w:rPr>
  </w:style>
  <w:style w:type="character" w:customStyle="1" w:styleId="21">
    <w:name w:val="Основной текст с отступом 2 Знак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1">
    <w:name w:val="Основной текст 3 Знак"/>
    <w:rsid w:val="002A4957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7">
    <w:name w:val="Hyperlink"/>
    <w:uiPriority w:val="99"/>
    <w:rsid w:val="002A4957"/>
    <w:rPr>
      <w:color w:val="0000FF"/>
      <w:u w:val="single"/>
    </w:rPr>
  </w:style>
  <w:style w:type="character" w:customStyle="1" w:styleId="22">
    <w:name w:val="Основной текст 2 Знак"/>
    <w:link w:val="23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2"/>
    <w:basedOn w:val="a"/>
    <w:link w:val="22"/>
    <w:uiPriority w:val="99"/>
    <w:rsid w:val="00E16C72"/>
    <w:pPr>
      <w:suppressAutoHyphens w:val="0"/>
      <w:spacing w:after="120" w:line="480" w:lineRule="auto"/>
    </w:pPr>
    <w:rPr>
      <w:color w:val="auto"/>
      <w:kern w:val="0"/>
    </w:rPr>
  </w:style>
  <w:style w:type="character" w:customStyle="1" w:styleId="apple-converted-space">
    <w:name w:val="apple-converted-space"/>
    <w:basedOn w:val="12"/>
    <w:qFormat/>
    <w:rsid w:val="002A4957"/>
  </w:style>
  <w:style w:type="character" w:customStyle="1" w:styleId="15">
    <w:name w:val="Строгий1"/>
    <w:rsid w:val="002A4957"/>
    <w:rPr>
      <w:b/>
      <w:bCs/>
    </w:rPr>
  </w:style>
  <w:style w:type="character" w:customStyle="1" w:styleId="a8">
    <w:name w:val="Основной текст с отступом Знак"/>
    <w:aliases w:val="текст Знак,Основной текст 1 Знак,Нумерованный список !! Знак,Надин стиль Знак"/>
    <w:uiPriority w:val="99"/>
    <w:rsid w:val="002A49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выноски Знак"/>
    <w:link w:val="aa"/>
    <w:uiPriority w:val="99"/>
    <w:rsid w:val="002A4957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alloon Text"/>
    <w:basedOn w:val="a"/>
    <w:link w:val="a9"/>
    <w:uiPriority w:val="99"/>
    <w:semiHidden/>
    <w:unhideWhenUsed/>
    <w:rsid w:val="008714D6"/>
    <w:pPr>
      <w:suppressAutoHyphens w:val="0"/>
    </w:pPr>
    <w:rPr>
      <w:rFonts w:ascii="Tahoma" w:hAnsi="Tahoma" w:cs="Tahoma"/>
      <w:color w:val="auto"/>
      <w:kern w:val="0"/>
      <w:sz w:val="16"/>
      <w:szCs w:val="16"/>
    </w:rPr>
  </w:style>
  <w:style w:type="character" w:customStyle="1" w:styleId="fontstyle24">
    <w:name w:val="fontstyle24"/>
    <w:basedOn w:val="12"/>
    <w:rsid w:val="002A4957"/>
  </w:style>
  <w:style w:type="character" w:customStyle="1" w:styleId="fontstyle16">
    <w:name w:val="fontstyle16"/>
    <w:basedOn w:val="12"/>
    <w:rsid w:val="002A4957"/>
  </w:style>
  <w:style w:type="character" w:customStyle="1" w:styleId="fontstyle17">
    <w:name w:val="fontstyle17"/>
    <w:basedOn w:val="12"/>
    <w:rsid w:val="002A4957"/>
  </w:style>
  <w:style w:type="character" w:customStyle="1" w:styleId="ab">
    <w:name w:val="Абзац списка Знак"/>
    <w:link w:val="ac"/>
    <w:uiPriority w:val="34"/>
    <w:rsid w:val="002A4957"/>
    <w:rPr>
      <w:rFonts w:ascii="Calibri" w:eastAsia="Times New Roman" w:hAnsi="Calibri" w:cs="Times New Roman"/>
      <w:lang w:eastAsia="ru-RU"/>
    </w:rPr>
  </w:style>
  <w:style w:type="paragraph" w:styleId="ac">
    <w:name w:val="List Paragraph"/>
    <w:basedOn w:val="a"/>
    <w:link w:val="ab"/>
    <w:uiPriority w:val="34"/>
    <w:qFormat/>
    <w:rsid w:val="00BF5439"/>
    <w:pPr>
      <w:suppressAutoHyphens w:val="0"/>
      <w:spacing w:after="160" w:line="259" w:lineRule="auto"/>
      <w:ind w:left="720"/>
    </w:pPr>
    <w:rPr>
      <w:rFonts w:ascii="Calibri" w:hAnsi="Calibri"/>
      <w:color w:val="auto"/>
      <w:kern w:val="0"/>
      <w:sz w:val="20"/>
      <w:szCs w:val="20"/>
    </w:rPr>
  </w:style>
  <w:style w:type="character" w:customStyle="1" w:styleId="ad">
    <w:name w:val="Подзаголовок Знак"/>
    <w:rsid w:val="002A4957"/>
    <w:rPr>
      <w:rFonts w:ascii="Cambria" w:eastAsia="Times New Roman" w:hAnsi="Cambria" w:cs="Times New Roman"/>
      <w:sz w:val="24"/>
      <w:szCs w:val="24"/>
      <w:lang w:eastAsia="ru-RU"/>
    </w:rPr>
  </w:style>
  <w:style w:type="character" w:customStyle="1" w:styleId="serp-urlitem1">
    <w:name w:val="serp-url__item1"/>
    <w:basedOn w:val="12"/>
    <w:rsid w:val="002A4957"/>
  </w:style>
  <w:style w:type="character" w:customStyle="1" w:styleId="serp-urlmark1">
    <w:name w:val="serp-url__mark1"/>
    <w:rsid w:val="002A4957"/>
    <w:rPr>
      <w:rFonts w:ascii="Verdana" w:hAnsi="Verdana"/>
    </w:rPr>
  </w:style>
  <w:style w:type="character" w:customStyle="1" w:styleId="ListLabel1">
    <w:name w:val="ListLabel 1"/>
    <w:rsid w:val="002A4957"/>
    <w:rPr>
      <w:rFonts w:ascii="Times New Roman" w:hAnsi="Times New Roman"/>
      <w:sz w:val="24"/>
      <w:szCs w:val="24"/>
    </w:rPr>
  </w:style>
  <w:style w:type="character" w:customStyle="1" w:styleId="ListLabel2">
    <w:name w:val="ListLabel 2"/>
    <w:rsid w:val="002A4957"/>
    <w:rPr>
      <w:rFonts w:ascii="Times New Roman" w:eastAsia="Calibri" w:hAnsi="Times New Roman"/>
      <w:sz w:val="24"/>
    </w:rPr>
  </w:style>
  <w:style w:type="character" w:customStyle="1" w:styleId="ListLabel3">
    <w:name w:val="ListLabel 3"/>
    <w:rsid w:val="002A4957"/>
    <w:rPr>
      <w:rFonts w:ascii="Times New Roman" w:hAnsi="Times New Roman"/>
      <w:color w:val="00000A"/>
      <w:sz w:val="24"/>
    </w:rPr>
  </w:style>
  <w:style w:type="character" w:customStyle="1" w:styleId="ListLabel4">
    <w:name w:val="ListLabel 4"/>
    <w:rsid w:val="002A4957"/>
    <w:rPr>
      <w:rFonts w:cs="Courier New"/>
    </w:rPr>
  </w:style>
  <w:style w:type="character" w:customStyle="1" w:styleId="ListLabel5">
    <w:name w:val="ListLabel 5"/>
    <w:rsid w:val="002A4957"/>
    <w:rPr>
      <w:rFonts w:ascii="Times New Roman" w:hAnsi="Times New Roman"/>
      <w:i w:val="0"/>
      <w:sz w:val="24"/>
    </w:rPr>
  </w:style>
  <w:style w:type="character" w:customStyle="1" w:styleId="ListLabel6">
    <w:name w:val="ListLabel 6"/>
    <w:rsid w:val="002A4957"/>
    <w:rPr>
      <w:rFonts w:cs="Times New Roman"/>
    </w:rPr>
  </w:style>
  <w:style w:type="character" w:customStyle="1" w:styleId="ListLabel7">
    <w:name w:val="ListLabel 7"/>
    <w:rsid w:val="002A4957"/>
    <w:rPr>
      <w:rFonts w:ascii="Times New Roman" w:eastAsia="Calibri" w:hAnsi="Times New Roman" w:cs="Times New Roman"/>
      <w:b/>
      <w:sz w:val="24"/>
      <w:szCs w:val="24"/>
    </w:rPr>
  </w:style>
  <w:style w:type="character" w:customStyle="1" w:styleId="ListLabel8">
    <w:name w:val="ListLabel 8"/>
    <w:rsid w:val="002A4957"/>
    <w:rPr>
      <w:rFonts w:ascii="Times New Roman" w:eastAsia="Times New Roman" w:hAnsi="Times New Roman" w:cs="Times New Roman"/>
      <w:sz w:val="24"/>
    </w:rPr>
  </w:style>
  <w:style w:type="character" w:customStyle="1" w:styleId="ListLabel9">
    <w:name w:val="ListLabel 9"/>
    <w:rsid w:val="002A4957"/>
    <w:rPr>
      <w:sz w:val="20"/>
    </w:rPr>
  </w:style>
  <w:style w:type="character" w:customStyle="1" w:styleId="ListLabel10">
    <w:name w:val="ListLabel 10"/>
    <w:rsid w:val="002A4957"/>
    <w:rPr>
      <w:rFonts w:ascii="Times New Roman" w:hAnsi="Times New Roman"/>
      <w:sz w:val="24"/>
      <w:szCs w:val="24"/>
    </w:rPr>
  </w:style>
  <w:style w:type="character" w:customStyle="1" w:styleId="ListLabel11">
    <w:name w:val="ListLabel 11"/>
    <w:rsid w:val="002A4957"/>
    <w:rPr>
      <w:rFonts w:ascii="Times New Roman" w:eastAsia="Calibri" w:hAnsi="Times New Roman"/>
      <w:sz w:val="24"/>
    </w:rPr>
  </w:style>
  <w:style w:type="character" w:customStyle="1" w:styleId="ListLabel12">
    <w:name w:val="ListLabel 12"/>
    <w:rsid w:val="002A4957"/>
    <w:rPr>
      <w:rFonts w:cs="Symbol"/>
      <w:color w:val="00000A"/>
      <w:sz w:val="24"/>
    </w:rPr>
  </w:style>
  <w:style w:type="character" w:customStyle="1" w:styleId="ListLabel13">
    <w:name w:val="ListLabel 13"/>
    <w:rsid w:val="002A4957"/>
    <w:rPr>
      <w:rFonts w:cs="Courier New"/>
    </w:rPr>
  </w:style>
  <w:style w:type="character" w:customStyle="1" w:styleId="ListLabel14">
    <w:name w:val="ListLabel 14"/>
    <w:rsid w:val="002A4957"/>
    <w:rPr>
      <w:rFonts w:cs="Wingdings"/>
    </w:rPr>
  </w:style>
  <w:style w:type="character" w:customStyle="1" w:styleId="ListLabel15">
    <w:name w:val="ListLabel 15"/>
    <w:rsid w:val="002A4957"/>
    <w:rPr>
      <w:rFonts w:cs="Symbol"/>
    </w:rPr>
  </w:style>
  <w:style w:type="character" w:customStyle="1" w:styleId="ListLabel16">
    <w:name w:val="ListLabel 16"/>
    <w:rsid w:val="002A4957"/>
    <w:rPr>
      <w:i w:val="0"/>
      <w:sz w:val="24"/>
    </w:rPr>
  </w:style>
  <w:style w:type="character" w:customStyle="1" w:styleId="ListLabel17">
    <w:name w:val="ListLabel 17"/>
    <w:rsid w:val="002A4957"/>
    <w:rPr>
      <w:rFonts w:cs="Times New Roman"/>
    </w:rPr>
  </w:style>
  <w:style w:type="character" w:customStyle="1" w:styleId="ListLabel18">
    <w:name w:val="ListLabel 18"/>
    <w:rsid w:val="002A4957"/>
    <w:rPr>
      <w:rFonts w:eastAsia="Calibri" w:cs="Times New Roman"/>
      <w:b/>
      <w:sz w:val="24"/>
      <w:szCs w:val="24"/>
    </w:rPr>
  </w:style>
  <w:style w:type="character" w:customStyle="1" w:styleId="ListLabel19">
    <w:name w:val="ListLabel 19"/>
    <w:rsid w:val="002A4957"/>
    <w:rPr>
      <w:rFonts w:eastAsia="Times New Roman" w:cs="Times New Roman"/>
      <w:sz w:val="24"/>
    </w:rPr>
  </w:style>
  <w:style w:type="character" w:customStyle="1" w:styleId="ListLabel20">
    <w:name w:val="ListLabel 20"/>
    <w:rsid w:val="002A4957"/>
    <w:rPr>
      <w:rFonts w:cs="Symbol"/>
      <w:sz w:val="20"/>
    </w:rPr>
  </w:style>
  <w:style w:type="character" w:customStyle="1" w:styleId="ListLabel21">
    <w:name w:val="ListLabel 21"/>
    <w:rsid w:val="002A4957"/>
    <w:rPr>
      <w:rFonts w:cs="Courier New"/>
      <w:sz w:val="20"/>
    </w:rPr>
  </w:style>
  <w:style w:type="character" w:customStyle="1" w:styleId="ListLabel22">
    <w:name w:val="ListLabel 22"/>
    <w:rsid w:val="002A4957"/>
    <w:rPr>
      <w:rFonts w:cs="Wingdings"/>
      <w:sz w:val="20"/>
    </w:rPr>
  </w:style>
  <w:style w:type="character" w:customStyle="1" w:styleId="ListLabel23">
    <w:name w:val="ListLabel 23"/>
    <w:rsid w:val="002A4957"/>
    <w:rPr>
      <w:rFonts w:ascii="Times New Roman" w:hAnsi="Times New Roman"/>
      <w:sz w:val="24"/>
      <w:szCs w:val="24"/>
    </w:rPr>
  </w:style>
  <w:style w:type="character" w:customStyle="1" w:styleId="ListLabel24">
    <w:name w:val="ListLabel 24"/>
    <w:rsid w:val="002A4957"/>
    <w:rPr>
      <w:rFonts w:ascii="Times New Roman" w:eastAsia="Calibri" w:hAnsi="Times New Roman"/>
      <w:sz w:val="24"/>
    </w:rPr>
  </w:style>
  <w:style w:type="character" w:customStyle="1" w:styleId="ListLabel25">
    <w:name w:val="ListLabel 25"/>
    <w:rsid w:val="002A4957"/>
    <w:rPr>
      <w:rFonts w:ascii="Times New Roman" w:hAnsi="Times New Roman"/>
      <w:sz w:val="24"/>
      <w:szCs w:val="24"/>
    </w:rPr>
  </w:style>
  <w:style w:type="character" w:customStyle="1" w:styleId="ListLabel26">
    <w:name w:val="ListLabel 26"/>
    <w:rsid w:val="002A4957"/>
    <w:rPr>
      <w:rFonts w:ascii="Times New Roman" w:eastAsia="Calibri" w:hAnsi="Times New Roman"/>
      <w:sz w:val="24"/>
    </w:rPr>
  </w:style>
  <w:style w:type="character" w:customStyle="1" w:styleId="ListLabel27">
    <w:name w:val="ListLabel 27"/>
    <w:rsid w:val="002A4957"/>
    <w:rPr>
      <w:rFonts w:ascii="Times New Roman" w:hAnsi="Times New Roman"/>
      <w:sz w:val="24"/>
      <w:szCs w:val="24"/>
    </w:rPr>
  </w:style>
  <w:style w:type="character" w:customStyle="1" w:styleId="ListLabel28">
    <w:name w:val="ListLabel 28"/>
    <w:rsid w:val="002A4957"/>
    <w:rPr>
      <w:rFonts w:ascii="Times New Roman" w:eastAsia="Calibri" w:hAnsi="Times New Roman"/>
      <w:sz w:val="24"/>
    </w:rPr>
  </w:style>
  <w:style w:type="character" w:customStyle="1" w:styleId="ListLabel29">
    <w:name w:val="ListLabel 29"/>
    <w:rsid w:val="002A4957"/>
    <w:rPr>
      <w:rFonts w:ascii="Times New Roman" w:hAnsi="Times New Roman"/>
      <w:sz w:val="24"/>
      <w:szCs w:val="24"/>
    </w:rPr>
  </w:style>
  <w:style w:type="character" w:customStyle="1" w:styleId="ListLabel30">
    <w:name w:val="ListLabel 30"/>
    <w:rsid w:val="002A4957"/>
    <w:rPr>
      <w:rFonts w:ascii="Times New Roman" w:eastAsia="Calibri" w:hAnsi="Times New Roman"/>
      <w:sz w:val="24"/>
    </w:rPr>
  </w:style>
  <w:style w:type="character" w:customStyle="1" w:styleId="ListLabel31">
    <w:name w:val="ListLabel 31"/>
    <w:rsid w:val="002A4957"/>
    <w:rPr>
      <w:rFonts w:ascii="Times New Roman" w:hAnsi="Times New Roman"/>
      <w:sz w:val="24"/>
      <w:szCs w:val="24"/>
    </w:rPr>
  </w:style>
  <w:style w:type="character" w:customStyle="1" w:styleId="ListLabel32">
    <w:name w:val="ListLabel 32"/>
    <w:rsid w:val="002A4957"/>
    <w:rPr>
      <w:rFonts w:ascii="Times New Roman" w:eastAsia="Calibri" w:hAnsi="Times New Roman"/>
      <w:sz w:val="24"/>
    </w:rPr>
  </w:style>
  <w:style w:type="character" w:customStyle="1" w:styleId="ListLabel33">
    <w:name w:val="ListLabel 33"/>
    <w:rsid w:val="002A4957"/>
    <w:rPr>
      <w:rFonts w:ascii="Times New Roman" w:hAnsi="Times New Roman"/>
      <w:sz w:val="24"/>
      <w:szCs w:val="24"/>
    </w:rPr>
  </w:style>
  <w:style w:type="character" w:customStyle="1" w:styleId="ListLabel34">
    <w:name w:val="ListLabel 34"/>
    <w:rsid w:val="002A4957"/>
    <w:rPr>
      <w:rFonts w:ascii="Times New Roman" w:eastAsia="Calibri" w:hAnsi="Times New Roman"/>
      <w:sz w:val="24"/>
    </w:rPr>
  </w:style>
  <w:style w:type="character" w:customStyle="1" w:styleId="WW8Num12z0">
    <w:name w:val="WW8Num12z0"/>
    <w:rsid w:val="002A4957"/>
    <w:rPr>
      <w:rFonts w:ascii="Symbol" w:hAnsi="Symbol" w:cs="Symbol"/>
      <w:sz w:val="28"/>
      <w:szCs w:val="28"/>
    </w:rPr>
  </w:style>
  <w:style w:type="character" w:customStyle="1" w:styleId="WW8Num12z2">
    <w:name w:val="WW8Num12z2"/>
    <w:rsid w:val="002A4957"/>
    <w:rPr>
      <w:rFonts w:ascii="Wingdings" w:hAnsi="Wingdings" w:cs="Wingdings"/>
    </w:rPr>
  </w:style>
  <w:style w:type="character" w:customStyle="1" w:styleId="WW8Num12z4">
    <w:name w:val="WW8Num12z4"/>
    <w:rsid w:val="002A4957"/>
    <w:rPr>
      <w:rFonts w:ascii="Courier New" w:hAnsi="Courier New" w:cs="Courier New"/>
    </w:rPr>
  </w:style>
  <w:style w:type="character" w:customStyle="1" w:styleId="ListLabel35">
    <w:name w:val="ListLabel 35"/>
    <w:rsid w:val="002A4957"/>
    <w:rPr>
      <w:rFonts w:ascii="Times New Roman" w:hAnsi="Times New Roman"/>
      <w:sz w:val="24"/>
      <w:szCs w:val="24"/>
    </w:rPr>
  </w:style>
  <w:style w:type="character" w:customStyle="1" w:styleId="ListLabel36">
    <w:name w:val="ListLabel 36"/>
    <w:rsid w:val="002A4957"/>
    <w:rPr>
      <w:rFonts w:ascii="Times New Roman" w:eastAsia="Calibri" w:hAnsi="Times New Roman"/>
      <w:sz w:val="24"/>
    </w:rPr>
  </w:style>
  <w:style w:type="character" w:customStyle="1" w:styleId="ListLabel37">
    <w:name w:val="ListLabel 37"/>
    <w:rsid w:val="002A4957"/>
    <w:rPr>
      <w:rFonts w:ascii="Times New Roman" w:hAnsi="Times New Roman"/>
      <w:sz w:val="24"/>
      <w:szCs w:val="24"/>
    </w:rPr>
  </w:style>
  <w:style w:type="character" w:customStyle="1" w:styleId="ListLabel38">
    <w:name w:val="ListLabel 38"/>
    <w:rsid w:val="002A4957"/>
    <w:rPr>
      <w:rFonts w:ascii="Times New Roman" w:eastAsia="Calibri" w:hAnsi="Times New Roman"/>
      <w:sz w:val="24"/>
    </w:rPr>
  </w:style>
  <w:style w:type="character" w:customStyle="1" w:styleId="ListLabel39">
    <w:name w:val="ListLabel 39"/>
    <w:rsid w:val="002A4957"/>
    <w:rPr>
      <w:rFonts w:cs="Symbol"/>
    </w:rPr>
  </w:style>
  <w:style w:type="character" w:customStyle="1" w:styleId="ListLabel40">
    <w:name w:val="ListLabel 40"/>
    <w:rsid w:val="002A4957"/>
    <w:rPr>
      <w:rFonts w:cs="Courier New"/>
    </w:rPr>
  </w:style>
  <w:style w:type="character" w:customStyle="1" w:styleId="ListLabel41">
    <w:name w:val="ListLabel 41"/>
    <w:rsid w:val="002A4957"/>
    <w:rPr>
      <w:rFonts w:cs="Wingdings"/>
    </w:rPr>
  </w:style>
  <w:style w:type="paragraph" w:styleId="ae">
    <w:name w:val="List"/>
    <w:basedOn w:val="a3"/>
    <w:rsid w:val="002A4957"/>
    <w:rPr>
      <w:rFonts w:cs="FreeSans"/>
    </w:rPr>
  </w:style>
  <w:style w:type="paragraph" w:styleId="af">
    <w:name w:val="caption"/>
    <w:basedOn w:val="a"/>
    <w:qFormat/>
    <w:rsid w:val="002A4957"/>
    <w:pPr>
      <w:suppressLineNumbers/>
      <w:spacing w:before="120" w:after="120"/>
    </w:pPr>
    <w:rPr>
      <w:rFonts w:cs="FreeSans"/>
      <w:i/>
      <w:iCs/>
    </w:rPr>
  </w:style>
  <w:style w:type="paragraph" w:customStyle="1" w:styleId="16">
    <w:name w:val="Указатель1"/>
    <w:basedOn w:val="a"/>
    <w:rsid w:val="002A4957"/>
    <w:pPr>
      <w:suppressLineNumbers/>
    </w:pPr>
    <w:rPr>
      <w:rFonts w:cs="FreeSans"/>
    </w:rPr>
  </w:style>
  <w:style w:type="paragraph" w:customStyle="1" w:styleId="17">
    <w:name w:val="Абзац списка1"/>
    <w:basedOn w:val="a"/>
    <w:rsid w:val="002A495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18">
    <w:name w:val="Без интервала1"/>
    <w:rsid w:val="002A4957"/>
    <w:pPr>
      <w:suppressAutoHyphens/>
    </w:pPr>
    <w:rPr>
      <w:rFonts w:ascii="Calibri" w:hAnsi="Calibri"/>
      <w:color w:val="00000A"/>
      <w:kern w:val="1"/>
      <w:sz w:val="24"/>
      <w:szCs w:val="22"/>
    </w:rPr>
  </w:style>
  <w:style w:type="paragraph" w:styleId="af0">
    <w:name w:val="footer"/>
    <w:basedOn w:val="a"/>
    <w:uiPriority w:val="99"/>
    <w:rsid w:val="002A4957"/>
    <w:pPr>
      <w:tabs>
        <w:tab w:val="center" w:pos="4677"/>
        <w:tab w:val="right" w:pos="9355"/>
      </w:tabs>
    </w:pPr>
  </w:style>
  <w:style w:type="paragraph" w:customStyle="1" w:styleId="19">
    <w:name w:val="Заголовок №1"/>
    <w:basedOn w:val="a"/>
    <w:rsid w:val="002A4957"/>
    <w:pPr>
      <w:shd w:val="clear" w:color="auto" w:fill="FFFFFF"/>
      <w:spacing w:before="1080" w:after="240"/>
      <w:jc w:val="center"/>
    </w:pPr>
    <w:rPr>
      <w:sz w:val="28"/>
      <w:szCs w:val="28"/>
      <w:lang w:eastAsia="en-US"/>
    </w:rPr>
  </w:style>
  <w:style w:type="paragraph" w:customStyle="1" w:styleId="ConsPlusNormal">
    <w:name w:val="ConsPlusNormal"/>
    <w:rsid w:val="002A4957"/>
    <w:pPr>
      <w:widowControl w:val="0"/>
      <w:suppressAutoHyphens/>
    </w:pPr>
    <w:rPr>
      <w:rFonts w:ascii="Arial" w:hAnsi="Arial" w:cs="Arial"/>
      <w:color w:val="00000A"/>
      <w:kern w:val="1"/>
    </w:rPr>
  </w:style>
  <w:style w:type="paragraph" w:customStyle="1" w:styleId="210">
    <w:name w:val="Основной текст с отступом 21"/>
    <w:basedOn w:val="a"/>
    <w:rsid w:val="002A4957"/>
    <w:pPr>
      <w:spacing w:after="120" w:line="480" w:lineRule="auto"/>
      <w:ind w:left="283"/>
    </w:pPr>
  </w:style>
  <w:style w:type="paragraph" w:customStyle="1" w:styleId="310">
    <w:name w:val="Основной текст 31"/>
    <w:basedOn w:val="a"/>
    <w:rsid w:val="002A4957"/>
    <w:pPr>
      <w:spacing w:after="120"/>
    </w:pPr>
    <w:rPr>
      <w:sz w:val="16"/>
      <w:szCs w:val="16"/>
    </w:rPr>
  </w:style>
  <w:style w:type="paragraph" w:customStyle="1" w:styleId="211">
    <w:name w:val="Основной текст 21"/>
    <w:basedOn w:val="a"/>
    <w:rsid w:val="002A4957"/>
    <w:pPr>
      <w:spacing w:after="120" w:line="480" w:lineRule="auto"/>
    </w:pPr>
  </w:style>
  <w:style w:type="paragraph" w:styleId="af1">
    <w:name w:val="Body Text Indent"/>
    <w:aliases w:val="текст,Основной текст 1,Нумерованный список !!,Надин стиль"/>
    <w:basedOn w:val="a"/>
    <w:uiPriority w:val="99"/>
    <w:rsid w:val="002A4957"/>
    <w:pPr>
      <w:spacing w:after="120"/>
      <w:ind w:left="283"/>
    </w:pPr>
  </w:style>
  <w:style w:type="paragraph" w:customStyle="1" w:styleId="1a">
    <w:name w:val="Обычный (веб)1"/>
    <w:basedOn w:val="a"/>
    <w:rsid w:val="002A4957"/>
    <w:pPr>
      <w:spacing w:before="280" w:after="280"/>
    </w:pPr>
  </w:style>
  <w:style w:type="paragraph" w:customStyle="1" w:styleId="default">
    <w:name w:val="default"/>
    <w:basedOn w:val="a"/>
    <w:rsid w:val="002A4957"/>
    <w:pPr>
      <w:spacing w:before="280" w:after="280"/>
    </w:pPr>
  </w:style>
  <w:style w:type="paragraph" w:customStyle="1" w:styleId="1b">
    <w:name w:val="Текст выноски1"/>
    <w:basedOn w:val="a"/>
    <w:rsid w:val="002A4957"/>
    <w:rPr>
      <w:rFonts w:ascii="Tahoma" w:hAnsi="Tahoma" w:cs="Tahoma"/>
      <w:sz w:val="16"/>
      <w:szCs w:val="16"/>
    </w:rPr>
  </w:style>
  <w:style w:type="paragraph" w:styleId="af2">
    <w:name w:val="Subtitle"/>
    <w:basedOn w:val="a"/>
    <w:qFormat/>
    <w:rsid w:val="002A4957"/>
    <w:pPr>
      <w:spacing w:after="60" w:line="276" w:lineRule="auto"/>
      <w:jc w:val="center"/>
    </w:pPr>
    <w:rPr>
      <w:rFonts w:ascii="Cambria" w:hAnsi="Cambria"/>
    </w:rPr>
  </w:style>
  <w:style w:type="paragraph" w:customStyle="1" w:styleId="af3">
    <w:name w:val="Содержимое врезки"/>
    <w:basedOn w:val="a"/>
    <w:rsid w:val="002A4957"/>
  </w:style>
  <w:style w:type="paragraph" w:customStyle="1" w:styleId="af4">
    <w:name w:val="Блочная цитата"/>
    <w:basedOn w:val="a"/>
    <w:rsid w:val="002A4957"/>
  </w:style>
  <w:style w:type="paragraph" w:styleId="af5">
    <w:name w:val="Title"/>
    <w:basedOn w:val="10"/>
    <w:qFormat/>
    <w:rsid w:val="002A4957"/>
  </w:style>
  <w:style w:type="paragraph" w:customStyle="1" w:styleId="af6">
    <w:name w:val="Содержимое таблицы"/>
    <w:basedOn w:val="a"/>
    <w:rsid w:val="002A4957"/>
  </w:style>
  <w:style w:type="paragraph" w:customStyle="1" w:styleId="af7">
    <w:name w:val="Заголовок таблицы"/>
    <w:basedOn w:val="af6"/>
    <w:rsid w:val="002A4957"/>
  </w:style>
  <w:style w:type="paragraph" w:styleId="af8">
    <w:name w:val="header"/>
    <w:basedOn w:val="a"/>
    <w:link w:val="af9"/>
    <w:uiPriority w:val="99"/>
    <w:rsid w:val="002A4957"/>
    <w:pPr>
      <w:tabs>
        <w:tab w:val="center" w:pos="4677"/>
        <w:tab w:val="right" w:pos="9355"/>
      </w:tabs>
    </w:pPr>
  </w:style>
  <w:style w:type="character" w:customStyle="1" w:styleId="af9">
    <w:name w:val="Верхний колонтитул Знак"/>
    <w:basedOn w:val="a0"/>
    <w:link w:val="af8"/>
    <w:uiPriority w:val="99"/>
    <w:rsid w:val="008714D6"/>
    <w:rPr>
      <w:color w:val="00000A"/>
      <w:kern w:val="1"/>
      <w:sz w:val="24"/>
      <w:szCs w:val="24"/>
    </w:rPr>
  </w:style>
  <w:style w:type="paragraph" w:customStyle="1" w:styleId="msonormalcxspmiddle">
    <w:name w:val="msonormalcxspmiddle"/>
    <w:basedOn w:val="a"/>
    <w:uiPriority w:val="99"/>
    <w:rsid w:val="002A4957"/>
    <w:pPr>
      <w:spacing w:before="280" w:after="280"/>
    </w:pPr>
    <w:rPr>
      <w:rFonts w:ascii="Arial Unicode MS" w:hAnsi="Arial Unicode MS" w:cs="Arial Unicode MS"/>
    </w:rPr>
  </w:style>
  <w:style w:type="paragraph" w:customStyle="1" w:styleId="Default0">
    <w:name w:val="Default"/>
    <w:rsid w:val="002A4957"/>
    <w:pPr>
      <w:suppressAutoHyphens/>
      <w:spacing w:line="276" w:lineRule="auto"/>
    </w:pPr>
    <w:rPr>
      <w:rFonts w:ascii="Calibri" w:eastAsia="Calibri" w:hAnsi="Calibri" w:cs="Calibri"/>
      <w:color w:val="000000"/>
      <w:kern w:val="1"/>
      <w:sz w:val="24"/>
      <w:szCs w:val="24"/>
      <w:lang w:eastAsia="en-US"/>
    </w:rPr>
  </w:style>
  <w:style w:type="paragraph" w:styleId="afa">
    <w:name w:val="No Spacing"/>
    <w:uiPriority w:val="1"/>
    <w:qFormat/>
    <w:rsid w:val="00BC0BD1"/>
    <w:rPr>
      <w:rFonts w:ascii="Calibri" w:eastAsia="Calibri" w:hAnsi="Calibri"/>
      <w:sz w:val="22"/>
      <w:szCs w:val="22"/>
      <w:lang w:eastAsia="en-US"/>
    </w:rPr>
  </w:style>
  <w:style w:type="paragraph" w:styleId="24">
    <w:name w:val="Body Text Indent 2"/>
    <w:basedOn w:val="a"/>
    <w:link w:val="212"/>
    <w:uiPriority w:val="99"/>
    <w:unhideWhenUsed/>
    <w:qFormat/>
    <w:rsid w:val="00492779"/>
    <w:pPr>
      <w:spacing w:after="120" w:line="480" w:lineRule="auto"/>
      <w:ind w:left="283"/>
    </w:pPr>
    <w:rPr>
      <w:kern w:val="0"/>
    </w:rPr>
  </w:style>
  <w:style w:type="character" w:customStyle="1" w:styleId="212">
    <w:name w:val="Основной текст с отступом 2 Знак1"/>
    <w:link w:val="24"/>
    <w:uiPriority w:val="99"/>
    <w:rsid w:val="00492779"/>
    <w:rPr>
      <w:color w:val="00000A"/>
      <w:sz w:val="24"/>
      <w:szCs w:val="24"/>
    </w:rPr>
  </w:style>
  <w:style w:type="paragraph" w:styleId="afb">
    <w:name w:val="Normal (Web)"/>
    <w:basedOn w:val="a"/>
    <w:uiPriority w:val="99"/>
    <w:unhideWhenUsed/>
    <w:qFormat/>
    <w:rsid w:val="00492779"/>
    <w:pPr>
      <w:spacing w:beforeAutospacing="1" w:afterAutospacing="1"/>
    </w:pPr>
    <w:rPr>
      <w:kern w:val="0"/>
    </w:rPr>
  </w:style>
  <w:style w:type="character" w:customStyle="1" w:styleId="213">
    <w:name w:val="Основной текст 2 Знак1"/>
    <w:uiPriority w:val="99"/>
    <w:semiHidden/>
    <w:rsid w:val="00E16C72"/>
    <w:rPr>
      <w:color w:val="00000A"/>
      <w:kern w:val="1"/>
      <w:sz w:val="24"/>
      <w:szCs w:val="24"/>
    </w:rPr>
  </w:style>
  <w:style w:type="paragraph" w:customStyle="1" w:styleId="1c">
    <w:name w:val="Текст1"/>
    <w:basedOn w:val="a"/>
    <w:rsid w:val="00D52686"/>
    <w:pPr>
      <w:suppressAutoHyphens w:val="0"/>
      <w:spacing w:line="288" w:lineRule="auto"/>
      <w:ind w:firstLine="709"/>
      <w:jc w:val="both"/>
    </w:pPr>
    <w:rPr>
      <w:color w:val="auto"/>
      <w:kern w:val="0"/>
      <w:sz w:val="28"/>
      <w:szCs w:val="20"/>
      <w:lang w:eastAsia="zh-CN"/>
    </w:rPr>
  </w:style>
  <w:style w:type="character" w:customStyle="1" w:styleId="-">
    <w:name w:val="Интернет-ссылка"/>
    <w:uiPriority w:val="99"/>
    <w:semiHidden/>
    <w:unhideWhenUsed/>
    <w:rsid w:val="00775B5B"/>
    <w:rPr>
      <w:color w:val="0000FF"/>
      <w:u w:val="single"/>
    </w:rPr>
  </w:style>
  <w:style w:type="paragraph" w:customStyle="1" w:styleId="TableParagraph">
    <w:name w:val="Table Paragraph"/>
    <w:basedOn w:val="a"/>
    <w:uiPriority w:val="1"/>
    <w:qFormat/>
    <w:rsid w:val="00CA4DCF"/>
    <w:pPr>
      <w:widowControl w:val="0"/>
      <w:suppressAutoHyphens w:val="0"/>
      <w:autoSpaceDE w:val="0"/>
      <w:autoSpaceDN w:val="0"/>
      <w:spacing w:line="210" w:lineRule="exact"/>
      <w:ind w:left="110"/>
    </w:pPr>
    <w:rPr>
      <w:color w:val="auto"/>
      <w:kern w:val="0"/>
      <w:sz w:val="22"/>
      <w:szCs w:val="22"/>
      <w:lang w:val="en-US" w:eastAsia="en-US"/>
    </w:rPr>
  </w:style>
  <w:style w:type="table" w:customStyle="1" w:styleId="1d">
    <w:name w:val="Сетка таблицы1"/>
    <w:basedOn w:val="a1"/>
    <w:next w:val="afc"/>
    <w:uiPriority w:val="59"/>
    <w:rsid w:val="00A739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c">
    <w:name w:val="Table Grid"/>
    <w:basedOn w:val="a1"/>
    <w:uiPriority w:val="59"/>
    <w:rsid w:val="00A739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auiue">
    <w:name w:val="iauiue"/>
    <w:basedOn w:val="a"/>
    <w:rsid w:val="00A62869"/>
    <w:pPr>
      <w:suppressAutoHyphens w:val="0"/>
      <w:spacing w:before="100" w:beforeAutospacing="1" w:after="100" w:afterAutospacing="1"/>
    </w:pPr>
    <w:rPr>
      <w:color w:val="auto"/>
      <w:kern w:val="0"/>
    </w:rPr>
  </w:style>
  <w:style w:type="paragraph" w:styleId="32">
    <w:name w:val="Body Text Indent 3"/>
    <w:basedOn w:val="a"/>
    <w:link w:val="33"/>
    <w:unhideWhenUsed/>
    <w:rsid w:val="00A00B3D"/>
    <w:pPr>
      <w:suppressAutoHyphens w:val="0"/>
      <w:spacing w:after="120"/>
      <w:ind w:left="283"/>
    </w:pPr>
    <w:rPr>
      <w:color w:val="auto"/>
      <w:kern w:val="0"/>
      <w:sz w:val="16"/>
      <w:szCs w:val="16"/>
    </w:rPr>
  </w:style>
  <w:style w:type="character" w:customStyle="1" w:styleId="33">
    <w:name w:val="Основной текст с отступом 3 Знак"/>
    <w:basedOn w:val="a0"/>
    <w:link w:val="32"/>
    <w:rsid w:val="00A00B3D"/>
    <w:rPr>
      <w:sz w:val="16"/>
      <w:szCs w:val="16"/>
    </w:rPr>
  </w:style>
  <w:style w:type="paragraph" w:styleId="afd">
    <w:name w:val="Plain Text"/>
    <w:basedOn w:val="a"/>
    <w:link w:val="afe"/>
    <w:rsid w:val="005E1CB9"/>
    <w:pPr>
      <w:suppressAutoHyphens w:val="0"/>
    </w:pPr>
    <w:rPr>
      <w:rFonts w:ascii="Courier New" w:eastAsia="MS Mincho" w:hAnsi="Courier New" w:cs="Courier New"/>
      <w:color w:val="auto"/>
      <w:kern w:val="0"/>
      <w:sz w:val="20"/>
      <w:szCs w:val="20"/>
      <w:lang w:eastAsia="ja-JP"/>
    </w:rPr>
  </w:style>
  <w:style w:type="character" w:customStyle="1" w:styleId="afe">
    <w:name w:val="Текст Знак"/>
    <w:basedOn w:val="a0"/>
    <w:link w:val="afd"/>
    <w:rsid w:val="005E1CB9"/>
    <w:rPr>
      <w:rFonts w:ascii="Courier New" w:eastAsia="MS Mincho" w:hAnsi="Courier New" w:cs="Courier New"/>
      <w:lang w:eastAsia="ja-JP"/>
    </w:rPr>
  </w:style>
  <w:style w:type="character" w:styleId="aff">
    <w:name w:val="Strong"/>
    <w:basedOn w:val="a0"/>
    <w:uiPriority w:val="22"/>
    <w:qFormat/>
    <w:rsid w:val="003B5415"/>
    <w:rPr>
      <w:b/>
      <w:bCs/>
    </w:rPr>
  </w:style>
  <w:style w:type="character" w:customStyle="1" w:styleId="1e">
    <w:name w:val="Текст выноски Знак1"/>
    <w:basedOn w:val="a0"/>
    <w:uiPriority w:val="99"/>
    <w:semiHidden/>
    <w:rsid w:val="008714D6"/>
    <w:rPr>
      <w:rFonts w:ascii="Tahoma" w:hAnsi="Tahoma" w:cs="Tahoma"/>
      <w:color w:val="00000A"/>
      <w:kern w:val="1"/>
      <w:sz w:val="16"/>
      <w:szCs w:val="16"/>
    </w:rPr>
  </w:style>
  <w:style w:type="paragraph" w:styleId="aff0">
    <w:name w:val="annotation text"/>
    <w:basedOn w:val="a"/>
    <w:link w:val="aff1"/>
    <w:uiPriority w:val="99"/>
    <w:semiHidden/>
    <w:unhideWhenUsed/>
    <w:rsid w:val="008714D6"/>
    <w:pPr>
      <w:suppressAutoHyphens w:val="0"/>
      <w:spacing w:after="200"/>
    </w:pPr>
    <w:rPr>
      <w:rFonts w:ascii="Calibri" w:eastAsia="Calibri" w:hAnsi="Calibri"/>
      <w:color w:val="auto"/>
      <w:kern w:val="0"/>
      <w:sz w:val="20"/>
      <w:szCs w:val="20"/>
      <w:lang w:eastAsia="en-US"/>
    </w:rPr>
  </w:style>
  <w:style w:type="character" w:customStyle="1" w:styleId="aff1">
    <w:name w:val="Текст примечания Знак"/>
    <w:basedOn w:val="a0"/>
    <w:link w:val="aff0"/>
    <w:uiPriority w:val="99"/>
    <w:semiHidden/>
    <w:rsid w:val="008714D6"/>
    <w:rPr>
      <w:rFonts w:ascii="Calibri" w:eastAsia="Calibri" w:hAnsi="Calibri"/>
      <w:lang w:eastAsia="en-US"/>
    </w:rPr>
  </w:style>
  <w:style w:type="character" w:customStyle="1" w:styleId="aff2">
    <w:name w:val="Тема примечания Знак"/>
    <w:basedOn w:val="aff1"/>
    <w:link w:val="aff3"/>
    <w:uiPriority w:val="99"/>
    <w:semiHidden/>
    <w:rsid w:val="008714D6"/>
    <w:rPr>
      <w:rFonts w:ascii="Calibri" w:eastAsia="Calibri" w:hAnsi="Calibri"/>
      <w:b/>
      <w:bCs/>
      <w:lang w:eastAsia="en-US"/>
    </w:rPr>
  </w:style>
  <w:style w:type="paragraph" w:styleId="aff3">
    <w:name w:val="annotation subject"/>
    <w:basedOn w:val="aff0"/>
    <w:next w:val="aff0"/>
    <w:link w:val="aff2"/>
    <w:uiPriority w:val="99"/>
    <w:semiHidden/>
    <w:unhideWhenUsed/>
    <w:rsid w:val="008714D6"/>
    <w:rPr>
      <w:b/>
      <w:bCs/>
    </w:rPr>
  </w:style>
  <w:style w:type="paragraph" w:customStyle="1" w:styleId="220">
    <w:name w:val="_ЗАГ_2_2"/>
    <w:basedOn w:val="a"/>
    <w:link w:val="221"/>
    <w:rsid w:val="008714D6"/>
    <w:pPr>
      <w:tabs>
        <w:tab w:val="left" w:pos="1418"/>
      </w:tabs>
      <w:suppressAutoHyphens w:val="0"/>
      <w:spacing w:before="200" w:after="120"/>
      <w:jc w:val="center"/>
    </w:pPr>
    <w:rPr>
      <w:rFonts w:ascii="OfficinaSansC" w:eastAsia="MS Mincho" w:hAnsi="OfficinaSansC"/>
      <w:b/>
      <w:bCs/>
      <w:color w:val="auto"/>
      <w:kern w:val="0"/>
      <w:sz w:val="28"/>
      <w:szCs w:val="28"/>
      <w:lang w:eastAsia="ja-JP"/>
    </w:rPr>
  </w:style>
  <w:style w:type="character" w:customStyle="1" w:styleId="221">
    <w:name w:val="_ЗАГ_2_2 Знак"/>
    <w:link w:val="220"/>
    <w:rsid w:val="008714D6"/>
    <w:rPr>
      <w:rFonts w:ascii="OfficinaSansC" w:eastAsia="MS Mincho" w:hAnsi="OfficinaSansC"/>
      <w:b/>
      <w:bCs/>
      <w:sz w:val="28"/>
      <w:szCs w:val="28"/>
      <w:lang w:eastAsia="ja-JP"/>
    </w:rPr>
  </w:style>
  <w:style w:type="paragraph" w:styleId="aff4">
    <w:name w:val="TOC Heading"/>
    <w:basedOn w:val="1"/>
    <w:next w:val="a"/>
    <w:uiPriority w:val="39"/>
    <w:unhideWhenUsed/>
    <w:qFormat/>
    <w:rsid w:val="008714D6"/>
    <w:pPr>
      <w:keepLines/>
      <w:suppressAutoHyphens w:val="0"/>
      <w:spacing w:before="480" w:after="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kern w:val="0"/>
    </w:rPr>
  </w:style>
  <w:style w:type="paragraph" w:styleId="1f">
    <w:name w:val="toc 1"/>
    <w:basedOn w:val="a"/>
    <w:next w:val="a"/>
    <w:autoRedefine/>
    <w:uiPriority w:val="39"/>
    <w:unhideWhenUsed/>
    <w:rsid w:val="008714D6"/>
    <w:pPr>
      <w:suppressAutoHyphens w:val="0"/>
      <w:spacing w:after="100" w:line="276" w:lineRule="auto"/>
    </w:pPr>
    <w:rPr>
      <w:rFonts w:ascii="Calibri" w:eastAsia="Calibri" w:hAnsi="Calibri"/>
      <w:color w:val="auto"/>
      <w:kern w:val="0"/>
      <w:sz w:val="22"/>
      <w:szCs w:val="22"/>
      <w:lang w:eastAsia="en-US"/>
    </w:rPr>
  </w:style>
  <w:style w:type="paragraph" w:styleId="25">
    <w:name w:val="toc 2"/>
    <w:basedOn w:val="a"/>
    <w:next w:val="a"/>
    <w:autoRedefine/>
    <w:uiPriority w:val="39"/>
    <w:unhideWhenUsed/>
    <w:rsid w:val="008714D6"/>
    <w:pPr>
      <w:suppressAutoHyphens w:val="0"/>
      <w:spacing w:after="100" w:line="276" w:lineRule="auto"/>
      <w:ind w:left="220"/>
    </w:pPr>
    <w:rPr>
      <w:rFonts w:ascii="Calibri" w:eastAsia="Calibri" w:hAnsi="Calibri"/>
      <w:color w:val="auto"/>
      <w:kern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2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3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0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int-edu.ru/soft/fiz.html" TargetMode="External"/><Relationship Id="rId21" Type="http://schemas.openxmlformats.org/officeDocument/2006/relationships/hyperlink" Target="http://biblioclub.ru/index.php?page=book&amp;id=467671" TargetMode="External"/><Relationship Id="rId42" Type="http://schemas.openxmlformats.org/officeDocument/2006/relationships/hyperlink" Target="http://biblioclub.ru/index.php?page=book&amp;id=494716" TargetMode="External"/><Relationship Id="rId63" Type="http://schemas.openxmlformats.org/officeDocument/2006/relationships/hyperlink" Target="http://biblioclub.ru/index.php?page=book&amp;id=358167" TargetMode="External"/><Relationship Id="rId84" Type="http://schemas.openxmlformats.org/officeDocument/2006/relationships/hyperlink" Target="http://www.cacedu.unibel.by/partner/bspu/pilogic" TargetMode="External"/><Relationship Id="rId138" Type="http://schemas.openxmlformats.org/officeDocument/2006/relationships/hyperlink" Target="http://archive.1september.ru/fiz/" TargetMode="External"/><Relationship Id="rId159" Type="http://schemas.openxmlformats.org/officeDocument/2006/relationships/hyperlink" Target="http://biblioclub.ru/index.php?page=book&amp;id=259213" TargetMode="External"/><Relationship Id="rId170" Type="http://schemas.openxmlformats.org/officeDocument/2006/relationships/hyperlink" Target="http://vip.km.ru/vschool/" TargetMode="External"/><Relationship Id="rId191" Type="http://schemas.openxmlformats.org/officeDocument/2006/relationships/hyperlink" Target="https://biblio-online.ru/bcode/415975" TargetMode="External"/><Relationship Id="rId205" Type="http://schemas.openxmlformats.org/officeDocument/2006/relationships/hyperlink" Target="http://biblioclub.ru/index.php?page=book&amp;id=232469" TargetMode="External"/><Relationship Id="rId226" Type="http://schemas.openxmlformats.org/officeDocument/2006/relationships/hyperlink" Target="http://www.bbc.com/news%20" TargetMode="External"/><Relationship Id="rId107" Type="http://schemas.openxmlformats.org/officeDocument/2006/relationships/hyperlink" Target="http://biblioclub.ru/index.php?page=book&amp;id=462122" TargetMode="External"/><Relationship Id="rId11" Type="http://schemas.openxmlformats.org/officeDocument/2006/relationships/hyperlink" Target="http://biblioclub.ru/index.php?page=book&amp;id=482777" TargetMode="External"/><Relationship Id="rId32" Type="http://schemas.openxmlformats.org/officeDocument/2006/relationships/hyperlink" Target="http://biblioclub.ru/index.php?page=book&amp;id=486126" TargetMode="External"/><Relationship Id="rId53" Type="http://schemas.openxmlformats.org/officeDocument/2006/relationships/hyperlink" Target="http://archive.1september.ru/fiz/" TargetMode="External"/><Relationship Id="rId74" Type="http://schemas.openxmlformats.org/officeDocument/2006/relationships/hyperlink" Target="http://biblioclub.ru/index.php?page=book&amp;id=259213" TargetMode="External"/><Relationship Id="rId128" Type="http://schemas.openxmlformats.org/officeDocument/2006/relationships/hyperlink" Target="http://biblioclub.ru/index.php?page=book&amp;id=486126" TargetMode="External"/><Relationship Id="rId149" Type="http://schemas.openxmlformats.org/officeDocument/2006/relationships/hyperlink" Target="http://www.eidos.ru/journal" TargetMode="External"/><Relationship Id="rId5" Type="http://schemas.openxmlformats.org/officeDocument/2006/relationships/settings" Target="settings.xml"/><Relationship Id="rId95" Type="http://schemas.openxmlformats.org/officeDocument/2006/relationships/hyperlink" Target="http://biblioclub.ru/index.php?page=book&amp;id=462122" TargetMode="External"/><Relationship Id="rId160" Type="http://schemas.openxmlformats.org/officeDocument/2006/relationships/hyperlink" Target="http://biblioclub.ru/index.php?page=book&amp;id=494768" TargetMode="External"/><Relationship Id="rId181" Type="http://schemas.openxmlformats.org/officeDocument/2006/relationships/hyperlink" Target="http://biblioclub.ru/index.php?page=book&amp;id=486126" TargetMode="External"/><Relationship Id="rId216" Type="http://schemas.openxmlformats.org/officeDocument/2006/relationships/hyperlink" Target="http://www.translate.ru/" TargetMode="External"/><Relationship Id="rId237" Type="http://schemas.openxmlformats.org/officeDocument/2006/relationships/hyperlink" Target="http://biblioclub.ru/index.php?page=book&amp;id=363432" TargetMode="External"/><Relationship Id="rId22" Type="http://schemas.openxmlformats.org/officeDocument/2006/relationships/hyperlink" Target="http://biblioclub.ru/index.php?page=book&amp;id=450772" TargetMode="External"/><Relationship Id="rId43" Type="http://schemas.openxmlformats.org/officeDocument/2006/relationships/hyperlink" Target="http://biblioclub.ru/index.php?page=book&amp;id=500313" TargetMode="External"/><Relationship Id="rId64" Type="http://schemas.openxmlformats.org/officeDocument/2006/relationships/hyperlink" Target="http://biblioclub.ru/index.php?page=book&amp;id=445263" TargetMode="External"/><Relationship Id="rId118" Type="http://schemas.openxmlformats.org/officeDocument/2006/relationships/hyperlink" Target="http://www.cacedu.unibel.by/partner/bspu/pilogic" TargetMode="External"/><Relationship Id="rId139" Type="http://schemas.openxmlformats.org/officeDocument/2006/relationships/hyperlink" Target="http://metodist.i1.ru/" TargetMode="External"/><Relationship Id="rId85" Type="http://schemas.openxmlformats.org/officeDocument/2006/relationships/hyperlink" Target="http://vip.km.ru/vschool/" TargetMode="External"/><Relationship Id="rId150" Type="http://schemas.openxmlformats.org/officeDocument/2006/relationships/hyperlink" Target="http://www.edu.ru/" TargetMode="External"/><Relationship Id="rId171" Type="http://schemas.openxmlformats.org/officeDocument/2006/relationships/hyperlink" Target="http://www.fizika.ru/index.htm" TargetMode="External"/><Relationship Id="rId192" Type="http://schemas.openxmlformats.org/officeDocument/2006/relationships/hyperlink" Target="http://biblioclub.ru/index.php?page=book&amp;id=486126" TargetMode="External"/><Relationship Id="rId206" Type="http://schemas.openxmlformats.org/officeDocument/2006/relationships/hyperlink" Target="http://biblioclub.ru/index.php?page=book&amp;id=499441" TargetMode="External"/><Relationship Id="rId227" Type="http://schemas.openxmlformats.org/officeDocument/2006/relationships/hyperlink" Target="http://www.multitran.ru/%20" TargetMode="External"/><Relationship Id="rId201" Type="http://schemas.openxmlformats.org/officeDocument/2006/relationships/hyperlink" Target="http://biblioclub.ru/index.php?page=book&amp;id=212824" TargetMode="External"/><Relationship Id="rId222" Type="http://schemas.openxmlformats.org/officeDocument/2006/relationships/hyperlink" Target="http://biblioclub.ru/index.php?page=book&amp;id=275299" TargetMode="External"/><Relationship Id="rId243" Type="http://schemas.openxmlformats.org/officeDocument/2006/relationships/fontTable" Target="fontTable.xml"/><Relationship Id="rId12" Type="http://schemas.openxmlformats.org/officeDocument/2006/relationships/hyperlink" Target="http://biblioclub.ru/index.php?page=book&amp;id=482837" TargetMode="External"/><Relationship Id="rId17" Type="http://schemas.openxmlformats.org/officeDocument/2006/relationships/hyperlink" Target="http://biblioclub.ru/index.php?page=book&amp;id=82995" TargetMode="External"/><Relationship Id="rId33" Type="http://schemas.openxmlformats.org/officeDocument/2006/relationships/hyperlink" Target="http://biblioclub.ru/index.php?page=book&amp;id=462122" TargetMode="External"/><Relationship Id="rId38" Type="http://schemas.openxmlformats.org/officeDocument/2006/relationships/hyperlink" Target="http://biblioclub.ru/index.php?page=book&amp;id=272021" TargetMode="External"/><Relationship Id="rId59" Type="http://schemas.openxmlformats.org/officeDocument/2006/relationships/hyperlink" Target="http://biblioclub.ru/index.php?page=book&amp;id=232389" TargetMode="External"/><Relationship Id="rId103" Type="http://schemas.openxmlformats.org/officeDocument/2006/relationships/hyperlink" Target="http://www.fizika.ru/index.htm" TargetMode="External"/><Relationship Id="rId108" Type="http://schemas.openxmlformats.org/officeDocument/2006/relationships/hyperlink" Target="http://biblioclub.ru/index.php?page=book&amp;id=259213" TargetMode="External"/><Relationship Id="rId124" Type="http://schemas.openxmlformats.org/officeDocument/2006/relationships/hyperlink" Target="http://biblioclub.ru/index.php?page=book&amp;id=462122" TargetMode="External"/><Relationship Id="rId129" Type="http://schemas.openxmlformats.org/officeDocument/2006/relationships/hyperlink" Target="http://biblioclub.ru/index.php?page=book&amp;id=462122" TargetMode="External"/><Relationship Id="rId54" Type="http://schemas.openxmlformats.org/officeDocument/2006/relationships/hyperlink" Target="http://metodist.i1.ru/" TargetMode="External"/><Relationship Id="rId70" Type="http://schemas.openxmlformats.org/officeDocument/2006/relationships/hyperlink" Target="http://biblioclub.ru/index.php?page=book&amp;id=93226" TargetMode="External"/><Relationship Id="rId75" Type="http://schemas.openxmlformats.org/officeDocument/2006/relationships/hyperlink" Target="http://biblioclub.ru/index.php?page=book&amp;id=494768" TargetMode="External"/><Relationship Id="rId91" Type="http://schemas.openxmlformats.org/officeDocument/2006/relationships/hyperlink" Target="http://biblioclub.ru/index.php?page=book&amp;id=259213" TargetMode="External"/><Relationship Id="rId96" Type="http://schemas.openxmlformats.org/officeDocument/2006/relationships/hyperlink" Target="http://biblioclub.ru/index.php?page=book&amp;id=494768" TargetMode="External"/><Relationship Id="rId140" Type="http://schemas.openxmlformats.org/officeDocument/2006/relationships/hyperlink" Target="http://biblioclub.ru/index.php?page=book&amp;id=486126" TargetMode="External"/><Relationship Id="rId145" Type="http://schemas.openxmlformats.org/officeDocument/2006/relationships/hyperlink" Target="http://biblioclub.ru/index.php?page=book&amp;id=486126" TargetMode="External"/><Relationship Id="rId161" Type="http://schemas.openxmlformats.org/officeDocument/2006/relationships/hyperlink" Target="http://biblioclub.ru/index.php?page=book&amp;id=494716" TargetMode="External"/><Relationship Id="rId166" Type="http://schemas.openxmlformats.org/officeDocument/2006/relationships/hyperlink" Target="http://www.eidos.ru/journal" TargetMode="External"/><Relationship Id="rId182" Type="http://schemas.openxmlformats.org/officeDocument/2006/relationships/hyperlink" Target="http://biblioclub.ru/index.php?page=book&amp;id=462122" TargetMode="External"/><Relationship Id="rId187" Type="http://schemas.openxmlformats.org/officeDocument/2006/relationships/hyperlink" Target="http://biblioclub.ru/index.php?page=book&amp;id=437292" TargetMode="External"/><Relationship Id="rId217" Type="http://schemas.openxmlformats.org/officeDocument/2006/relationships/hyperlink" Target="http://lingvopro.abbyyonline.com/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12" Type="http://schemas.openxmlformats.org/officeDocument/2006/relationships/hyperlink" Target="http://elibrary.ru/" TargetMode="External"/><Relationship Id="rId233" Type="http://schemas.openxmlformats.org/officeDocument/2006/relationships/hyperlink" Target="http://biblioclub.ru/index.php?page=book&amp;id=486126" TargetMode="External"/><Relationship Id="rId238" Type="http://schemas.openxmlformats.org/officeDocument/2006/relationships/hyperlink" Target="http://biblioclub.ru/index.php?page=book&amp;id=272021" TargetMode="External"/><Relationship Id="rId23" Type="http://schemas.openxmlformats.org/officeDocument/2006/relationships/hyperlink" Target="http://biblioclub.ru/index.php?page=book&amp;id=208984" TargetMode="External"/><Relationship Id="rId28" Type="http://schemas.openxmlformats.org/officeDocument/2006/relationships/hyperlink" Target="http://biblioclub.ru/index.php?page=book&amp;id=109042" TargetMode="External"/><Relationship Id="rId49" Type="http://schemas.openxmlformats.org/officeDocument/2006/relationships/hyperlink" Target="http://www.int-edu.ru/soft/fiz.html" TargetMode="External"/><Relationship Id="rId114" Type="http://schemas.openxmlformats.org/officeDocument/2006/relationships/hyperlink" Target="http://biblioclub.ru/index.php?page=book&amp;id=494716" TargetMode="External"/><Relationship Id="rId119" Type="http://schemas.openxmlformats.org/officeDocument/2006/relationships/hyperlink" Target="http://vip.km.ru/vschool/" TargetMode="External"/><Relationship Id="rId44" Type="http://schemas.openxmlformats.org/officeDocument/2006/relationships/hyperlink" Target="http://biblioclub.ru/index.php?page=book&amp;id=272512" TargetMode="External"/><Relationship Id="rId60" Type="http://schemas.openxmlformats.org/officeDocument/2006/relationships/hyperlink" Target="http://biblioclub.ru/index.php?page=book&amp;id=431121" TargetMode="External"/><Relationship Id="rId65" Type="http://schemas.openxmlformats.org/officeDocument/2006/relationships/hyperlink" Target="http://biblioclub.ru/index.php?page=book&amp;id=232389" TargetMode="External"/><Relationship Id="rId81" Type="http://schemas.openxmlformats.org/officeDocument/2006/relationships/hyperlink" Target="http://www.eidos.ru/journal" TargetMode="External"/><Relationship Id="rId86" Type="http://schemas.openxmlformats.org/officeDocument/2006/relationships/hyperlink" Target="http://www.fizika.ru/index.htm" TargetMode="External"/><Relationship Id="rId130" Type="http://schemas.openxmlformats.org/officeDocument/2006/relationships/hyperlink" Target="http://biblioclub.ru/index.php?page=book&amp;id=494768" TargetMode="External"/><Relationship Id="rId135" Type="http://schemas.openxmlformats.org/officeDocument/2006/relationships/hyperlink" Target="http://www.cacedu.unibel.by/partner/bspu/pilogic" TargetMode="External"/><Relationship Id="rId151" Type="http://schemas.openxmlformats.org/officeDocument/2006/relationships/hyperlink" Target="http://www.int-edu.ru/soft/fiz.html" TargetMode="External"/><Relationship Id="rId156" Type="http://schemas.openxmlformats.org/officeDocument/2006/relationships/hyperlink" Target="http://metodist.i1.ru/" TargetMode="External"/><Relationship Id="rId177" Type="http://schemas.openxmlformats.org/officeDocument/2006/relationships/hyperlink" Target="http://biblioclub.ru/index.php?page=book&amp;id=462122" TargetMode="External"/><Relationship Id="rId198" Type="http://schemas.openxmlformats.org/officeDocument/2006/relationships/hyperlink" Target="http://biblioclub.ru/index.php?page=book&amp;id=462122" TargetMode="External"/><Relationship Id="rId172" Type="http://schemas.openxmlformats.org/officeDocument/2006/relationships/hyperlink" Target="http://archive.1september.ru/fiz/" TargetMode="External"/><Relationship Id="rId193" Type="http://schemas.openxmlformats.org/officeDocument/2006/relationships/hyperlink" Target="http://biblioclub.ru/index.php?page=book&amp;id=462122" TargetMode="External"/><Relationship Id="rId202" Type="http://schemas.openxmlformats.org/officeDocument/2006/relationships/hyperlink" Target="http://biblioclub.ru/index.php?page=book&amp;id=470630" TargetMode="External"/><Relationship Id="rId207" Type="http://schemas.openxmlformats.org/officeDocument/2006/relationships/hyperlink" Target="http://biblioclub.ru/index.php?page=book&amp;id=259335" TargetMode="External"/><Relationship Id="rId223" Type="http://schemas.openxmlformats.org/officeDocument/2006/relationships/hyperlink" Target="http://biblioclub.ru/index.php?page=book&amp;id=82178" TargetMode="External"/><Relationship Id="rId228" Type="http://schemas.openxmlformats.org/officeDocument/2006/relationships/hyperlink" Target="http://www.translate.ru/" TargetMode="External"/><Relationship Id="rId244" Type="http://schemas.openxmlformats.org/officeDocument/2006/relationships/theme" Target="theme/theme1.xml"/><Relationship Id="rId13" Type="http://schemas.openxmlformats.org/officeDocument/2006/relationships/hyperlink" Target="http://biblioclub.ru/index.php?page=book&amp;id=499390" TargetMode="External"/><Relationship Id="rId18" Type="http://schemas.openxmlformats.org/officeDocument/2006/relationships/hyperlink" Target="http://biblioclub.ru/index.php?page=book&amp;id=482777" TargetMode="External"/><Relationship Id="rId39" Type="http://schemas.openxmlformats.org/officeDocument/2006/relationships/hyperlink" Target="http://biblioclub.ru/index.php?page=book&amp;id=486126" TargetMode="External"/><Relationship Id="rId109" Type="http://schemas.openxmlformats.org/officeDocument/2006/relationships/hyperlink" Target="http://biblioclub.ru/index.php?page=book&amp;id=494768" TargetMode="External"/><Relationship Id="rId34" Type="http://schemas.openxmlformats.org/officeDocument/2006/relationships/hyperlink" Target="http://biblioclub.ru/index.php?page=book&amp;id=259213" TargetMode="External"/><Relationship Id="rId50" Type="http://schemas.openxmlformats.org/officeDocument/2006/relationships/hyperlink" Target="http://www.cacedu.unibel.by/partner/bspu/pilogic" TargetMode="External"/><Relationship Id="rId55" Type="http://schemas.openxmlformats.org/officeDocument/2006/relationships/hyperlink" Target="http://biblioclub.ru/index.php?page=book&amp;id=330568" TargetMode="External"/><Relationship Id="rId76" Type="http://schemas.openxmlformats.org/officeDocument/2006/relationships/hyperlink" Target="http://biblioclub.ru/index.php?page=book&amp;id=494716" TargetMode="External"/><Relationship Id="rId97" Type="http://schemas.openxmlformats.org/officeDocument/2006/relationships/hyperlink" Target="http://biblioclub.ru/index.php?page=book&amp;id=494716" TargetMode="External"/><Relationship Id="rId104" Type="http://schemas.openxmlformats.org/officeDocument/2006/relationships/hyperlink" Target="http://archive.1september.ru/fiz/" TargetMode="External"/><Relationship Id="rId120" Type="http://schemas.openxmlformats.org/officeDocument/2006/relationships/hyperlink" Target="http://www.fizika.ru/index.htm" TargetMode="External"/><Relationship Id="rId125" Type="http://schemas.openxmlformats.org/officeDocument/2006/relationships/hyperlink" Target="http://biblioclub.ru/index.php?page=book&amp;id=259213" TargetMode="External"/><Relationship Id="rId141" Type="http://schemas.openxmlformats.org/officeDocument/2006/relationships/hyperlink" Target="http://biblioclub.ru/index.php?page=book&amp;id=462122" TargetMode="External"/><Relationship Id="rId146" Type="http://schemas.openxmlformats.org/officeDocument/2006/relationships/hyperlink" Target="http://biblioclub.ru/index.php?page=book&amp;id=462122" TargetMode="External"/><Relationship Id="rId167" Type="http://schemas.openxmlformats.org/officeDocument/2006/relationships/hyperlink" Target="http://www.edu.ru/" TargetMode="External"/><Relationship Id="rId188" Type="http://schemas.openxmlformats.org/officeDocument/2006/relationships/hyperlink" Target="http://biblioclub.ru/index.php?page=book&amp;id=275584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://biblioclub.ru/index.php?page=book&amp;id=459097" TargetMode="External"/><Relationship Id="rId92" Type="http://schemas.openxmlformats.org/officeDocument/2006/relationships/hyperlink" Target="http://biblioclub.ru/index.php?page=book&amp;id=494768" TargetMode="External"/><Relationship Id="rId162" Type="http://schemas.openxmlformats.org/officeDocument/2006/relationships/hyperlink" Target="http://biblioclub.ru/index.php?page=book&amp;id=486126" TargetMode="External"/><Relationship Id="rId183" Type="http://schemas.openxmlformats.org/officeDocument/2006/relationships/hyperlink" Target="http://biblioclub.ru/index.php?page=book&amp;id=494768" TargetMode="External"/><Relationship Id="rId213" Type="http://schemas.openxmlformats.org/officeDocument/2006/relationships/hyperlink" Target="http://www.breakingnewsenglish.com/%20" TargetMode="External"/><Relationship Id="rId218" Type="http://schemas.openxmlformats.org/officeDocument/2006/relationships/hyperlink" Target="http://biblioclub.ru/index.php?page=book&amp;id=499441" TargetMode="External"/><Relationship Id="rId234" Type="http://schemas.openxmlformats.org/officeDocument/2006/relationships/hyperlink" Target="http://biblioclub.ru/index.php?page=book&amp;id=462122" TargetMode="External"/><Relationship Id="rId239" Type="http://schemas.openxmlformats.org/officeDocument/2006/relationships/hyperlink" Target="http://biblioclub.ru/index.php?page=book&amp;id=500313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biblioclub.ru/index.php?page=book&amp;id=471262" TargetMode="External"/><Relationship Id="rId24" Type="http://schemas.openxmlformats.org/officeDocument/2006/relationships/hyperlink" Target="http://biblioclub.ru/index.php?page=book&amp;id=82995" TargetMode="External"/><Relationship Id="rId40" Type="http://schemas.openxmlformats.org/officeDocument/2006/relationships/hyperlink" Target="http://biblioclub.ru/index.php?page=book&amp;id=462122" TargetMode="External"/><Relationship Id="rId45" Type="http://schemas.openxmlformats.org/officeDocument/2006/relationships/hyperlink" Target="http://biblioclub.ru/index.php?page=book&amp;id=275584" TargetMode="External"/><Relationship Id="rId66" Type="http://schemas.openxmlformats.org/officeDocument/2006/relationships/hyperlink" Target="http://biblioclub.ru/index.php?page=book&amp;id=431121" TargetMode="External"/><Relationship Id="rId87" Type="http://schemas.openxmlformats.org/officeDocument/2006/relationships/hyperlink" Target="http://archive.1september.ru/fiz/" TargetMode="External"/><Relationship Id="rId110" Type="http://schemas.openxmlformats.org/officeDocument/2006/relationships/hyperlink" Target="http://biblioclub.ru/index.php?page=book&amp;id=494716" TargetMode="External"/><Relationship Id="rId115" Type="http://schemas.openxmlformats.org/officeDocument/2006/relationships/hyperlink" Target="http://www.eidos.ru/journal" TargetMode="External"/><Relationship Id="rId131" Type="http://schemas.openxmlformats.org/officeDocument/2006/relationships/hyperlink" Target="http://biblioclub.ru/index.php?page=book&amp;id=494716" TargetMode="External"/><Relationship Id="rId136" Type="http://schemas.openxmlformats.org/officeDocument/2006/relationships/hyperlink" Target="http://vip.km.ru/vschool/" TargetMode="External"/><Relationship Id="rId157" Type="http://schemas.openxmlformats.org/officeDocument/2006/relationships/hyperlink" Target="http://biblioclub.ru/index.php?page=book&amp;id=486126" TargetMode="External"/><Relationship Id="rId178" Type="http://schemas.openxmlformats.org/officeDocument/2006/relationships/hyperlink" Target="http://biblioclub.ru/index.php?page=book&amp;id=259213" TargetMode="External"/><Relationship Id="rId61" Type="http://schemas.openxmlformats.org/officeDocument/2006/relationships/hyperlink" Target="http://biblioclub.ru/index.php?page=book&amp;id=330568" TargetMode="External"/><Relationship Id="rId82" Type="http://schemas.openxmlformats.org/officeDocument/2006/relationships/hyperlink" Target="http://www.edu.ru/" TargetMode="External"/><Relationship Id="rId152" Type="http://schemas.openxmlformats.org/officeDocument/2006/relationships/hyperlink" Target="http://www.cacedu.unibel.by/partner/bspu/pilogic" TargetMode="External"/><Relationship Id="rId173" Type="http://schemas.openxmlformats.org/officeDocument/2006/relationships/hyperlink" Target="http://metodist.i1.ru/" TargetMode="External"/><Relationship Id="rId194" Type="http://schemas.openxmlformats.org/officeDocument/2006/relationships/hyperlink" Target="http://biblioclub.ru/index.php?page=book&amp;id=259213" TargetMode="External"/><Relationship Id="rId199" Type="http://schemas.openxmlformats.org/officeDocument/2006/relationships/hyperlink" Target="http://biblioclub.ru/index.php?page=book&amp;id=494768" TargetMode="External"/><Relationship Id="rId203" Type="http://schemas.openxmlformats.org/officeDocument/2006/relationships/hyperlink" Target="http://biblioclub.ru/index.php?page=book&amp;id=437292" TargetMode="External"/><Relationship Id="rId208" Type="http://schemas.openxmlformats.org/officeDocument/2006/relationships/hyperlink" Target="http://biblioclub.ru/index.php?page=book&amp;id=482141" TargetMode="External"/><Relationship Id="rId229" Type="http://schemas.openxmlformats.org/officeDocument/2006/relationships/hyperlink" Target="http://lingvopro.abbyyonline.com/ru" TargetMode="External"/><Relationship Id="rId19" Type="http://schemas.openxmlformats.org/officeDocument/2006/relationships/hyperlink" Target="http://biblioclub.ru/index.php?page=book&amp;id=482837" TargetMode="External"/><Relationship Id="rId224" Type="http://schemas.openxmlformats.org/officeDocument/2006/relationships/hyperlink" Target="http://elibrary.ru/" TargetMode="External"/><Relationship Id="rId240" Type="http://schemas.openxmlformats.org/officeDocument/2006/relationships/hyperlink" Target="http://biblioclub.ru/index.php?page=book&amp;id=272512" TargetMode="External"/><Relationship Id="rId14" Type="http://schemas.openxmlformats.org/officeDocument/2006/relationships/hyperlink" Target="http://biblioclub.ru/index.php?page=book&amp;id=467671" TargetMode="External"/><Relationship Id="rId30" Type="http://schemas.openxmlformats.org/officeDocument/2006/relationships/hyperlink" Target="http://biblioclub.ru/index.php?page=book&amp;id=272312" TargetMode="External"/><Relationship Id="rId35" Type="http://schemas.openxmlformats.org/officeDocument/2006/relationships/hyperlink" Target="http://biblioclub.ru/index.php?page=book&amp;id=494768" TargetMode="External"/><Relationship Id="rId56" Type="http://schemas.openxmlformats.org/officeDocument/2006/relationships/hyperlink" Target="http://biblioclub.ru/index.php?page=book&amp;id=457709" TargetMode="External"/><Relationship Id="rId77" Type="http://schemas.openxmlformats.org/officeDocument/2006/relationships/hyperlink" Target="http://biblioclub.ru/index.php?page=book&amp;id=486126" TargetMode="External"/><Relationship Id="rId100" Type="http://schemas.openxmlformats.org/officeDocument/2006/relationships/hyperlink" Target="http://www.int-edu.ru/soft/fiz.html" TargetMode="External"/><Relationship Id="rId105" Type="http://schemas.openxmlformats.org/officeDocument/2006/relationships/hyperlink" Target="http://metodist.i1.ru/" TargetMode="External"/><Relationship Id="rId126" Type="http://schemas.openxmlformats.org/officeDocument/2006/relationships/hyperlink" Target="http://biblioclub.ru/index.php?page=book&amp;id=494768" TargetMode="External"/><Relationship Id="rId147" Type="http://schemas.openxmlformats.org/officeDocument/2006/relationships/hyperlink" Target="http://biblioclub.ru/index.php?page=book&amp;id=494768" TargetMode="External"/><Relationship Id="rId168" Type="http://schemas.openxmlformats.org/officeDocument/2006/relationships/hyperlink" Target="http://www.int-edu.ru/soft/fiz.html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vip.km.ru/vschool/" TargetMode="External"/><Relationship Id="rId72" Type="http://schemas.openxmlformats.org/officeDocument/2006/relationships/hyperlink" Target="http://biblioclub.ru/index.php?page=book&amp;id=486126" TargetMode="External"/><Relationship Id="rId93" Type="http://schemas.openxmlformats.org/officeDocument/2006/relationships/hyperlink" Target="http://biblioclub.ru/index.php?page=book&amp;id=494716" TargetMode="External"/><Relationship Id="rId98" Type="http://schemas.openxmlformats.org/officeDocument/2006/relationships/hyperlink" Target="http://www.eidos.ru/journal" TargetMode="External"/><Relationship Id="rId121" Type="http://schemas.openxmlformats.org/officeDocument/2006/relationships/hyperlink" Target="http://archive.1september.ru/fiz/" TargetMode="External"/><Relationship Id="rId142" Type="http://schemas.openxmlformats.org/officeDocument/2006/relationships/hyperlink" Target="http://biblioclub.ru/index.php?page=book&amp;id=259213" TargetMode="External"/><Relationship Id="rId163" Type="http://schemas.openxmlformats.org/officeDocument/2006/relationships/hyperlink" Target="http://biblioclub.ru/index.php?page=book&amp;id=462122" TargetMode="External"/><Relationship Id="rId184" Type="http://schemas.openxmlformats.org/officeDocument/2006/relationships/hyperlink" Target="http://biblioclub.ru/index.php?page=book&amp;id=494716" TargetMode="External"/><Relationship Id="rId189" Type="http://schemas.openxmlformats.org/officeDocument/2006/relationships/hyperlink" Target="http://biblioclub.ru/index.php?page=book&amp;id=232469" TargetMode="External"/><Relationship Id="rId219" Type="http://schemas.openxmlformats.org/officeDocument/2006/relationships/hyperlink" Target="http://biblioclub.ru/index.php?page=book&amp;id=453287" TargetMode="External"/><Relationship Id="rId3" Type="http://schemas.openxmlformats.org/officeDocument/2006/relationships/styles" Target="styles.xml"/><Relationship Id="rId214" Type="http://schemas.openxmlformats.org/officeDocument/2006/relationships/hyperlink" Target="http://www.bbc.com/news%20" TargetMode="External"/><Relationship Id="rId230" Type="http://schemas.openxmlformats.org/officeDocument/2006/relationships/hyperlink" Target="https://biblio-online.ru/bcode/428160" TargetMode="External"/><Relationship Id="rId235" Type="http://schemas.openxmlformats.org/officeDocument/2006/relationships/hyperlink" Target="http://biblioclub.ru/index.php?page=book&amp;id=494768" TargetMode="External"/><Relationship Id="rId25" Type="http://schemas.openxmlformats.org/officeDocument/2006/relationships/hyperlink" Target="http://biblioclub.ru/index.php?page=book&amp;id=463648" TargetMode="External"/><Relationship Id="rId46" Type="http://schemas.openxmlformats.org/officeDocument/2006/relationships/hyperlink" Target="http://www.eidos.ru/journal" TargetMode="External"/><Relationship Id="rId67" Type="http://schemas.openxmlformats.org/officeDocument/2006/relationships/hyperlink" Target="http://biblioclub.ru/index.php?page=book&amp;id=480813" TargetMode="External"/><Relationship Id="rId116" Type="http://schemas.openxmlformats.org/officeDocument/2006/relationships/hyperlink" Target="http://www.edu.ru/" TargetMode="External"/><Relationship Id="rId137" Type="http://schemas.openxmlformats.org/officeDocument/2006/relationships/hyperlink" Target="http://www.fizika.ru/index.htm" TargetMode="External"/><Relationship Id="rId158" Type="http://schemas.openxmlformats.org/officeDocument/2006/relationships/hyperlink" Target="http://biblioclub.ru/index.php?page=book&amp;id=462122" TargetMode="External"/><Relationship Id="rId20" Type="http://schemas.openxmlformats.org/officeDocument/2006/relationships/hyperlink" Target="http://biblioclub.ru/index.php?page=book&amp;id=499390" TargetMode="External"/><Relationship Id="rId41" Type="http://schemas.openxmlformats.org/officeDocument/2006/relationships/hyperlink" Target="http://biblioclub.ru/index.php?page=book&amp;id=494768" TargetMode="External"/><Relationship Id="rId62" Type="http://schemas.openxmlformats.org/officeDocument/2006/relationships/hyperlink" Target="http://biblioclub.ru/index.php?page=book&amp;id=457709" TargetMode="External"/><Relationship Id="rId83" Type="http://schemas.openxmlformats.org/officeDocument/2006/relationships/hyperlink" Target="http://www.int-edu.ru/soft/fiz.html" TargetMode="External"/><Relationship Id="rId88" Type="http://schemas.openxmlformats.org/officeDocument/2006/relationships/hyperlink" Target="http://metodist.i1.ru/" TargetMode="External"/><Relationship Id="rId111" Type="http://schemas.openxmlformats.org/officeDocument/2006/relationships/hyperlink" Target="http://biblioclub.ru/index.php?page=book&amp;id=486126" TargetMode="External"/><Relationship Id="rId132" Type="http://schemas.openxmlformats.org/officeDocument/2006/relationships/hyperlink" Target="http://www.eidos.ru/journal" TargetMode="External"/><Relationship Id="rId153" Type="http://schemas.openxmlformats.org/officeDocument/2006/relationships/hyperlink" Target="http://vip.km.ru/vschool/" TargetMode="External"/><Relationship Id="rId174" Type="http://schemas.openxmlformats.org/officeDocument/2006/relationships/hyperlink" Target="https://biblio-online.ru/bcode/428160" TargetMode="External"/><Relationship Id="rId179" Type="http://schemas.openxmlformats.org/officeDocument/2006/relationships/hyperlink" Target="http://biblioclub.ru/index.php?page=book&amp;id=494768" TargetMode="External"/><Relationship Id="rId195" Type="http://schemas.openxmlformats.org/officeDocument/2006/relationships/hyperlink" Target="http://biblioclub.ru/index.php?page=book&amp;id=494768" TargetMode="External"/><Relationship Id="rId209" Type="http://schemas.openxmlformats.org/officeDocument/2006/relationships/hyperlink" Target="http://biblioclub.ru/index.php?page=book&amp;id=259048" TargetMode="External"/><Relationship Id="rId190" Type="http://schemas.openxmlformats.org/officeDocument/2006/relationships/hyperlink" Target="https://biblio-online.ru/bcode/428160" TargetMode="External"/><Relationship Id="rId204" Type="http://schemas.openxmlformats.org/officeDocument/2006/relationships/hyperlink" Target="http://biblioclub.ru/index.php?page=book&amp;id=275584" TargetMode="External"/><Relationship Id="rId220" Type="http://schemas.openxmlformats.org/officeDocument/2006/relationships/hyperlink" Target="http://biblioclub.ru/index.php?page=book&amp;id=482141" TargetMode="External"/><Relationship Id="rId225" Type="http://schemas.openxmlformats.org/officeDocument/2006/relationships/hyperlink" Target="http://www.breakingnewsenglish.com/%20" TargetMode="External"/><Relationship Id="rId241" Type="http://schemas.openxmlformats.org/officeDocument/2006/relationships/hyperlink" Target="http://biblioclub.ru/index.php?page=book&amp;id=275584" TargetMode="External"/><Relationship Id="rId15" Type="http://schemas.openxmlformats.org/officeDocument/2006/relationships/hyperlink" Target="http://biblioclub.ru/index.php?page=book&amp;id=450772" TargetMode="External"/><Relationship Id="rId36" Type="http://schemas.openxmlformats.org/officeDocument/2006/relationships/hyperlink" Target="http://biblioclub.ru/index.php?page=book&amp;id=494716" TargetMode="External"/><Relationship Id="rId57" Type="http://schemas.openxmlformats.org/officeDocument/2006/relationships/hyperlink" Target="http://biblioclub.ru/index.php?page=book&amp;id=358167" TargetMode="External"/><Relationship Id="rId106" Type="http://schemas.openxmlformats.org/officeDocument/2006/relationships/hyperlink" Target="http://biblioclub.ru/index.php?page=book&amp;id=486126" TargetMode="External"/><Relationship Id="rId127" Type="http://schemas.openxmlformats.org/officeDocument/2006/relationships/hyperlink" Target="http://biblioclub.ru/index.php?page=book&amp;id=494716" TargetMode="External"/><Relationship Id="rId10" Type="http://schemas.openxmlformats.org/officeDocument/2006/relationships/image" Target="media/image2.emf"/><Relationship Id="rId31" Type="http://schemas.openxmlformats.org/officeDocument/2006/relationships/hyperlink" Target="http://biblioclub.ru/index.php?page=book&amp;id=457641" TargetMode="External"/><Relationship Id="rId52" Type="http://schemas.openxmlformats.org/officeDocument/2006/relationships/hyperlink" Target="http://www.fizika.ru/index.htm" TargetMode="External"/><Relationship Id="rId73" Type="http://schemas.openxmlformats.org/officeDocument/2006/relationships/hyperlink" Target="http://biblioclub.ru/index.php?page=book&amp;id=462122" TargetMode="External"/><Relationship Id="rId78" Type="http://schemas.openxmlformats.org/officeDocument/2006/relationships/hyperlink" Target="http://biblioclub.ru/index.php?page=book&amp;id=462122" TargetMode="External"/><Relationship Id="rId94" Type="http://schemas.openxmlformats.org/officeDocument/2006/relationships/hyperlink" Target="http://biblioclub.ru/index.php?page=book&amp;id=486126" TargetMode="External"/><Relationship Id="rId99" Type="http://schemas.openxmlformats.org/officeDocument/2006/relationships/hyperlink" Target="http://www.edu.ru/" TargetMode="External"/><Relationship Id="rId101" Type="http://schemas.openxmlformats.org/officeDocument/2006/relationships/hyperlink" Target="http://www.cacedu.unibel.by/partner/bspu/pilogic" TargetMode="External"/><Relationship Id="rId122" Type="http://schemas.openxmlformats.org/officeDocument/2006/relationships/hyperlink" Target="http://metodist.i1.ru/" TargetMode="External"/><Relationship Id="rId143" Type="http://schemas.openxmlformats.org/officeDocument/2006/relationships/hyperlink" Target="http://biblioclub.ru/index.php?page=book&amp;id=494768" TargetMode="External"/><Relationship Id="rId148" Type="http://schemas.openxmlformats.org/officeDocument/2006/relationships/hyperlink" Target="http://biblioclub.ru/index.php?page=book&amp;id=494716" TargetMode="External"/><Relationship Id="rId164" Type="http://schemas.openxmlformats.org/officeDocument/2006/relationships/hyperlink" Target="http://biblioclub.ru/index.php?page=book&amp;id=494768" TargetMode="External"/><Relationship Id="rId169" Type="http://schemas.openxmlformats.org/officeDocument/2006/relationships/hyperlink" Target="http://www.cacedu.unibel.by/partner/bspu/pilogic" TargetMode="External"/><Relationship Id="rId185" Type="http://schemas.openxmlformats.org/officeDocument/2006/relationships/hyperlink" Target="http://biblioclub.ru/index.php?page=book&amp;id=212824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80" Type="http://schemas.openxmlformats.org/officeDocument/2006/relationships/hyperlink" Target="http://biblioclub.ru/index.php?page=book&amp;id=494716" TargetMode="External"/><Relationship Id="rId210" Type="http://schemas.openxmlformats.org/officeDocument/2006/relationships/hyperlink" Target="http://biblioclub.ru/index.php?page=book&amp;id=82899" TargetMode="External"/><Relationship Id="rId215" Type="http://schemas.openxmlformats.org/officeDocument/2006/relationships/hyperlink" Target="http://www.multitran.ru/%20" TargetMode="External"/><Relationship Id="rId236" Type="http://schemas.openxmlformats.org/officeDocument/2006/relationships/hyperlink" Target="http://biblioclub.ru/index.php?page=book&amp;id=494716" TargetMode="External"/><Relationship Id="rId26" Type="http://schemas.openxmlformats.org/officeDocument/2006/relationships/hyperlink" Target="http://biblioclub.ru/index.php?page=book&amp;id=428326" TargetMode="External"/><Relationship Id="rId231" Type="http://schemas.openxmlformats.org/officeDocument/2006/relationships/hyperlink" Target="https://biblio-online.ru/bcode/415975" TargetMode="External"/><Relationship Id="rId47" Type="http://schemas.openxmlformats.org/officeDocument/2006/relationships/hyperlink" Target="http://www.eidos.ru/journal" TargetMode="External"/><Relationship Id="rId68" Type="http://schemas.openxmlformats.org/officeDocument/2006/relationships/hyperlink" Target="http://biblioclub.ru/index.php?page=book&amp;id=436766" TargetMode="External"/><Relationship Id="rId89" Type="http://schemas.openxmlformats.org/officeDocument/2006/relationships/hyperlink" Target="http://biblioclub.ru/index.php?page=book&amp;id=486126" TargetMode="External"/><Relationship Id="rId112" Type="http://schemas.openxmlformats.org/officeDocument/2006/relationships/hyperlink" Target="http://biblioclub.ru/index.php?page=book&amp;id=462122" TargetMode="External"/><Relationship Id="rId133" Type="http://schemas.openxmlformats.org/officeDocument/2006/relationships/hyperlink" Target="http://www.edu.ru/" TargetMode="External"/><Relationship Id="rId154" Type="http://schemas.openxmlformats.org/officeDocument/2006/relationships/hyperlink" Target="http://www.fizika.ru/index.htm" TargetMode="External"/><Relationship Id="rId175" Type="http://schemas.openxmlformats.org/officeDocument/2006/relationships/hyperlink" Target="https://biblio-online.ru/bcode/415975" TargetMode="External"/><Relationship Id="rId196" Type="http://schemas.openxmlformats.org/officeDocument/2006/relationships/hyperlink" Target="http://biblioclub.ru/index.php?page=book&amp;id=494716" TargetMode="External"/><Relationship Id="rId200" Type="http://schemas.openxmlformats.org/officeDocument/2006/relationships/hyperlink" Target="http://biblioclub.ru/index.php?page=book&amp;id=494716" TargetMode="External"/><Relationship Id="rId16" Type="http://schemas.openxmlformats.org/officeDocument/2006/relationships/hyperlink" Target="http://biblioclub.ru/index.php?page=book&amp;id=208984" TargetMode="External"/><Relationship Id="rId221" Type="http://schemas.openxmlformats.org/officeDocument/2006/relationships/hyperlink" Target="http://biblioclub.ru/index.php?page=book&amp;id=259048" TargetMode="External"/><Relationship Id="rId242" Type="http://schemas.openxmlformats.org/officeDocument/2006/relationships/footer" Target="footer1.xml"/><Relationship Id="rId37" Type="http://schemas.openxmlformats.org/officeDocument/2006/relationships/hyperlink" Target="http://biblioclub.ru/index.php?page=book&amp;id=363432" TargetMode="External"/><Relationship Id="rId58" Type="http://schemas.openxmlformats.org/officeDocument/2006/relationships/hyperlink" Target="http://biblioclub.ru/index.php?page=book&amp;id=445263" TargetMode="External"/><Relationship Id="rId79" Type="http://schemas.openxmlformats.org/officeDocument/2006/relationships/hyperlink" Target="http://biblioclub.ru/index.php?page=book&amp;id=494768" TargetMode="External"/><Relationship Id="rId102" Type="http://schemas.openxmlformats.org/officeDocument/2006/relationships/hyperlink" Target="http://vip.km.ru/vschool/" TargetMode="External"/><Relationship Id="rId123" Type="http://schemas.openxmlformats.org/officeDocument/2006/relationships/hyperlink" Target="http://biblioclub.ru/index.php?page=book&amp;id=486126" TargetMode="External"/><Relationship Id="rId144" Type="http://schemas.openxmlformats.org/officeDocument/2006/relationships/hyperlink" Target="http://biblioclub.ru/index.php?page=book&amp;id=494716" TargetMode="External"/><Relationship Id="rId90" Type="http://schemas.openxmlformats.org/officeDocument/2006/relationships/hyperlink" Target="http://biblioclub.ru/index.php?page=book&amp;id=462122" TargetMode="External"/><Relationship Id="rId165" Type="http://schemas.openxmlformats.org/officeDocument/2006/relationships/hyperlink" Target="http://biblioclub.ru/index.php?page=book&amp;id=494716" TargetMode="External"/><Relationship Id="rId186" Type="http://schemas.openxmlformats.org/officeDocument/2006/relationships/hyperlink" Target="http://biblioclub.ru/index.php?page=book&amp;id=470630" TargetMode="External"/><Relationship Id="rId211" Type="http://schemas.openxmlformats.org/officeDocument/2006/relationships/hyperlink" Target="http://biblioclub.ru/index.php?page=book&amp;id=275598" TargetMode="External"/><Relationship Id="rId232" Type="http://schemas.openxmlformats.org/officeDocument/2006/relationships/hyperlink" Target="http://biblioclub.ru/index.php?page=book&amp;id=486126" TargetMode="External"/><Relationship Id="rId27" Type="http://schemas.openxmlformats.org/officeDocument/2006/relationships/hyperlink" Target="http://biblioclub.ru/index.php?page=book&amp;id=212824" TargetMode="External"/><Relationship Id="rId48" Type="http://schemas.openxmlformats.org/officeDocument/2006/relationships/hyperlink" Target="http://www.edu.ru/" TargetMode="External"/><Relationship Id="rId69" Type="http://schemas.openxmlformats.org/officeDocument/2006/relationships/hyperlink" Target="http://biblioclub.ru/index.php?page=book&amp;id=500042" TargetMode="External"/><Relationship Id="rId113" Type="http://schemas.openxmlformats.org/officeDocument/2006/relationships/hyperlink" Target="http://biblioclub.ru/index.php?page=book&amp;id=494768" TargetMode="External"/><Relationship Id="rId134" Type="http://schemas.openxmlformats.org/officeDocument/2006/relationships/hyperlink" Target="http://www.int-edu.ru/soft/fiz.html" TargetMode="External"/><Relationship Id="rId80" Type="http://schemas.openxmlformats.org/officeDocument/2006/relationships/hyperlink" Target="http://biblioclub.ru/index.php?page=book&amp;id=494716" TargetMode="External"/><Relationship Id="rId155" Type="http://schemas.openxmlformats.org/officeDocument/2006/relationships/hyperlink" Target="http://archive.1september.ru/fiz/" TargetMode="External"/><Relationship Id="rId176" Type="http://schemas.openxmlformats.org/officeDocument/2006/relationships/hyperlink" Target="http://biblioclub.ru/index.php?page=book&amp;id=486126" TargetMode="External"/><Relationship Id="rId197" Type="http://schemas.openxmlformats.org/officeDocument/2006/relationships/hyperlink" Target="http://biblioclub.ru/index.php?page=book&amp;id=48612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AE50D89-B4D3-47FE-9453-9E4255244F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88</Pages>
  <Words>30332</Words>
  <Characters>172895</Characters>
  <Application>Microsoft Office Word</Application>
  <DocSecurity>0</DocSecurity>
  <Lines>1440</Lines>
  <Paragraphs>405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202822</CharactersWithSpaces>
  <SharedDoc>false</SharedDoc>
  <HLinks>
    <vt:vector size="120" baseType="variant">
      <vt:variant>
        <vt:i4>5963854</vt:i4>
      </vt:variant>
      <vt:variant>
        <vt:i4>57</vt:i4>
      </vt:variant>
      <vt:variant>
        <vt:i4>0</vt:i4>
      </vt:variant>
      <vt:variant>
        <vt:i4>5</vt:i4>
      </vt:variant>
      <vt:variant>
        <vt:lpwstr>http://www.ozon.ru/context/detail/id/1261260/</vt:lpwstr>
      </vt:variant>
      <vt:variant>
        <vt:lpwstr/>
      </vt:variant>
      <vt:variant>
        <vt:i4>74122264</vt:i4>
      </vt:variant>
      <vt:variant>
        <vt:i4>54</vt:i4>
      </vt:variant>
      <vt:variant>
        <vt:i4>0</vt:i4>
      </vt:variant>
      <vt:variant>
        <vt:i4>5</vt:i4>
      </vt:variant>
      <vt:variant>
        <vt:lpwstr>http://ru.wikipedia.org/wiki/2005_год</vt:lpwstr>
      </vt:variant>
      <vt:variant>
        <vt:lpwstr/>
      </vt:variant>
      <vt:variant>
        <vt:i4>70385744</vt:i4>
      </vt:variant>
      <vt:variant>
        <vt:i4>51</vt:i4>
      </vt:variant>
      <vt:variant>
        <vt:i4>0</vt:i4>
      </vt:variant>
      <vt:variant>
        <vt:i4>5</vt:i4>
      </vt:variant>
      <vt:variant>
        <vt:lpwstr>http://ru.wikipedia.org/wiki/Физматлит</vt:lpwstr>
      </vt:variant>
      <vt:variant>
        <vt:lpwstr/>
      </vt:variant>
      <vt:variant>
        <vt:i4>70385744</vt:i4>
      </vt:variant>
      <vt:variant>
        <vt:i4>48</vt:i4>
      </vt:variant>
      <vt:variant>
        <vt:i4>0</vt:i4>
      </vt:variant>
      <vt:variant>
        <vt:i4>5</vt:i4>
      </vt:variant>
      <vt:variant>
        <vt:lpwstr>http://ru.wikipedia.org/wiki/Физматлит</vt:lpwstr>
      </vt:variant>
      <vt:variant>
        <vt:lpwstr/>
      </vt:variant>
      <vt:variant>
        <vt:i4>6750252</vt:i4>
      </vt:variant>
      <vt:variant>
        <vt:i4>45</vt:i4>
      </vt:variant>
      <vt:variant>
        <vt:i4>0</vt:i4>
      </vt:variant>
      <vt:variant>
        <vt:i4>5</vt:i4>
      </vt:variant>
      <vt:variant>
        <vt:lpwstr>http://metodist.i1.ru/</vt:lpwstr>
      </vt:variant>
      <vt:variant>
        <vt:lpwstr/>
      </vt:variant>
      <vt:variant>
        <vt:i4>4849673</vt:i4>
      </vt:variant>
      <vt:variant>
        <vt:i4>42</vt:i4>
      </vt:variant>
      <vt:variant>
        <vt:i4>0</vt:i4>
      </vt:variant>
      <vt:variant>
        <vt:i4>5</vt:i4>
      </vt:variant>
      <vt:variant>
        <vt:lpwstr>http://archive.1september.ru/fiz/</vt:lpwstr>
      </vt:variant>
      <vt:variant>
        <vt:lpwstr/>
      </vt:variant>
      <vt:variant>
        <vt:i4>7798845</vt:i4>
      </vt:variant>
      <vt:variant>
        <vt:i4>39</vt:i4>
      </vt:variant>
      <vt:variant>
        <vt:i4>0</vt:i4>
      </vt:variant>
      <vt:variant>
        <vt:i4>5</vt:i4>
      </vt:variant>
      <vt:variant>
        <vt:lpwstr>http://www.fizika.ru/index.htm</vt:lpwstr>
      </vt:variant>
      <vt:variant>
        <vt:lpwstr/>
      </vt:variant>
      <vt:variant>
        <vt:i4>720906</vt:i4>
      </vt:variant>
      <vt:variant>
        <vt:i4>36</vt:i4>
      </vt:variant>
      <vt:variant>
        <vt:i4>0</vt:i4>
      </vt:variant>
      <vt:variant>
        <vt:i4>5</vt:i4>
      </vt:variant>
      <vt:variant>
        <vt:lpwstr>http://vip.km.ru/vschool/</vt:lpwstr>
      </vt:variant>
      <vt:variant>
        <vt:lpwstr/>
      </vt:variant>
      <vt:variant>
        <vt:i4>852035</vt:i4>
      </vt:variant>
      <vt:variant>
        <vt:i4>33</vt:i4>
      </vt:variant>
      <vt:variant>
        <vt:i4>0</vt:i4>
      </vt:variant>
      <vt:variant>
        <vt:i4>5</vt:i4>
      </vt:variant>
      <vt:variant>
        <vt:lpwstr>http://www.cacedu.unibel.by/partner/bspu/pilogic</vt:lpwstr>
      </vt:variant>
      <vt:variant>
        <vt:lpwstr/>
      </vt:variant>
      <vt:variant>
        <vt:i4>7929893</vt:i4>
      </vt:variant>
      <vt:variant>
        <vt:i4>30</vt:i4>
      </vt:variant>
      <vt:variant>
        <vt:i4>0</vt:i4>
      </vt:variant>
      <vt:variant>
        <vt:i4>5</vt:i4>
      </vt:variant>
      <vt:variant>
        <vt:lpwstr>http://www.int-edu.ru/soft/fiz.html</vt:lpwstr>
      </vt:variant>
      <vt:variant>
        <vt:lpwstr/>
      </vt:variant>
      <vt:variant>
        <vt:i4>6684783</vt:i4>
      </vt:variant>
      <vt:variant>
        <vt:i4>27</vt:i4>
      </vt:variant>
      <vt:variant>
        <vt:i4>0</vt:i4>
      </vt:variant>
      <vt:variant>
        <vt:i4>5</vt:i4>
      </vt:variant>
      <vt:variant>
        <vt:lpwstr>http://www.edu.ru/</vt:lpwstr>
      </vt:variant>
      <vt:variant>
        <vt:lpwstr/>
      </vt:variant>
      <vt:variant>
        <vt:i4>7864444</vt:i4>
      </vt:variant>
      <vt:variant>
        <vt:i4>24</vt:i4>
      </vt:variant>
      <vt:variant>
        <vt:i4>0</vt:i4>
      </vt:variant>
      <vt:variant>
        <vt:i4>5</vt:i4>
      </vt:variant>
      <vt:variant>
        <vt:lpwstr>http://www.eidos.ru/journal</vt:lpwstr>
      </vt:variant>
      <vt:variant>
        <vt:lpwstr/>
      </vt:variant>
      <vt:variant>
        <vt:i4>5963854</vt:i4>
      </vt:variant>
      <vt:variant>
        <vt:i4>21</vt:i4>
      </vt:variant>
      <vt:variant>
        <vt:i4>0</vt:i4>
      </vt:variant>
      <vt:variant>
        <vt:i4>5</vt:i4>
      </vt:variant>
      <vt:variant>
        <vt:lpwstr>http://www.ozon.ru/context/detail/id/1261260/</vt:lpwstr>
      </vt:variant>
      <vt:variant>
        <vt:lpwstr/>
      </vt:variant>
      <vt:variant>
        <vt:i4>74122264</vt:i4>
      </vt:variant>
      <vt:variant>
        <vt:i4>18</vt:i4>
      </vt:variant>
      <vt:variant>
        <vt:i4>0</vt:i4>
      </vt:variant>
      <vt:variant>
        <vt:i4>5</vt:i4>
      </vt:variant>
      <vt:variant>
        <vt:lpwstr>http://ru.wikipedia.org/wiki/2005_год</vt:lpwstr>
      </vt:variant>
      <vt:variant>
        <vt:lpwstr/>
      </vt:variant>
      <vt:variant>
        <vt:i4>70385744</vt:i4>
      </vt:variant>
      <vt:variant>
        <vt:i4>15</vt:i4>
      </vt:variant>
      <vt:variant>
        <vt:i4>0</vt:i4>
      </vt:variant>
      <vt:variant>
        <vt:i4>5</vt:i4>
      </vt:variant>
      <vt:variant>
        <vt:lpwstr>http://ru.wikipedia.org/wiki/Физматлит</vt:lpwstr>
      </vt:variant>
      <vt:variant>
        <vt:lpwstr/>
      </vt:variant>
      <vt:variant>
        <vt:i4>70385744</vt:i4>
      </vt:variant>
      <vt:variant>
        <vt:i4>12</vt:i4>
      </vt:variant>
      <vt:variant>
        <vt:i4>0</vt:i4>
      </vt:variant>
      <vt:variant>
        <vt:i4>5</vt:i4>
      </vt:variant>
      <vt:variant>
        <vt:lpwstr>http://ru.wikipedia.org/wiki/Физматлит</vt:lpwstr>
      </vt:variant>
      <vt:variant>
        <vt:lpwstr/>
      </vt:variant>
      <vt:variant>
        <vt:i4>5963854</vt:i4>
      </vt:variant>
      <vt:variant>
        <vt:i4>9</vt:i4>
      </vt:variant>
      <vt:variant>
        <vt:i4>0</vt:i4>
      </vt:variant>
      <vt:variant>
        <vt:i4>5</vt:i4>
      </vt:variant>
      <vt:variant>
        <vt:lpwstr>http://www.ozon.ru/context/detail/id/1261260/</vt:lpwstr>
      </vt:variant>
      <vt:variant>
        <vt:lpwstr/>
      </vt:variant>
      <vt:variant>
        <vt:i4>74122264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http://ru.wikipedia.org/wiki/2005_год</vt:lpwstr>
      </vt:variant>
      <vt:variant>
        <vt:lpwstr/>
      </vt:variant>
      <vt:variant>
        <vt:i4>70385744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http://ru.wikipedia.org/wiki/Физматлит</vt:lpwstr>
      </vt:variant>
      <vt:variant>
        <vt:lpwstr/>
      </vt:variant>
      <vt:variant>
        <vt:i4>70385744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http://ru.wikipedia.org/wiki/Физматлит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User</cp:lastModifiedBy>
  <cp:revision>5</cp:revision>
  <cp:lastPrinted>2016-08-29T04:57:00Z</cp:lastPrinted>
  <dcterms:created xsi:type="dcterms:W3CDTF">2019-04-10T08:14:00Z</dcterms:created>
  <dcterms:modified xsi:type="dcterms:W3CDTF">2019-08-28T09:15:00Z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SPecialiST RePack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